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37B9C" w14:textId="77A0A274" w:rsidR="00555A84" w:rsidRPr="00782E1F" w:rsidRDefault="00555A84" w:rsidP="00555A84">
      <w:pPr>
        <w:autoSpaceDE w:val="0"/>
        <w:autoSpaceDN w:val="0"/>
        <w:adjustRightInd w:val="0"/>
        <w:spacing w:after="120"/>
        <w:jc w:val="center"/>
        <w:rPr>
          <w:rFonts w:ascii="Swis721 BT" w:hAnsi="Swis721 BT" w:cs="Tahoma"/>
          <w:bCs/>
          <w:color w:val="000000"/>
          <w:kern w:val="0"/>
          <w:szCs w:val="28"/>
        </w:rPr>
      </w:pPr>
      <w:bookmarkStart w:id="0" w:name="_GoBack"/>
      <w:bookmarkEnd w:id="0"/>
      <w:r w:rsidRPr="00782E1F">
        <w:rPr>
          <w:rFonts w:ascii="Swis721 BT" w:hAnsi="Swis721 BT" w:cs="Tahoma"/>
          <w:bCs/>
          <w:color w:val="000000"/>
          <w:kern w:val="0"/>
          <w:szCs w:val="28"/>
        </w:rPr>
        <w:t xml:space="preserve">ALLEGATO </w:t>
      </w:r>
      <w:r>
        <w:rPr>
          <w:rFonts w:ascii="Swis721 BT" w:hAnsi="Swis721 BT" w:cs="Tahoma"/>
          <w:bCs/>
          <w:color w:val="000000"/>
          <w:kern w:val="0"/>
          <w:szCs w:val="28"/>
        </w:rPr>
        <w:t>3.a</w:t>
      </w:r>
    </w:p>
    <w:p w14:paraId="646285EF" w14:textId="77777777" w:rsidR="00555A84" w:rsidRDefault="00555A84" w:rsidP="00555A84">
      <w:pPr>
        <w:autoSpaceDE w:val="0"/>
        <w:autoSpaceDN w:val="0"/>
        <w:adjustRightInd w:val="0"/>
        <w:spacing w:after="120"/>
        <w:ind w:left="-142" w:right="-170"/>
        <w:jc w:val="center"/>
        <w:rPr>
          <w:rFonts w:ascii="Swis721 BT" w:hAnsi="Swis721 BT" w:cs="Tahoma"/>
          <w:bCs/>
          <w:color w:val="000000"/>
          <w:kern w:val="0"/>
          <w:sz w:val="36"/>
          <w:szCs w:val="40"/>
        </w:rPr>
      </w:pPr>
      <w:r>
        <w:rPr>
          <w:rFonts w:ascii="Swis721 BT" w:hAnsi="Swis721 BT" w:cs="Tahoma"/>
          <w:bCs/>
          <w:color w:val="000000"/>
          <w:kern w:val="0"/>
          <w:sz w:val="36"/>
          <w:szCs w:val="40"/>
        </w:rPr>
        <w:t xml:space="preserve">DOMANDA DI PARTECIPAZIONE (sezione A) </w:t>
      </w:r>
    </w:p>
    <w:p w14:paraId="7209F19A" w14:textId="7AD7800C" w:rsidR="00555A84" w:rsidRPr="00782E1F" w:rsidRDefault="00555A84" w:rsidP="00555A84">
      <w:pPr>
        <w:autoSpaceDE w:val="0"/>
        <w:autoSpaceDN w:val="0"/>
        <w:adjustRightInd w:val="0"/>
        <w:spacing w:after="120"/>
        <w:ind w:left="-142" w:right="-170"/>
        <w:jc w:val="center"/>
        <w:rPr>
          <w:rFonts w:ascii="Swis721 BT" w:hAnsi="Swis721 BT" w:cs="Tahoma"/>
          <w:bCs/>
          <w:color w:val="000000"/>
          <w:kern w:val="0"/>
          <w:sz w:val="36"/>
          <w:szCs w:val="40"/>
        </w:rPr>
      </w:pPr>
      <w:r>
        <w:rPr>
          <w:rFonts w:ascii="Swis721 BT" w:hAnsi="Swis721 BT" w:cs="Tahoma"/>
          <w:bCs/>
          <w:color w:val="000000"/>
          <w:kern w:val="0"/>
          <w:sz w:val="36"/>
          <w:szCs w:val="40"/>
        </w:rPr>
        <w:t>E DICHIARAZIONI INTEGRATIVE (sezione B)</w:t>
      </w:r>
    </w:p>
    <w:p w14:paraId="02868A4C" w14:textId="77777777" w:rsidR="00555A84" w:rsidRPr="00782E1F" w:rsidRDefault="00555A84" w:rsidP="00555A84">
      <w:pPr>
        <w:autoSpaceDE w:val="0"/>
        <w:autoSpaceDN w:val="0"/>
        <w:adjustRightInd w:val="0"/>
        <w:jc w:val="center"/>
        <w:rPr>
          <w:rFonts w:ascii="Swis721 BT" w:hAnsi="Swis721 BT" w:cs="Tahoma"/>
          <w:bCs/>
          <w:color w:val="000000"/>
          <w:kern w:val="0"/>
          <w:szCs w:val="40"/>
        </w:rPr>
      </w:pPr>
    </w:p>
    <w:p w14:paraId="7E744811" w14:textId="77777777" w:rsidR="00555A84" w:rsidRPr="00782E1F" w:rsidRDefault="00555A84" w:rsidP="00555A84">
      <w:pPr>
        <w:autoSpaceDE w:val="0"/>
        <w:autoSpaceDN w:val="0"/>
        <w:adjustRightInd w:val="0"/>
        <w:jc w:val="center"/>
        <w:rPr>
          <w:rFonts w:ascii="Swis721 BT" w:hAnsi="Swis721 BT" w:cs="Tahoma"/>
          <w:bCs/>
          <w:color w:val="000000"/>
          <w:kern w:val="0"/>
          <w:szCs w:val="40"/>
        </w:rPr>
      </w:pPr>
    </w:p>
    <w:p w14:paraId="4DFDB8CD" w14:textId="77777777" w:rsidR="00555A84" w:rsidRPr="00782E1F" w:rsidRDefault="00555A84" w:rsidP="00555A84">
      <w:pPr>
        <w:autoSpaceDE w:val="0"/>
        <w:autoSpaceDN w:val="0"/>
        <w:adjustRightInd w:val="0"/>
        <w:spacing w:after="120"/>
        <w:jc w:val="center"/>
        <w:rPr>
          <w:rFonts w:ascii="Swis721 BT" w:hAnsi="Swis721 BT" w:cs="Tahoma"/>
          <w:bCs/>
          <w:color w:val="000000"/>
          <w:kern w:val="0"/>
          <w:sz w:val="22"/>
          <w:szCs w:val="40"/>
        </w:rPr>
      </w:pPr>
      <w:r w:rsidRPr="00782E1F">
        <w:rPr>
          <w:rFonts w:ascii="Swis721 BT" w:hAnsi="Swis721 BT" w:cs="Tahoma"/>
          <w:bCs/>
          <w:color w:val="000000"/>
          <w:kern w:val="0"/>
          <w:szCs w:val="40"/>
        </w:rPr>
        <w:t>PROCEDURA</w:t>
      </w:r>
      <w:r w:rsidRPr="00782E1F">
        <w:rPr>
          <w:rFonts w:ascii="Swis721 BT" w:hAnsi="Swis721 BT" w:cs="Tahoma"/>
          <w:bCs/>
          <w:color w:val="000000"/>
          <w:kern w:val="0"/>
          <w:sz w:val="22"/>
          <w:szCs w:val="40"/>
        </w:rPr>
        <w:t xml:space="preserve"> </w:t>
      </w:r>
      <w:r w:rsidRPr="00782E1F">
        <w:rPr>
          <w:rFonts w:ascii="Swis721 BT" w:hAnsi="Swis721 BT" w:cs="Tahoma"/>
          <w:bCs/>
          <w:color w:val="000000"/>
          <w:kern w:val="0"/>
          <w:szCs w:val="40"/>
        </w:rPr>
        <w:t>APERTA</w:t>
      </w:r>
    </w:p>
    <w:p w14:paraId="19A76E5C" w14:textId="336188A5" w:rsidR="00555A84" w:rsidRPr="00782E1F" w:rsidRDefault="00555A84" w:rsidP="00555A84">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 xml:space="preserve">Ai sensi degli artt. 60 e 157 comma 2 e art. 95 comma 3 lett b), del </w:t>
      </w:r>
      <w:r w:rsidR="00B52C05">
        <w:rPr>
          <w:rFonts w:ascii="Swis721 BT" w:hAnsi="Swis721 BT" w:cs="Tahoma"/>
          <w:bCs/>
          <w:color w:val="000000"/>
          <w:kern w:val="0"/>
          <w:szCs w:val="40"/>
        </w:rPr>
        <w:t>D.lgs.</w:t>
      </w:r>
      <w:r w:rsidRPr="00782E1F">
        <w:rPr>
          <w:rFonts w:ascii="Swis721 BT" w:hAnsi="Swis721 BT" w:cs="Tahoma"/>
          <w:bCs/>
          <w:color w:val="000000"/>
          <w:kern w:val="0"/>
          <w:szCs w:val="40"/>
        </w:rPr>
        <w:t xml:space="preserve"> n. 50/2016</w:t>
      </w:r>
    </w:p>
    <w:p w14:paraId="474189C0" w14:textId="64B38743" w:rsidR="00555A84" w:rsidRPr="00782E1F" w:rsidRDefault="00555A84" w:rsidP="00555A84">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 xml:space="preserve">aggiornato al </w:t>
      </w:r>
      <w:r w:rsidR="00B52C05">
        <w:rPr>
          <w:rFonts w:ascii="Swis721 BT" w:hAnsi="Swis721 BT" w:cs="Tahoma"/>
          <w:bCs/>
          <w:color w:val="000000"/>
          <w:kern w:val="0"/>
          <w:szCs w:val="40"/>
        </w:rPr>
        <w:t>D.lgs.</w:t>
      </w:r>
      <w:r w:rsidRPr="00782E1F">
        <w:rPr>
          <w:rFonts w:ascii="Swis721 BT" w:hAnsi="Swis721 BT" w:cs="Tahoma"/>
          <w:bCs/>
          <w:color w:val="000000"/>
          <w:kern w:val="0"/>
          <w:szCs w:val="40"/>
        </w:rPr>
        <w:t xml:space="preserve"> 18 aprile 2019 n.32, convertito in L. 14 giugno 2019 n.55, al </w:t>
      </w:r>
      <w:r w:rsidR="00B52C05">
        <w:rPr>
          <w:rFonts w:ascii="Swis721 BT" w:hAnsi="Swis721 BT" w:cs="Tahoma"/>
          <w:bCs/>
          <w:color w:val="000000"/>
          <w:kern w:val="0"/>
          <w:szCs w:val="40"/>
        </w:rPr>
        <w:t>D.lgs.</w:t>
      </w:r>
      <w:r w:rsidRPr="00782E1F">
        <w:rPr>
          <w:rFonts w:ascii="Swis721 BT" w:hAnsi="Swis721 BT" w:cs="Tahoma"/>
          <w:bCs/>
          <w:color w:val="000000"/>
          <w:kern w:val="0"/>
          <w:szCs w:val="40"/>
        </w:rPr>
        <w:t xml:space="preserve"> 16 luglio 2020 n.76, convertito in L. 11 settembre 2020 n.120, e al </w:t>
      </w:r>
      <w:r w:rsidR="00B52C05">
        <w:rPr>
          <w:rFonts w:ascii="Swis721 BT" w:hAnsi="Swis721 BT" w:cs="Tahoma"/>
          <w:bCs/>
          <w:color w:val="000000"/>
          <w:kern w:val="0"/>
          <w:szCs w:val="40"/>
        </w:rPr>
        <w:t>D.lgs.</w:t>
      </w:r>
      <w:r w:rsidRPr="00782E1F">
        <w:rPr>
          <w:rFonts w:ascii="Swis721 BT" w:hAnsi="Swis721 BT" w:cs="Tahoma"/>
          <w:bCs/>
          <w:color w:val="000000"/>
          <w:kern w:val="0"/>
          <w:szCs w:val="40"/>
        </w:rPr>
        <w:t xml:space="preserve"> 31 maggio 2021 n.77 convertito in L. 29 luglio 2021, n.108</w:t>
      </w:r>
    </w:p>
    <w:p w14:paraId="384E6BC8" w14:textId="77777777" w:rsidR="00555A84" w:rsidRPr="00782E1F" w:rsidRDefault="00555A84" w:rsidP="00555A84">
      <w:pPr>
        <w:autoSpaceDE w:val="0"/>
        <w:autoSpaceDN w:val="0"/>
        <w:adjustRightInd w:val="0"/>
        <w:spacing w:after="120"/>
        <w:jc w:val="center"/>
        <w:rPr>
          <w:rFonts w:ascii="Swis721 BT" w:hAnsi="Swis721 BT" w:cs="Tahoma"/>
          <w:bCs/>
          <w:color w:val="000000"/>
          <w:kern w:val="0"/>
          <w:szCs w:val="40"/>
        </w:rPr>
      </w:pPr>
      <w:r w:rsidRPr="00782E1F">
        <w:rPr>
          <w:rFonts w:ascii="Swis721 BT" w:hAnsi="Swis721 BT" w:cs="Tahoma"/>
          <w:bCs/>
          <w:color w:val="000000"/>
          <w:kern w:val="0"/>
          <w:szCs w:val="40"/>
        </w:rPr>
        <w:t>SUDDIVISA IN 4 LOTTI</w:t>
      </w:r>
    </w:p>
    <w:p w14:paraId="3389BA1D" w14:textId="77777777" w:rsidR="00555A84" w:rsidRPr="00782E1F" w:rsidRDefault="00555A84" w:rsidP="00555A84">
      <w:pPr>
        <w:autoSpaceDE w:val="0"/>
        <w:autoSpaceDN w:val="0"/>
        <w:adjustRightInd w:val="0"/>
        <w:spacing w:after="120"/>
        <w:rPr>
          <w:rFonts w:ascii="Swis721 BT" w:hAnsi="Swis721 BT" w:cs="Tahoma"/>
          <w:color w:val="000000"/>
          <w:kern w:val="0"/>
          <w:sz w:val="16"/>
          <w:szCs w:val="16"/>
        </w:rPr>
      </w:pPr>
    </w:p>
    <w:p w14:paraId="45B5B7F0" w14:textId="77777777" w:rsidR="00555A84" w:rsidRPr="00782E1F" w:rsidRDefault="00555A84" w:rsidP="00555A84">
      <w:pPr>
        <w:autoSpaceDE w:val="0"/>
        <w:autoSpaceDN w:val="0"/>
        <w:adjustRightInd w:val="0"/>
        <w:spacing w:after="120"/>
        <w:jc w:val="center"/>
        <w:rPr>
          <w:rFonts w:ascii="Swis721 BT" w:hAnsi="Swis721 BT" w:cs="Tahoma"/>
          <w:color w:val="000000"/>
          <w:kern w:val="0"/>
          <w:szCs w:val="24"/>
        </w:rPr>
      </w:pPr>
      <w:r w:rsidRPr="00782E1F">
        <w:rPr>
          <w:rFonts w:ascii="Swis721 BT" w:hAnsi="Swis721 BT" w:cs="Tahoma"/>
          <w:color w:val="000000"/>
          <w:kern w:val="0"/>
          <w:szCs w:val="24"/>
        </w:rPr>
        <w:t>per l’affidamento del servizio di Progettazione di fattibilità tecnica ed economica ai sensi dell’art. 48 comma 5 della L. 120/2021, della Direzione Lavori e del Coordinamento della Sicurezza in Esecuzione</w:t>
      </w:r>
    </w:p>
    <w:p w14:paraId="675E3E03" w14:textId="77777777" w:rsidR="00555A84" w:rsidRPr="00782E1F" w:rsidRDefault="00555A84" w:rsidP="00555A84">
      <w:pPr>
        <w:autoSpaceDE w:val="0"/>
        <w:autoSpaceDN w:val="0"/>
        <w:adjustRightInd w:val="0"/>
        <w:spacing w:after="120"/>
        <w:jc w:val="center"/>
        <w:rPr>
          <w:rFonts w:ascii="Swis721 BT" w:hAnsi="Swis721 BT" w:cs="Tahoma"/>
          <w:color w:val="000000"/>
          <w:kern w:val="0"/>
          <w:sz w:val="16"/>
          <w:szCs w:val="16"/>
        </w:rPr>
      </w:pPr>
    </w:p>
    <w:p w14:paraId="257DF267" w14:textId="77777777" w:rsidR="00555A84" w:rsidRPr="00782E1F" w:rsidRDefault="00555A84" w:rsidP="00555A84">
      <w:pPr>
        <w:autoSpaceDE w:val="0"/>
        <w:autoSpaceDN w:val="0"/>
        <w:adjustRightInd w:val="0"/>
        <w:spacing w:after="120"/>
        <w:jc w:val="center"/>
        <w:rPr>
          <w:rFonts w:ascii="Swis721 BT" w:hAnsi="Swis721 BT" w:cs="Tahoma"/>
          <w:color w:val="000000"/>
          <w:kern w:val="0"/>
          <w:szCs w:val="24"/>
        </w:rPr>
      </w:pPr>
      <w:r w:rsidRPr="00782E1F">
        <w:rPr>
          <w:rFonts w:ascii="Swis721 BT" w:hAnsi="Swis721 BT" w:cs="Tahoma"/>
          <w:color w:val="000000"/>
          <w:kern w:val="0"/>
          <w:szCs w:val="24"/>
        </w:rPr>
        <w:t xml:space="preserve">con opzione di affidamento della Progettazione Definitiva </w:t>
      </w:r>
    </w:p>
    <w:p w14:paraId="6BC90FD0" w14:textId="77777777" w:rsidR="00555A84" w:rsidRPr="00782E1F" w:rsidRDefault="00555A84" w:rsidP="00555A84">
      <w:pPr>
        <w:autoSpaceDE w:val="0"/>
        <w:autoSpaceDN w:val="0"/>
        <w:adjustRightInd w:val="0"/>
        <w:spacing w:after="120"/>
        <w:jc w:val="center"/>
        <w:rPr>
          <w:rFonts w:ascii="Swis721 BT" w:hAnsi="Swis721 BT" w:cs="Tahoma"/>
          <w:color w:val="000000"/>
          <w:kern w:val="0"/>
          <w:szCs w:val="24"/>
        </w:rPr>
      </w:pPr>
    </w:p>
    <w:p w14:paraId="1B7099D2" w14:textId="77777777" w:rsidR="00555A84" w:rsidRPr="00782E1F" w:rsidRDefault="00555A84" w:rsidP="00555A84">
      <w:pPr>
        <w:spacing w:after="120"/>
        <w:jc w:val="center"/>
        <w:rPr>
          <w:rFonts w:ascii="Swis721 BT" w:hAnsi="Swis721 BT" w:cs="Tahoma"/>
          <w:color w:val="000000"/>
          <w:kern w:val="0"/>
          <w:szCs w:val="24"/>
        </w:rPr>
      </w:pPr>
      <w:r w:rsidRPr="00782E1F">
        <w:rPr>
          <w:rFonts w:ascii="Swis721 BT" w:hAnsi="Swis721 BT" w:cs="Tahoma"/>
          <w:color w:val="000000"/>
          <w:kern w:val="0"/>
          <w:szCs w:val="24"/>
        </w:rPr>
        <w:t xml:space="preserve">per i lavori relativi al “Progetto Innovativo per la qualità dell’abitare – intervento di riqualificazione di parte del complesso C.S.S. Prospero Alpino a Marostica (ID PINQuA 359)” (Lotto 1), “Nuova realizzazione della Casa della comunità a Bassano del Grappa” (Lotto 2), “Nuova realizzazione della Casa della comunità a Romano d’Ezzelino” (Lotto </w:t>
      </w:r>
      <w:r w:rsidRPr="00782E1F">
        <w:rPr>
          <w:rFonts w:ascii="Swis721 BT" w:hAnsi="Swis721 BT" w:cs="Tahoma"/>
          <w:color w:val="000000"/>
          <w:kern w:val="0"/>
          <w:szCs w:val="24"/>
        </w:rPr>
        <w:lastRenderedPageBreak/>
        <w:t>3), Manutenzione straordinaria dell’edificio E (piano terra) presso il CSS Prospero Alpino a Marostica ad uso Casa della comunità” (Lotto 4)</w:t>
      </w:r>
    </w:p>
    <w:p w14:paraId="49C9DF7C" w14:textId="77777777" w:rsidR="00555A84" w:rsidRPr="00782E1F" w:rsidRDefault="00555A84" w:rsidP="00555A84">
      <w:pPr>
        <w:jc w:val="center"/>
        <w:rPr>
          <w:rFonts w:ascii="Swis721 BT" w:hAnsi="Swis721 BT" w:cs="Tahoma"/>
          <w:color w:val="000000"/>
          <w:kern w:val="0"/>
          <w:szCs w:val="24"/>
        </w:rPr>
      </w:pPr>
    </w:p>
    <w:p w14:paraId="608F7BDA" w14:textId="77777777" w:rsidR="00555A84" w:rsidRDefault="00555A84" w:rsidP="00555A84">
      <w:pPr>
        <w:rPr>
          <w:sz w:val="20"/>
        </w:rPr>
      </w:pPr>
    </w:p>
    <w:p w14:paraId="7B8F31EF" w14:textId="317EC9E5" w:rsidR="00555A84" w:rsidRDefault="00555A84" w:rsidP="00555A84">
      <w:pPr>
        <w:rPr>
          <w:sz w:val="20"/>
        </w:rPr>
      </w:pPr>
    </w:p>
    <w:p w14:paraId="196D0C9A" w14:textId="77777777" w:rsidR="00E4713D" w:rsidRPr="00E4713D" w:rsidRDefault="00E4713D" w:rsidP="00E4713D">
      <w:pPr>
        <w:autoSpaceDE w:val="0"/>
        <w:autoSpaceDN w:val="0"/>
        <w:adjustRightInd w:val="0"/>
        <w:spacing w:after="120"/>
        <w:jc w:val="center"/>
        <w:rPr>
          <w:rFonts w:ascii="Swis721 BT" w:hAnsi="Swis721 BT" w:cs="Tahoma"/>
          <w:color w:val="000000"/>
          <w:kern w:val="0"/>
          <w:szCs w:val="24"/>
        </w:rPr>
      </w:pPr>
      <w:r w:rsidRPr="00E4713D">
        <w:rPr>
          <w:rFonts w:ascii="Swis721 BT" w:hAnsi="Swis721 BT" w:cs="Tahoma"/>
          <w:color w:val="000000"/>
          <w:kern w:val="0"/>
          <w:szCs w:val="24"/>
        </w:rPr>
        <w:t>Modulistica predisposta dalla Stazione Appaltante</w:t>
      </w:r>
    </w:p>
    <w:p w14:paraId="4A49E2A0" w14:textId="77777777" w:rsidR="00E4713D" w:rsidRPr="00E4713D" w:rsidRDefault="00E4713D" w:rsidP="00E4713D">
      <w:pPr>
        <w:autoSpaceDE w:val="0"/>
        <w:autoSpaceDN w:val="0"/>
        <w:adjustRightInd w:val="0"/>
        <w:spacing w:after="120"/>
        <w:jc w:val="center"/>
        <w:rPr>
          <w:rFonts w:ascii="Swis721 BT" w:hAnsi="Swis721 BT" w:cs="Tahoma"/>
          <w:color w:val="000000"/>
          <w:kern w:val="0"/>
          <w:szCs w:val="24"/>
        </w:rPr>
      </w:pPr>
    </w:p>
    <w:p w14:paraId="0F87FFE0" w14:textId="3A7A0A5D" w:rsidR="00E4713D" w:rsidRPr="00E4713D" w:rsidRDefault="00E4713D" w:rsidP="00E4713D">
      <w:pPr>
        <w:autoSpaceDE w:val="0"/>
        <w:autoSpaceDN w:val="0"/>
        <w:adjustRightInd w:val="0"/>
        <w:spacing w:after="120"/>
        <w:jc w:val="center"/>
        <w:rPr>
          <w:rFonts w:ascii="Swis721 BT" w:hAnsi="Swis721 BT" w:cs="Tahoma"/>
          <w:color w:val="000000"/>
          <w:kern w:val="0"/>
          <w:szCs w:val="24"/>
        </w:rPr>
      </w:pPr>
      <w:r w:rsidRPr="00E4713D">
        <w:rPr>
          <w:rFonts w:ascii="Swis721 BT" w:hAnsi="Swis721 BT" w:cs="Tahoma"/>
          <w:color w:val="000000"/>
          <w:kern w:val="0"/>
          <w:szCs w:val="24"/>
        </w:rPr>
        <w:t xml:space="preserve">Allegato 3a </w:t>
      </w:r>
      <w:bookmarkStart w:id="1" w:name="_Hlk513633188"/>
      <w:r w:rsidRPr="00E4713D">
        <w:rPr>
          <w:rFonts w:ascii="Swis721 BT" w:hAnsi="Swis721 BT" w:cs="Tahoma"/>
          <w:color w:val="000000"/>
          <w:kern w:val="0"/>
          <w:szCs w:val="24"/>
        </w:rPr>
        <w:t xml:space="preserve">riservato al concorrente: “Domanda di partecipazione (sezione A) + dichiarazioni integrative connesse </w:t>
      </w:r>
      <w:bookmarkEnd w:id="1"/>
      <w:r w:rsidRPr="00E4713D">
        <w:rPr>
          <w:rFonts w:ascii="Swis721 BT" w:hAnsi="Swis721 BT" w:cs="Tahoma"/>
          <w:color w:val="000000"/>
          <w:kern w:val="0"/>
          <w:szCs w:val="24"/>
        </w:rPr>
        <w:t>(sezione B)”</w:t>
      </w:r>
    </w:p>
    <w:p w14:paraId="3B736A28" w14:textId="63E6D055" w:rsidR="00C173A0" w:rsidRPr="00E40A6F" w:rsidRDefault="00564D85" w:rsidP="00F83B0C">
      <w:pPr>
        <w:jc w:val="right"/>
        <w:rPr>
          <w:rFonts w:asciiTheme="minorHAnsi" w:hAnsiTheme="minorHAnsi"/>
          <w:b/>
          <w:color w:val="auto"/>
          <w:szCs w:val="22"/>
        </w:rPr>
      </w:pPr>
      <w:r>
        <w:rPr>
          <w:rFonts w:asciiTheme="minorHAnsi" w:hAnsiTheme="minorHAnsi"/>
          <w:b/>
          <w:color w:val="auto"/>
          <w:szCs w:val="22"/>
        </w:rPr>
        <w:t xml:space="preserve"> </w:t>
      </w:r>
    </w:p>
    <w:p w14:paraId="55BC45FD" w14:textId="77777777" w:rsidR="00C173A0" w:rsidRPr="00E40A6F" w:rsidRDefault="00C173A0" w:rsidP="00C173A0">
      <w:pPr>
        <w:jc w:val="center"/>
        <w:rPr>
          <w:rFonts w:asciiTheme="minorHAnsi" w:hAnsiTheme="minorHAnsi"/>
          <w:b/>
          <w:i/>
          <w:color w:val="auto"/>
          <w:szCs w:val="22"/>
        </w:rPr>
      </w:pPr>
    </w:p>
    <w:p w14:paraId="32D5E35C" w14:textId="77777777" w:rsidR="00C173A0" w:rsidRPr="00E40A6F" w:rsidRDefault="00C173A0" w:rsidP="00C173A0">
      <w:pPr>
        <w:jc w:val="center"/>
        <w:rPr>
          <w:rFonts w:asciiTheme="minorHAnsi" w:hAnsiTheme="minorHAnsi"/>
          <w:b/>
          <w:i/>
          <w:color w:val="auto"/>
          <w:szCs w:val="22"/>
        </w:rPr>
      </w:pPr>
    </w:p>
    <w:p w14:paraId="171C09AC" w14:textId="77777777" w:rsidR="00555A84" w:rsidRDefault="00555A84" w:rsidP="00C173A0">
      <w:pPr>
        <w:jc w:val="center"/>
        <w:rPr>
          <w:rFonts w:asciiTheme="minorHAnsi" w:hAnsiTheme="minorHAnsi"/>
          <w:b/>
          <w:i/>
          <w:color w:val="auto"/>
          <w:szCs w:val="22"/>
        </w:rPr>
        <w:sectPr w:rsidR="00555A84" w:rsidSect="009C0B13">
          <w:headerReference w:type="even" r:id="rId9"/>
          <w:headerReference w:type="default" r:id="rId10"/>
          <w:footerReference w:type="even" r:id="rId11"/>
          <w:footerReference w:type="default" r:id="rId12"/>
          <w:headerReference w:type="first" r:id="rId13"/>
          <w:footerReference w:type="first" r:id="rId14"/>
          <w:pgSz w:w="11906" w:h="16838" w:code="9"/>
          <w:pgMar w:top="851" w:right="1418" w:bottom="1134" w:left="1134" w:header="709" w:footer="709" w:gutter="0"/>
          <w:cols w:space="708"/>
          <w:docGrid w:linePitch="360"/>
        </w:sectPr>
      </w:pPr>
    </w:p>
    <w:tbl>
      <w:tblPr>
        <w:tblW w:w="2288" w:type="dxa"/>
        <w:tblInd w:w="8866" w:type="dxa"/>
        <w:tblLayout w:type="fixed"/>
        <w:tblCellMar>
          <w:left w:w="93" w:type="dxa"/>
        </w:tblCellMar>
        <w:tblLook w:val="0000" w:firstRow="0" w:lastRow="0" w:firstColumn="0" w:lastColumn="0" w:noHBand="0" w:noVBand="0"/>
      </w:tblPr>
      <w:tblGrid>
        <w:gridCol w:w="2288"/>
      </w:tblGrid>
      <w:tr w:rsidR="00C173A0" w:rsidRPr="00302B36" w14:paraId="6B82A576" w14:textId="77777777" w:rsidTr="00DE32D5">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F341125" w14:textId="21D77D1B" w:rsidR="00C173A0" w:rsidRPr="00302B36" w:rsidRDefault="00F83B0C" w:rsidP="001E79B5">
            <w:pPr>
              <w:pageBreakBefore/>
              <w:rPr>
                <w:rFonts w:asciiTheme="minorHAnsi" w:hAnsiTheme="minorHAnsi" w:cstheme="minorHAnsi"/>
              </w:rPr>
            </w:pPr>
            <w:r w:rsidRPr="00302B36">
              <w:rPr>
                <w:rFonts w:asciiTheme="minorHAnsi" w:hAnsiTheme="minorHAnsi" w:cstheme="minorHAnsi"/>
                <w:b/>
                <w:i/>
                <w:color w:val="auto"/>
                <w:sz w:val="22"/>
                <w:szCs w:val="24"/>
              </w:rPr>
              <w:lastRenderedPageBreak/>
              <w:t>Allegato 3</w:t>
            </w:r>
            <w:r w:rsidR="001E79B5" w:rsidRPr="00302B36">
              <w:rPr>
                <w:rFonts w:asciiTheme="minorHAnsi" w:hAnsiTheme="minorHAnsi" w:cstheme="minorHAnsi"/>
                <w:b/>
                <w:i/>
                <w:color w:val="auto"/>
                <w:sz w:val="22"/>
                <w:szCs w:val="24"/>
              </w:rPr>
              <w:t>a</w:t>
            </w:r>
            <w:r w:rsidRPr="00302B36">
              <w:rPr>
                <w:rFonts w:asciiTheme="minorHAnsi" w:hAnsiTheme="minorHAnsi" w:cstheme="minorHAnsi"/>
                <w:b/>
                <w:i/>
                <w:color w:val="auto"/>
                <w:sz w:val="22"/>
                <w:szCs w:val="24"/>
              </w:rPr>
              <w:t xml:space="preserve"> SEZ A</w:t>
            </w:r>
            <w:r w:rsidR="00C173A0" w:rsidRPr="00302B36">
              <w:rPr>
                <w:rFonts w:asciiTheme="minorHAnsi" w:hAnsiTheme="minorHAnsi" w:cstheme="minorHAnsi"/>
                <w:b/>
                <w:i/>
                <w:color w:val="auto"/>
                <w:sz w:val="22"/>
                <w:szCs w:val="24"/>
              </w:rPr>
              <w:t xml:space="preserve"> </w:t>
            </w:r>
          </w:p>
        </w:tc>
      </w:tr>
    </w:tbl>
    <w:p w14:paraId="438ADEBC" w14:textId="77777777" w:rsidR="00EA708D" w:rsidRPr="00EA708D" w:rsidRDefault="00EA708D" w:rsidP="00EA708D">
      <w:pPr>
        <w:jc w:val="center"/>
        <w:rPr>
          <w:rFonts w:asciiTheme="minorHAnsi" w:hAnsiTheme="minorHAnsi" w:cstheme="minorHAnsi"/>
          <w:bCs/>
          <w:color w:val="auto"/>
          <w:szCs w:val="24"/>
        </w:rPr>
      </w:pPr>
      <w:r w:rsidRPr="00EA708D">
        <w:rPr>
          <w:rFonts w:asciiTheme="minorHAnsi" w:hAnsiTheme="minorHAnsi" w:cstheme="minorHAnsi"/>
          <w:bCs/>
          <w:color w:val="auto"/>
          <w:szCs w:val="24"/>
        </w:rPr>
        <w:t>(da produrre in regola con le vigenti disposizioni in materia di bollo)</w:t>
      </w:r>
    </w:p>
    <w:p w14:paraId="0E1284B9" w14:textId="77777777" w:rsidR="00C173A0" w:rsidRPr="00302B36" w:rsidRDefault="00C173A0" w:rsidP="00EA708D">
      <w:pPr>
        <w:jc w:val="right"/>
        <w:rPr>
          <w:rFonts w:asciiTheme="minorHAnsi" w:hAnsiTheme="minorHAnsi" w:cstheme="minorHAnsi"/>
          <w:color w:val="auto"/>
          <w:szCs w:val="24"/>
        </w:rPr>
      </w:pPr>
    </w:p>
    <w:p w14:paraId="2FB04AA8" w14:textId="77777777" w:rsidR="00C173A0" w:rsidRPr="00302B36" w:rsidRDefault="00C173A0" w:rsidP="00CE781A">
      <w:pPr>
        <w:pStyle w:val="Corpodeltesto1"/>
        <w:spacing w:line="240" w:lineRule="auto"/>
        <w:ind w:left="6372" w:right="96"/>
        <w:jc w:val="both"/>
        <w:rPr>
          <w:rFonts w:asciiTheme="minorHAnsi" w:hAnsiTheme="minorHAnsi" w:cstheme="minorHAnsi"/>
          <w:b/>
          <w:color w:val="auto"/>
          <w:szCs w:val="24"/>
        </w:rPr>
      </w:pPr>
      <w:r w:rsidRPr="00302B36">
        <w:rPr>
          <w:rFonts w:asciiTheme="minorHAnsi" w:hAnsiTheme="minorHAnsi" w:cstheme="minorHAnsi"/>
          <w:b/>
          <w:color w:val="auto"/>
          <w:szCs w:val="24"/>
        </w:rPr>
        <w:t>Alla Stazione Appaltante</w:t>
      </w:r>
    </w:p>
    <w:p w14:paraId="192CE5E0" w14:textId="77777777" w:rsidR="004904E6" w:rsidRPr="00302B36" w:rsidRDefault="004904E6" w:rsidP="00CE781A">
      <w:pPr>
        <w:pStyle w:val="Corpodeltesto1"/>
        <w:spacing w:line="240" w:lineRule="auto"/>
        <w:ind w:left="6372" w:right="96"/>
        <w:jc w:val="both"/>
        <w:rPr>
          <w:rFonts w:asciiTheme="minorHAnsi" w:hAnsiTheme="minorHAnsi" w:cstheme="minorHAnsi"/>
          <w:b/>
          <w:color w:val="auto"/>
          <w:szCs w:val="24"/>
        </w:rPr>
      </w:pPr>
    </w:p>
    <w:p w14:paraId="6A7B89DB" w14:textId="77777777" w:rsidR="00C173A0" w:rsidRPr="00302B36" w:rsidRDefault="00C173A0" w:rsidP="00C173A0">
      <w:pPr>
        <w:rPr>
          <w:rFonts w:asciiTheme="minorHAnsi" w:hAnsiTheme="minorHAnsi" w:cstheme="minorHAnsi"/>
          <w:color w:val="auto"/>
          <w:szCs w:val="24"/>
        </w:rPr>
      </w:pPr>
    </w:p>
    <w:tbl>
      <w:tblPr>
        <w:tblW w:w="9904" w:type="dxa"/>
        <w:tblInd w:w="-30" w:type="dxa"/>
        <w:tblLayout w:type="fixed"/>
        <w:tblCellMar>
          <w:left w:w="93" w:type="dxa"/>
        </w:tblCellMar>
        <w:tblLook w:val="0000" w:firstRow="0" w:lastRow="0" w:firstColumn="0" w:lastColumn="0" w:noHBand="0" w:noVBand="0"/>
      </w:tblPr>
      <w:tblGrid>
        <w:gridCol w:w="9904"/>
      </w:tblGrid>
      <w:tr w:rsidR="00C173A0" w:rsidRPr="00302B36" w14:paraId="3D8ADB32" w14:textId="77777777" w:rsidTr="00610288">
        <w:tc>
          <w:tcPr>
            <w:tcW w:w="9904" w:type="dxa"/>
            <w:tcBorders>
              <w:top w:val="single" w:sz="4" w:space="0" w:color="00000A"/>
              <w:left w:val="single" w:sz="4" w:space="0" w:color="00000A"/>
              <w:bottom w:val="single" w:sz="4" w:space="0" w:color="00000A"/>
              <w:right w:val="single" w:sz="4" w:space="0" w:color="00000A"/>
            </w:tcBorders>
            <w:shd w:val="clear" w:color="auto" w:fill="D0CECE"/>
          </w:tcPr>
          <w:p w14:paraId="20647B57" w14:textId="77777777" w:rsidR="00D7085C" w:rsidRPr="00302B36" w:rsidRDefault="00D7085C" w:rsidP="003337E4">
            <w:pPr>
              <w:pStyle w:val="Corpodeltesto1"/>
              <w:spacing w:line="240" w:lineRule="auto"/>
              <w:ind w:right="96"/>
              <w:jc w:val="both"/>
              <w:rPr>
                <w:rFonts w:asciiTheme="minorHAnsi" w:hAnsiTheme="minorHAnsi" w:cstheme="minorHAnsi"/>
                <w:b/>
                <w:color w:val="auto"/>
                <w:szCs w:val="22"/>
              </w:rPr>
            </w:pPr>
          </w:p>
          <w:p w14:paraId="49DC77D8" w14:textId="58E7D4ED" w:rsidR="003D271C" w:rsidRPr="00302B36" w:rsidRDefault="00C173A0" w:rsidP="003D271C">
            <w:pPr>
              <w:pStyle w:val="Corpodeltesto1"/>
              <w:spacing w:line="240" w:lineRule="auto"/>
              <w:ind w:right="96"/>
              <w:jc w:val="both"/>
              <w:rPr>
                <w:rFonts w:asciiTheme="minorHAnsi" w:hAnsiTheme="minorHAnsi" w:cstheme="minorHAnsi"/>
                <w:b/>
                <w:color w:val="auto"/>
                <w:szCs w:val="22"/>
              </w:rPr>
            </w:pPr>
            <w:r w:rsidRPr="00302B36">
              <w:rPr>
                <w:rFonts w:asciiTheme="minorHAnsi" w:hAnsiTheme="minorHAnsi" w:cstheme="minorHAnsi"/>
                <w:b/>
                <w:color w:val="auto"/>
                <w:sz w:val="22"/>
                <w:szCs w:val="22"/>
              </w:rPr>
              <w:t>Oggetto:</w:t>
            </w:r>
            <w:r w:rsidR="00DE32D5" w:rsidRPr="00302B36">
              <w:rPr>
                <w:rFonts w:asciiTheme="minorHAnsi" w:hAnsiTheme="minorHAnsi" w:cstheme="minorHAnsi"/>
                <w:b/>
                <w:color w:val="auto"/>
                <w:sz w:val="22"/>
                <w:szCs w:val="22"/>
              </w:rPr>
              <w:t xml:space="preserve"> </w:t>
            </w:r>
            <w:r w:rsidR="001E79B5" w:rsidRPr="00302B36">
              <w:rPr>
                <w:rFonts w:asciiTheme="minorHAnsi" w:hAnsiTheme="minorHAnsi" w:cstheme="minorHAnsi"/>
                <w:b/>
                <w:color w:val="auto"/>
                <w:sz w:val="22"/>
                <w:szCs w:val="22"/>
              </w:rPr>
              <w:t>SINTEL</w:t>
            </w:r>
            <w:r w:rsidR="003D0A88">
              <w:t xml:space="preserve"> </w:t>
            </w:r>
            <w:r w:rsidR="003D0A88" w:rsidRPr="003D0A88">
              <w:rPr>
                <w:rFonts w:asciiTheme="minorHAnsi" w:hAnsiTheme="minorHAnsi" w:cstheme="minorHAnsi"/>
                <w:b/>
                <w:color w:val="auto"/>
                <w:sz w:val="22"/>
                <w:szCs w:val="22"/>
              </w:rPr>
              <w:t>152584373</w:t>
            </w:r>
            <w:r w:rsidR="003D0A88">
              <w:rPr>
                <w:rFonts w:asciiTheme="minorHAnsi" w:hAnsiTheme="minorHAnsi" w:cstheme="minorHAnsi"/>
                <w:b/>
                <w:color w:val="auto"/>
                <w:sz w:val="22"/>
                <w:szCs w:val="22"/>
              </w:rPr>
              <w:t xml:space="preserve"> - </w:t>
            </w:r>
            <w:r w:rsidR="001E79B5" w:rsidRPr="00302B36">
              <w:rPr>
                <w:rFonts w:asciiTheme="minorHAnsi" w:hAnsiTheme="minorHAnsi" w:cstheme="minorHAnsi"/>
                <w:b/>
                <w:color w:val="auto"/>
                <w:sz w:val="22"/>
                <w:szCs w:val="22"/>
              </w:rPr>
              <w:t xml:space="preserve"> </w:t>
            </w:r>
            <w:r w:rsidR="00F83B0C" w:rsidRPr="00302B36">
              <w:rPr>
                <w:rFonts w:asciiTheme="minorHAnsi" w:hAnsiTheme="minorHAnsi" w:cstheme="minorHAnsi"/>
                <w:b/>
                <w:color w:val="auto"/>
                <w:sz w:val="22"/>
                <w:szCs w:val="22"/>
              </w:rPr>
              <w:t xml:space="preserve">Procedura aperta telematica ai sensi degli artt. 60 e 157 comma 2 e art. 95 comma 3 lett b), del </w:t>
            </w:r>
            <w:r w:rsidR="00B52C05">
              <w:rPr>
                <w:rFonts w:asciiTheme="minorHAnsi" w:hAnsiTheme="minorHAnsi" w:cstheme="minorHAnsi"/>
                <w:b/>
                <w:color w:val="auto"/>
                <w:sz w:val="22"/>
                <w:szCs w:val="22"/>
              </w:rPr>
              <w:t>D.lgs.</w:t>
            </w:r>
            <w:r w:rsidR="00F83B0C" w:rsidRPr="00302B36">
              <w:rPr>
                <w:rFonts w:asciiTheme="minorHAnsi" w:hAnsiTheme="minorHAnsi" w:cstheme="minorHAnsi"/>
                <w:b/>
                <w:color w:val="auto"/>
                <w:sz w:val="22"/>
                <w:szCs w:val="22"/>
              </w:rPr>
              <w:t xml:space="preserve"> n. 50/2016 aggiornato al </w:t>
            </w:r>
            <w:r w:rsidR="00B52C05">
              <w:rPr>
                <w:rFonts w:asciiTheme="minorHAnsi" w:hAnsiTheme="minorHAnsi" w:cstheme="minorHAnsi"/>
                <w:b/>
                <w:color w:val="auto"/>
                <w:sz w:val="22"/>
                <w:szCs w:val="22"/>
              </w:rPr>
              <w:t>D.lgs.</w:t>
            </w:r>
            <w:r w:rsidR="00F83B0C" w:rsidRPr="00302B36">
              <w:rPr>
                <w:rFonts w:asciiTheme="minorHAnsi" w:hAnsiTheme="minorHAnsi" w:cstheme="minorHAnsi"/>
                <w:b/>
                <w:color w:val="auto"/>
                <w:sz w:val="22"/>
                <w:szCs w:val="22"/>
              </w:rPr>
              <w:t xml:space="preserve"> 18 aprile 2019 n.32, convertito in L. 14 giugno 2019 n.55, al </w:t>
            </w:r>
            <w:r w:rsidR="00B52C05">
              <w:rPr>
                <w:rFonts w:asciiTheme="minorHAnsi" w:hAnsiTheme="minorHAnsi" w:cstheme="minorHAnsi"/>
                <w:b/>
                <w:color w:val="auto"/>
                <w:sz w:val="22"/>
                <w:szCs w:val="22"/>
              </w:rPr>
              <w:t>D.lgs.</w:t>
            </w:r>
            <w:r w:rsidR="00F83B0C" w:rsidRPr="00302B36">
              <w:rPr>
                <w:rFonts w:asciiTheme="minorHAnsi" w:hAnsiTheme="minorHAnsi" w:cstheme="minorHAnsi"/>
                <w:b/>
                <w:color w:val="auto"/>
                <w:sz w:val="22"/>
                <w:szCs w:val="22"/>
              </w:rPr>
              <w:t xml:space="preserve"> 16 luglio 2020 n.76, convertito in L. 11 settembre 2020 n.120, e al </w:t>
            </w:r>
            <w:r w:rsidR="00B52C05">
              <w:rPr>
                <w:rFonts w:asciiTheme="minorHAnsi" w:hAnsiTheme="minorHAnsi" w:cstheme="minorHAnsi"/>
                <w:b/>
                <w:color w:val="auto"/>
                <w:sz w:val="22"/>
                <w:szCs w:val="22"/>
              </w:rPr>
              <w:t>D.lgs.</w:t>
            </w:r>
            <w:r w:rsidR="00F83B0C" w:rsidRPr="00302B36">
              <w:rPr>
                <w:rFonts w:asciiTheme="minorHAnsi" w:hAnsiTheme="minorHAnsi" w:cstheme="minorHAnsi"/>
                <w:b/>
                <w:color w:val="auto"/>
                <w:sz w:val="22"/>
                <w:szCs w:val="22"/>
              </w:rPr>
              <w:t xml:space="preserve"> 31 maggio 2021 n.77 convertito in L. 29 luglio 2021, n.108 SUDDIVISA IN 4 LOTTI per l’affidamento del servizio di Progettazione di fattibilità tecnica ed economica ai sensi dell’art. 48 comma 5 della L. 120/2021, della Direzione Lavori e del Coordinamento della Sicurezza in Esecuzione con opzione di affidamento della Progettazione Definitiva per i lavori relativi  LOTTO 1 – Progetto Innovativo per la qualità dell’abitare – intervento di riqualificazione di parte del complesso C.S.S. Prospero Alpino a Marostica (ID PINQuA 359)” LOTTO  2 –   Nuova realizzazione della Casa della comunità a Bassano del Grappa” LOTTO  3 –   Nuova realizzazione della Casa della comunità a Romano d’Ezzelino” LOTTO 4 – Manutenzione straordinaria dell’edificio E (piano terra) presso il CSS Prospero Alpino a Marostica ad uso Casa della comunità </w:t>
            </w:r>
          </w:p>
          <w:p w14:paraId="29EE7F00" w14:textId="77777777" w:rsidR="004010C2" w:rsidRPr="00302B36" w:rsidRDefault="004010C2" w:rsidP="003D271C">
            <w:pPr>
              <w:pStyle w:val="Corpodeltesto1"/>
              <w:spacing w:line="240" w:lineRule="auto"/>
              <w:ind w:right="96"/>
              <w:jc w:val="both"/>
              <w:rPr>
                <w:rFonts w:asciiTheme="minorHAnsi" w:hAnsiTheme="minorHAnsi" w:cstheme="minorHAnsi"/>
                <w:b/>
                <w:color w:val="auto"/>
                <w:szCs w:val="22"/>
              </w:rPr>
            </w:pPr>
          </w:p>
        </w:tc>
      </w:tr>
    </w:tbl>
    <w:p w14:paraId="1307EFD9" w14:textId="77777777" w:rsidR="00C173A0" w:rsidRPr="00302B36" w:rsidRDefault="00C173A0" w:rsidP="00C173A0">
      <w:pPr>
        <w:pStyle w:val="Corpodeltesto21"/>
        <w:spacing w:line="240" w:lineRule="auto"/>
        <w:rPr>
          <w:rFonts w:asciiTheme="minorHAnsi" w:hAnsiTheme="minorHAnsi" w:cstheme="minorHAnsi"/>
          <w:color w:val="auto"/>
          <w:sz w:val="22"/>
          <w:szCs w:val="24"/>
        </w:rPr>
      </w:pPr>
    </w:p>
    <w:p w14:paraId="7E9841EF" w14:textId="77777777" w:rsidR="00314A04" w:rsidRPr="00302B36" w:rsidRDefault="00314A04" w:rsidP="00F3609F">
      <w:pPr>
        <w:pStyle w:val="Corpodeltesto21"/>
        <w:spacing w:line="240" w:lineRule="auto"/>
        <w:ind w:right="-1"/>
        <w:rPr>
          <w:rFonts w:asciiTheme="minorHAnsi" w:hAnsiTheme="minorHAnsi" w:cstheme="minorHAnsi"/>
          <w:color w:val="auto"/>
          <w:sz w:val="20"/>
          <w:szCs w:val="24"/>
        </w:rPr>
      </w:pPr>
    </w:p>
    <w:p w14:paraId="328913C7" w14:textId="77777777" w:rsidR="00C173A0" w:rsidRPr="00302B36" w:rsidRDefault="00C173A0" w:rsidP="00F3609F">
      <w:pPr>
        <w:pStyle w:val="Corpodeltesto21"/>
        <w:spacing w:line="240" w:lineRule="auto"/>
        <w:ind w:right="-1"/>
        <w:rPr>
          <w:rFonts w:asciiTheme="minorHAnsi" w:hAnsiTheme="minorHAnsi" w:cstheme="minorHAnsi"/>
          <w:color w:val="auto"/>
          <w:sz w:val="20"/>
          <w:szCs w:val="24"/>
        </w:rPr>
      </w:pPr>
      <w:r w:rsidRPr="00302B36">
        <w:rPr>
          <w:rFonts w:asciiTheme="minorHAnsi" w:hAnsiTheme="minorHAnsi" w:cstheme="minorHAnsi"/>
          <w:color w:val="auto"/>
          <w:sz w:val="20"/>
          <w:szCs w:val="24"/>
        </w:rPr>
        <w:t xml:space="preserve">Il presente modello deve essere compilato (nonché eventualmente anche modificato) - in conformità a quanto previsto nel disciplinare di gara – utilizzando un computer; per selezionare il riquadro </w:t>
      </w:r>
      <w:bookmarkStart w:id="2" w:name="__Fieldmark__39_2283232"/>
      <w:bookmarkStart w:id="3" w:name="__Fieldmark__40_2058556643"/>
      <w:bookmarkStart w:id="4" w:name="__Fieldmark__39_626140304"/>
      <w:bookmarkStart w:id="5" w:name="__Fieldmark__42144_149139293"/>
      <w:bookmarkStart w:id="6" w:name="__Fieldmark__2476_2011923520"/>
      <w:bookmarkStart w:id="7" w:name="__Fieldmark__21191_207415324"/>
      <w:bookmarkStart w:id="8" w:name="__Fieldmark__0_1400077323"/>
      <w:bookmarkEnd w:id="2"/>
      <w:bookmarkEnd w:id="3"/>
      <w:bookmarkEnd w:id="4"/>
      <w:bookmarkEnd w:id="5"/>
      <w:r w:rsidR="00E507CF" w:rsidRPr="00302B36">
        <w:rPr>
          <w:rFonts w:asciiTheme="minorHAnsi" w:hAnsiTheme="minorHAnsi" w:cstheme="minorHAnsi"/>
          <w:sz w:val="20"/>
          <w:szCs w:val="24"/>
        </w:rPr>
        <w:fldChar w:fldCharType="begin">
          <w:ffData>
            <w:name w:val=""/>
            <w:enabled/>
            <w:calcOnExit w:val="0"/>
            <w:checkBox>
              <w:sizeAuto/>
              <w:default w:val="0"/>
              <w:checked w:val="0"/>
            </w:checkBox>
          </w:ffData>
        </w:fldChar>
      </w:r>
      <w:r w:rsidRPr="00302B36">
        <w:rPr>
          <w:rFonts w:asciiTheme="minorHAnsi" w:hAnsiTheme="minorHAnsi" w:cstheme="minorHAnsi"/>
          <w:sz w:val="20"/>
          <w:szCs w:val="24"/>
        </w:rPr>
        <w:instrText xml:space="preserve"> FORMCHECKBOX </w:instrText>
      </w:r>
      <w:r w:rsidR="000343C1">
        <w:rPr>
          <w:rFonts w:asciiTheme="minorHAnsi" w:hAnsiTheme="minorHAnsi" w:cstheme="minorHAnsi"/>
          <w:sz w:val="20"/>
          <w:szCs w:val="24"/>
        </w:rPr>
      </w:r>
      <w:r w:rsidR="000343C1">
        <w:rPr>
          <w:rFonts w:asciiTheme="minorHAnsi" w:hAnsiTheme="minorHAnsi" w:cstheme="minorHAnsi"/>
          <w:sz w:val="20"/>
          <w:szCs w:val="24"/>
        </w:rPr>
        <w:fldChar w:fldCharType="separate"/>
      </w:r>
      <w:r w:rsidR="00E507CF" w:rsidRPr="00302B36">
        <w:rPr>
          <w:rFonts w:asciiTheme="minorHAnsi" w:hAnsiTheme="minorHAnsi" w:cstheme="minorHAnsi"/>
          <w:sz w:val="20"/>
          <w:szCs w:val="24"/>
        </w:rPr>
        <w:fldChar w:fldCharType="end"/>
      </w:r>
      <w:bookmarkEnd w:id="6"/>
      <w:bookmarkEnd w:id="7"/>
      <w:bookmarkEnd w:id="8"/>
      <w:r w:rsidRPr="00302B36">
        <w:rPr>
          <w:rFonts w:asciiTheme="minorHAnsi" w:hAnsiTheme="minorHAnsi" w:cstheme="minorHAnsi"/>
          <w:b/>
          <w:color w:val="auto"/>
          <w:sz w:val="20"/>
          <w:szCs w:val="24"/>
        </w:rPr>
        <w:t xml:space="preserve"> </w:t>
      </w:r>
      <w:r w:rsidRPr="00302B36">
        <w:rPr>
          <w:rFonts w:asciiTheme="minorHAnsi" w:hAnsiTheme="minorHAnsi" w:cstheme="minorHAnsi"/>
          <w:color w:val="auto"/>
          <w:sz w:val="20"/>
          <w:szCs w:val="24"/>
        </w:rPr>
        <w:t>dell’opzione scelta effettuare le seguenti operazioni: doppio clic sulla casella e flag sull’opzione “</w:t>
      </w:r>
      <w:r w:rsidRPr="00302B36">
        <w:rPr>
          <w:rFonts w:asciiTheme="minorHAnsi" w:hAnsiTheme="minorHAnsi" w:cstheme="minorHAnsi"/>
          <w:i/>
          <w:color w:val="auto"/>
          <w:sz w:val="20"/>
          <w:szCs w:val="24"/>
        </w:rPr>
        <w:t>selezionato</w:t>
      </w:r>
      <w:r w:rsidRPr="00302B36">
        <w:rPr>
          <w:rFonts w:asciiTheme="minorHAnsi" w:hAnsiTheme="minorHAnsi" w:cstheme="minorHAnsi"/>
          <w:color w:val="auto"/>
          <w:sz w:val="20"/>
          <w:szCs w:val="24"/>
        </w:rPr>
        <w:t>” 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 xml:space="preserve">” (per eliminare la selezione effettuata, fare un doppio clic sulla casella e contrassegnare con un flag l’opzione </w:t>
      </w:r>
      <w:r w:rsidRPr="00302B36">
        <w:rPr>
          <w:rFonts w:asciiTheme="minorHAnsi" w:hAnsiTheme="minorHAnsi" w:cstheme="minorHAnsi"/>
          <w:i/>
          <w:color w:val="auto"/>
          <w:sz w:val="20"/>
          <w:szCs w:val="24"/>
        </w:rPr>
        <w:t xml:space="preserve">“non selezionato” </w:t>
      </w:r>
      <w:r w:rsidRPr="00302B36">
        <w:rPr>
          <w:rFonts w:asciiTheme="minorHAnsi" w:hAnsiTheme="minorHAnsi" w:cstheme="minorHAnsi"/>
          <w:color w:val="auto"/>
          <w:sz w:val="20"/>
          <w:szCs w:val="24"/>
        </w:rPr>
        <w:t xml:space="preserve">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w:t>
      </w:r>
    </w:p>
    <w:p w14:paraId="3ED4C109" w14:textId="77777777" w:rsidR="00564D85" w:rsidRPr="00302B36" w:rsidRDefault="00564D85" w:rsidP="00F3609F">
      <w:pPr>
        <w:pStyle w:val="Corpodeltesto21"/>
        <w:spacing w:line="240" w:lineRule="auto"/>
        <w:ind w:right="-1"/>
        <w:rPr>
          <w:rFonts w:asciiTheme="minorHAnsi" w:hAnsiTheme="minorHAnsi" w:cstheme="minorHAnsi"/>
          <w:color w:val="auto"/>
          <w:sz w:val="20"/>
          <w:szCs w:val="24"/>
        </w:rPr>
      </w:pPr>
    </w:p>
    <w:p w14:paraId="02FE3DE8" w14:textId="77777777" w:rsidR="00564D85" w:rsidRPr="00302B36" w:rsidRDefault="00564D85" w:rsidP="00F3609F">
      <w:pPr>
        <w:pStyle w:val="Corpodeltesto21"/>
        <w:spacing w:line="240" w:lineRule="auto"/>
        <w:ind w:right="-1"/>
        <w:rPr>
          <w:rFonts w:asciiTheme="minorHAnsi" w:hAnsiTheme="minorHAnsi" w:cstheme="minorHAnsi"/>
          <w:color w:val="auto"/>
          <w:sz w:val="20"/>
          <w:szCs w:val="24"/>
        </w:rPr>
      </w:pPr>
    </w:p>
    <w:p w14:paraId="6E999344" w14:textId="77777777" w:rsidR="00564D85" w:rsidRPr="00302B36" w:rsidRDefault="00564D85" w:rsidP="00F3609F">
      <w:pPr>
        <w:pStyle w:val="Corpodeltesto21"/>
        <w:spacing w:line="240" w:lineRule="auto"/>
        <w:ind w:right="-1"/>
        <w:rPr>
          <w:rFonts w:asciiTheme="minorHAnsi" w:hAnsiTheme="minorHAnsi" w:cstheme="minorHAnsi"/>
          <w:color w:val="auto"/>
          <w:szCs w:val="24"/>
        </w:rPr>
      </w:pPr>
    </w:p>
    <w:p w14:paraId="14B39B6F" w14:textId="77777777" w:rsidR="00564D85" w:rsidRPr="00302B36" w:rsidRDefault="00564D85" w:rsidP="00F3609F">
      <w:pPr>
        <w:pStyle w:val="Corpodeltesto21"/>
        <w:spacing w:line="240" w:lineRule="auto"/>
        <w:ind w:right="-1"/>
        <w:rPr>
          <w:rFonts w:asciiTheme="minorHAnsi" w:hAnsiTheme="minorHAnsi" w:cstheme="minorHAnsi"/>
          <w:color w:val="auto"/>
          <w:szCs w:val="24"/>
        </w:rPr>
      </w:pPr>
    </w:p>
    <w:p w14:paraId="082361B5" w14:textId="3B7F60F5" w:rsidR="00564D85" w:rsidRPr="00302B36" w:rsidRDefault="00564D85" w:rsidP="00564D85">
      <w:pPr>
        <w:pStyle w:val="Corpodeltesto21"/>
        <w:spacing w:line="240" w:lineRule="auto"/>
        <w:rPr>
          <w:rFonts w:asciiTheme="minorHAnsi" w:hAnsiTheme="minorHAnsi" w:cstheme="minorHAnsi"/>
          <w:b/>
          <w:color w:val="auto"/>
          <w:szCs w:val="24"/>
        </w:rPr>
      </w:pPr>
      <w:r w:rsidRPr="00302B36">
        <w:rPr>
          <w:rFonts w:asciiTheme="minorHAnsi" w:hAnsiTheme="minorHAnsi" w:cstheme="minorHAnsi"/>
          <w:b/>
          <w:color w:val="auto"/>
          <w:szCs w:val="24"/>
        </w:rPr>
        <w:t>L’OPERATORE ECONOMICO DEVE IN</w:t>
      </w:r>
      <w:r w:rsidR="00E4713D" w:rsidRPr="00302B36">
        <w:rPr>
          <w:rFonts w:asciiTheme="minorHAnsi" w:hAnsiTheme="minorHAnsi" w:cstheme="minorHAnsi"/>
          <w:b/>
          <w:color w:val="auto"/>
          <w:szCs w:val="24"/>
        </w:rPr>
        <w:t>DICARE IL LOTTO A CUI PARTECIPA</w:t>
      </w:r>
      <w:r w:rsidRPr="00302B36">
        <w:rPr>
          <w:rFonts w:asciiTheme="minorHAnsi" w:hAnsiTheme="minorHAnsi" w:cstheme="minorHAnsi"/>
          <w:b/>
          <w:color w:val="auto"/>
          <w:szCs w:val="24"/>
        </w:rPr>
        <w:t>:</w:t>
      </w:r>
    </w:p>
    <w:p w14:paraId="506809DC" w14:textId="77777777" w:rsidR="00564D85" w:rsidRPr="00302B36" w:rsidRDefault="00564D85" w:rsidP="00564D85">
      <w:pPr>
        <w:pStyle w:val="Corpodeltesto21"/>
        <w:spacing w:line="240" w:lineRule="auto"/>
        <w:rPr>
          <w:rFonts w:asciiTheme="minorHAnsi" w:hAnsiTheme="minorHAnsi" w:cstheme="minorHAnsi"/>
          <w:color w:val="auto"/>
          <w:sz w:val="22"/>
          <w:szCs w:val="22"/>
        </w:rPr>
      </w:pPr>
    </w:p>
    <w:p w14:paraId="424F2419" w14:textId="150BBF07" w:rsidR="00564D85" w:rsidRPr="002429DF" w:rsidRDefault="00564D85" w:rsidP="00717FC0">
      <w:pPr>
        <w:pStyle w:val="Corpodeltesto21"/>
        <w:spacing w:line="240" w:lineRule="auto"/>
        <w:ind w:left="1560" w:right="-1" w:hanging="1560"/>
        <w:rPr>
          <w:rFonts w:asciiTheme="minorHAnsi" w:hAnsiTheme="minorHAnsi" w:cstheme="minorHAnsi"/>
          <w:bCs/>
          <w:color w:val="auto"/>
          <w:sz w:val="22"/>
          <w:szCs w:val="22"/>
        </w:rPr>
      </w:pPr>
      <w:r w:rsidRPr="002429DF">
        <w:rPr>
          <w:rFonts w:asciiTheme="minorHAnsi" w:hAnsiTheme="minorHAnsi" w:cstheme="minorHAnsi"/>
          <w:bCs/>
          <w:color w:val="auto"/>
          <w:sz w:val="22"/>
          <w:szCs w:val="22"/>
        </w:rPr>
        <w:fldChar w:fldCharType="begin">
          <w:ffData>
            <w:name w:val="Controllo47"/>
            <w:enabled/>
            <w:calcOnExit w:val="0"/>
            <w:checkBox>
              <w:sizeAuto/>
              <w:default w:val="0"/>
            </w:checkBox>
          </w:ffData>
        </w:fldChar>
      </w:r>
      <w:r w:rsidRPr="002429DF">
        <w:rPr>
          <w:rFonts w:asciiTheme="minorHAnsi" w:hAnsiTheme="minorHAnsi" w:cstheme="minorHAnsi"/>
          <w:bCs/>
          <w:color w:val="auto"/>
          <w:sz w:val="22"/>
          <w:szCs w:val="22"/>
        </w:rPr>
        <w:instrText xml:space="preserve"> FORMCHECKBOX </w:instrText>
      </w:r>
      <w:r w:rsidR="000343C1">
        <w:rPr>
          <w:rFonts w:asciiTheme="minorHAnsi" w:hAnsiTheme="minorHAnsi" w:cstheme="minorHAnsi"/>
          <w:bCs/>
          <w:color w:val="auto"/>
          <w:sz w:val="22"/>
          <w:szCs w:val="22"/>
        </w:rPr>
      </w:r>
      <w:r w:rsidR="000343C1">
        <w:rPr>
          <w:rFonts w:asciiTheme="minorHAnsi" w:hAnsiTheme="minorHAnsi" w:cstheme="minorHAnsi"/>
          <w:bCs/>
          <w:color w:val="auto"/>
          <w:sz w:val="22"/>
          <w:szCs w:val="22"/>
        </w:rPr>
        <w:fldChar w:fldCharType="separate"/>
      </w:r>
      <w:r w:rsidRPr="002429DF">
        <w:rPr>
          <w:rFonts w:asciiTheme="minorHAnsi" w:hAnsiTheme="minorHAnsi" w:cstheme="minorHAnsi"/>
          <w:bCs/>
          <w:color w:val="auto"/>
          <w:sz w:val="22"/>
          <w:szCs w:val="22"/>
        </w:rPr>
        <w:fldChar w:fldCharType="end"/>
      </w:r>
      <w:r w:rsidR="00E4713D" w:rsidRPr="002429DF">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LOTTO 1</w:t>
      </w:r>
      <w:r w:rsidR="00B52C05">
        <w:rPr>
          <w:rFonts w:asciiTheme="minorHAnsi" w:hAnsiTheme="minorHAnsi" w:cstheme="minorHAnsi"/>
          <w:bCs/>
          <w:color w:val="auto"/>
          <w:sz w:val="22"/>
          <w:szCs w:val="22"/>
        </w:rPr>
        <w:t xml:space="preserve"> </w:t>
      </w:r>
      <w:r w:rsidRPr="002429DF">
        <w:rPr>
          <w:rFonts w:asciiTheme="minorHAnsi" w:hAnsiTheme="minorHAnsi" w:cstheme="minorHAnsi"/>
          <w:bCs/>
          <w:color w:val="auto"/>
          <w:sz w:val="22"/>
          <w:szCs w:val="22"/>
        </w:rPr>
        <w:t>–</w:t>
      </w:r>
      <w:r w:rsidR="00B52C05">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 xml:space="preserve">CIG 9142364570 - CUP H71B21000800001 - </w:t>
      </w:r>
      <w:r w:rsidRPr="002429DF">
        <w:rPr>
          <w:rFonts w:asciiTheme="minorHAnsi" w:hAnsiTheme="minorHAnsi" w:cstheme="minorHAnsi"/>
          <w:bCs/>
          <w:color w:val="auto"/>
          <w:sz w:val="22"/>
          <w:szCs w:val="22"/>
        </w:rPr>
        <w:t>Progetto Innovativo per la qualità dell’abitare – intervento di riqualificazione di parte del complesso C.S.S. Prospero Alp</w:t>
      </w:r>
      <w:r w:rsidR="00EC4486" w:rsidRPr="002429DF">
        <w:rPr>
          <w:rFonts w:asciiTheme="minorHAnsi" w:hAnsiTheme="minorHAnsi" w:cstheme="minorHAnsi"/>
          <w:bCs/>
          <w:color w:val="auto"/>
          <w:sz w:val="22"/>
          <w:szCs w:val="22"/>
        </w:rPr>
        <w:t>ino a Marostica (ID PINQuA 359)</w:t>
      </w:r>
    </w:p>
    <w:p w14:paraId="6623C90E" w14:textId="77777777" w:rsidR="002429DF" w:rsidRDefault="002429DF" w:rsidP="00717FC0">
      <w:pPr>
        <w:pStyle w:val="Corpodeltesto21"/>
        <w:spacing w:line="240" w:lineRule="auto"/>
        <w:ind w:left="1560" w:hanging="1560"/>
        <w:rPr>
          <w:rFonts w:asciiTheme="minorHAnsi" w:hAnsiTheme="minorHAnsi" w:cstheme="minorHAnsi"/>
          <w:bCs/>
          <w:color w:val="auto"/>
          <w:sz w:val="22"/>
          <w:szCs w:val="22"/>
        </w:rPr>
      </w:pPr>
    </w:p>
    <w:p w14:paraId="7128B17D" w14:textId="58E2B56F" w:rsidR="00564D85" w:rsidRPr="002429DF" w:rsidRDefault="00564D85" w:rsidP="00717FC0">
      <w:pPr>
        <w:pStyle w:val="Corpodeltesto21"/>
        <w:spacing w:line="240" w:lineRule="auto"/>
        <w:ind w:left="1560" w:hanging="1560"/>
        <w:rPr>
          <w:rFonts w:asciiTheme="minorHAnsi" w:hAnsiTheme="minorHAnsi" w:cstheme="minorHAnsi"/>
          <w:bCs/>
          <w:color w:val="auto"/>
          <w:sz w:val="22"/>
          <w:szCs w:val="22"/>
        </w:rPr>
      </w:pPr>
      <w:r w:rsidRPr="002429DF">
        <w:rPr>
          <w:rFonts w:asciiTheme="minorHAnsi" w:hAnsiTheme="minorHAnsi" w:cstheme="minorHAnsi"/>
          <w:bCs/>
          <w:color w:val="auto"/>
          <w:sz w:val="22"/>
          <w:szCs w:val="22"/>
        </w:rPr>
        <w:fldChar w:fldCharType="begin">
          <w:ffData>
            <w:name w:val="Controllo47"/>
            <w:enabled/>
            <w:calcOnExit w:val="0"/>
            <w:checkBox>
              <w:sizeAuto/>
              <w:default w:val="0"/>
            </w:checkBox>
          </w:ffData>
        </w:fldChar>
      </w:r>
      <w:r w:rsidRPr="002429DF">
        <w:rPr>
          <w:rFonts w:asciiTheme="minorHAnsi" w:hAnsiTheme="minorHAnsi" w:cstheme="minorHAnsi"/>
          <w:bCs/>
          <w:color w:val="auto"/>
          <w:sz w:val="22"/>
          <w:szCs w:val="22"/>
        </w:rPr>
        <w:instrText xml:space="preserve"> FORMCHECKBOX </w:instrText>
      </w:r>
      <w:r w:rsidR="000343C1">
        <w:rPr>
          <w:rFonts w:asciiTheme="minorHAnsi" w:hAnsiTheme="minorHAnsi" w:cstheme="minorHAnsi"/>
          <w:bCs/>
          <w:color w:val="auto"/>
          <w:sz w:val="22"/>
          <w:szCs w:val="22"/>
        </w:rPr>
      </w:r>
      <w:r w:rsidR="000343C1">
        <w:rPr>
          <w:rFonts w:asciiTheme="minorHAnsi" w:hAnsiTheme="minorHAnsi" w:cstheme="minorHAnsi"/>
          <w:bCs/>
          <w:color w:val="auto"/>
          <w:sz w:val="22"/>
          <w:szCs w:val="22"/>
        </w:rPr>
        <w:fldChar w:fldCharType="separate"/>
      </w:r>
      <w:r w:rsidRPr="002429DF">
        <w:rPr>
          <w:rFonts w:asciiTheme="minorHAnsi" w:hAnsiTheme="minorHAnsi" w:cstheme="minorHAnsi"/>
          <w:bCs/>
          <w:color w:val="auto"/>
          <w:sz w:val="22"/>
          <w:szCs w:val="22"/>
        </w:rPr>
        <w:fldChar w:fldCharType="end"/>
      </w:r>
      <w:r w:rsidRPr="002429DF">
        <w:rPr>
          <w:rFonts w:asciiTheme="minorHAnsi" w:hAnsiTheme="minorHAnsi" w:cstheme="minorHAnsi"/>
          <w:bCs/>
          <w:color w:val="auto"/>
          <w:sz w:val="22"/>
          <w:szCs w:val="22"/>
        </w:rPr>
        <w:t xml:space="preserve"> LOTTO 2</w:t>
      </w:r>
      <w:r w:rsidR="00B52C05">
        <w:rPr>
          <w:rFonts w:asciiTheme="minorHAnsi" w:hAnsiTheme="minorHAnsi" w:cstheme="minorHAnsi"/>
          <w:bCs/>
          <w:color w:val="auto"/>
          <w:sz w:val="22"/>
          <w:szCs w:val="22"/>
        </w:rPr>
        <w:t xml:space="preserve"> </w:t>
      </w:r>
      <w:r w:rsidRPr="002429DF">
        <w:rPr>
          <w:rFonts w:asciiTheme="minorHAnsi" w:hAnsiTheme="minorHAnsi" w:cstheme="minorHAnsi"/>
          <w:bCs/>
          <w:color w:val="auto"/>
          <w:sz w:val="22"/>
          <w:szCs w:val="22"/>
        </w:rPr>
        <w:t>–</w:t>
      </w:r>
      <w:r w:rsidR="00B52C05">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 xml:space="preserve">CIG 9142413DDD - CUP H71B21007510006 - </w:t>
      </w:r>
      <w:r w:rsidRPr="002429DF">
        <w:rPr>
          <w:rFonts w:asciiTheme="minorHAnsi" w:hAnsiTheme="minorHAnsi" w:cstheme="minorHAnsi"/>
          <w:bCs/>
          <w:color w:val="auto"/>
          <w:sz w:val="22"/>
          <w:szCs w:val="22"/>
        </w:rPr>
        <w:t>Nuova realizzazione della Casa dell</w:t>
      </w:r>
      <w:r w:rsidR="00EC4486" w:rsidRPr="002429DF">
        <w:rPr>
          <w:rFonts w:asciiTheme="minorHAnsi" w:hAnsiTheme="minorHAnsi" w:cstheme="minorHAnsi"/>
          <w:bCs/>
          <w:color w:val="auto"/>
          <w:sz w:val="22"/>
          <w:szCs w:val="22"/>
        </w:rPr>
        <w:t>a comunità a Bassano del Grappa</w:t>
      </w:r>
    </w:p>
    <w:p w14:paraId="05E51873" w14:textId="77777777" w:rsidR="002429DF" w:rsidRDefault="002429DF" w:rsidP="00717FC0">
      <w:pPr>
        <w:pStyle w:val="Corpodeltesto21"/>
        <w:spacing w:line="240" w:lineRule="auto"/>
        <w:ind w:left="1560" w:hanging="1560"/>
        <w:rPr>
          <w:rFonts w:asciiTheme="minorHAnsi" w:hAnsiTheme="minorHAnsi" w:cstheme="minorHAnsi"/>
          <w:bCs/>
          <w:color w:val="auto"/>
          <w:sz w:val="22"/>
          <w:szCs w:val="22"/>
        </w:rPr>
      </w:pPr>
    </w:p>
    <w:p w14:paraId="412E0385" w14:textId="65C24E58" w:rsidR="00564D85" w:rsidRPr="002429DF" w:rsidRDefault="00564D85" w:rsidP="00717FC0">
      <w:pPr>
        <w:pStyle w:val="Corpodeltesto21"/>
        <w:spacing w:line="240" w:lineRule="auto"/>
        <w:ind w:left="1560" w:hanging="1560"/>
        <w:rPr>
          <w:rFonts w:asciiTheme="minorHAnsi" w:hAnsiTheme="minorHAnsi" w:cstheme="minorHAnsi"/>
          <w:bCs/>
          <w:color w:val="auto"/>
          <w:sz w:val="22"/>
          <w:szCs w:val="22"/>
        </w:rPr>
      </w:pPr>
      <w:r w:rsidRPr="002429DF">
        <w:rPr>
          <w:rFonts w:asciiTheme="minorHAnsi" w:hAnsiTheme="minorHAnsi" w:cstheme="minorHAnsi"/>
          <w:bCs/>
          <w:color w:val="auto"/>
          <w:sz w:val="22"/>
          <w:szCs w:val="22"/>
        </w:rPr>
        <w:fldChar w:fldCharType="begin">
          <w:ffData>
            <w:name w:val="Controllo47"/>
            <w:enabled/>
            <w:calcOnExit w:val="0"/>
            <w:checkBox>
              <w:sizeAuto/>
              <w:default w:val="0"/>
            </w:checkBox>
          </w:ffData>
        </w:fldChar>
      </w:r>
      <w:r w:rsidRPr="002429DF">
        <w:rPr>
          <w:rFonts w:asciiTheme="minorHAnsi" w:hAnsiTheme="minorHAnsi" w:cstheme="minorHAnsi"/>
          <w:bCs/>
          <w:color w:val="auto"/>
          <w:sz w:val="22"/>
          <w:szCs w:val="22"/>
        </w:rPr>
        <w:instrText xml:space="preserve"> FORMCHECKBOX </w:instrText>
      </w:r>
      <w:r w:rsidR="000343C1">
        <w:rPr>
          <w:rFonts w:asciiTheme="minorHAnsi" w:hAnsiTheme="minorHAnsi" w:cstheme="minorHAnsi"/>
          <w:bCs/>
          <w:color w:val="auto"/>
          <w:sz w:val="22"/>
          <w:szCs w:val="22"/>
        </w:rPr>
      </w:r>
      <w:r w:rsidR="000343C1">
        <w:rPr>
          <w:rFonts w:asciiTheme="minorHAnsi" w:hAnsiTheme="minorHAnsi" w:cstheme="minorHAnsi"/>
          <w:bCs/>
          <w:color w:val="auto"/>
          <w:sz w:val="22"/>
          <w:szCs w:val="22"/>
        </w:rPr>
        <w:fldChar w:fldCharType="separate"/>
      </w:r>
      <w:r w:rsidRPr="002429DF">
        <w:rPr>
          <w:rFonts w:asciiTheme="minorHAnsi" w:hAnsiTheme="minorHAnsi" w:cstheme="minorHAnsi"/>
          <w:bCs/>
          <w:color w:val="auto"/>
          <w:sz w:val="22"/>
          <w:szCs w:val="22"/>
        </w:rPr>
        <w:fldChar w:fldCharType="end"/>
      </w:r>
      <w:r w:rsidR="00E4713D" w:rsidRPr="002429DF">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LOTTO 3</w:t>
      </w:r>
      <w:r w:rsidR="00B52C05">
        <w:rPr>
          <w:rFonts w:asciiTheme="minorHAnsi" w:hAnsiTheme="minorHAnsi" w:cstheme="minorHAnsi"/>
          <w:bCs/>
          <w:color w:val="auto"/>
          <w:sz w:val="22"/>
          <w:szCs w:val="22"/>
        </w:rPr>
        <w:t xml:space="preserve"> </w:t>
      </w:r>
      <w:r w:rsidRPr="002429DF">
        <w:rPr>
          <w:rFonts w:asciiTheme="minorHAnsi" w:hAnsiTheme="minorHAnsi" w:cstheme="minorHAnsi"/>
          <w:bCs/>
          <w:color w:val="auto"/>
          <w:sz w:val="22"/>
          <w:szCs w:val="22"/>
        </w:rPr>
        <w:t>–</w:t>
      </w:r>
      <w:r w:rsidR="00B52C05">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 xml:space="preserve">CIG 9142568DC6 - CUP H91B21009480006 - </w:t>
      </w:r>
      <w:r w:rsidRPr="002429DF">
        <w:rPr>
          <w:rFonts w:asciiTheme="minorHAnsi" w:hAnsiTheme="minorHAnsi" w:cstheme="minorHAnsi"/>
          <w:bCs/>
          <w:color w:val="auto"/>
          <w:sz w:val="22"/>
          <w:szCs w:val="22"/>
        </w:rPr>
        <w:t>Nuova realizzazione della Casa del</w:t>
      </w:r>
      <w:r w:rsidR="00EC4486" w:rsidRPr="002429DF">
        <w:rPr>
          <w:rFonts w:asciiTheme="minorHAnsi" w:hAnsiTheme="minorHAnsi" w:cstheme="minorHAnsi"/>
          <w:bCs/>
          <w:color w:val="auto"/>
          <w:sz w:val="22"/>
          <w:szCs w:val="22"/>
        </w:rPr>
        <w:t>la comunità a Romano d’Ezzelino</w:t>
      </w:r>
    </w:p>
    <w:p w14:paraId="33CCAD21" w14:textId="77777777" w:rsidR="00EC4486" w:rsidRPr="002429DF" w:rsidRDefault="00EC4486" w:rsidP="00717FC0">
      <w:pPr>
        <w:pStyle w:val="Corpodeltesto21"/>
        <w:spacing w:line="240" w:lineRule="auto"/>
        <w:ind w:left="1560" w:hanging="1560"/>
        <w:rPr>
          <w:rFonts w:asciiTheme="minorHAnsi" w:hAnsiTheme="minorHAnsi" w:cstheme="minorHAnsi"/>
          <w:bCs/>
          <w:color w:val="auto"/>
          <w:sz w:val="22"/>
          <w:szCs w:val="22"/>
        </w:rPr>
      </w:pPr>
    </w:p>
    <w:p w14:paraId="1D49C994" w14:textId="15D6C261" w:rsidR="00564D85" w:rsidRPr="002429DF" w:rsidRDefault="00564D85" w:rsidP="00717FC0">
      <w:pPr>
        <w:pStyle w:val="Corpodeltesto21"/>
        <w:spacing w:line="240" w:lineRule="auto"/>
        <w:ind w:left="1560" w:right="-1" w:hanging="1560"/>
        <w:rPr>
          <w:rFonts w:asciiTheme="minorHAnsi" w:hAnsiTheme="minorHAnsi" w:cstheme="minorHAnsi"/>
          <w:bCs/>
          <w:color w:val="auto"/>
          <w:sz w:val="22"/>
          <w:szCs w:val="22"/>
        </w:rPr>
      </w:pPr>
      <w:r w:rsidRPr="002429DF">
        <w:rPr>
          <w:rFonts w:asciiTheme="minorHAnsi" w:hAnsiTheme="minorHAnsi" w:cstheme="minorHAnsi"/>
          <w:bCs/>
          <w:color w:val="auto"/>
          <w:sz w:val="22"/>
          <w:szCs w:val="22"/>
        </w:rPr>
        <w:fldChar w:fldCharType="begin">
          <w:ffData>
            <w:name w:val="Controllo47"/>
            <w:enabled/>
            <w:calcOnExit w:val="0"/>
            <w:checkBox>
              <w:sizeAuto/>
              <w:default w:val="0"/>
            </w:checkBox>
          </w:ffData>
        </w:fldChar>
      </w:r>
      <w:r w:rsidRPr="002429DF">
        <w:rPr>
          <w:rFonts w:asciiTheme="minorHAnsi" w:hAnsiTheme="minorHAnsi" w:cstheme="minorHAnsi"/>
          <w:bCs/>
          <w:color w:val="auto"/>
          <w:sz w:val="22"/>
          <w:szCs w:val="22"/>
        </w:rPr>
        <w:instrText xml:space="preserve"> FORMCHECKBOX </w:instrText>
      </w:r>
      <w:r w:rsidR="000343C1">
        <w:rPr>
          <w:rFonts w:asciiTheme="minorHAnsi" w:hAnsiTheme="minorHAnsi" w:cstheme="minorHAnsi"/>
          <w:bCs/>
          <w:color w:val="auto"/>
          <w:sz w:val="22"/>
          <w:szCs w:val="22"/>
        </w:rPr>
      </w:r>
      <w:r w:rsidR="000343C1">
        <w:rPr>
          <w:rFonts w:asciiTheme="minorHAnsi" w:hAnsiTheme="minorHAnsi" w:cstheme="minorHAnsi"/>
          <w:bCs/>
          <w:color w:val="auto"/>
          <w:sz w:val="22"/>
          <w:szCs w:val="22"/>
        </w:rPr>
        <w:fldChar w:fldCharType="separate"/>
      </w:r>
      <w:r w:rsidRPr="002429DF">
        <w:rPr>
          <w:rFonts w:asciiTheme="minorHAnsi" w:hAnsiTheme="minorHAnsi" w:cstheme="minorHAnsi"/>
          <w:bCs/>
          <w:color w:val="auto"/>
          <w:sz w:val="22"/>
          <w:szCs w:val="22"/>
        </w:rPr>
        <w:fldChar w:fldCharType="end"/>
      </w:r>
      <w:r w:rsidR="00E4713D" w:rsidRPr="002429DF">
        <w:rPr>
          <w:rFonts w:asciiTheme="minorHAnsi" w:hAnsiTheme="minorHAnsi" w:cstheme="minorHAnsi"/>
          <w:bCs/>
          <w:color w:val="auto"/>
          <w:sz w:val="22"/>
          <w:szCs w:val="22"/>
        </w:rPr>
        <w:t xml:space="preserve"> </w:t>
      </w:r>
      <w:r w:rsidRPr="002429DF">
        <w:rPr>
          <w:rFonts w:asciiTheme="minorHAnsi" w:hAnsiTheme="minorHAnsi" w:cstheme="minorHAnsi"/>
          <w:bCs/>
          <w:color w:val="auto"/>
          <w:sz w:val="22"/>
          <w:szCs w:val="22"/>
        </w:rPr>
        <w:t>LOTTO 4 –</w:t>
      </w:r>
      <w:r w:rsidR="00E4713D" w:rsidRPr="002429DF">
        <w:rPr>
          <w:rFonts w:asciiTheme="minorHAnsi" w:hAnsiTheme="minorHAnsi" w:cstheme="minorHAnsi"/>
          <w:bCs/>
          <w:color w:val="auto"/>
          <w:sz w:val="22"/>
          <w:szCs w:val="22"/>
        </w:rPr>
        <w:t xml:space="preserve"> </w:t>
      </w:r>
      <w:r w:rsidR="00717FC0" w:rsidRPr="002429DF">
        <w:rPr>
          <w:rFonts w:asciiTheme="minorHAnsi" w:hAnsiTheme="minorHAnsi" w:cstheme="minorHAnsi"/>
          <w:bCs/>
          <w:color w:val="auto"/>
          <w:sz w:val="22"/>
          <w:szCs w:val="22"/>
        </w:rPr>
        <w:t xml:space="preserve">CIG  9142584AFB - CUP H74E21001880006 - </w:t>
      </w:r>
      <w:r w:rsidRPr="002429DF">
        <w:rPr>
          <w:rFonts w:asciiTheme="minorHAnsi" w:hAnsiTheme="minorHAnsi" w:cstheme="minorHAnsi"/>
          <w:bCs/>
          <w:color w:val="auto"/>
          <w:sz w:val="22"/>
          <w:szCs w:val="22"/>
        </w:rPr>
        <w:t xml:space="preserve">Manutenzione straordinaria dell’edificio E (piano terra) presso il CSS Prospero Alpino a Marostica ad uso Casa della comunità </w:t>
      </w:r>
    </w:p>
    <w:p w14:paraId="32C6F873" w14:textId="77777777" w:rsidR="00564D85" w:rsidRPr="002429DF" w:rsidRDefault="00564D85" w:rsidP="00564D85">
      <w:pPr>
        <w:pStyle w:val="Corpodeltesto21"/>
        <w:ind w:left="1560" w:hanging="1560"/>
        <w:rPr>
          <w:rFonts w:asciiTheme="minorHAnsi" w:hAnsiTheme="minorHAnsi" w:cstheme="minorHAnsi"/>
          <w:b/>
          <w:bCs/>
          <w:color w:val="auto"/>
          <w:sz w:val="22"/>
          <w:szCs w:val="22"/>
        </w:rPr>
      </w:pPr>
    </w:p>
    <w:p w14:paraId="16362AC6" w14:textId="77777777" w:rsidR="00564D85" w:rsidRPr="00302B36" w:rsidRDefault="00564D85" w:rsidP="00564D85">
      <w:pPr>
        <w:pStyle w:val="Corpodeltesto21"/>
        <w:rPr>
          <w:rFonts w:asciiTheme="minorHAnsi" w:hAnsiTheme="minorHAnsi" w:cstheme="minorHAnsi"/>
          <w:color w:val="auto"/>
          <w:sz w:val="20"/>
          <w:szCs w:val="24"/>
        </w:rPr>
      </w:pPr>
    </w:p>
    <w:tbl>
      <w:tblPr>
        <w:tblW w:w="9904" w:type="dxa"/>
        <w:tblInd w:w="-30" w:type="dxa"/>
        <w:tblLayout w:type="fixed"/>
        <w:tblCellMar>
          <w:left w:w="93" w:type="dxa"/>
        </w:tblCellMar>
        <w:tblLook w:val="0000" w:firstRow="0" w:lastRow="0" w:firstColumn="0" w:lastColumn="0" w:noHBand="0" w:noVBand="0"/>
      </w:tblPr>
      <w:tblGrid>
        <w:gridCol w:w="3726"/>
        <w:gridCol w:w="6178"/>
      </w:tblGrid>
      <w:tr w:rsidR="00C173A0" w:rsidRPr="00115AB6" w14:paraId="6C2263E3"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8CD7E8B" w14:textId="77777777" w:rsidR="00F0517F" w:rsidRPr="00115AB6" w:rsidRDefault="00C173A0" w:rsidP="003337E4">
            <w:pPr>
              <w:pStyle w:val="Corpodeltesto1"/>
              <w:tabs>
                <w:tab w:val="left" w:pos="8789"/>
              </w:tabs>
              <w:spacing w:line="240" w:lineRule="auto"/>
              <w:ind w:right="96"/>
              <w:jc w:val="both"/>
              <w:rPr>
                <w:rFonts w:asciiTheme="minorHAnsi" w:hAnsiTheme="minorHAnsi" w:cstheme="minorHAnsi"/>
                <w:color w:val="auto"/>
                <w:sz w:val="18"/>
                <w:szCs w:val="18"/>
              </w:rPr>
            </w:pPr>
            <w:r w:rsidRPr="00115AB6">
              <w:rPr>
                <w:rFonts w:asciiTheme="minorHAnsi" w:hAnsiTheme="minorHAnsi" w:cstheme="minorHAnsi"/>
                <w:color w:val="auto"/>
                <w:sz w:val="18"/>
                <w:szCs w:val="18"/>
              </w:rPr>
              <w:lastRenderedPageBreak/>
              <w:t>Il/La sottoscritto/a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7C930E"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3A19B025"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7E5EF991" w14:textId="77777777" w:rsidR="00C173A0" w:rsidRPr="00115AB6" w:rsidRDefault="00C173A0" w:rsidP="003337E4">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Data e luogo di nascita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99247E"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34145C81"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6874207" w14:textId="77777777" w:rsidR="00C173A0" w:rsidRPr="00115AB6" w:rsidRDefault="00C173A0" w:rsidP="003337E4">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Codice fiscale</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FCBE11"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173A0" w:rsidRPr="00115AB6" w14:paraId="5B8D9DB4"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C2DA1E6" w14:textId="1ED85217" w:rsidR="00C173A0" w:rsidRPr="00115AB6" w:rsidRDefault="003037DA" w:rsidP="003037DA">
            <w:pPr>
              <w:pStyle w:val="Corpodeltesto1"/>
              <w:tabs>
                <w:tab w:val="left" w:pos="8789"/>
              </w:tabs>
              <w:spacing w:line="240" w:lineRule="auto"/>
              <w:ind w:right="96"/>
              <w:jc w:val="both"/>
              <w:rPr>
                <w:rFonts w:asciiTheme="minorHAnsi" w:hAnsiTheme="minorHAnsi" w:cstheme="minorHAnsi"/>
                <w:sz w:val="18"/>
                <w:szCs w:val="18"/>
              </w:rPr>
            </w:pPr>
            <w:r>
              <w:rPr>
                <w:rFonts w:asciiTheme="minorHAnsi" w:hAnsiTheme="minorHAnsi" w:cstheme="minorHAnsi"/>
                <w:sz w:val="18"/>
                <w:szCs w:val="18"/>
              </w:rPr>
              <w:t>CAP e indirizzo re</w:t>
            </w:r>
            <w:r w:rsidR="00CE2D2A" w:rsidRPr="00115AB6">
              <w:rPr>
                <w:rFonts w:asciiTheme="minorHAnsi" w:hAnsiTheme="minorHAnsi" w:cstheme="minorHAnsi"/>
                <w:sz w:val="18"/>
                <w:szCs w:val="18"/>
              </w:rPr>
              <w:t>siden</w:t>
            </w:r>
            <w:r>
              <w:rPr>
                <w:rFonts w:asciiTheme="minorHAnsi" w:hAnsiTheme="minorHAnsi" w:cstheme="minorHAnsi"/>
                <w:sz w:val="18"/>
                <w:szCs w:val="18"/>
              </w:rPr>
              <w:t xml:space="preserve">za </w:t>
            </w:r>
            <w:r w:rsidR="00CE2D2A" w:rsidRPr="00115AB6">
              <w:rPr>
                <w:rFonts w:asciiTheme="minorHAnsi" w:hAnsiTheme="minorHAnsi" w:cstheme="minorHAnsi"/>
                <w:sz w:val="18"/>
                <w:szCs w:val="18"/>
              </w:rPr>
              <w:t xml:space="preserve">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DA8B0A6" w14:textId="77777777" w:rsidR="00C173A0" w:rsidRPr="00115AB6" w:rsidRDefault="00C173A0"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CE2D2A" w:rsidRPr="00115AB6" w14:paraId="150AFF5A" w14:textId="77777777" w:rsidTr="00610288">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73A997B4" w14:textId="0335CF70" w:rsidR="00CE2D2A" w:rsidRPr="00115AB6" w:rsidRDefault="00CE2D2A" w:rsidP="001964BB">
            <w:pPr>
              <w:pStyle w:val="Corpodeltesto1"/>
              <w:tabs>
                <w:tab w:val="left" w:pos="8789"/>
              </w:tabs>
              <w:spacing w:line="240" w:lineRule="auto"/>
              <w:ind w:right="96"/>
              <w:jc w:val="both"/>
              <w:rPr>
                <w:rFonts w:asciiTheme="minorHAnsi" w:hAnsiTheme="minorHAnsi" w:cstheme="minorHAnsi"/>
                <w:color w:val="auto"/>
                <w:sz w:val="18"/>
                <w:szCs w:val="18"/>
              </w:rPr>
            </w:pPr>
            <w:r w:rsidRPr="00115AB6">
              <w:rPr>
                <w:rFonts w:asciiTheme="minorHAnsi" w:hAnsiTheme="minorHAnsi" w:cstheme="minorHAnsi"/>
                <w:color w:val="auto"/>
                <w:sz w:val="18"/>
                <w:szCs w:val="18"/>
              </w:rPr>
              <w:t xml:space="preserve">Via  e numero civico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2DD32B" w14:textId="77777777" w:rsidR="00CE2D2A" w:rsidRPr="00115AB6" w:rsidRDefault="00CE2D2A" w:rsidP="003337E4">
            <w:pPr>
              <w:pStyle w:val="Corpodeltesto1"/>
              <w:tabs>
                <w:tab w:val="left" w:pos="8789"/>
              </w:tabs>
              <w:snapToGrid w:val="0"/>
              <w:spacing w:line="240" w:lineRule="auto"/>
              <w:ind w:right="96"/>
              <w:jc w:val="both"/>
              <w:rPr>
                <w:rFonts w:asciiTheme="minorHAnsi" w:hAnsiTheme="minorHAnsi" w:cstheme="minorHAnsi"/>
                <w:sz w:val="18"/>
                <w:szCs w:val="18"/>
              </w:rPr>
            </w:pPr>
          </w:p>
        </w:tc>
      </w:tr>
      <w:tr w:rsidR="00131F11" w:rsidRPr="00397BA7" w14:paraId="302FC43A" w14:textId="77777777" w:rsidTr="00610288">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0AAC2A2F" w14:textId="77777777" w:rsidR="00131F11" w:rsidRPr="00131F11" w:rsidRDefault="00131F11" w:rsidP="00131F11">
            <w:pPr>
              <w:ind w:right="51"/>
              <w:jc w:val="both"/>
              <w:rPr>
                <w:rFonts w:asciiTheme="minorHAnsi" w:hAnsiTheme="minorHAnsi" w:cstheme="minorHAnsi"/>
                <w:sz w:val="18"/>
                <w:szCs w:val="18"/>
              </w:rPr>
            </w:pPr>
            <w:r w:rsidRPr="00131F11">
              <w:rPr>
                <w:rFonts w:asciiTheme="minorHAnsi" w:hAnsiTheme="minorHAnsi" w:cstheme="minorHAnsi"/>
                <w:sz w:val="18"/>
                <w:szCs w:val="18"/>
              </w:rPr>
              <w:t xml:space="preserve">PEC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DAF683" w14:textId="77777777" w:rsidR="00131F11" w:rsidRPr="00131F11" w:rsidRDefault="00131F11" w:rsidP="00131F11">
            <w:pPr>
              <w:snapToGrid w:val="0"/>
              <w:spacing w:line="480" w:lineRule="atLeast"/>
              <w:ind w:right="51"/>
              <w:rPr>
                <w:rFonts w:asciiTheme="minorHAnsi" w:hAnsiTheme="minorHAnsi" w:cstheme="minorHAnsi"/>
                <w:sz w:val="18"/>
                <w:szCs w:val="18"/>
              </w:rPr>
            </w:pPr>
          </w:p>
        </w:tc>
      </w:tr>
    </w:tbl>
    <w:p w14:paraId="0B505A2D" w14:textId="18AB283F" w:rsidR="004010C2" w:rsidRPr="005F5273" w:rsidRDefault="00C173A0" w:rsidP="005F5273">
      <w:pPr>
        <w:spacing w:after="240" w:line="480" w:lineRule="atLeast"/>
        <w:ind w:left="284" w:right="119" w:hanging="284"/>
        <w:jc w:val="center"/>
        <w:rPr>
          <w:rFonts w:asciiTheme="minorHAnsi" w:hAnsiTheme="minorHAnsi" w:cstheme="minorHAnsi"/>
          <w:color w:val="auto"/>
          <w:szCs w:val="24"/>
        </w:rPr>
      </w:pPr>
      <w:r w:rsidRPr="005F5273">
        <w:rPr>
          <w:rFonts w:asciiTheme="minorHAnsi" w:hAnsiTheme="minorHAnsi" w:cstheme="minorHAnsi"/>
          <w:b/>
          <w:color w:val="auto"/>
          <w:szCs w:val="24"/>
        </w:rPr>
        <w:t>IN QUALITÀ DI</w:t>
      </w:r>
      <w:bookmarkStart w:id="9" w:name="__Fieldmark__163_2283232"/>
      <w:bookmarkStart w:id="10" w:name="__Fieldmark__160_2058556643"/>
      <w:bookmarkStart w:id="11" w:name="__Fieldmark__165_626140304"/>
      <w:bookmarkStart w:id="12" w:name="__Fieldmark__42265_149139293"/>
      <w:bookmarkEnd w:id="9"/>
      <w:bookmarkEnd w:id="10"/>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9392"/>
      </w:tblGrid>
      <w:tr w:rsidR="001C2EE7" w:rsidRPr="00606F69" w14:paraId="2EF5828A" w14:textId="77777777" w:rsidTr="00610288">
        <w:trPr>
          <w:cantSplit/>
          <w:trHeight w:val="567"/>
        </w:trPr>
        <w:tc>
          <w:tcPr>
            <w:tcW w:w="9855" w:type="dxa"/>
            <w:gridSpan w:val="2"/>
            <w:vAlign w:val="center"/>
          </w:tcPr>
          <w:p w14:paraId="15113761" w14:textId="4E29F28B" w:rsidR="001964BB" w:rsidRPr="00131F11" w:rsidRDefault="001B5C8B" w:rsidP="001F1A42">
            <w:pPr>
              <w:widowControl w:val="0"/>
              <w:ind w:left="284" w:hanging="284"/>
              <w:jc w:val="both"/>
              <w:rPr>
                <w:rFonts w:asciiTheme="minorHAnsi" w:hAnsiTheme="minorHAnsi" w:cstheme="minorHAnsi"/>
                <w:b/>
                <w:color w:val="auto"/>
                <w:sz w:val="18"/>
                <w:szCs w:val="18"/>
              </w:rPr>
            </w:pPr>
            <w:r w:rsidRPr="00131F11">
              <w:rPr>
                <w:rFonts w:asciiTheme="minorHAnsi" w:hAnsiTheme="minorHAnsi" w:cstheme="minorHAnsi"/>
                <w:b/>
                <w:color w:val="auto"/>
                <w:sz w:val="18"/>
                <w:szCs w:val="18"/>
              </w:rPr>
              <w:t>Specificare la tipologia dell’operatore economico secondo la propria natura giuridica</w:t>
            </w:r>
            <w:r w:rsidR="002B24DC" w:rsidRPr="00131F11">
              <w:rPr>
                <w:rFonts w:asciiTheme="minorHAnsi" w:hAnsiTheme="minorHAnsi" w:cstheme="minorHAnsi"/>
                <w:b/>
                <w:color w:val="auto"/>
                <w:sz w:val="18"/>
                <w:szCs w:val="18"/>
              </w:rPr>
              <w:t xml:space="preserve"> </w:t>
            </w:r>
          </w:p>
          <w:p w14:paraId="24A02699" w14:textId="67467D0B" w:rsidR="001C2EE7" w:rsidRPr="00131F11" w:rsidRDefault="001964BB" w:rsidP="001964BB">
            <w:pPr>
              <w:widowControl w:val="0"/>
              <w:ind w:left="284" w:hanging="284"/>
              <w:jc w:val="both"/>
              <w:rPr>
                <w:rFonts w:asciiTheme="minorHAnsi" w:hAnsiTheme="minorHAnsi" w:cstheme="minorHAnsi"/>
                <w:color w:val="auto"/>
                <w:sz w:val="18"/>
                <w:szCs w:val="18"/>
              </w:rPr>
            </w:pPr>
            <w:r w:rsidRPr="00131F11">
              <w:rPr>
                <w:rFonts w:asciiTheme="minorHAnsi" w:hAnsiTheme="minorHAnsi" w:cstheme="minorHAnsi"/>
                <w:i/>
                <w:color w:val="FF0000"/>
                <w:sz w:val="18"/>
                <w:szCs w:val="18"/>
              </w:rPr>
              <w:t>(barrare tutti i casi riconducibili al concorrente</w:t>
            </w:r>
          </w:p>
        </w:tc>
      </w:tr>
      <w:tr w:rsidR="009F3483" w:rsidRPr="00606F69" w14:paraId="169A939D" w14:textId="77777777" w:rsidTr="00610288">
        <w:trPr>
          <w:cantSplit/>
          <w:trHeight w:val="567"/>
        </w:trPr>
        <w:tc>
          <w:tcPr>
            <w:tcW w:w="0" w:type="auto"/>
            <w:vAlign w:val="center"/>
          </w:tcPr>
          <w:p w14:paraId="1B9DC280" w14:textId="507EA959" w:rsidR="004F03EE" w:rsidRPr="00606F69" w:rsidRDefault="004F03EE" w:rsidP="009F3483">
            <w:pPr>
              <w:pStyle w:val="Corpodeltesto2"/>
              <w:spacing w:line="240" w:lineRule="auto"/>
              <w:rPr>
                <w:rFonts w:asciiTheme="minorHAnsi" w:hAnsiTheme="minorHAnsi" w:cstheme="minorHAnsi"/>
                <w:sz w:val="20"/>
              </w:rPr>
            </w:pPr>
            <w:r>
              <w:rPr>
                <w:rFonts w:asciiTheme="minorHAnsi" w:hAnsiTheme="minorHAnsi" w:cstheme="minorHAnsi"/>
                <w:sz w:val="20"/>
              </w:rPr>
              <w:fldChar w:fldCharType="begin">
                <w:ffData>
                  <w:name w:val="Controllo47"/>
                  <w:enabled/>
                  <w:calcOnExit w:val="0"/>
                  <w:checkBox>
                    <w:sizeAuto/>
                    <w:default w:val="0"/>
                  </w:checkBox>
                </w:ffData>
              </w:fldChar>
            </w:r>
            <w:bookmarkStart w:id="13" w:name="Controllo47"/>
            <w:r>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Pr>
                <w:rFonts w:asciiTheme="minorHAnsi" w:hAnsiTheme="minorHAnsi" w:cstheme="minorHAnsi"/>
                <w:sz w:val="20"/>
              </w:rPr>
              <w:fldChar w:fldCharType="end"/>
            </w:r>
            <w:bookmarkEnd w:id="13"/>
          </w:p>
        </w:tc>
        <w:tc>
          <w:tcPr>
            <w:tcW w:w="9394" w:type="dxa"/>
            <w:vAlign w:val="center"/>
          </w:tcPr>
          <w:p w14:paraId="3CA84A77" w14:textId="2633903A" w:rsidR="0094548A" w:rsidRPr="00131F11" w:rsidRDefault="004F03EE" w:rsidP="0094548A">
            <w:pPr>
              <w:widowControl w:val="0"/>
              <w:ind w:left="284" w:hanging="284"/>
              <w:jc w:val="both"/>
              <w:rPr>
                <w:rFonts w:asciiTheme="minorHAnsi" w:hAnsiTheme="minorHAnsi" w:cstheme="minorHAnsi"/>
                <w:b/>
                <w:sz w:val="18"/>
                <w:szCs w:val="18"/>
              </w:rPr>
            </w:pPr>
            <w:r w:rsidRPr="00131F11">
              <w:rPr>
                <w:rFonts w:asciiTheme="minorHAnsi" w:hAnsiTheme="minorHAnsi" w:cstheme="minorHAnsi"/>
                <w:b/>
                <w:sz w:val="18"/>
                <w:szCs w:val="18"/>
              </w:rPr>
              <w:t xml:space="preserve">1 - </w:t>
            </w:r>
            <w:r w:rsidR="00A127E7" w:rsidRPr="00131F11">
              <w:rPr>
                <w:rFonts w:asciiTheme="minorHAnsi" w:hAnsiTheme="minorHAnsi" w:cstheme="minorHAnsi"/>
                <w:b/>
                <w:sz w:val="18"/>
                <w:szCs w:val="18"/>
              </w:rPr>
              <w:t>P</w:t>
            </w:r>
            <w:r w:rsidR="009F3483" w:rsidRPr="00131F11">
              <w:rPr>
                <w:rFonts w:asciiTheme="minorHAnsi" w:hAnsiTheme="minorHAnsi" w:cstheme="minorHAnsi"/>
                <w:b/>
                <w:sz w:val="18"/>
                <w:szCs w:val="18"/>
              </w:rPr>
              <w:t>rofessionista singolo</w:t>
            </w:r>
          </w:p>
          <w:p w14:paraId="0E3B5E3A" w14:textId="30629165" w:rsidR="009F3483"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53E538DE" w14:textId="77777777" w:rsidTr="00610288">
        <w:trPr>
          <w:cantSplit/>
          <w:trHeight w:val="567"/>
        </w:trPr>
        <w:tc>
          <w:tcPr>
            <w:tcW w:w="0" w:type="auto"/>
            <w:vAlign w:val="center"/>
          </w:tcPr>
          <w:p w14:paraId="431DBEE2"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2F800DBE" w14:textId="77777777" w:rsidR="0018169D" w:rsidRDefault="004F03EE" w:rsidP="009A0B72">
            <w:pPr>
              <w:widowControl w:val="0"/>
              <w:jc w:val="both"/>
              <w:rPr>
                <w:rFonts w:asciiTheme="minorHAnsi" w:hAnsiTheme="minorHAnsi" w:cstheme="minorHAnsi"/>
                <w:sz w:val="18"/>
                <w:szCs w:val="18"/>
              </w:rPr>
            </w:pPr>
            <w:r w:rsidRPr="00131F11">
              <w:rPr>
                <w:rFonts w:asciiTheme="minorHAnsi" w:hAnsiTheme="minorHAnsi" w:cstheme="minorHAnsi"/>
                <w:b/>
                <w:sz w:val="18"/>
                <w:szCs w:val="18"/>
              </w:rPr>
              <w:t xml:space="preserve">2 - </w:t>
            </w:r>
            <w:r w:rsidR="00A127E7" w:rsidRPr="00131F11">
              <w:rPr>
                <w:rFonts w:asciiTheme="minorHAnsi" w:hAnsiTheme="minorHAnsi" w:cstheme="minorHAnsi"/>
                <w:b/>
                <w:sz w:val="18"/>
                <w:szCs w:val="18"/>
              </w:rPr>
              <w:t>P</w:t>
            </w:r>
            <w:r w:rsidR="008C2397" w:rsidRPr="00131F11">
              <w:rPr>
                <w:rFonts w:asciiTheme="minorHAnsi" w:hAnsiTheme="minorHAnsi" w:cstheme="minorHAnsi"/>
                <w:b/>
                <w:sz w:val="18"/>
                <w:szCs w:val="18"/>
              </w:rPr>
              <w:t>rofessionista associato</w:t>
            </w:r>
            <w:r w:rsidR="008C2397" w:rsidRPr="00131F11">
              <w:rPr>
                <w:rFonts w:asciiTheme="minorHAnsi" w:hAnsiTheme="minorHAnsi" w:cstheme="minorHAnsi"/>
                <w:sz w:val="18"/>
                <w:szCs w:val="18"/>
              </w:rPr>
              <w:t xml:space="preserve"> nelle forme di cui alla legge n. 1815 del 1939, cosiddetti “studi associati” o “associazioni professionali”, </w:t>
            </w:r>
            <w:r w:rsidR="008C2397" w:rsidRPr="00131F11">
              <w:rPr>
                <w:rFonts w:asciiTheme="minorHAnsi" w:hAnsiTheme="minorHAnsi" w:cstheme="minorHAnsi"/>
                <w:b/>
                <w:sz w:val="18"/>
                <w:szCs w:val="18"/>
                <w:u w:val="single"/>
              </w:rPr>
              <w:t>con potere di legale rappresentanza</w:t>
            </w:r>
            <w:r w:rsidR="008C2397" w:rsidRPr="00131F11">
              <w:rPr>
                <w:rFonts w:asciiTheme="minorHAnsi" w:hAnsiTheme="minorHAnsi" w:cstheme="minorHAnsi"/>
                <w:b/>
                <w:sz w:val="18"/>
                <w:szCs w:val="18"/>
              </w:rPr>
              <w:t xml:space="preserve"> </w:t>
            </w:r>
            <w:r w:rsidR="008C2397" w:rsidRPr="00131F11">
              <w:rPr>
                <w:rFonts w:asciiTheme="minorHAnsi" w:hAnsiTheme="minorHAnsi" w:cstheme="minorHAnsi"/>
                <w:sz w:val="18"/>
                <w:szCs w:val="18"/>
              </w:rPr>
              <w:t>dello studio associato</w:t>
            </w:r>
            <w:r w:rsidR="009A0B72" w:rsidRPr="00131F11">
              <w:rPr>
                <w:rFonts w:asciiTheme="minorHAnsi" w:hAnsiTheme="minorHAnsi" w:cstheme="minorHAnsi"/>
                <w:sz w:val="18"/>
                <w:szCs w:val="18"/>
              </w:rPr>
              <w:t xml:space="preserve"> / dell’associazione professionale</w:t>
            </w:r>
            <w:r w:rsidR="008C2397" w:rsidRPr="00131F11">
              <w:rPr>
                <w:rFonts w:asciiTheme="minorHAnsi" w:hAnsiTheme="minorHAnsi" w:cstheme="minorHAnsi"/>
                <w:sz w:val="18"/>
                <w:szCs w:val="18"/>
              </w:rPr>
              <w:t>.</w:t>
            </w:r>
            <w:r w:rsidR="008C2397" w:rsidRPr="00131F11">
              <w:rPr>
                <w:rStyle w:val="Rimandonotaapidipagina"/>
                <w:rFonts w:asciiTheme="minorHAnsi" w:hAnsiTheme="minorHAnsi" w:cstheme="minorHAnsi"/>
                <w:sz w:val="18"/>
                <w:szCs w:val="18"/>
              </w:rPr>
              <w:footnoteReference w:id="1"/>
            </w:r>
            <w:r w:rsidR="000F45DD" w:rsidRPr="00131F11">
              <w:rPr>
                <w:rFonts w:asciiTheme="minorHAnsi" w:hAnsiTheme="minorHAnsi" w:cstheme="minorHAnsi"/>
                <w:sz w:val="18"/>
                <w:szCs w:val="18"/>
              </w:rPr>
              <w:t xml:space="preserve"> </w:t>
            </w:r>
          </w:p>
          <w:p w14:paraId="6730BD90" w14:textId="2D2ECD4A" w:rsidR="008C2397" w:rsidRPr="00131F11" w:rsidRDefault="000F45DD" w:rsidP="00B52C05">
            <w:pPr>
              <w:widowControl w:val="0"/>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2907229C" w14:textId="77777777" w:rsidTr="00610288">
        <w:trPr>
          <w:cantSplit/>
          <w:trHeight w:val="567"/>
        </w:trPr>
        <w:tc>
          <w:tcPr>
            <w:tcW w:w="0" w:type="auto"/>
            <w:vAlign w:val="center"/>
          </w:tcPr>
          <w:p w14:paraId="1BC38AA5"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0F342F7D" w14:textId="2322DBA4" w:rsidR="008902ED" w:rsidRPr="00131F11" w:rsidRDefault="004F03EE" w:rsidP="009A0B72">
            <w:pPr>
              <w:jc w:val="both"/>
              <w:rPr>
                <w:rFonts w:ascii="CIDFont+F1" w:eastAsia="CIDFont+F1" w:hAnsiTheme="minorHAnsi" w:cs="CIDFont+F1"/>
                <w:color w:val="auto"/>
                <w:kern w:val="0"/>
                <w:sz w:val="18"/>
                <w:szCs w:val="18"/>
                <w:lang w:eastAsia="en-US"/>
              </w:rPr>
            </w:pPr>
            <w:r w:rsidRPr="00131F11">
              <w:rPr>
                <w:rFonts w:asciiTheme="minorHAnsi" w:hAnsiTheme="minorHAnsi" w:cstheme="minorHAnsi"/>
                <w:b/>
                <w:sz w:val="18"/>
                <w:szCs w:val="18"/>
              </w:rPr>
              <w:t xml:space="preserve">3 - </w:t>
            </w:r>
            <w:r w:rsidR="006114C1" w:rsidRPr="00131F11">
              <w:rPr>
                <w:rFonts w:asciiTheme="minorHAnsi" w:hAnsiTheme="minorHAnsi" w:cstheme="minorHAnsi"/>
                <w:b/>
                <w:sz w:val="18"/>
                <w:szCs w:val="18"/>
              </w:rPr>
              <w:t>P</w:t>
            </w:r>
            <w:r w:rsidR="008C2397" w:rsidRPr="00131F11">
              <w:rPr>
                <w:rFonts w:asciiTheme="minorHAnsi" w:hAnsiTheme="minorHAnsi" w:cstheme="minorHAnsi"/>
                <w:b/>
                <w:sz w:val="18"/>
                <w:szCs w:val="18"/>
              </w:rPr>
              <w:t>rofessionista associato</w:t>
            </w:r>
            <w:r w:rsidR="008C2397" w:rsidRPr="00131F11">
              <w:rPr>
                <w:rFonts w:asciiTheme="minorHAnsi" w:hAnsiTheme="minorHAnsi" w:cstheme="minorHAnsi"/>
                <w:sz w:val="18"/>
                <w:szCs w:val="18"/>
              </w:rPr>
              <w:t xml:space="preserve"> nelle forme di cui alla legge n. 1815 del 1939, cosiddetti “studi associati” o “associazioni professionali”</w:t>
            </w:r>
            <w:r w:rsidR="00E839A4" w:rsidRPr="00131F11">
              <w:rPr>
                <w:rFonts w:asciiTheme="minorHAnsi" w:hAnsiTheme="minorHAnsi" w:cstheme="minorHAnsi"/>
                <w:sz w:val="18"/>
                <w:szCs w:val="18"/>
              </w:rPr>
              <w:t>,</w:t>
            </w:r>
            <w:r w:rsidR="00D002C6" w:rsidRPr="00131F11">
              <w:rPr>
                <w:rFonts w:asciiTheme="minorHAnsi" w:hAnsiTheme="minorHAnsi" w:cstheme="minorHAnsi"/>
                <w:sz w:val="18"/>
                <w:szCs w:val="18"/>
              </w:rPr>
              <w:t xml:space="preserve"> </w:t>
            </w:r>
            <w:r w:rsidR="00D002C6" w:rsidRPr="00131F11">
              <w:rPr>
                <w:rFonts w:asciiTheme="minorHAnsi" w:hAnsiTheme="minorHAnsi" w:cstheme="minorHAnsi"/>
                <w:b/>
                <w:sz w:val="18"/>
                <w:szCs w:val="18"/>
                <w:u w:val="single"/>
              </w:rPr>
              <w:t>senza potere di rappresentanza</w:t>
            </w:r>
            <w:r w:rsidR="009A0B72" w:rsidRPr="00131F11">
              <w:rPr>
                <w:rFonts w:asciiTheme="minorHAnsi" w:hAnsiTheme="minorHAnsi" w:cstheme="minorHAnsi"/>
                <w:sz w:val="18"/>
                <w:szCs w:val="18"/>
              </w:rPr>
              <w:t xml:space="preserve"> dello studio associato / dell’associazione professionale</w:t>
            </w:r>
            <w:r w:rsidR="008C2397" w:rsidRPr="00131F11">
              <w:rPr>
                <w:rFonts w:asciiTheme="minorHAnsi" w:hAnsiTheme="minorHAnsi" w:cstheme="minorHAnsi"/>
                <w:sz w:val="18"/>
                <w:szCs w:val="18"/>
              </w:rPr>
              <w:t>.</w:t>
            </w:r>
            <w:r w:rsidR="008C2397" w:rsidRPr="00131F11">
              <w:rPr>
                <w:rStyle w:val="Rimandonotaapidipagina"/>
                <w:rFonts w:asciiTheme="minorHAnsi" w:hAnsiTheme="minorHAnsi" w:cstheme="minorHAnsi"/>
                <w:sz w:val="18"/>
                <w:szCs w:val="18"/>
              </w:rPr>
              <w:footnoteReference w:id="2"/>
            </w:r>
            <w:r w:rsidR="000F45DD" w:rsidRPr="00131F11">
              <w:rPr>
                <w:rFonts w:ascii="CIDFont+F1" w:eastAsia="CIDFont+F1" w:hAnsiTheme="minorHAnsi" w:cs="CIDFont+F1"/>
                <w:color w:val="auto"/>
                <w:kern w:val="0"/>
                <w:sz w:val="18"/>
                <w:szCs w:val="18"/>
                <w:lang w:eastAsia="en-US"/>
              </w:rPr>
              <w:t xml:space="preserve"> </w:t>
            </w:r>
          </w:p>
          <w:p w14:paraId="37AAA84B" w14:textId="14AEA411" w:rsidR="008C2397" w:rsidRPr="00131F11" w:rsidRDefault="000F45DD" w:rsidP="00B52C05">
            <w:pPr>
              <w:jc w:val="both"/>
              <w:rPr>
                <w:rFonts w:asciiTheme="minorHAnsi" w:hAnsiTheme="minorHAnsi" w:cstheme="minorHAnsi"/>
                <w:b/>
                <w:sz w:val="18"/>
                <w:szCs w:val="18"/>
              </w:rPr>
            </w:pPr>
            <w:r w:rsidRPr="00131F11">
              <w:rPr>
                <w:rFonts w:asciiTheme="minorHAnsi" w:hAnsiTheme="minorHAnsi" w:cstheme="minorHAnsi"/>
                <w:sz w:val="18"/>
                <w:szCs w:val="18"/>
              </w:rPr>
              <w:t xml:space="preserve">(art.46, comma 1, lett. a,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75BEC08F" w14:textId="77777777" w:rsidTr="00610288">
        <w:trPr>
          <w:cantSplit/>
          <w:trHeight w:val="567"/>
        </w:trPr>
        <w:tc>
          <w:tcPr>
            <w:tcW w:w="0" w:type="auto"/>
            <w:vAlign w:val="center"/>
          </w:tcPr>
          <w:p w14:paraId="11C77A97"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2AFDCC15" w14:textId="0B50D815" w:rsidR="008902ED" w:rsidRPr="00131F11" w:rsidRDefault="004F03EE" w:rsidP="008C2397">
            <w:pPr>
              <w:widowControl w:val="0"/>
              <w:ind w:left="284" w:hanging="284"/>
              <w:jc w:val="both"/>
              <w:rPr>
                <w:rFonts w:asciiTheme="minorHAnsi" w:hAnsiTheme="minorHAnsi" w:cstheme="minorHAnsi"/>
                <w:sz w:val="18"/>
                <w:szCs w:val="18"/>
              </w:rPr>
            </w:pPr>
            <w:r w:rsidRPr="00131F11">
              <w:rPr>
                <w:rFonts w:asciiTheme="minorHAnsi" w:hAnsiTheme="minorHAnsi" w:cstheme="minorHAnsi"/>
                <w:b/>
                <w:sz w:val="18"/>
                <w:szCs w:val="18"/>
              </w:rPr>
              <w:t xml:space="preserve">4 - </w:t>
            </w:r>
            <w:r w:rsidR="00816272" w:rsidRPr="00131F11">
              <w:rPr>
                <w:rFonts w:asciiTheme="minorHAnsi" w:hAnsiTheme="minorHAnsi" w:cstheme="minorHAnsi"/>
                <w:b/>
                <w:sz w:val="18"/>
                <w:szCs w:val="18"/>
              </w:rPr>
              <w:t xml:space="preserve">Legale rappresentante/ procuratore - </w:t>
            </w:r>
            <w:r w:rsidR="008C2397" w:rsidRPr="00131F11">
              <w:rPr>
                <w:rFonts w:asciiTheme="minorHAnsi" w:hAnsiTheme="minorHAnsi" w:cstheme="minorHAnsi"/>
                <w:b/>
                <w:sz w:val="18"/>
                <w:szCs w:val="18"/>
              </w:rPr>
              <w:t>Società di professionisti</w:t>
            </w:r>
            <w:r w:rsidR="008C2397" w:rsidRPr="00131F11">
              <w:rPr>
                <w:rFonts w:asciiTheme="minorHAnsi" w:hAnsiTheme="minorHAnsi" w:cstheme="minorHAnsi"/>
                <w:sz w:val="18"/>
                <w:szCs w:val="18"/>
              </w:rPr>
              <w:t xml:space="preserve"> di cui all’art. 2 del </w:t>
            </w:r>
            <w:r w:rsidR="001D255F" w:rsidRPr="00131F11">
              <w:rPr>
                <w:rFonts w:asciiTheme="minorHAnsi" w:hAnsiTheme="minorHAnsi" w:cstheme="minorHAnsi"/>
                <w:sz w:val="18"/>
                <w:szCs w:val="18"/>
              </w:rPr>
              <w:t>D.M</w:t>
            </w:r>
            <w:r w:rsidR="008C2397" w:rsidRPr="00131F11">
              <w:rPr>
                <w:rFonts w:asciiTheme="minorHAnsi" w:hAnsiTheme="minorHAnsi" w:cstheme="minorHAnsi"/>
                <w:sz w:val="18"/>
                <w:szCs w:val="18"/>
              </w:rPr>
              <w:t>. n. 263 del 2016</w:t>
            </w:r>
            <w:r w:rsidR="000F45DD" w:rsidRPr="00131F11">
              <w:rPr>
                <w:rFonts w:asciiTheme="minorHAnsi" w:hAnsiTheme="minorHAnsi" w:cstheme="minorHAnsi"/>
                <w:sz w:val="18"/>
                <w:szCs w:val="18"/>
              </w:rPr>
              <w:t xml:space="preserve"> </w:t>
            </w:r>
          </w:p>
          <w:p w14:paraId="2CB6A403" w14:textId="241A44E1" w:rsidR="008C2397"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 46, comma 1, lett. b,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3E09F865" w14:textId="77777777" w:rsidTr="00610288">
        <w:trPr>
          <w:cantSplit/>
          <w:trHeight w:val="567"/>
        </w:trPr>
        <w:tc>
          <w:tcPr>
            <w:tcW w:w="0" w:type="auto"/>
            <w:vAlign w:val="center"/>
          </w:tcPr>
          <w:p w14:paraId="31EE1401"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220EBA45" w14:textId="377E4544" w:rsidR="008902ED" w:rsidRPr="00131F11" w:rsidRDefault="004F03EE" w:rsidP="00246218">
            <w:pPr>
              <w:widowControl w:val="0"/>
              <w:jc w:val="both"/>
              <w:rPr>
                <w:rFonts w:asciiTheme="minorHAnsi" w:hAnsiTheme="minorHAnsi" w:cstheme="minorHAnsi"/>
                <w:sz w:val="18"/>
                <w:szCs w:val="18"/>
              </w:rPr>
            </w:pPr>
            <w:r w:rsidRPr="00131F11">
              <w:rPr>
                <w:rFonts w:asciiTheme="minorHAnsi" w:hAnsiTheme="minorHAnsi" w:cstheme="minorHAnsi"/>
                <w:b/>
                <w:sz w:val="18"/>
                <w:szCs w:val="18"/>
              </w:rPr>
              <w:t xml:space="preserve">5 - </w:t>
            </w:r>
            <w:r w:rsidR="00816272" w:rsidRPr="00131F11">
              <w:rPr>
                <w:rFonts w:asciiTheme="minorHAnsi" w:hAnsiTheme="minorHAnsi" w:cstheme="minorHAnsi"/>
                <w:b/>
                <w:sz w:val="18"/>
                <w:szCs w:val="18"/>
              </w:rPr>
              <w:t xml:space="preserve">Legale rappresentante/ procuratore - </w:t>
            </w:r>
            <w:r w:rsidR="008C2397" w:rsidRPr="00131F11">
              <w:rPr>
                <w:rFonts w:asciiTheme="minorHAnsi" w:hAnsiTheme="minorHAnsi" w:cstheme="minorHAnsi"/>
                <w:b/>
                <w:sz w:val="18"/>
                <w:szCs w:val="18"/>
              </w:rPr>
              <w:t>Società di ingegneria</w:t>
            </w:r>
            <w:r w:rsidR="008C2397" w:rsidRPr="00131F11">
              <w:rPr>
                <w:rFonts w:asciiTheme="minorHAnsi" w:hAnsiTheme="minorHAnsi" w:cstheme="minorHAnsi"/>
                <w:sz w:val="18"/>
                <w:szCs w:val="18"/>
              </w:rPr>
              <w:t xml:space="preserve"> in forma di società di ca</w:t>
            </w:r>
            <w:r w:rsidR="00246218" w:rsidRPr="00131F11">
              <w:rPr>
                <w:rFonts w:asciiTheme="minorHAnsi" w:hAnsiTheme="minorHAnsi" w:cstheme="minorHAnsi"/>
                <w:sz w:val="18"/>
                <w:szCs w:val="18"/>
              </w:rPr>
              <w:t xml:space="preserve">pitali o di società cooperativa </w:t>
            </w:r>
            <w:r w:rsidR="008C2397" w:rsidRPr="00131F11">
              <w:rPr>
                <w:rFonts w:asciiTheme="minorHAnsi" w:hAnsiTheme="minorHAnsi" w:cstheme="minorHAnsi"/>
                <w:sz w:val="18"/>
                <w:szCs w:val="18"/>
              </w:rPr>
              <w:t xml:space="preserve">di cui all’art. 3 del </w:t>
            </w:r>
            <w:r w:rsidR="001D255F" w:rsidRPr="00131F11">
              <w:rPr>
                <w:rFonts w:asciiTheme="minorHAnsi" w:hAnsiTheme="minorHAnsi" w:cstheme="minorHAnsi"/>
                <w:sz w:val="18"/>
                <w:szCs w:val="18"/>
              </w:rPr>
              <w:t xml:space="preserve">D.M. </w:t>
            </w:r>
            <w:r w:rsidR="008C2397" w:rsidRPr="00131F11">
              <w:rPr>
                <w:rFonts w:asciiTheme="minorHAnsi" w:hAnsiTheme="minorHAnsi" w:cstheme="minorHAnsi"/>
                <w:sz w:val="18"/>
                <w:szCs w:val="18"/>
              </w:rPr>
              <w:t>n. 263 del 2016</w:t>
            </w:r>
          </w:p>
          <w:p w14:paraId="15822D21" w14:textId="5EE685DB" w:rsidR="008C2397" w:rsidRPr="00131F11" w:rsidRDefault="000F45DD" w:rsidP="00B52C05">
            <w:pPr>
              <w:widowControl w:val="0"/>
              <w:ind w:left="284" w:hanging="284"/>
              <w:jc w:val="both"/>
              <w:rPr>
                <w:rFonts w:asciiTheme="minorHAnsi" w:hAnsiTheme="minorHAnsi" w:cstheme="minorHAnsi"/>
                <w:b/>
                <w:sz w:val="18"/>
                <w:szCs w:val="18"/>
              </w:rPr>
            </w:pPr>
            <w:r w:rsidRPr="00131F11">
              <w:rPr>
                <w:rFonts w:asciiTheme="minorHAnsi" w:hAnsiTheme="minorHAnsi" w:cstheme="minorHAnsi"/>
                <w:sz w:val="18"/>
                <w:szCs w:val="18"/>
              </w:rPr>
              <w:t xml:space="preserve">(art. 46, comma 1, lett. c, del </w:t>
            </w:r>
            <w:r w:rsidR="00B52C05">
              <w:rPr>
                <w:rFonts w:asciiTheme="minorHAnsi" w:hAnsiTheme="minorHAnsi" w:cstheme="minorHAnsi"/>
                <w:sz w:val="18"/>
                <w:szCs w:val="18"/>
              </w:rPr>
              <w:t>D.lgs.</w:t>
            </w:r>
            <w:r w:rsidRPr="00131F11">
              <w:rPr>
                <w:rFonts w:asciiTheme="minorHAnsi" w:hAnsiTheme="minorHAnsi" w:cstheme="minorHAnsi"/>
                <w:sz w:val="18"/>
                <w:szCs w:val="18"/>
              </w:rPr>
              <w:t xml:space="preserve"> 50/2016)</w:t>
            </w:r>
          </w:p>
        </w:tc>
      </w:tr>
      <w:tr w:rsidR="008C2397" w:rsidRPr="00606F69" w14:paraId="6FCFC55A" w14:textId="77777777" w:rsidTr="00610288">
        <w:trPr>
          <w:cantSplit/>
          <w:trHeight w:val="567"/>
        </w:trPr>
        <w:tc>
          <w:tcPr>
            <w:tcW w:w="0" w:type="auto"/>
            <w:vAlign w:val="center"/>
          </w:tcPr>
          <w:p w14:paraId="655AC9F6" w14:textId="77777777" w:rsidR="008C2397" w:rsidRPr="00606F69" w:rsidRDefault="00E507CF" w:rsidP="008C2397">
            <w:pPr>
              <w:pStyle w:val="Corpodeltesto2"/>
              <w:spacing w:line="240" w:lineRule="auto"/>
              <w:rPr>
                <w:rFonts w:asciiTheme="minorHAnsi" w:hAnsiTheme="minorHAnsi" w:cstheme="minorHAnsi"/>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8C2397"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6702C1C0" w14:textId="69A33B2D" w:rsidR="008C2397" w:rsidRPr="00131F11" w:rsidRDefault="004F03EE" w:rsidP="0018169D">
            <w:pPr>
              <w:pStyle w:val="Corpodeltesto2"/>
              <w:spacing w:line="240" w:lineRule="auto"/>
              <w:jc w:val="both"/>
              <w:rPr>
                <w:rFonts w:asciiTheme="minorHAnsi" w:hAnsiTheme="minorHAnsi" w:cstheme="minorHAnsi"/>
                <w:sz w:val="18"/>
                <w:szCs w:val="18"/>
              </w:rPr>
            </w:pPr>
            <w:r w:rsidRPr="00131F11">
              <w:rPr>
                <w:rFonts w:asciiTheme="minorHAnsi" w:hAnsiTheme="minorHAnsi" w:cstheme="minorHAnsi"/>
                <w:b/>
                <w:sz w:val="18"/>
                <w:szCs w:val="18"/>
              </w:rPr>
              <w:t xml:space="preserve">6 - </w:t>
            </w:r>
            <w:r w:rsidR="00816272" w:rsidRPr="00131F11">
              <w:rPr>
                <w:rFonts w:asciiTheme="minorHAnsi" w:hAnsiTheme="minorHAnsi" w:cstheme="minorHAnsi"/>
                <w:b/>
                <w:sz w:val="18"/>
                <w:szCs w:val="18"/>
              </w:rPr>
              <w:t>Legale rappresentante/</w:t>
            </w:r>
            <w:r w:rsidR="008C2397" w:rsidRPr="00131F11">
              <w:rPr>
                <w:rFonts w:asciiTheme="minorHAnsi" w:hAnsiTheme="minorHAnsi" w:cstheme="minorHAnsi"/>
                <w:b/>
                <w:sz w:val="18"/>
                <w:szCs w:val="18"/>
              </w:rPr>
              <w:t>Prestatore di servizi di ingegneria e architettura</w:t>
            </w:r>
            <w:r w:rsidR="008C2397" w:rsidRPr="00131F11">
              <w:rPr>
                <w:rFonts w:asciiTheme="minorHAnsi" w:hAnsiTheme="minorHAnsi" w:cstheme="minorHAnsi"/>
                <w:sz w:val="18"/>
                <w:szCs w:val="18"/>
              </w:rPr>
              <w:t xml:space="preserve">, stabilito nello Stato membro di ___________, costituito </w:t>
            </w:r>
            <w:r w:rsidR="008902ED" w:rsidRPr="00131F11">
              <w:rPr>
                <w:rFonts w:asciiTheme="minorHAnsi" w:hAnsiTheme="minorHAnsi" w:cstheme="minorHAnsi"/>
                <w:sz w:val="18"/>
                <w:szCs w:val="18"/>
              </w:rPr>
              <w:t>c</w:t>
            </w:r>
            <w:r w:rsidR="008C2397" w:rsidRPr="00131F11">
              <w:rPr>
                <w:rFonts w:asciiTheme="minorHAnsi" w:hAnsiTheme="minorHAnsi" w:cstheme="minorHAnsi"/>
                <w:sz w:val="18"/>
                <w:szCs w:val="18"/>
              </w:rPr>
              <w:t xml:space="preserve">onformemente alla legislazione vigente nel medesimo Paese </w:t>
            </w:r>
            <w:r w:rsidR="0018169D">
              <w:rPr>
                <w:rFonts w:asciiTheme="minorHAnsi" w:hAnsiTheme="minorHAnsi" w:cstheme="minorHAnsi"/>
                <w:sz w:val="18"/>
                <w:szCs w:val="18"/>
              </w:rPr>
              <w:t xml:space="preserve">come da allegata documentazione                                         </w:t>
            </w:r>
            <w:r w:rsidR="008C2397" w:rsidRPr="00131F11">
              <w:rPr>
                <w:rFonts w:asciiTheme="minorHAnsi" w:hAnsiTheme="minorHAnsi" w:cstheme="minorHAnsi"/>
                <w:sz w:val="18"/>
                <w:szCs w:val="18"/>
              </w:rPr>
              <w:t>(art. 46, comma 1, lett. d</w:t>
            </w:r>
            <w:r w:rsidR="00246218" w:rsidRPr="00131F11">
              <w:rPr>
                <w:rFonts w:asciiTheme="minorHAnsi" w:hAnsiTheme="minorHAnsi" w:cstheme="minorHAnsi"/>
                <w:sz w:val="18"/>
                <w:szCs w:val="18"/>
              </w:rPr>
              <w:t xml:space="preserve"> del </w:t>
            </w:r>
            <w:r w:rsidR="00B52C05">
              <w:rPr>
                <w:rFonts w:asciiTheme="minorHAnsi" w:hAnsiTheme="minorHAnsi" w:cstheme="minorHAnsi"/>
                <w:sz w:val="18"/>
                <w:szCs w:val="18"/>
              </w:rPr>
              <w:t>D.lgs..</w:t>
            </w:r>
            <w:r w:rsidR="00246218" w:rsidRPr="00131F11">
              <w:rPr>
                <w:rFonts w:asciiTheme="minorHAnsi" w:hAnsiTheme="minorHAnsi" w:cstheme="minorHAnsi"/>
                <w:sz w:val="18"/>
                <w:szCs w:val="18"/>
              </w:rPr>
              <w:t xml:space="preserve"> 50/2016</w:t>
            </w:r>
            <w:r w:rsidR="008C2397" w:rsidRPr="00131F11">
              <w:rPr>
                <w:rFonts w:asciiTheme="minorHAnsi" w:hAnsiTheme="minorHAnsi" w:cstheme="minorHAnsi"/>
                <w:sz w:val="18"/>
                <w:szCs w:val="18"/>
              </w:rPr>
              <w:t>)</w:t>
            </w:r>
          </w:p>
        </w:tc>
      </w:tr>
      <w:tr w:rsidR="008C2397" w:rsidRPr="00606F69" w14:paraId="56EA6A25" w14:textId="77777777" w:rsidTr="00610288">
        <w:trPr>
          <w:cantSplit/>
          <w:trHeight w:val="567"/>
        </w:trPr>
        <w:tc>
          <w:tcPr>
            <w:tcW w:w="0" w:type="auto"/>
            <w:vAlign w:val="center"/>
          </w:tcPr>
          <w:p w14:paraId="10D30F66" w14:textId="77777777" w:rsidR="008C2397" w:rsidRPr="00606F69" w:rsidRDefault="00E507CF" w:rsidP="008C2397">
            <w:pPr>
              <w:pStyle w:val="Corpodeltesto2"/>
              <w:spacing w:line="240" w:lineRule="auto"/>
              <w:rPr>
                <w:rFonts w:asciiTheme="minorHAnsi" w:hAnsiTheme="minorHAnsi" w:cstheme="minorHAnsi"/>
                <w:strike/>
                <w:sz w:val="20"/>
              </w:rPr>
            </w:pPr>
            <w:r w:rsidRPr="00606F69">
              <w:rPr>
                <w:rFonts w:asciiTheme="minorHAnsi" w:hAnsiTheme="minorHAnsi" w:cstheme="minorHAnsi"/>
                <w:sz w:val="20"/>
              </w:rPr>
              <w:fldChar w:fldCharType="begin">
                <w:ffData>
                  <w:name w:val="Controllo47"/>
                  <w:enabled/>
                  <w:calcOnExit w:val="0"/>
                  <w:checkBox>
                    <w:sizeAuto/>
                    <w:default w:val="0"/>
                  </w:checkBox>
                </w:ffData>
              </w:fldChar>
            </w:r>
            <w:r w:rsidR="00CF198F" w:rsidRPr="00606F69">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606F69">
              <w:rPr>
                <w:rFonts w:asciiTheme="minorHAnsi" w:hAnsiTheme="minorHAnsi" w:cstheme="minorHAnsi"/>
                <w:sz w:val="20"/>
              </w:rPr>
              <w:fldChar w:fldCharType="end"/>
            </w:r>
          </w:p>
        </w:tc>
        <w:tc>
          <w:tcPr>
            <w:tcW w:w="9394" w:type="dxa"/>
            <w:vAlign w:val="center"/>
          </w:tcPr>
          <w:p w14:paraId="0C027FB8" w14:textId="788793AA" w:rsidR="00CE2D2A" w:rsidRPr="00131F11" w:rsidRDefault="004F03EE" w:rsidP="00246218">
            <w:pPr>
              <w:pStyle w:val="Corpodeltesto2"/>
              <w:spacing w:line="240" w:lineRule="auto"/>
              <w:jc w:val="both"/>
              <w:rPr>
                <w:rFonts w:asciiTheme="minorHAnsi" w:hAnsiTheme="minorHAnsi" w:cstheme="minorHAnsi"/>
                <w:strike/>
                <w:sz w:val="18"/>
                <w:szCs w:val="18"/>
              </w:rPr>
            </w:pPr>
            <w:r w:rsidRPr="00131F11">
              <w:rPr>
                <w:rFonts w:asciiTheme="minorHAnsi" w:hAnsiTheme="minorHAnsi" w:cstheme="minorHAnsi"/>
                <w:b/>
                <w:sz w:val="18"/>
                <w:szCs w:val="18"/>
              </w:rPr>
              <w:t xml:space="preserve">7 - </w:t>
            </w:r>
            <w:r w:rsidR="00816272" w:rsidRPr="00131F11">
              <w:rPr>
                <w:rFonts w:asciiTheme="minorHAnsi" w:hAnsiTheme="minorHAnsi" w:cstheme="minorHAnsi"/>
                <w:b/>
                <w:sz w:val="18"/>
                <w:szCs w:val="18"/>
              </w:rPr>
              <w:t xml:space="preserve">Legale rappresentante/ procuratore - </w:t>
            </w:r>
            <w:r w:rsidR="00CF198F" w:rsidRPr="00131F11">
              <w:rPr>
                <w:rFonts w:asciiTheme="minorHAnsi" w:hAnsiTheme="minorHAnsi" w:cstheme="minorHAnsi"/>
                <w:b/>
                <w:sz w:val="18"/>
                <w:szCs w:val="18"/>
              </w:rPr>
              <w:t>Società</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b/>
                <w:sz w:val="18"/>
                <w:szCs w:val="18"/>
              </w:rPr>
              <w:t>tra</w:t>
            </w:r>
            <w:r w:rsidR="00CF198F" w:rsidRPr="00131F11">
              <w:rPr>
                <w:rFonts w:asciiTheme="minorHAnsi" w:hAnsiTheme="minorHAnsi" w:cstheme="minorHAnsi"/>
                <w:b/>
                <w:spacing w:val="10"/>
                <w:sz w:val="18"/>
                <w:szCs w:val="18"/>
              </w:rPr>
              <w:t xml:space="preserve"> </w:t>
            </w:r>
            <w:r w:rsidR="00CF198F" w:rsidRPr="00131F11">
              <w:rPr>
                <w:rFonts w:asciiTheme="minorHAnsi" w:hAnsiTheme="minorHAnsi" w:cstheme="minorHAnsi"/>
                <w:b/>
                <w:sz w:val="18"/>
                <w:szCs w:val="18"/>
              </w:rPr>
              <w:t>professionisti</w:t>
            </w:r>
            <w:r w:rsidR="00CF198F" w:rsidRPr="00131F11">
              <w:rPr>
                <w:rFonts w:asciiTheme="minorHAnsi" w:hAnsiTheme="minorHAnsi" w:cstheme="minorHAnsi"/>
                <w:sz w:val="18"/>
                <w:szCs w:val="18"/>
              </w:rPr>
              <w:t>,</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b/>
                <w:sz w:val="18"/>
                <w:szCs w:val="18"/>
              </w:rPr>
              <w:t>anche</w:t>
            </w:r>
            <w:r w:rsidR="00CF198F" w:rsidRPr="00131F11">
              <w:rPr>
                <w:rFonts w:asciiTheme="minorHAnsi" w:hAnsiTheme="minorHAnsi" w:cstheme="minorHAnsi"/>
                <w:b/>
                <w:spacing w:val="8"/>
                <w:sz w:val="18"/>
                <w:szCs w:val="18"/>
              </w:rPr>
              <w:t xml:space="preserve"> </w:t>
            </w:r>
            <w:r w:rsidR="00CF198F" w:rsidRPr="00131F11">
              <w:rPr>
                <w:rFonts w:asciiTheme="minorHAnsi" w:hAnsiTheme="minorHAnsi" w:cstheme="minorHAnsi"/>
                <w:b/>
                <w:sz w:val="18"/>
                <w:szCs w:val="18"/>
              </w:rPr>
              <w:t>multidisciplinari</w:t>
            </w:r>
            <w:r w:rsidR="00CF198F" w:rsidRPr="00131F11">
              <w:rPr>
                <w:rFonts w:asciiTheme="minorHAnsi" w:hAnsiTheme="minorHAnsi" w:cstheme="minorHAnsi"/>
                <w:sz w:val="18"/>
                <w:szCs w:val="18"/>
              </w:rPr>
              <w:t>,</w:t>
            </w:r>
            <w:r w:rsidR="00CF198F" w:rsidRPr="00131F11">
              <w:rPr>
                <w:rFonts w:asciiTheme="minorHAnsi" w:hAnsiTheme="minorHAnsi" w:cstheme="minorHAnsi"/>
                <w:spacing w:val="10"/>
                <w:sz w:val="18"/>
                <w:szCs w:val="18"/>
              </w:rPr>
              <w:t xml:space="preserve"> </w:t>
            </w:r>
            <w:r w:rsidR="00CF198F" w:rsidRPr="00131F11">
              <w:rPr>
                <w:rFonts w:asciiTheme="minorHAnsi" w:hAnsiTheme="minorHAnsi" w:cstheme="minorHAnsi"/>
                <w:sz w:val="18"/>
                <w:szCs w:val="18"/>
              </w:rPr>
              <w:t>di</w:t>
            </w:r>
            <w:r w:rsidR="00CF198F" w:rsidRPr="00131F11">
              <w:rPr>
                <w:rFonts w:asciiTheme="minorHAnsi" w:hAnsiTheme="minorHAnsi" w:cstheme="minorHAnsi"/>
                <w:spacing w:val="9"/>
                <w:sz w:val="18"/>
                <w:szCs w:val="18"/>
              </w:rPr>
              <w:t xml:space="preserve"> </w:t>
            </w:r>
            <w:r w:rsidR="00CF198F" w:rsidRPr="00131F11">
              <w:rPr>
                <w:rFonts w:asciiTheme="minorHAnsi" w:hAnsiTheme="minorHAnsi" w:cstheme="minorHAnsi"/>
                <w:sz w:val="18"/>
                <w:szCs w:val="18"/>
              </w:rPr>
              <w:t>cui</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al</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decreto</w:t>
            </w:r>
            <w:r w:rsidR="00CF198F" w:rsidRPr="00131F11">
              <w:rPr>
                <w:rFonts w:asciiTheme="minorHAnsi" w:hAnsiTheme="minorHAnsi" w:cstheme="minorHAnsi"/>
                <w:spacing w:val="8"/>
                <w:sz w:val="18"/>
                <w:szCs w:val="18"/>
              </w:rPr>
              <w:t xml:space="preserve"> </w:t>
            </w:r>
            <w:r w:rsidR="00CF198F" w:rsidRPr="00131F11">
              <w:rPr>
                <w:rFonts w:asciiTheme="minorHAnsi" w:hAnsiTheme="minorHAnsi" w:cstheme="minorHAnsi"/>
                <w:sz w:val="18"/>
                <w:szCs w:val="18"/>
              </w:rPr>
              <w:t>ministeriale n. 34 del 2013</w:t>
            </w:r>
            <w:r w:rsidR="002B24DC" w:rsidRPr="00131F11">
              <w:rPr>
                <w:rFonts w:asciiTheme="minorHAnsi" w:hAnsiTheme="minorHAnsi" w:cstheme="minorHAnsi"/>
                <w:sz w:val="18"/>
                <w:szCs w:val="18"/>
              </w:rPr>
              <w:t xml:space="preserve"> </w:t>
            </w:r>
            <w:r w:rsidR="00246218" w:rsidRPr="00131F11">
              <w:rPr>
                <w:rFonts w:asciiTheme="minorHAnsi" w:hAnsiTheme="minorHAnsi" w:cstheme="minorHAnsi"/>
                <w:sz w:val="18"/>
                <w:szCs w:val="18"/>
              </w:rPr>
              <w:t xml:space="preserve"> e </w:t>
            </w:r>
            <w:r w:rsidR="00246218" w:rsidRPr="00131F11">
              <w:rPr>
                <w:rFonts w:asciiTheme="minorHAnsi" w:hAnsiTheme="minorHAnsi" w:cstheme="minorHAnsi"/>
                <w:color w:val="auto"/>
                <w:sz w:val="18"/>
                <w:szCs w:val="18"/>
              </w:rPr>
              <w:t>a</w:t>
            </w:r>
            <w:r w:rsidR="00CE2D2A" w:rsidRPr="00131F11">
              <w:rPr>
                <w:rFonts w:asciiTheme="minorHAnsi" w:hAnsiTheme="minorHAnsi" w:cstheme="minorHAnsi"/>
                <w:color w:val="auto"/>
                <w:sz w:val="18"/>
                <w:szCs w:val="18"/>
              </w:rPr>
              <w:t>rt 46 comma 1 lett</w:t>
            </w:r>
            <w:r w:rsidR="00246218" w:rsidRPr="00131F11">
              <w:rPr>
                <w:rFonts w:asciiTheme="minorHAnsi" w:hAnsiTheme="minorHAnsi" w:cstheme="minorHAnsi"/>
                <w:color w:val="auto"/>
                <w:sz w:val="18"/>
                <w:szCs w:val="18"/>
              </w:rPr>
              <w:t xml:space="preserve">. b, </w:t>
            </w:r>
            <w:r w:rsidR="00CE2D2A" w:rsidRPr="00131F11">
              <w:rPr>
                <w:rFonts w:asciiTheme="minorHAnsi" w:hAnsiTheme="minorHAnsi" w:cstheme="minorHAnsi"/>
                <w:color w:val="auto"/>
                <w:sz w:val="18"/>
                <w:szCs w:val="18"/>
              </w:rPr>
              <w:t>del D</w:t>
            </w:r>
            <w:r w:rsidR="00610288">
              <w:rPr>
                <w:rFonts w:asciiTheme="minorHAnsi" w:hAnsiTheme="minorHAnsi" w:cstheme="minorHAnsi"/>
                <w:color w:val="auto"/>
                <w:sz w:val="18"/>
                <w:szCs w:val="18"/>
              </w:rPr>
              <w:t>.</w:t>
            </w:r>
            <w:r w:rsidR="00B52C05">
              <w:rPr>
                <w:rFonts w:asciiTheme="minorHAnsi" w:hAnsiTheme="minorHAnsi" w:cstheme="minorHAnsi"/>
                <w:color w:val="auto"/>
                <w:sz w:val="18"/>
                <w:szCs w:val="18"/>
              </w:rPr>
              <w:t>lgs</w:t>
            </w:r>
            <w:r w:rsidR="00610288">
              <w:rPr>
                <w:rFonts w:asciiTheme="minorHAnsi" w:hAnsiTheme="minorHAnsi" w:cstheme="minorHAnsi"/>
                <w:color w:val="auto"/>
                <w:sz w:val="18"/>
                <w:szCs w:val="18"/>
              </w:rPr>
              <w:t>.</w:t>
            </w:r>
            <w:r w:rsidR="00CE2D2A" w:rsidRPr="00131F11">
              <w:rPr>
                <w:rFonts w:asciiTheme="minorHAnsi" w:hAnsiTheme="minorHAnsi" w:cstheme="minorHAnsi"/>
                <w:color w:val="auto"/>
                <w:sz w:val="18"/>
                <w:szCs w:val="18"/>
              </w:rPr>
              <w:t xml:space="preserve"> 50/2016</w:t>
            </w:r>
          </w:p>
        </w:tc>
      </w:tr>
      <w:tr w:rsidR="001F4969" w:rsidRPr="00131F11" w14:paraId="4BB24E0A" w14:textId="77777777" w:rsidTr="00610288">
        <w:trPr>
          <w:cantSplit/>
          <w:trHeight w:val="567"/>
        </w:trPr>
        <w:tc>
          <w:tcPr>
            <w:tcW w:w="0" w:type="auto"/>
            <w:vAlign w:val="center"/>
          </w:tcPr>
          <w:p w14:paraId="253533DB" w14:textId="717A7E33"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7D6C0C53" w14:textId="20820855" w:rsidR="001F4969" w:rsidRPr="00131F11" w:rsidRDefault="001F4969" w:rsidP="001F4969">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w:t>
            </w:r>
            <w:r w:rsidR="00851D95">
              <w:rPr>
                <w:rFonts w:asciiTheme="minorHAnsi" w:eastAsiaTheme="minorHAnsi" w:hAnsiTheme="minorHAnsi" w:cs="CIDFont+F2"/>
                <w:i/>
                <w:color w:val="auto"/>
                <w:kern w:val="0"/>
                <w:sz w:val="18"/>
                <w:szCs w:val="18"/>
                <w:lang w:eastAsia="en-US"/>
              </w:rPr>
              <w:t>consorzio ordinario</w:t>
            </w:r>
            <w:r w:rsidR="0078309F">
              <w:rPr>
                <w:rFonts w:asciiTheme="minorHAnsi" w:eastAsiaTheme="minorHAnsi" w:hAnsiTheme="minorHAnsi" w:cs="CIDFont+F2"/>
                <w:i/>
                <w:color w:val="auto"/>
                <w:kern w:val="0"/>
                <w:sz w:val="18"/>
                <w:szCs w:val="18"/>
                <w:lang w:eastAsia="en-US"/>
              </w:rPr>
              <w:t xml:space="preserve"> - </w:t>
            </w:r>
            <w:r w:rsidR="0078309F" w:rsidRPr="0018169D">
              <w:rPr>
                <w:rFonts w:asciiTheme="minorHAnsi" w:eastAsiaTheme="minorHAnsi" w:hAnsiTheme="minorHAnsi" w:cs="CIDFont+F2"/>
                <w:i/>
                <w:color w:val="auto"/>
                <w:kern w:val="0"/>
                <w:sz w:val="18"/>
                <w:szCs w:val="18"/>
                <w:u w:val="single"/>
                <w:lang w:eastAsia="en-US"/>
              </w:rPr>
              <w:t>costituito</w:t>
            </w:r>
            <w:r w:rsidRPr="00131F11">
              <w:rPr>
                <w:rFonts w:asciiTheme="minorHAnsi" w:eastAsiaTheme="minorHAnsi" w:hAnsiTheme="minorHAnsi" w:cs="CIDFont+F2"/>
                <w:i/>
                <w:color w:val="auto"/>
                <w:kern w:val="0"/>
                <w:sz w:val="18"/>
                <w:szCs w:val="18"/>
                <w:lang w:eastAsia="en-US"/>
              </w:rPr>
              <w:t xml:space="preserve">) </w:t>
            </w:r>
          </w:p>
          <w:p w14:paraId="3521CE14" w14:textId="2F296918" w:rsidR="001F4969" w:rsidRPr="00131F11" w:rsidRDefault="004F03EE" w:rsidP="001F4969">
            <w:pPr>
              <w:autoSpaceDE w:val="0"/>
              <w:autoSpaceDN w:val="0"/>
              <w:adjustRightInd w:val="0"/>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b/>
                <w:color w:val="auto"/>
                <w:sz w:val="18"/>
                <w:szCs w:val="18"/>
              </w:rPr>
              <w:t xml:space="preserve">8 - </w:t>
            </w:r>
            <w:r w:rsidR="001F4969" w:rsidRPr="00131F11">
              <w:rPr>
                <w:rFonts w:asciiTheme="minorHAnsi" w:hAnsiTheme="minorHAnsi" w:cstheme="minorHAnsi"/>
                <w:b/>
                <w:color w:val="auto"/>
                <w:sz w:val="18"/>
                <w:szCs w:val="18"/>
              </w:rPr>
              <w:t xml:space="preserve">Legale rappresentante/ procuratore del </w:t>
            </w:r>
            <w:r w:rsidR="001F4969" w:rsidRPr="0078309F">
              <w:rPr>
                <w:rFonts w:asciiTheme="minorHAnsi" w:hAnsiTheme="minorHAnsi" w:cstheme="minorHAnsi"/>
                <w:b/>
                <w:color w:val="auto"/>
                <w:sz w:val="18"/>
                <w:szCs w:val="18"/>
                <w:u w:val="single"/>
              </w:rPr>
              <w:t>Mandatario</w:t>
            </w:r>
            <w:r w:rsidR="001F4969" w:rsidRPr="00131F11">
              <w:rPr>
                <w:rFonts w:asciiTheme="minorHAnsi" w:hAnsiTheme="minorHAnsi" w:cstheme="minorHAnsi"/>
                <w:b/>
                <w:color w:val="auto"/>
                <w:sz w:val="18"/>
                <w:szCs w:val="18"/>
              </w:rPr>
              <w:t xml:space="preserve"> del raggruppamento temporaneo tra soggetti </w:t>
            </w:r>
            <w:r w:rsidR="001F4969" w:rsidRPr="00131F11">
              <w:rPr>
                <w:rFonts w:asciiTheme="minorHAnsi" w:eastAsia="CIDFont+F1" w:hAnsiTheme="minorHAnsi" w:cs="CIDFont+F1"/>
                <w:b/>
                <w:color w:val="auto"/>
                <w:kern w:val="0"/>
                <w:sz w:val="18"/>
                <w:szCs w:val="18"/>
                <w:lang w:eastAsia="en-US"/>
              </w:rPr>
              <w:t xml:space="preserve">costituito </w:t>
            </w:r>
          </w:p>
          <w:p w14:paraId="05132D02" w14:textId="7F4C0FEB" w:rsidR="001F4969" w:rsidRPr="00851D95" w:rsidRDefault="001F4969" w:rsidP="00B52C05">
            <w:pPr>
              <w:pStyle w:val="Corpodeltesto2"/>
              <w:spacing w:line="240" w:lineRule="auto"/>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color w:val="auto"/>
                <w:sz w:val="18"/>
                <w:szCs w:val="18"/>
              </w:rPr>
              <w:t>art. 46, co</w:t>
            </w:r>
            <w:r w:rsidR="00851D95">
              <w:rPr>
                <w:rFonts w:asciiTheme="minorHAnsi" w:hAnsiTheme="minorHAnsi" w:cstheme="minorHAnsi"/>
                <w:color w:val="auto"/>
                <w:sz w:val="18"/>
                <w:szCs w:val="18"/>
              </w:rPr>
              <w:t xml:space="preserve"> </w:t>
            </w:r>
            <w:r w:rsidRPr="00131F11">
              <w:rPr>
                <w:rFonts w:asciiTheme="minorHAnsi" w:hAnsiTheme="minorHAnsi" w:cstheme="minorHAnsi"/>
                <w:color w:val="auto"/>
                <w:sz w:val="18"/>
                <w:szCs w:val="18"/>
              </w:rPr>
              <w:t xml:space="preserve">1, lett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a</w:t>
            </w:r>
            <w:r w:rsidRPr="00131F11">
              <w:rPr>
                <w:rFonts w:asciiTheme="minorHAnsi" w:eastAsia="CIDFont+F1" w:hAnsiTheme="minorHAnsi" w:cs="CIDFont+F1"/>
                <w:color w:val="auto"/>
                <w:kern w:val="0"/>
                <w:sz w:val="18"/>
                <w:szCs w:val="18"/>
                <w:lang w:eastAsia="en-US"/>
              </w:rPr>
              <w:t xml:space="preserve">rt. 46, co 1, lett. e, del </w:t>
            </w:r>
            <w:r w:rsidR="00B52C05">
              <w:rPr>
                <w:rFonts w:asciiTheme="minorHAnsi" w:eastAsia="CIDFont+F1" w:hAnsiTheme="minorHAnsi" w:cs="CIDFont+F1"/>
                <w:color w:val="auto"/>
                <w:kern w:val="0"/>
                <w:sz w:val="18"/>
                <w:szCs w:val="18"/>
                <w:lang w:eastAsia="en-US"/>
              </w:rPr>
              <w:t>D.lgs.</w:t>
            </w:r>
            <w:r w:rsidRPr="00131F11">
              <w:rPr>
                <w:rFonts w:asciiTheme="minorHAnsi" w:eastAsia="CIDFont+F1" w:hAnsiTheme="minorHAnsi" w:cs="CIDFont+F1"/>
                <w:color w:val="auto"/>
                <w:kern w:val="0"/>
                <w:sz w:val="18"/>
                <w:szCs w:val="18"/>
                <w:lang w:eastAsia="en-US"/>
              </w:rPr>
              <w:t xml:space="preserve"> 50/2016</w:t>
            </w:r>
            <w:r w:rsidR="00851D95">
              <w:rPr>
                <w:rFonts w:asciiTheme="minorHAnsi" w:eastAsia="CIDFont+F1" w:hAnsiTheme="minorHAnsi" w:cs="CIDFont+F1"/>
                <w:color w:val="auto"/>
                <w:kern w:val="0"/>
                <w:sz w:val="18"/>
                <w:szCs w:val="18"/>
                <w:lang w:eastAsia="en-US"/>
              </w:rPr>
              <w:t xml:space="preserve"> </w:t>
            </w:r>
          </w:p>
        </w:tc>
      </w:tr>
      <w:tr w:rsidR="001F4969" w:rsidRPr="00131F11" w14:paraId="3CD9A79E" w14:textId="77777777" w:rsidTr="00610288">
        <w:trPr>
          <w:cantSplit/>
          <w:trHeight w:val="567"/>
        </w:trPr>
        <w:tc>
          <w:tcPr>
            <w:tcW w:w="0" w:type="auto"/>
            <w:vAlign w:val="center"/>
          </w:tcPr>
          <w:p w14:paraId="31C00726" w14:textId="169A1D2A"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02BD04EE" w14:textId="5851A38E" w:rsidR="001F4969" w:rsidRPr="00131F11" w:rsidRDefault="001F4969" w:rsidP="008902ED">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w:t>
            </w:r>
            <w:r w:rsidR="0078309F"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consorzio ordinario - </w:t>
            </w:r>
            <w:r w:rsidRPr="0018169D">
              <w:rPr>
                <w:rFonts w:asciiTheme="minorHAnsi" w:eastAsiaTheme="minorHAnsi" w:hAnsiTheme="minorHAnsi" w:cs="CIDFont+F2"/>
                <w:i/>
                <w:color w:val="auto"/>
                <w:kern w:val="0"/>
                <w:sz w:val="18"/>
                <w:szCs w:val="18"/>
                <w:u w:val="single"/>
                <w:lang w:eastAsia="en-US"/>
              </w:rPr>
              <w:t>non ancora costituito</w:t>
            </w:r>
            <w:r w:rsidRPr="00131F11">
              <w:rPr>
                <w:rFonts w:asciiTheme="minorHAnsi" w:eastAsiaTheme="minorHAnsi" w:hAnsiTheme="minorHAnsi" w:cs="CIDFont+F2"/>
                <w:i/>
                <w:color w:val="auto"/>
                <w:kern w:val="0"/>
                <w:sz w:val="18"/>
                <w:szCs w:val="18"/>
                <w:lang w:eastAsia="en-US"/>
              </w:rPr>
              <w:t xml:space="preserve">) </w:t>
            </w:r>
          </w:p>
          <w:p w14:paraId="2CAF709F" w14:textId="62B18D71" w:rsidR="001F4969" w:rsidRPr="00131F11" w:rsidRDefault="004F03EE" w:rsidP="008902ED">
            <w:pPr>
              <w:autoSpaceDE w:val="0"/>
              <w:autoSpaceDN w:val="0"/>
              <w:adjustRightInd w:val="0"/>
              <w:jc w:val="both"/>
              <w:rPr>
                <w:rFonts w:asciiTheme="minorHAnsi" w:eastAsia="CIDFont+F1" w:hAnsiTheme="minorHAnsi" w:cs="CIDFont+F1"/>
                <w:b/>
                <w:color w:val="auto"/>
                <w:kern w:val="0"/>
                <w:sz w:val="18"/>
                <w:szCs w:val="18"/>
                <w:lang w:eastAsia="en-US"/>
              </w:rPr>
            </w:pPr>
            <w:r w:rsidRPr="00131F11">
              <w:rPr>
                <w:rFonts w:asciiTheme="minorHAnsi" w:hAnsiTheme="minorHAnsi" w:cstheme="minorHAnsi"/>
                <w:b/>
                <w:color w:val="auto"/>
                <w:sz w:val="18"/>
                <w:szCs w:val="18"/>
              </w:rPr>
              <w:t xml:space="preserve">9 - </w:t>
            </w:r>
            <w:r w:rsidR="001F4969" w:rsidRPr="00131F11">
              <w:rPr>
                <w:rFonts w:asciiTheme="minorHAnsi" w:hAnsiTheme="minorHAnsi" w:cstheme="minorHAnsi"/>
                <w:b/>
                <w:color w:val="auto"/>
                <w:sz w:val="18"/>
                <w:szCs w:val="18"/>
              </w:rPr>
              <w:t xml:space="preserve">Legale rappresentante/ procuratore del </w:t>
            </w:r>
            <w:r w:rsidR="001F4969" w:rsidRPr="00131F11">
              <w:rPr>
                <w:rFonts w:asciiTheme="minorHAnsi" w:eastAsia="CIDFont+F1" w:hAnsiTheme="minorHAnsi" w:cs="CIDFont+F1"/>
                <w:b/>
                <w:color w:val="auto"/>
                <w:kern w:val="0"/>
                <w:sz w:val="18"/>
                <w:szCs w:val="18"/>
                <w:lang w:eastAsia="en-US"/>
              </w:rPr>
              <w:t>concorrente designato quale Mandatario</w:t>
            </w:r>
            <w:r w:rsidR="001F4969" w:rsidRPr="00131F11">
              <w:rPr>
                <w:rFonts w:asciiTheme="minorHAnsi" w:eastAsia="CIDFont+F1" w:hAnsiTheme="minorHAnsi" w:cs="CIDFont+F1"/>
                <w:color w:val="auto"/>
                <w:kern w:val="0"/>
                <w:sz w:val="18"/>
                <w:szCs w:val="18"/>
                <w:lang w:eastAsia="en-US"/>
              </w:rPr>
              <w:t xml:space="preserve"> </w:t>
            </w:r>
            <w:r w:rsidR="001F4969" w:rsidRPr="00131F11">
              <w:rPr>
                <w:rFonts w:asciiTheme="minorHAnsi" w:eastAsia="CIDFont+F1" w:hAnsiTheme="minorHAnsi" w:cs="CIDFont+F1"/>
                <w:b/>
                <w:color w:val="auto"/>
                <w:kern w:val="0"/>
                <w:sz w:val="18"/>
                <w:szCs w:val="18"/>
                <w:lang w:eastAsia="en-US"/>
              </w:rPr>
              <w:t xml:space="preserve">del raggruppamento temporaneo tra soggetti non ancora costituito </w:t>
            </w:r>
          </w:p>
          <w:p w14:paraId="2EDF0543" w14:textId="4D12F4B9" w:rsidR="001F4969" w:rsidRPr="00131F11" w:rsidRDefault="001F4969" w:rsidP="00B52C05">
            <w:pPr>
              <w:autoSpaceDE w:val="0"/>
              <w:autoSpaceDN w:val="0"/>
              <w:adjustRightInd w:val="0"/>
              <w:jc w:val="both"/>
              <w:rPr>
                <w:rFonts w:asciiTheme="minorHAnsi" w:eastAsia="CIDFont+F1" w:hAnsiTheme="minorHAnsi" w:cs="CIDFont+F1"/>
                <w:color w:val="auto"/>
                <w:kern w:val="0"/>
                <w:sz w:val="18"/>
                <w:szCs w:val="18"/>
                <w:lang w:eastAsia="en-US"/>
              </w:rPr>
            </w:pPr>
            <w:r w:rsidRPr="00131F11">
              <w:rPr>
                <w:rFonts w:asciiTheme="minorHAnsi" w:hAnsiTheme="minorHAnsi" w:cstheme="minorHAnsi"/>
                <w:color w:val="auto"/>
                <w:sz w:val="18"/>
                <w:szCs w:val="18"/>
              </w:rPr>
              <w:t xml:space="preserve">di cui all'art. 46, comma 1, lettere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w:t>
            </w:r>
            <w:r w:rsidRPr="00131F11">
              <w:rPr>
                <w:rFonts w:asciiTheme="minorHAnsi" w:eastAsia="CIDFont+F1" w:hAnsiTheme="minorHAnsi" w:cs="CIDFont+F1"/>
                <w:color w:val="auto"/>
                <w:kern w:val="0"/>
                <w:sz w:val="18"/>
                <w:szCs w:val="18"/>
                <w:lang w:eastAsia="en-US"/>
              </w:rPr>
              <w:t xml:space="preserve">art. 46, comma 1, lett. e, del </w:t>
            </w:r>
            <w:r w:rsidR="00B52C05">
              <w:rPr>
                <w:rFonts w:asciiTheme="minorHAnsi" w:eastAsia="CIDFont+F1" w:hAnsiTheme="minorHAnsi" w:cs="CIDFont+F1"/>
                <w:color w:val="auto"/>
                <w:kern w:val="0"/>
                <w:sz w:val="18"/>
                <w:szCs w:val="18"/>
                <w:lang w:eastAsia="en-US"/>
              </w:rPr>
              <w:t>D.lgs.</w:t>
            </w:r>
            <w:r w:rsidRPr="00131F11">
              <w:rPr>
                <w:rFonts w:asciiTheme="minorHAnsi" w:eastAsia="CIDFont+F1" w:hAnsiTheme="minorHAnsi" w:cs="CIDFont+F1"/>
                <w:color w:val="auto"/>
                <w:kern w:val="0"/>
                <w:sz w:val="18"/>
                <w:szCs w:val="18"/>
                <w:lang w:eastAsia="en-US"/>
              </w:rPr>
              <w:t xml:space="preserve"> 50/2016)</w:t>
            </w:r>
          </w:p>
        </w:tc>
      </w:tr>
      <w:tr w:rsidR="001F4969" w:rsidRPr="00131F11" w14:paraId="7B95DB50" w14:textId="77777777" w:rsidTr="00610288">
        <w:trPr>
          <w:cantSplit/>
          <w:trHeight w:val="567"/>
        </w:trPr>
        <w:tc>
          <w:tcPr>
            <w:tcW w:w="0" w:type="auto"/>
            <w:vAlign w:val="center"/>
          </w:tcPr>
          <w:p w14:paraId="4F60FB6D" w14:textId="10B214DF"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4059DE9E" w14:textId="4E927FF8" w:rsidR="001F4969" w:rsidRPr="00131F11" w:rsidRDefault="001F4969" w:rsidP="00193911">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w:t>
            </w:r>
            <w:r w:rsidR="0078309F" w:rsidRPr="00131F11">
              <w:rPr>
                <w:rFonts w:asciiTheme="minorHAnsi" w:eastAsiaTheme="minorHAnsi" w:hAnsiTheme="minorHAnsi" w:cs="CIDFont+F2"/>
                <w:i/>
                <w:color w:val="auto"/>
                <w:kern w:val="0"/>
                <w:sz w:val="18"/>
                <w:szCs w:val="18"/>
                <w:lang w:eastAsia="en-US"/>
              </w:rPr>
              <w:t xml:space="preserve">in caso di raggruppamento temporaneo o GEIE </w:t>
            </w:r>
            <w:r w:rsidR="0078309F">
              <w:rPr>
                <w:rFonts w:asciiTheme="minorHAnsi" w:eastAsiaTheme="minorHAnsi" w:hAnsiTheme="minorHAnsi" w:cs="CIDFont+F2"/>
                <w:i/>
                <w:color w:val="auto"/>
                <w:kern w:val="0"/>
                <w:sz w:val="18"/>
                <w:szCs w:val="18"/>
                <w:lang w:eastAsia="en-US"/>
              </w:rPr>
              <w:t xml:space="preserve">o consorzio ordinario </w:t>
            </w:r>
            <w:r w:rsidRPr="0018169D">
              <w:rPr>
                <w:rFonts w:asciiTheme="minorHAnsi" w:eastAsiaTheme="minorHAnsi" w:hAnsiTheme="minorHAnsi" w:cs="CIDFont+F2"/>
                <w:i/>
                <w:color w:val="auto"/>
                <w:kern w:val="0"/>
                <w:sz w:val="18"/>
                <w:szCs w:val="18"/>
                <w:u w:val="single"/>
                <w:lang w:eastAsia="en-US"/>
              </w:rPr>
              <w:t>non ancora costituito</w:t>
            </w:r>
            <w:r w:rsidRPr="00131F11">
              <w:rPr>
                <w:rFonts w:asciiTheme="minorHAnsi" w:eastAsiaTheme="minorHAnsi" w:hAnsiTheme="minorHAnsi" w:cs="CIDFont+F2"/>
                <w:i/>
                <w:color w:val="auto"/>
                <w:kern w:val="0"/>
                <w:sz w:val="18"/>
                <w:szCs w:val="18"/>
                <w:lang w:eastAsia="en-US"/>
              </w:rPr>
              <w:t>)</w:t>
            </w:r>
            <w:r w:rsidRPr="00131F11">
              <w:rPr>
                <w:rFonts w:asciiTheme="minorHAnsi" w:eastAsiaTheme="minorHAnsi" w:hAnsiTheme="minorHAnsi" w:cs="CIDFont+F2"/>
                <w:b/>
                <w:color w:val="auto"/>
                <w:kern w:val="0"/>
                <w:sz w:val="18"/>
                <w:szCs w:val="18"/>
                <w:lang w:eastAsia="en-US"/>
              </w:rPr>
              <w:t xml:space="preserve"> </w:t>
            </w:r>
          </w:p>
          <w:p w14:paraId="04BE6B81" w14:textId="2C9BBBBE" w:rsidR="001F4969" w:rsidRPr="00131F11" w:rsidRDefault="004F03EE" w:rsidP="00193911">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b/>
                <w:color w:val="auto"/>
                <w:kern w:val="0"/>
                <w:sz w:val="18"/>
                <w:szCs w:val="18"/>
                <w:lang w:eastAsia="en-US"/>
              </w:rPr>
              <w:t xml:space="preserve">10 - </w:t>
            </w:r>
            <w:r w:rsidR="001F4969" w:rsidRPr="00131F11">
              <w:rPr>
                <w:rFonts w:asciiTheme="minorHAnsi" w:eastAsiaTheme="minorHAnsi" w:hAnsiTheme="minorHAnsi" w:cs="CIDFont+F2"/>
                <w:b/>
                <w:color w:val="auto"/>
                <w:kern w:val="0"/>
                <w:sz w:val="18"/>
                <w:szCs w:val="18"/>
                <w:lang w:eastAsia="en-US"/>
              </w:rPr>
              <w:t xml:space="preserve">Legale rappresentante/ procuratore del concorrente designato quale </w:t>
            </w:r>
            <w:r w:rsidR="001F4969" w:rsidRPr="0078309F">
              <w:rPr>
                <w:rFonts w:asciiTheme="minorHAnsi" w:eastAsiaTheme="minorHAnsi" w:hAnsiTheme="minorHAnsi" w:cs="CIDFont+F2"/>
                <w:b/>
                <w:color w:val="auto"/>
                <w:kern w:val="0"/>
                <w:sz w:val="18"/>
                <w:szCs w:val="18"/>
                <w:u w:val="single"/>
                <w:lang w:eastAsia="en-US"/>
              </w:rPr>
              <w:t>Mandante</w:t>
            </w:r>
            <w:r w:rsidR="00B52C05">
              <w:rPr>
                <w:rFonts w:asciiTheme="minorHAnsi" w:eastAsiaTheme="minorHAnsi" w:hAnsiTheme="minorHAnsi" w:cs="CIDFont+F2"/>
                <w:b/>
                <w:color w:val="auto"/>
                <w:kern w:val="0"/>
                <w:sz w:val="18"/>
                <w:szCs w:val="18"/>
                <w:lang w:eastAsia="en-US"/>
              </w:rPr>
              <w:t xml:space="preserve"> </w:t>
            </w:r>
            <w:r w:rsidR="001F4969" w:rsidRPr="00131F11">
              <w:rPr>
                <w:rFonts w:asciiTheme="minorHAnsi" w:eastAsiaTheme="minorHAnsi" w:hAnsiTheme="minorHAnsi" w:cs="CIDFont+F2"/>
                <w:b/>
                <w:color w:val="auto"/>
                <w:kern w:val="0"/>
                <w:sz w:val="18"/>
                <w:szCs w:val="18"/>
                <w:lang w:eastAsia="en-US"/>
              </w:rPr>
              <w:t>del raggruppamento temporaneo tra soggetti non ancora costituito</w:t>
            </w:r>
          </w:p>
          <w:p w14:paraId="569A615C" w14:textId="03ACFE5E" w:rsidR="001F4969" w:rsidRPr="00131F11" w:rsidRDefault="001F4969" w:rsidP="00B52C05">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hAnsiTheme="minorHAnsi" w:cstheme="minorHAnsi"/>
                <w:color w:val="auto"/>
                <w:sz w:val="18"/>
                <w:szCs w:val="18"/>
              </w:rPr>
              <w:t xml:space="preserve">di cui all'art. 46, comma 1, lettere da a) a d-bis) del </w:t>
            </w:r>
            <w:r w:rsidR="00B52C05">
              <w:rPr>
                <w:rFonts w:asciiTheme="minorHAnsi" w:hAnsiTheme="minorHAnsi" w:cstheme="minorHAnsi"/>
                <w:color w:val="auto"/>
                <w:sz w:val="18"/>
                <w:szCs w:val="18"/>
              </w:rPr>
              <w:t>D.lgs.</w:t>
            </w:r>
            <w:r w:rsidRPr="00131F11">
              <w:rPr>
                <w:rFonts w:asciiTheme="minorHAnsi" w:hAnsiTheme="minorHAnsi" w:cstheme="minorHAnsi"/>
                <w:color w:val="auto"/>
                <w:sz w:val="18"/>
                <w:szCs w:val="18"/>
              </w:rPr>
              <w:t xml:space="preserve"> 50/2016 e </w:t>
            </w:r>
            <w:r w:rsidRPr="00131F11">
              <w:rPr>
                <w:rFonts w:asciiTheme="minorHAnsi" w:eastAsiaTheme="minorHAnsi" w:hAnsiTheme="minorHAnsi" w:cs="CIDFont+F2"/>
                <w:color w:val="auto"/>
                <w:kern w:val="0"/>
                <w:sz w:val="18"/>
                <w:szCs w:val="18"/>
                <w:lang w:eastAsia="en-US"/>
              </w:rPr>
              <w:t xml:space="preserve">art. 46, comma 1, lett. e del </w:t>
            </w:r>
            <w:r w:rsidR="00B52C05">
              <w:rPr>
                <w:rFonts w:asciiTheme="minorHAnsi" w:eastAsiaTheme="minorHAnsi" w:hAnsiTheme="minorHAnsi" w:cs="CIDFont+F2"/>
                <w:color w:val="auto"/>
                <w:kern w:val="0"/>
                <w:sz w:val="18"/>
                <w:szCs w:val="18"/>
                <w:lang w:eastAsia="en-US"/>
              </w:rPr>
              <w:t>D.lgs.</w:t>
            </w:r>
            <w:r w:rsidRPr="00131F11">
              <w:rPr>
                <w:rFonts w:asciiTheme="minorHAnsi" w:eastAsiaTheme="minorHAnsi" w:hAnsiTheme="minorHAnsi" w:cs="CIDFont+F2"/>
                <w:color w:val="auto"/>
                <w:kern w:val="0"/>
                <w:sz w:val="18"/>
                <w:szCs w:val="18"/>
                <w:lang w:eastAsia="en-US"/>
              </w:rPr>
              <w:t xml:space="preserve"> 50/2016) </w:t>
            </w:r>
          </w:p>
        </w:tc>
      </w:tr>
      <w:tr w:rsidR="001F4969" w:rsidRPr="00131F11" w14:paraId="7CF39EDA" w14:textId="77777777" w:rsidTr="00610288">
        <w:trPr>
          <w:cantSplit/>
          <w:trHeight w:val="567"/>
        </w:trPr>
        <w:tc>
          <w:tcPr>
            <w:tcW w:w="0" w:type="auto"/>
            <w:vAlign w:val="center"/>
          </w:tcPr>
          <w:p w14:paraId="144053EE" w14:textId="315D979F" w:rsidR="001F4969" w:rsidRPr="00131F11" w:rsidRDefault="001F4969"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03684C52" w14:textId="7EC42C6C" w:rsidR="00AE360E" w:rsidRPr="00131F11" w:rsidRDefault="00AE360E" w:rsidP="008902ED">
            <w:pPr>
              <w:autoSpaceDE w:val="0"/>
              <w:autoSpaceDN w:val="0"/>
              <w:adjustRightInd w:val="0"/>
              <w:jc w:val="both"/>
              <w:rPr>
                <w:rFonts w:asciiTheme="minorHAnsi" w:hAnsiTheme="minorHAnsi" w:cstheme="minorHAnsi"/>
                <w:b/>
                <w:sz w:val="18"/>
                <w:szCs w:val="18"/>
              </w:rPr>
            </w:pPr>
            <w:r w:rsidRPr="00131F11">
              <w:rPr>
                <w:rFonts w:asciiTheme="minorHAnsi" w:eastAsiaTheme="minorHAnsi" w:hAnsiTheme="minorHAnsi" w:cs="CIDFont+F2"/>
                <w:i/>
                <w:color w:val="auto"/>
                <w:kern w:val="0"/>
                <w:sz w:val="18"/>
                <w:szCs w:val="18"/>
                <w:lang w:eastAsia="en-US"/>
              </w:rPr>
              <w:t>(in caso di partecipazione di consorzio stabile di società di professionisti o di ingegneria)</w:t>
            </w:r>
            <w:r w:rsidRPr="00131F11">
              <w:rPr>
                <w:rFonts w:asciiTheme="minorHAnsi" w:eastAsiaTheme="minorHAnsi" w:hAnsiTheme="minorHAnsi" w:cs="CIDFont+F2"/>
                <w:b/>
                <w:color w:val="auto"/>
                <w:kern w:val="0"/>
                <w:sz w:val="18"/>
                <w:szCs w:val="18"/>
                <w:lang w:eastAsia="en-US"/>
              </w:rPr>
              <w:t xml:space="preserve">  </w:t>
            </w:r>
          </w:p>
          <w:p w14:paraId="514E5A91" w14:textId="27B847EA" w:rsidR="001F4969" w:rsidRPr="00131F11" w:rsidRDefault="004F03EE" w:rsidP="008902ED">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hAnsiTheme="minorHAnsi" w:cstheme="minorHAnsi"/>
                <w:b/>
                <w:sz w:val="18"/>
                <w:szCs w:val="18"/>
              </w:rPr>
              <w:t xml:space="preserve">11 - </w:t>
            </w:r>
            <w:r w:rsidR="001F4969" w:rsidRPr="00131F11">
              <w:rPr>
                <w:rFonts w:asciiTheme="minorHAnsi" w:hAnsiTheme="minorHAnsi" w:cstheme="minorHAnsi"/>
                <w:b/>
                <w:sz w:val="18"/>
                <w:szCs w:val="18"/>
              </w:rPr>
              <w:t xml:space="preserve">Legale rappresentante/ procuratore - </w:t>
            </w:r>
            <w:r w:rsidR="001F4969" w:rsidRPr="00131F11">
              <w:rPr>
                <w:rFonts w:asciiTheme="minorHAnsi" w:eastAsiaTheme="minorHAnsi" w:hAnsiTheme="minorHAnsi" w:cs="CIDFont+F2"/>
                <w:b/>
                <w:color w:val="auto"/>
                <w:kern w:val="0"/>
                <w:sz w:val="18"/>
                <w:szCs w:val="18"/>
                <w:lang w:eastAsia="en-US"/>
              </w:rPr>
              <w:t>Consorzio stabile di società di professionisti o di ingegneria</w:t>
            </w:r>
            <w:r w:rsidR="001F4969" w:rsidRPr="00131F11">
              <w:rPr>
                <w:rFonts w:asciiTheme="minorHAnsi" w:eastAsiaTheme="minorHAnsi" w:hAnsiTheme="minorHAnsi" w:cs="CIDFont+F2"/>
                <w:color w:val="auto"/>
                <w:kern w:val="0"/>
                <w:sz w:val="18"/>
                <w:szCs w:val="18"/>
                <w:lang w:eastAsia="en-US"/>
              </w:rPr>
              <w:t xml:space="preserve"> </w:t>
            </w:r>
          </w:p>
          <w:p w14:paraId="02E09653" w14:textId="27C91C29" w:rsidR="001F4969" w:rsidRPr="00131F11" w:rsidRDefault="001F4969" w:rsidP="00B52C05">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color w:val="auto"/>
                <w:kern w:val="0"/>
                <w:sz w:val="18"/>
                <w:szCs w:val="18"/>
                <w:lang w:eastAsia="en-US"/>
              </w:rPr>
              <w:t xml:space="preserve">art. 46, comma 1, lett. f, del </w:t>
            </w:r>
            <w:r w:rsidR="00B52C05">
              <w:rPr>
                <w:rFonts w:asciiTheme="minorHAnsi" w:eastAsiaTheme="minorHAnsi" w:hAnsiTheme="minorHAnsi" w:cs="CIDFont+F2"/>
                <w:color w:val="auto"/>
                <w:kern w:val="0"/>
                <w:sz w:val="18"/>
                <w:szCs w:val="18"/>
                <w:lang w:eastAsia="en-US"/>
              </w:rPr>
              <w:t>D.lgs.</w:t>
            </w:r>
            <w:r w:rsidRPr="00131F11">
              <w:rPr>
                <w:rFonts w:asciiTheme="minorHAnsi" w:eastAsiaTheme="minorHAnsi" w:hAnsiTheme="minorHAnsi" w:cs="CIDFont+F2"/>
                <w:color w:val="auto"/>
                <w:kern w:val="0"/>
                <w:sz w:val="18"/>
                <w:szCs w:val="18"/>
                <w:lang w:eastAsia="en-US"/>
              </w:rPr>
              <w:t xml:space="preserve"> 50/2016</w:t>
            </w:r>
          </w:p>
        </w:tc>
      </w:tr>
      <w:tr w:rsidR="003022F3" w:rsidRPr="00131F11" w14:paraId="689AB732" w14:textId="77777777" w:rsidTr="00610288">
        <w:trPr>
          <w:cantSplit/>
          <w:trHeight w:val="567"/>
        </w:trPr>
        <w:tc>
          <w:tcPr>
            <w:tcW w:w="0" w:type="auto"/>
            <w:vAlign w:val="center"/>
          </w:tcPr>
          <w:p w14:paraId="7CE44463" w14:textId="73DE2B4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lastRenderedPageBreak/>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0087AD39" w14:textId="2EDF6A33" w:rsidR="003022F3" w:rsidRPr="00131F11" w:rsidRDefault="003022F3" w:rsidP="003022F3">
            <w:pPr>
              <w:autoSpaceDE w:val="0"/>
              <w:autoSpaceDN w:val="0"/>
              <w:adjustRightInd w:val="0"/>
              <w:jc w:val="both"/>
              <w:rPr>
                <w:rFonts w:asciiTheme="minorHAnsi" w:hAnsiTheme="minorHAnsi" w:cstheme="minorHAnsi"/>
                <w:b/>
                <w:sz w:val="18"/>
                <w:szCs w:val="18"/>
              </w:rPr>
            </w:pPr>
            <w:r w:rsidRPr="00131F11">
              <w:rPr>
                <w:rFonts w:asciiTheme="minorHAnsi" w:eastAsiaTheme="minorHAnsi" w:hAnsiTheme="minorHAnsi" w:cs="CIDFont+F2"/>
                <w:i/>
                <w:color w:val="auto"/>
                <w:kern w:val="0"/>
                <w:sz w:val="18"/>
                <w:szCs w:val="18"/>
                <w:lang w:eastAsia="en-US"/>
              </w:rPr>
              <w:t>(in caso di partecipazione di consorzio stabile di società di professionisti o di ingegneria)</w:t>
            </w:r>
            <w:r w:rsidRPr="00131F11">
              <w:rPr>
                <w:rFonts w:asciiTheme="minorHAnsi" w:eastAsiaTheme="minorHAnsi" w:hAnsiTheme="minorHAnsi" w:cs="CIDFont+F2"/>
                <w:b/>
                <w:color w:val="auto"/>
                <w:kern w:val="0"/>
                <w:sz w:val="18"/>
                <w:szCs w:val="18"/>
                <w:lang w:eastAsia="en-US"/>
              </w:rPr>
              <w:t xml:space="preserve">  </w:t>
            </w:r>
          </w:p>
          <w:p w14:paraId="34B7EF9E" w14:textId="3F92EB04" w:rsidR="003022F3" w:rsidRPr="00131F11" w:rsidRDefault="003022F3" w:rsidP="003022F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Pr>
                <w:rFonts w:asciiTheme="minorHAnsi" w:hAnsiTheme="minorHAnsi" w:cstheme="minorHAnsi"/>
                <w:b/>
                <w:sz w:val="18"/>
                <w:szCs w:val="18"/>
              </w:rPr>
              <w:t>2</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xml:space="preserve">/ procuratore - </w:t>
            </w:r>
            <w:r w:rsidRPr="00131F11">
              <w:rPr>
                <w:rFonts w:asciiTheme="minorHAnsi" w:eastAsiaTheme="minorHAnsi" w:hAnsiTheme="minorHAnsi" w:cs="CIDFont+F2"/>
                <w:b/>
                <w:color w:val="auto"/>
                <w:kern w:val="0"/>
                <w:sz w:val="18"/>
                <w:szCs w:val="18"/>
                <w:lang w:eastAsia="en-US"/>
              </w:rPr>
              <w:t>Consorzio stabile professionale</w:t>
            </w:r>
          </w:p>
          <w:p w14:paraId="5C209255" w14:textId="0F704749" w:rsidR="003022F3" w:rsidRPr="00131F11" w:rsidRDefault="003022F3" w:rsidP="003022F3">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hAnsiTheme="minorHAnsi"/>
                <w:color w:val="auto"/>
                <w:sz w:val="18"/>
                <w:szCs w:val="18"/>
              </w:rPr>
              <w:t>ai sensi dell’art. 12 della L. 81/2017</w:t>
            </w:r>
          </w:p>
        </w:tc>
      </w:tr>
      <w:tr w:rsidR="003022F3" w:rsidRPr="00131F11" w14:paraId="2BC16489" w14:textId="77777777" w:rsidTr="00610288">
        <w:trPr>
          <w:cantSplit/>
          <w:trHeight w:val="567"/>
        </w:trPr>
        <w:tc>
          <w:tcPr>
            <w:tcW w:w="0" w:type="auto"/>
            <w:vAlign w:val="center"/>
          </w:tcPr>
          <w:p w14:paraId="4408F3DF" w14:textId="6CF86E54"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6AB8BACE" w14:textId="1C59A750" w:rsidR="003022F3" w:rsidRPr="00131F11" w:rsidRDefault="003022F3" w:rsidP="00AE360E">
            <w:pPr>
              <w:autoSpaceDE w:val="0"/>
              <w:autoSpaceDN w:val="0"/>
              <w:adjustRightInd w:val="0"/>
              <w:jc w:val="both"/>
              <w:rPr>
                <w:rFonts w:asciiTheme="minorHAnsi" w:eastAsiaTheme="minorHAnsi" w:hAnsiTheme="minorHAnsi" w:cs="CIDFont+F2"/>
                <w:b/>
                <w:i/>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e di soggettività giuridica (cd. Rete-soggetto)</w:t>
            </w:r>
          </w:p>
          <w:p w14:paraId="268086D5" w14:textId="467CDBFA" w:rsidR="003022F3" w:rsidRPr="00131F11" w:rsidRDefault="003022F3" w:rsidP="00CC455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3</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dell’organo comune</w:t>
            </w:r>
          </w:p>
        </w:tc>
      </w:tr>
      <w:tr w:rsidR="003022F3" w:rsidRPr="00131F11" w14:paraId="4C3BF8CB" w14:textId="77777777" w:rsidTr="00610288">
        <w:trPr>
          <w:cantSplit/>
          <w:trHeight w:val="567"/>
        </w:trPr>
        <w:tc>
          <w:tcPr>
            <w:tcW w:w="0" w:type="auto"/>
            <w:vAlign w:val="center"/>
          </w:tcPr>
          <w:p w14:paraId="77CAB2DC" w14:textId="2F24BA24"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5B41A36A" w14:textId="1340A9DB" w:rsidR="003022F3" w:rsidRPr="00131F11" w:rsidRDefault="003022F3" w:rsidP="004C743E">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w:t>
            </w: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ma priva di soggettività giuridica (rete-contratto)</w:t>
            </w:r>
          </w:p>
          <w:p w14:paraId="363C8EB8" w14:textId="5EEA493B" w:rsidR="003022F3" w:rsidRPr="00131F11" w:rsidRDefault="003022F3" w:rsidP="00CC4553">
            <w:pPr>
              <w:autoSpaceDE w:val="0"/>
              <w:autoSpaceDN w:val="0"/>
              <w:adjustRightInd w:val="0"/>
              <w:jc w:val="both"/>
              <w:rPr>
                <w:rFonts w:asciiTheme="minorHAnsi" w:eastAsiaTheme="minorHAnsi" w:hAnsiTheme="minorHAnsi" w:cs="CIDFont+F2"/>
                <w:color w:val="0070C0"/>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4</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 dell’organo comune</w:t>
            </w:r>
          </w:p>
        </w:tc>
      </w:tr>
      <w:tr w:rsidR="003022F3" w:rsidRPr="00131F11" w14:paraId="6C6FF964" w14:textId="77777777" w:rsidTr="00610288">
        <w:trPr>
          <w:cantSplit/>
          <w:trHeight w:val="567"/>
        </w:trPr>
        <w:tc>
          <w:tcPr>
            <w:tcW w:w="0" w:type="auto"/>
            <w:vAlign w:val="center"/>
          </w:tcPr>
          <w:p w14:paraId="4C038B1A" w14:textId="3C9C31DE"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5B3598D5" w14:textId="5A127DB8" w:rsidR="003022F3" w:rsidRPr="00131F11" w:rsidRDefault="003022F3" w:rsidP="007B67FB">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dotata di un organo comune con potere di rappresentanza ma priva di soggettività giuridica (rete-contratto)</w:t>
            </w:r>
          </w:p>
          <w:p w14:paraId="3EFC3452" w14:textId="1ED4D014" w:rsidR="003022F3" w:rsidRPr="00131F11" w:rsidRDefault="003022F3" w:rsidP="00CC4553">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5</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xml:space="preserve">/ procuratore operatori economici dell’aggregazione di rete </w:t>
            </w:r>
          </w:p>
        </w:tc>
      </w:tr>
      <w:tr w:rsidR="003022F3" w:rsidRPr="00131F11" w14:paraId="3A93A23B" w14:textId="77777777" w:rsidTr="00610288">
        <w:trPr>
          <w:cantSplit/>
          <w:trHeight w:val="567"/>
        </w:trPr>
        <w:tc>
          <w:tcPr>
            <w:tcW w:w="0" w:type="auto"/>
            <w:vAlign w:val="center"/>
          </w:tcPr>
          <w:p w14:paraId="17304425" w14:textId="4E9E885F"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6BB68B85" w14:textId="31E35A4A" w:rsidR="003022F3" w:rsidRPr="00131F11" w:rsidRDefault="003022F3" w:rsidP="007B67FB">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 xml:space="preserve">dotata di un organo comune privo del potere di rappresentanza o di rete sprovvista di organo comune </w:t>
            </w:r>
            <w:r w:rsidRPr="00131F11">
              <w:rPr>
                <w:rFonts w:asciiTheme="minorHAnsi" w:hAnsiTheme="minorHAnsi"/>
                <w:sz w:val="18"/>
                <w:szCs w:val="18"/>
              </w:rPr>
              <w:t>ovvero, dotata di organo comune privo dei requisiti di qualificazione richiesti per assumere la veste di mandataria</w:t>
            </w:r>
          </w:p>
          <w:p w14:paraId="31B2FCA9" w14:textId="4993C64E" w:rsidR="003022F3" w:rsidRPr="00131F11" w:rsidRDefault="003022F3" w:rsidP="00CC4553">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hAnsiTheme="minorHAnsi" w:cstheme="minorHAnsi"/>
                <w:b/>
                <w:sz w:val="18"/>
                <w:szCs w:val="18"/>
              </w:rPr>
              <w:t>1</w:t>
            </w:r>
            <w:r w:rsidR="00CC4553">
              <w:rPr>
                <w:rFonts w:asciiTheme="minorHAnsi" w:hAnsiTheme="minorHAnsi" w:cstheme="minorHAnsi"/>
                <w:b/>
                <w:sz w:val="18"/>
                <w:szCs w:val="18"/>
              </w:rPr>
              <w:t>6</w:t>
            </w:r>
            <w:r w:rsidRPr="00131F11">
              <w:rPr>
                <w:rFonts w:asciiTheme="minorHAnsi" w:hAnsiTheme="minorHAnsi" w:cstheme="minorHAnsi"/>
                <w:b/>
                <w:sz w:val="18"/>
                <w:szCs w:val="18"/>
              </w:rPr>
              <w:t xml:space="preserve"> - Legale rappresentante</w:t>
            </w:r>
            <w:r w:rsidRPr="00131F11">
              <w:rPr>
                <w:rFonts w:asciiTheme="minorHAnsi" w:hAnsiTheme="minorHAnsi" w:cstheme="minorHAnsi"/>
                <w:b/>
                <w:color w:val="auto"/>
                <w:sz w:val="18"/>
                <w:szCs w:val="18"/>
              </w:rPr>
              <w:t>/ procuratore operatori economici retista Mandatario</w:t>
            </w:r>
          </w:p>
        </w:tc>
      </w:tr>
      <w:tr w:rsidR="003022F3" w:rsidRPr="00131F11" w14:paraId="15C8D17F" w14:textId="77777777" w:rsidTr="00610288">
        <w:trPr>
          <w:cantSplit/>
          <w:trHeight w:val="567"/>
        </w:trPr>
        <w:tc>
          <w:tcPr>
            <w:tcW w:w="0" w:type="auto"/>
            <w:vAlign w:val="center"/>
          </w:tcPr>
          <w:p w14:paraId="75CFA6F8" w14:textId="32E2725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5D849DBA" w14:textId="072E4D33" w:rsidR="003022F3" w:rsidRPr="00131F11" w:rsidRDefault="003022F3" w:rsidP="008742B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 xml:space="preserve">in caso di </w:t>
            </w:r>
            <w:r w:rsidRPr="00131F11">
              <w:rPr>
                <w:rFonts w:asciiTheme="minorHAnsi" w:hAnsiTheme="minorHAnsi"/>
                <w:i/>
                <w:color w:val="auto"/>
                <w:kern w:val="0"/>
                <w:sz w:val="18"/>
                <w:szCs w:val="18"/>
                <w:lang w:eastAsia="en-US"/>
              </w:rPr>
              <w:t xml:space="preserve">Aggregazione di imprese di rete (rete di imprese, rete di professionisti o rete mista ai sensi dell’art. 12 della L. 81/2017), </w:t>
            </w:r>
            <w:r w:rsidRPr="00131F11">
              <w:rPr>
                <w:rFonts w:asciiTheme="minorHAnsi" w:hAnsiTheme="minorHAnsi"/>
                <w:color w:val="auto"/>
                <w:kern w:val="0"/>
                <w:sz w:val="18"/>
                <w:szCs w:val="18"/>
                <w:lang w:eastAsia="en-US"/>
              </w:rPr>
              <w:t xml:space="preserve">dotata di un organo comune privo del potere di rappresentanza o di rete sprovvista di organo comune </w:t>
            </w:r>
            <w:r w:rsidRPr="00131F11">
              <w:rPr>
                <w:rFonts w:asciiTheme="minorHAnsi" w:hAnsiTheme="minorHAnsi"/>
                <w:sz w:val="18"/>
                <w:szCs w:val="18"/>
              </w:rPr>
              <w:t>ovvero, dotata di organo comune privo dei requisiti di qualificazione richiesti per assumere la veste di mandataria</w:t>
            </w:r>
          </w:p>
          <w:p w14:paraId="3A4575E6" w14:textId="5939F187" w:rsidR="003022F3" w:rsidRPr="00131F11" w:rsidRDefault="00CC4553" w:rsidP="008742BA">
            <w:pPr>
              <w:autoSpaceDE w:val="0"/>
              <w:autoSpaceDN w:val="0"/>
              <w:adjustRightInd w:val="0"/>
              <w:jc w:val="both"/>
              <w:rPr>
                <w:rFonts w:asciiTheme="minorHAnsi" w:eastAsiaTheme="minorHAnsi" w:hAnsiTheme="minorHAnsi" w:cs="CIDFont+F2"/>
                <w:i/>
                <w:color w:val="auto"/>
                <w:kern w:val="0"/>
                <w:sz w:val="18"/>
                <w:szCs w:val="18"/>
                <w:lang w:eastAsia="en-US"/>
              </w:rPr>
            </w:pPr>
            <w:r>
              <w:rPr>
                <w:rFonts w:asciiTheme="minorHAnsi" w:hAnsiTheme="minorHAnsi" w:cstheme="minorHAnsi"/>
                <w:b/>
                <w:sz w:val="18"/>
                <w:szCs w:val="18"/>
              </w:rPr>
              <w:t>17</w:t>
            </w:r>
            <w:r w:rsidR="003022F3" w:rsidRPr="00131F11">
              <w:rPr>
                <w:rFonts w:asciiTheme="minorHAnsi" w:hAnsiTheme="minorHAnsi" w:cstheme="minorHAnsi"/>
                <w:b/>
                <w:sz w:val="18"/>
                <w:szCs w:val="18"/>
              </w:rPr>
              <w:t xml:space="preserve"> - Legale rappresentante</w:t>
            </w:r>
            <w:r w:rsidR="003022F3" w:rsidRPr="00131F11">
              <w:rPr>
                <w:rFonts w:asciiTheme="minorHAnsi" w:hAnsiTheme="minorHAnsi" w:cstheme="minorHAnsi"/>
                <w:b/>
                <w:color w:val="auto"/>
                <w:sz w:val="18"/>
                <w:szCs w:val="18"/>
              </w:rPr>
              <w:t>/ procuratore operatori economici dell’aggregazione di rete</w:t>
            </w:r>
          </w:p>
        </w:tc>
      </w:tr>
      <w:tr w:rsidR="003022F3" w:rsidRPr="00131F11" w14:paraId="73C8E1D7" w14:textId="77777777" w:rsidTr="00610288">
        <w:trPr>
          <w:cantSplit/>
          <w:trHeight w:val="567"/>
        </w:trPr>
        <w:tc>
          <w:tcPr>
            <w:tcW w:w="0" w:type="auto"/>
            <w:vAlign w:val="center"/>
          </w:tcPr>
          <w:p w14:paraId="3847A68E" w14:textId="06C60E7D" w:rsidR="003022F3" w:rsidRPr="00131F11" w:rsidRDefault="003022F3" w:rsidP="008C2397">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94" w:type="dxa"/>
            <w:vAlign w:val="center"/>
          </w:tcPr>
          <w:p w14:paraId="2FCD5880" w14:textId="1C9924C4" w:rsidR="003022F3" w:rsidRPr="00131F11" w:rsidRDefault="003022F3" w:rsidP="002749FB">
            <w:pPr>
              <w:autoSpaceDE w:val="0"/>
              <w:autoSpaceDN w:val="0"/>
              <w:adjustRightInd w:val="0"/>
              <w:jc w:val="both"/>
              <w:rPr>
                <w:rFonts w:asciiTheme="minorHAnsi" w:eastAsiaTheme="minorHAnsi" w:hAnsiTheme="minorHAnsi" w:cs="CIDFont+F2"/>
                <w:i/>
                <w:color w:val="auto"/>
                <w:kern w:val="0"/>
                <w:sz w:val="18"/>
                <w:szCs w:val="18"/>
                <w:lang w:eastAsia="en-US"/>
              </w:rPr>
            </w:pPr>
            <w:r w:rsidRPr="00131F11">
              <w:rPr>
                <w:rFonts w:asciiTheme="minorHAnsi" w:eastAsiaTheme="minorHAnsi" w:hAnsiTheme="minorHAnsi" w:cs="CIDFont+F2"/>
                <w:i/>
                <w:color w:val="auto"/>
                <w:kern w:val="0"/>
                <w:sz w:val="18"/>
                <w:szCs w:val="18"/>
                <w:lang w:eastAsia="en-US"/>
              </w:rPr>
              <w:t>Altro (specificare) _________________________________</w:t>
            </w:r>
          </w:p>
        </w:tc>
      </w:tr>
    </w:tbl>
    <w:p w14:paraId="2D6768A7" w14:textId="77777777" w:rsidR="000B45CA" w:rsidRPr="00131F11" w:rsidRDefault="000B45CA" w:rsidP="00AF2A60">
      <w:pPr>
        <w:rPr>
          <w:rFonts w:asciiTheme="minorHAnsi" w:hAnsiTheme="minorHAnsi" w:cstheme="minorHAnsi"/>
          <w:b/>
          <w:color w:val="auto"/>
          <w:sz w:val="18"/>
          <w:szCs w:val="18"/>
        </w:rPr>
      </w:pPr>
    </w:p>
    <w:p w14:paraId="17F0D6FE" w14:textId="77777777" w:rsidR="00816272" w:rsidRPr="00131F11" w:rsidRDefault="00816272" w:rsidP="00AF2A60">
      <w:pPr>
        <w:rPr>
          <w:rFonts w:asciiTheme="minorHAnsi" w:hAnsiTheme="minorHAnsi" w:cstheme="minorHAnsi"/>
          <w:b/>
          <w:color w:val="auto"/>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359"/>
      </w:tblGrid>
      <w:tr w:rsidR="00E2129A" w:rsidRPr="00131F11" w14:paraId="28E63527" w14:textId="77777777" w:rsidTr="00610288">
        <w:trPr>
          <w:cantSplit/>
          <w:trHeight w:val="567"/>
        </w:trPr>
        <w:tc>
          <w:tcPr>
            <w:tcW w:w="530" w:type="dxa"/>
            <w:vAlign w:val="center"/>
          </w:tcPr>
          <w:p w14:paraId="2E5A916A" w14:textId="77777777" w:rsidR="00E2129A" w:rsidRPr="00131F11" w:rsidRDefault="00E2129A" w:rsidP="005F5273">
            <w:pPr>
              <w:pStyle w:val="Corpodeltesto2"/>
              <w:spacing w:line="240" w:lineRule="auto"/>
              <w:rPr>
                <w:rFonts w:asciiTheme="minorHAnsi" w:hAnsiTheme="minorHAnsi" w:cstheme="minorHAnsi"/>
                <w:sz w:val="18"/>
                <w:szCs w:val="18"/>
              </w:rPr>
            </w:pPr>
            <w:r w:rsidRPr="00131F11">
              <w:rPr>
                <w:rFonts w:asciiTheme="minorHAnsi" w:hAnsiTheme="minorHAnsi" w:cstheme="minorHAnsi"/>
                <w:sz w:val="18"/>
                <w:szCs w:val="18"/>
              </w:rPr>
              <w:fldChar w:fldCharType="begin">
                <w:ffData>
                  <w:name w:val="Controllo47"/>
                  <w:enabled/>
                  <w:calcOnExit w:val="0"/>
                  <w:checkBox>
                    <w:sizeAuto/>
                    <w:default w:val="0"/>
                  </w:checkBox>
                </w:ffData>
              </w:fldChar>
            </w:r>
            <w:r w:rsidRPr="00131F11">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131F11">
              <w:rPr>
                <w:rFonts w:asciiTheme="minorHAnsi" w:hAnsiTheme="minorHAnsi" w:cstheme="minorHAnsi"/>
                <w:sz w:val="18"/>
                <w:szCs w:val="18"/>
              </w:rPr>
              <w:fldChar w:fldCharType="end"/>
            </w:r>
          </w:p>
        </w:tc>
        <w:tc>
          <w:tcPr>
            <w:tcW w:w="9359" w:type="dxa"/>
            <w:vAlign w:val="center"/>
          </w:tcPr>
          <w:p w14:paraId="596C453D" w14:textId="5802675F" w:rsidR="00783EB8"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b/>
                <w:color w:val="auto"/>
                <w:kern w:val="0"/>
                <w:sz w:val="18"/>
                <w:szCs w:val="18"/>
                <w:lang w:eastAsia="en-US"/>
              </w:rPr>
              <w:t>(in caso di sottoscrizione da parte di PROCURATORE</w:t>
            </w:r>
            <w:r w:rsidRPr="00131F11">
              <w:rPr>
                <w:rFonts w:asciiTheme="minorHAnsi" w:eastAsiaTheme="minorHAnsi" w:hAnsiTheme="minorHAnsi" w:cs="CIDFont+F2"/>
                <w:color w:val="auto"/>
                <w:kern w:val="0"/>
                <w:sz w:val="18"/>
                <w:szCs w:val="18"/>
                <w:lang w:eastAsia="en-US"/>
              </w:rPr>
              <w:t xml:space="preserve">) </w:t>
            </w:r>
          </w:p>
          <w:p w14:paraId="6366C932" w14:textId="112B244E" w:rsidR="00E2129A"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giusta procura generale/speciale del ___/___/______</w:t>
            </w:r>
            <w:r w:rsidR="008742BA" w:rsidRPr="00131F11">
              <w:rPr>
                <w:rFonts w:asciiTheme="minorHAnsi" w:eastAsiaTheme="minorHAnsi" w:hAnsiTheme="minorHAnsi" w:cs="CIDFont+F2"/>
                <w:color w:val="auto"/>
                <w:kern w:val="0"/>
                <w:sz w:val="18"/>
                <w:szCs w:val="18"/>
                <w:lang w:eastAsia="en-US"/>
              </w:rPr>
              <w:t xml:space="preserve"> </w:t>
            </w:r>
            <w:r w:rsidRPr="00131F11">
              <w:rPr>
                <w:rFonts w:asciiTheme="minorHAnsi" w:eastAsiaTheme="minorHAnsi" w:hAnsiTheme="minorHAnsi" w:cs="CIDFont+F2"/>
                <w:color w:val="auto"/>
                <w:kern w:val="0"/>
                <w:sz w:val="18"/>
                <w:szCs w:val="18"/>
                <w:lang w:eastAsia="en-US"/>
              </w:rPr>
              <w:t>Rep. n. ___________________ (allegata in copia conforme),</w:t>
            </w:r>
            <w:r w:rsidR="002B24DC" w:rsidRPr="00131F11">
              <w:rPr>
                <w:rFonts w:asciiTheme="minorHAnsi" w:eastAsiaTheme="minorHAnsi" w:hAnsiTheme="minorHAnsi" w:cs="CIDFont+F2"/>
                <w:color w:val="auto"/>
                <w:kern w:val="0"/>
                <w:sz w:val="18"/>
                <w:szCs w:val="18"/>
                <w:lang w:eastAsia="en-US"/>
              </w:rPr>
              <w:t xml:space="preserve"> </w:t>
            </w:r>
            <w:r w:rsidRPr="00131F11">
              <w:rPr>
                <w:rFonts w:asciiTheme="minorHAnsi" w:eastAsiaTheme="minorHAnsi" w:hAnsiTheme="minorHAnsi" w:cs="CIDFont+F2"/>
                <w:color w:val="auto"/>
                <w:kern w:val="0"/>
                <w:sz w:val="18"/>
                <w:szCs w:val="18"/>
                <w:lang w:eastAsia="en-US"/>
              </w:rPr>
              <w:t>del concorrente (inserire i dati del concorrente per il quale agisce)</w:t>
            </w:r>
          </w:p>
          <w:p w14:paraId="5F3197A6" w14:textId="77777777" w:rsidR="00E2129A" w:rsidRPr="00131F11" w:rsidRDefault="00E2129A" w:rsidP="00E2129A">
            <w:pPr>
              <w:autoSpaceDE w:val="0"/>
              <w:autoSpaceDN w:val="0"/>
              <w:adjustRightInd w:val="0"/>
              <w:jc w:val="both"/>
              <w:rPr>
                <w:rFonts w:asciiTheme="minorHAnsi" w:eastAsiaTheme="minorHAnsi" w:hAnsiTheme="minorHAnsi" w:cs="CIDFont+F2"/>
                <w:color w:val="auto"/>
                <w:kern w:val="0"/>
                <w:sz w:val="18"/>
                <w:szCs w:val="18"/>
                <w:lang w:eastAsia="en-US"/>
              </w:rPr>
            </w:pPr>
            <w:r w:rsidRPr="00131F11">
              <w:rPr>
                <w:rFonts w:asciiTheme="minorHAnsi" w:eastAsiaTheme="minorHAnsi" w:hAnsiTheme="minorHAnsi" w:cs="CIDFont+F2"/>
                <w:color w:val="auto"/>
                <w:kern w:val="0"/>
                <w:sz w:val="18"/>
                <w:szCs w:val="18"/>
                <w:lang w:eastAsia="en-US"/>
              </w:rPr>
              <w:t>Denominazione _______________________________________________________________</w:t>
            </w:r>
          </w:p>
          <w:p w14:paraId="638964A0" w14:textId="34FD1225" w:rsidR="00E2129A" w:rsidRPr="00131F11" w:rsidRDefault="00E2129A" w:rsidP="00E2129A">
            <w:pPr>
              <w:autoSpaceDE w:val="0"/>
              <w:autoSpaceDN w:val="0"/>
              <w:adjustRightInd w:val="0"/>
              <w:jc w:val="both"/>
              <w:rPr>
                <w:rFonts w:asciiTheme="minorHAnsi" w:eastAsiaTheme="minorHAnsi" w:hAnsiTheme="minorHAnsi" w:cs="CIDFont+F2"/>
                <w:b/>
                <w:color w:val="auto"/>
                <w:kern w:val="0"/>
                <w:sz w:val="18"/>
                <w:szCs w:val="18"/>
                <w:lang w:eastAsia="en-US"/>
              </w:rPr>
            </w:pPr>
            <w:r w:rsidRPr="00131F11">
              <w:rPr>
                <w:rFonts w:asciiTheme="minorHAnsi" w:eastAsiaTheme="minorHAnsi" w:hAnsiTheme="minorHAnsi" w:cs="CIDFont+F2"/>
                <w:color w:val="auto"/>
                <w:kern w:val="0"/>
                <w:sz w:val="18"/>
                <w:szCs w:val="18"/>
                <w:lang w:eastAsia="en-US"/>
              </w:rPr>
              <w:t>Partita IVA        __________________________________________________</w:t>
            </w:r>
          </w:p>
        </w:tc>
      </w:tr>
    </w:tbl>
    <w:p w14:paraId="6396E1A0" w14:textId="77777777" w:rsidR="00E2129A" w:rsidRPr="00131F11" w:rsidRDefault="00E2129A" w:rsidP="00AF2A60">
      <w:pPr>
        <w:rPr>
          <w:rFonts w:asciiTheme="minorHAnsi" w:hAnsiTheme="minorHAnsi" w:cstheme="minorHAnsi"/>
          <w:b/>
          <w:color w:val="auto"/>
          <w:sz w:val="18"/>
          <w:szCs w:val="18"/>
        </w:rPr>
      </w:pPr>
    </w:p>
    <w:p w14:paraId="4A0BB604" w14:textId="77777777" w:rsidR="00C0278E" w:rsidRPr="00131F11" w:rsidRDefault="00C0278E" w:rsidP="00AF2A60">
      <w:pPr>
        <w:rPr>
          <w:rFonts w:asciiTheme="minorHAnsi" w:hAnsiTheme="minorHAnsi" w:cstheme="minorHAnsi"/>
          <w:b/>
          <w:color w:val="auto"/>
          <w:sz w:val="18"/>
          <w:szCs w:val="18"/>
        </w:rPr>
      </w:pPr>
    </w:p>
    <w:p w14:paraId="3E529B7C" w14:textId="77777777" w:rsidR="00C0278E" w:rsidRPr="00131F11" w:rsidRDefault="00C0278E" w:rsidP="00AF2A60">
      <w:pPr>
        <w:rPr>
          <w:rFonts w:asciiTheme="minorHAnsi" w:hAnsiTheme="minorHAnsi" w:cstheme="minorHAnsi"/>
          <w:b/>
          <w:color w:val="auto"/>
          <w:sz w:val="18"/>
          <w:szCs w:val="18"/>
        </w:rPr>
      </w:pPr>
    </w:p>
    <w:p w14:paraId="2D4A40E4" w14:textId="77777777" w:rsidR="00C0278E" w:rsidRDefault="00C0278E" w:rsidP="00AF2A60">
      <w:pPr>
        <w:rPr>
          <w:rFonts w:asciiTheme="minorHAnsi" w:hAnsiTheme="minorHAnsi" w:cstheme="minorHAnsi"/>
          <w:b/>
          <w:color w:val="auto"/>
          <w:sz w:val="18"/>
          <w:szCs w:val="18"/>
        </w:rPr>
      </w:pPr>
    </w:p>
    <w:p w14:paraId="0EBF0DD5" w14:textId="77777777" w:rsidR="00D36784" w:rsidRDefault="00D36784" w:rsidP="00AF2A60">
      <w:pPr>
        <w:rPr>
          <w:rFonts w:asciiTheme="minorHAnsi" w:hAnsiTheme="minorHAnsi" w:cstheme="minorHAnsi"/>
          <w:b/>
          <w:color w:val="auto"/>
          <w:sz w:val="18"/>
          <w:szCs w:val="18"/>
        </w:rPr>
      </w:pPr>
    </w:p>
    <w:p w14:paraId="52825F92" w14:textId="77777777" w:rsidR="00D36784" w:rsidRDefault="00D36784" w:rsidP="00AF2A60">
      <w:pPr>
        <w:rPr>
          <w:rFonts w:asciiTheme="minorHAnsi" w:hAnsiTheme="minorHAnsi" w:cstheme="minorHAnsi"/>
          <w:b/>
          <w:color w:val="auto"/>
          <w:sz w:val="18"/>
          <w:szCs w:val="18"/>
        </w:rPr>
      </w:pPr>
    </w:p>
    <w:p w14:paraId="6E9950E8" w14:textId="77777777" w:rsidR="00D36784" w:rsidRDefault="00D36784" w:rsidP="00AF2A60">
      <w:pPr>
        <w:rPr>
          <w:rFonts w:asciiTheme="minorHAnsi" w:hAnsiTheme="minorHAnsi" w:cstheme="minorHAnsi"/>
          <w:b/>
          <w:color w:val="auto"/>
          <w:sz w:val="18"/>
          <w:szCs w:val="18"/>
        </w:rPr>
      </w:pPr>
    </w:p>
    <w:p w14:paraId="0AC1D191" w14:textId="77777777" w:rsidR="00D36784" w:rsidRDefault="00D36784" w:rsidP="00AF2A60">
      <w:pPr>
        <w:rPr>
          <w:rFonts w:asciiTheme="minorHAnsi" w:hAnsiTheme="minorHAnsi" w:cstheme="minorHAnsi"/>
          <w:b/>
          <w:color w:val="auto"/>
          <w:sz w:val="18"/>
          <w:szCs w:val="18"/>
        </w:rPr>
      </w:pPr>
    </w:p>
    <w:p w14:paraId="48914FC3" w14:textId="77777777" w:rsidR="00D36784" w:rsidRDefault="00D36784" w:rsidP="00AF2A60">
      <w:pPr>
        <w:rPr>
          <w:rFonts w:asciiTheme="minorHAnsi" w:hAnsiTheme="minorHAnsi" w:cstheme="minorHAnsi"/>
          <w:b/>
          <w:color w:val="auto"/>
          <w:sz w:val="18"/>
          <w:szCs w:val="18"/>
        </w:rPr>
      </w:pPr>
    </w:p>
    <w:p w14:paraId="09ADCC80" w14:textId="77777777" w:rsidR="00D36784" w:rsidRDefault="00D36784" w:rsidP="00AF2A60">
      <w:pPr>
        <w:rPr>
          <w:rFonts w:asciiTheme="minorHAnsi" w:hAnsiTheme="minorHAnsi" w:cstheme="minorHAnsi"/>
          <w:b/>
          <w:color w:val="auto"/>
          <w:sz w:val="18"/>
          <w:szCs w:val="18"/>
        </w:rPr>
      </w:pPr>
    </w:p>
    <w:p w14:paraId="6B8B0A1D" w14:textId="77777777" w:rsidR="00D36784" w:rsidRPr="00131F11" w:rsidRDefault="00D36784" w:rsidP="00AF2A60">
      <w:pPr>
        <w:rPr>
          <w:rFonts w:asciiTheme="minorHAnsi" w:hAnsiTheme="minorHAnsi" w:cstheme="minorHAnsi"/>
          <w:b/>
          <w:color w:val="auto"/>
          <w:sz w:val="18"/>
          <w:szCs w:val="18"/>
        </w:rPr>
      </w:pPr>
    </w:p>
    <w:p w14:paraId="14A845A6" w14:textId="77777777" w:rsidR="00C0278E" w:rsidRDefault="00C0278E" w:rsidP="00AF2A60">
      <w:pPr>
        <w:rPr>
          <w:rFonts w:asciiTheme="minorHAnsi" w:hAnsiTheme="minorHAnsi" w:cstheme="minorHAnsi"/>
          <w:b/>
          <w:color w:val="auto"/>
          <w:sz w:val="18"/>
          <w:szCs w:val="18"/>
        </w:rPr>
      </w:pPr>
    </w:p>
    <w:p w14:paraId="268C4394" w14:textId="77777777" w:rsidR="001001ED" w:rsidRDefault="001001ED" w:rsidP="00AF2A60">
      <w:pPr>
        <w:rPr>
          <w:rFonts w:asciiTheme="minorHAnsi" w:hAnsiTheme="minorHAnsi" w:cstheme="minorHAnsi"/>
          <w:b/>
          <w:color w:val="auto"/>
          <w:sz w:val="18"/>
          <w:szCs w:val="18"/>
        </w:rPr>
      </w:pPr>
    </w:p>
    <w:p w14:paraId="6E094966" w14:textId="77777777" w:rsidR="001001ED" w:rsidRDefault="001001ED" w:rsidP="00AF2A60">
      <w:pPr>
        <w:rPr>
          <w:rFonts w:asciiTheme="minorHAnsi" w:hAnsiTheme="minorHAnsi" w:cstheme="minorHAnsi"/>
          <w:b/>
          <w:color w:val="auto"/>
          <w:sz w:val="18"/>
          <w:szCs w:val="18"/>
        </w:rPr>
      </w:pPr>
    </w:p>
    <w:p w14:paraId="7551B694" w14:textId="77777777" w:rsidR="001001ED" w:rsidRPr="00131F11" w:rsidRDefault="001001ED" w:rsidP="00AF2A60">
      <w:pPr>
        <w:rPr>
          <w:rFonts w:asciiTheme="minorHAnsi" w:hAnsiTheme="minorHAnsi" w:cstheme="minorHAnsi"/>
          <w:b/>
          <w:color w:val="auto"/>
          <w:sz w:val="18"/>
          <w:szCs w:val="18"/>
        </w:rPr>
      </w:pPr>
    </w:p>
    <w:p w14:paraId="16849B1E" w14:textId="77777777" w:rsidR="00C0278E" w:rsidRDefault="00C0278E" w:rsidP="00AF2A60">
      <w:pPr>
        <w:rPr>
          <w:rFonts w:asciiTheme="minorHAnsi" w:hAnsiTheme="minorHAnsi" w:cstheme="minorHAnsi"/>
          <w:b/>
          <w:color w:val="auto"/>
          <w:sz w:val="18"/>
          <w:szCs w:val="18"/>
        </w:rPr>
      </w:pPr>
    </w:p>
    <w:p w14:paraId="28CCEED4" w14:textId="77777777" w:rsidR="0018169D" w:rsidRDefault="0018169D" w:rsidP="00AF2A60">
      <w:pPr>
        <w:rPr>
          <w:rFonts w:asciiTheme="minorHAnsi" w:hAnsiTheme="minorHAnsi" w:cstheme="minorHAnsi"/>
          <w:b/>
          <w:color w:val="auto"/>
          <w:sz w:val="18"/>
          <w:szCs w:val="18"/>
        </w:rPr>
      </w:pPr>
    </w:p>
    <w:p w14:paraId="58F3112F" w14:textId="77777777" w:rsidR="0018169D" w:rsidRPr="00131F11" w:rsidRDefault="0018169D" w:rsidP="00AF2A60">
      <w:pPr>
        <w:rPr>
          <w:rFonts w:asciiTheme="minorHAnsi" w:hAnsiTheme="minorHAnsi" w:cstheme="minorHAnsi"/>
          <w:b/>
          <w:color w:val="auto"/>
          <w:sz w:val="18"/>
          <w:szCs w:val="18"/>
        </w:rPr>
      </w:pPr>
    </w:p>
    <w:p w14:paraId="783F8F02" w14:textId="77777777" w:rsidR="00C0278E" w:rsidRDefault="00C0278E" w:rsidP="00AF2A60">
      <w:pPr>
        <w:rPr>
          <w:rFonts w:asciiTheme="minorHAnsi" w:hAnsiTheme="minorHAnsi" w:cstheme="minorHAnsi"/>
          <w:b/>
          <w:color w:val="auto"/>
          <w:szCs w:val="22"/>
        </w:rPr>
      </w:pPr>
    </w:p>
    <w:p w14:paraId="709A3EC3" w14:textId="77777777" w:rsidR="001001ED" w:rsidRDefault="001001ED" w:rsidP="00AF2A60">
      <w:pPr>
        <w:rPr>
          <w:rFonts w:asciiTheme="minorHAnsi" w:hAnsiTheme="minorHAnsi" w:cstheme="minorHAnsi"/>
          <w:b/>
          <w:color w:val="auto"/>
          <w:szCs w:val="22"/>
        </w:rPr>
      </w:pPr>
    </w:p>
    <w:p w14:paraId="6866A125" w14:textId="77777777" w:rsidR="001001ED" w:rsidRDefault="001001ED" w:rsidP="00AF2A60">
      <w:pPr>
        <w:rPr>
          <w:rFonts w:asciiTheme="minorHAnsi" w:hAnsiTheme="minorHAnsi" w:cstheme="minorHAnsi"/>
          <w:b/>
          <w:color w:val="auto"/>
          <w:szCs w:val="22"/>
        </w:rPr>
      </w:pPr>
    </w:p>
    <w:p w14:paraId="4440EE45" w14:textId="77777777" w:rsidR="001001ED" w:rsidRDefault="001001ED" w:rsidP="00AF2A60">
      <w:pPr>
        <w:rPr>
          <w:rFonts w:asciiTheme="minorHAnsi" w:hAnsiTheme="minorHAnsi" w:cstheme="minorHAnsi"/>
          <w:b/>
          <w:color w:val="auto"/>
          <w:szCs w:val="22"/>
        </w:rPr>
      </w:pPr>
    </w:p>
    <w:p w14:paraId="1B1CCBDB" w14:textId="77777777" w:rsidR="00C0278E" w:rsidRPr="00302B36" w:rsidRDefault="00C0278E" w:rsidP="00AF2A60">
      <w:pPr>
        <w:rPr>
          <w:rFonts w:asciiTheme="minorHAnsi" w:hAnsiTheme="minorHAnsi" w:cstheme="minorHAnsi"/>
          <w:b/>
          <w:color w:val="auto"/>
          <w:szCs w:val="22"/>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E83CB7" w:rsidRPr="00302B36" w14:paraId="6051B6CB" w14:textId="77777777" w:rsidTr="0028477F">
        <w:trPr>
          <w:trHeight w:val="397"/>
        </w:trPr>
        <w:tc>
          <w:tcPr>
            <w:tcW w:w="8340" w:type="dxa"/>
            <w:gridSpan w:val="3"/>
            <w:tcBorders>
              <w:bottom w:val="dotted" w:sz="4" w:space="0" w:color="auto"/>
            </w:tcBorders>
            <w:shd w:val="clear" w:color="auto" w:fill="F2F2F2"/>
            <w:vAlign w:val="center"/>
          </w:tcPr>
          <w:p w14:paraId="7E7270FD" w14:textId="77777777" w:rsidR="00E83CB7" w:rsidRPr="00302B36" w:rsidRDefault="00E83CB7" w:rsidP="0028477F">
            <w:pPr>
              <w:rPr>
                <w:rFonts w:asciiTheme="minorHAnsi" w:hAnsiTheme="minorHAnsi" w:cstheme="minorHAnsi"/>
                <w:b/>
                <w:sz w:val="20"/>
              </w:rPr>
            </w:pPr>
            <w:r w:rsidRPr="00302B36">
              <w:rPr>
                <w:rFonts w:asciiTheme="minorHAnsi" w:hAnsiTheme="minorHAnsi" w:cstheme="minorHAnsi"/>
                <w:b/>
                <w:sz w:val="20"/>
              </w:rPr>
              <w:lastRenderedPageBreak/>
              <w:t xml:space="preserve">Forma di partecipazione: </w:t>
            </w:r>
            <w:r w:rsidRPr="00302B36">
              <w:rPr>
                <w:rStyle w:val="Rimandonotaapidipagina"/>
                <w:rFonts w:asciiTheme="minorHAnsi" w:hAnsiTheme="minorHAnsi" w:cstheme="minorHAnsi"/>
                <w:color w:val="auto"/>
                <w:sz w:val="22"/>
              </w:rPr>
              <w:footnoteReference w:id="3"/>
            </w:r>
          </w:p>
        </w:tc>
        <w:tc>
          <w:tcPr>
            <w:tcW w:w="1702" w:type="dxa"/>
            <w:tcBorders>
              <w:bottom w:val="dotted" w:sz="4" w:space="0" w:color="auto"/>
            </w:tcBorders>
            <w:shd w:val="clear" w:color="auto" w:fill="F2F2F2"/>
            <w:vAlign w:val="center"/>
          </w:tcPr>
          <w:p w14:paraId="07659D57" w14:textId="77777777" w:rsidR="00E83CB7" w:rsidRPr="00302B36" w:rsidRDefault="00E83CB7" w:rsidP="0028477F">
            <w:pPr>
              <w:jc w:val="center"/>
              <w:rPr>
                <w:rFonts w:asciiTheme="minorHAnsi" w:hAnsiTheme="minorHAnsi" w:cstheme="minorHAnsi"/>
                <w:b/>
                <w:sz w:val="20"/>
              </w:rPr>
            </w:pPr>
            <w:r w:rsidRPr="00302B36">
              <w:rPr>
                <w:rFonts w:asciiTheme="minorHAnsi" w:hAnsiTheme="minorHAnsi" w:cstheme="minorHAnsi"/>
                <w:b/>
                <w:sz w:val="20"/>
              </w:rPr>
              <w:t>Risposta:</w:t>
            </w:r>
          </w:p>
        </w:tc>
      </w:tr>
      <w:tr w:rsidR="00E83CB7" w:rsidRPr="00302B36" w14:paraId="390598A6" w14:textId="77777777" w:rsidTr="0028477F">
        <w:trPr>
          <w:trHeight w:val="397"/>
        </w:trPr>
        <w:tc>
          <w:tcPr>
            <w:tcW w:w="8340" w:type="dxa"/>
            <w:gridSpan w:val="3"/>
            <w:tcBorders>
              <w:top w:val="dotted" w:sz="4" w:space="0" w:color="auto"/>
            </w:tcBorders>
            <w:shd w:val="clear" w:color="auto" w:fill="F2F2F2"/>
            <w:vAlign w:val="center"/>
          </w:tcPr>
          <w:p w14:paraId="39DE7FAF" w14:textId="77777777" w:rsidR="00E83CB7" w:rsidRPr="00302B36" w:rsidRDefault="00E83CB7" w:rsidP="0028477F">
            <w:pPr>
              <w:rPr>
                <w:rFonts w:asciiTheme="minorHAnsi" w:hAnsiTheme="minorHAnsi" w:cstheme="minorHAnsi"/>
                <w:b/>
                <w:sz w:val="20"/>
              </w:rPr>
            </w:pPr>
            <w:r w:rsidRPr="00302B36">
              <w:rPr>
                <w:rFonts w:asciiTheme="minorHAnsi" w:hAnsiTheme="minorHAnsi" w:cstheme="minorHAnsi"/>
                <w:b/>
                <w:sz w:val="20"/>
              </w:rPr>
              <w:t>L’operatore economico partecipa alla procedura insieme ad altri?</w:t>
            </w:r>
          </w:p>
        </w:tc>
        <w:tc>
          <w:tcPr>
            <w:tcW w:w="1702" w:type="dxa"/>
            <w:tcBorders>
              <w:top w:val="dotted" w:sz="4" w:space="0" w:color="auto"/>
            </w:tcBorders>
            <w:vAlign w:val="center"/>
          </w:tcPr>
          <w:p w14:paraId="27D532AB" w14:textId="77777777" w:rsidR="00E83CB7" w:rsidRPr="00302B36" w:rsidRDefault="00E507CF" w:rsidP="0028477F">
            <w:pPr>
              <w:jc w:val="center"/>
              <w:rPr>
                <w:rFonts w:asciiTheme="minorHAnsi" w:hAnsiTheme="minorHAnsi" w:cstheme="minorHAnsi"/>
                <w:b/>
                <w:sz w:val="20"/>
              </w:rPr>
            </w:pPr>
            <w:r w:rsidRPr="00302B36">
              <w:rPr>
                <w:rFonts w:asciiTheme="minorHAnsi" w:hAnsiTheme="minorHAnsi" w:cstheme="minorHAnsi"/>
                <w:b/>
                <w:sz w:val="20"/>
              </w:rPr>
              <w:fldChar w:fldCharType="begin">
                <w:ffData>
                  <w:name w:val="Controllo47"/>
                  <w:enabled/>
                  <w:calcOnExit w:val="0"/>
                  <w:checkBox>
                    <w:sizeAuto/>
                    <w:default w:val="0"/>
                  </w:checkBox>
                </w:ffData>
              </w:fldChar>
            </w:r>
            <w:r w:rsidR="00E83CB7" w:rsidRPr="00302B3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302B36">
              <w:rPr>
                <w:rFonts w:asciiTheme="minorHAnsi" w:hAnsiTheme="minorHAnsi" w:cstheme="minorHAnsi"/>
                <w:b/>
                <w:sz w:val="20"/>
              </w:rPr>
              <w:fldChar w:fldCharType="end"/>
            </w:r>
            <w:r w:rsidR="00E83CB7" w:rsidRPr="00302B36">
              <w:rPr>
                <w:rFonts w:asciiTheme="minorHAnsi" w:hAnsiTheme="minorHAnsi" w:cstheme="minorHAnsi"/>
                <w:b/>
                <w:sz w:val="20"/>
              </w:rPr>
              <w:t xml:space="preserve"> SI   </w:t>
            </w:r>
            <w:r w:rsidRPr="00302B36">
              <w:rPr>
                <w:rFonts w:asciiTheme="minorHAnsi" w:hAnsiTheme="minorHAnsi" w:cstheme="minorHAnsi"/>
                <w:b/>
                <w:sz w:val="20"/>
              </w:rPr>
              <w:fldChar w:fldCharType="begin">
                <w:ffData>
                  <w:name w:val="Controllo48"/>
                  <w:enabled/>
                  <w:calcOnExit w:val="0"/>
                  <w:checkBox>
                    <w:sizeAuto/>
                    <w:default w:val="0"/>
                  </w:checkBox>
                </w:ffData>
              </w:fldChar>
            </w:r>
            <w:r w:rsidR="00E83CB7" w:rsidRPr="00302B3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302B36">
              <w:rPr>
                <w:rFonts w:asciiTheme="minorHAnsi" w:hAnsiTheme="minorHAnsi" w:cstheme="minorHAnsi"/>
                <w:b/>
                <w:sz w:val="20"/>
              </w:rPr>
              <w:fldChar w:fldCharType="end"/>
            </w:r>
            <w:r w:rsidR="00E83CB7" w:rsidRPr="00302B36">
              <w:rPr>
                <w:rFonts w:asciiTheme="minorHAnsi" w:hAnsiTheme="minorHAnsi" w:cstheme="minorHAnsi"/>
                <w:b/>
                <w:sz w:val="20"/>
              </w:rPr>
              <w:t xml:space="preserve"> NO</w:t>
            </w:r>
          </w:p>
        </w:tc>
      </w:tr>
      <w:tr w:rsidR="00E83CB7" w:rsidRPr="00302B36" w14:paraId="152050CA" w14:textId="77777777" w:rsidTr="0028477F">
        <w:trPr>
          <w:trHeight w:val="454"/>
        </w:trPr>
        <w:tc>
          <w:tcPr>
            <w:tcW w:w="4166" w:type="dxa"/>
            <w:tcBorders>
              <w:bottom w:val="nil"/>
            </w:tcBorders>
            <w:shd w:val="clear" w:color="auto" w:fill="F2F2F2"/>
            <w:vAlign w:val="center"/>
          </w:tcPr>
          <w:p w14:paraId="26BDD992" w14:textId="0DE62413" w:rsidR="00E83CB7" w:rsidRPr="00783EB8" w:rsidRDefault="00E83CB7" w:rsidP="0028477F">
            <w:pPr>
              <w:rPr>
                <w:rFonts w:asciiTheme="minorHAnsi" w:hAnsiTheme="minorHAnsi" w:cstheme="minorHAnsi"/>
                <w:b/>
                <w:sz w:val="18"/>
                <w:szCs w:val="18"/>
              </w:rPr>
            </w:pPr>
          </w:p>
        </w:tc>
        <w:tc>
          <w:tcPr>
            <w:tcW w:w="5876" w:type="dxa"/>
            <w:gridSpan w:val="3"/>
            <w:tcBorders>
              <w:bottom w:val="dotted" w:sz="4" w:space="0" w:color="auto"/>
            </w:tcBorders>
            <w:shd w:val="clear" w:color="auto" w:fill="F2F2F2"/>
            <w:vAlign w:val="center"/>
          </w:tcPr>
          <w:p w14:paraId="5C507188" w14:textId="77777777" w:rsidR="00E83CB7" w:rsidRPr="00783EB8" w:rsidRDefault="00E83CB7" w:rsidP="0028477F">
            <w:pPr>
              <w:ind w:left="119"/>
              <w:rPr>
                <w:rFonts w:asciiTheme="minorHAnsi" w:hAnsiTheme="minorHAnsi" w:cstheme="minorHAnsi"/>
                <w:sz w:val="18"/>
                <w:szCs w:val="18"/>
              </w:rPr>
            </w:pPr>
            <w:r w:rsidRPr="00783EB8">
              <w:rPr>
                <w:rFonts w:asciiTheme="minorHAnsi" w:hAnsiTheme="minorHAnsi" w:cstheme="minorHAnsi"/>
                <w:sz w:val="18"/>
                <w:szCs w:val="18"/>
              </w:rPr>
              <w:t>Specificare il tipo di forma di aggregazione</w:t>
            </w:r>
          </w:p>
        </w:tc>
      </w:tr>
      <w:tr w:rsidR="00E83CB7" w:rsidRPr="00302B36" w14:paraId="702893F2" w14:textId="77777777" w:rsidTr="0028477F">
        <w:tblPrEx>
          <w:tblCellMar>
            <w:left w:w="108" w:type="dxa"/>
            <w:right w:w="108" w:type="dxa"/>
          </w:tblCellMar>
        </w:tblPrEx>
        <w:trPr>
          <w:trHeight w:val="397"/>
        </w:trPr>
        <w:tc>
          <w:tcPr>
            <w:tcW w:w="4166" w:type="dxa"/>
            <w:tcBorders>
              <w:top w:val="nil"/>
              <w:bottom w:val="nil"/>
            </w:tcBorders>
            <w:shd w:val="clear" w:color="auto" w:fill="F2F2F2"/>
            <w:vAlign w:val="center"/>
          </w:tcPr>
          <w:p w14:paraId="13C81BD2" w14:textId="77777777" w:rsidR="00E83CB7" w:rsidRPr="00783EB8" w:rsidRDefault="00E83CB7" w:rsidP="0028477F">
            <w:pPr>
              <w:rPr>
                <w:rFonts w:asciiTheme="minorHAnsi" w:hAnsiTheme="minorHAnsi" w:cstheme="minorHAnsi"/>
                <w:b/>
                <w:sz w:val="18"/>
                <w:szCs w:val="18"/>
              </w:rPr>
            </w:pPr>
          </w:p>
        </w:tc>
        <w:tc>
          <w:tcPr>
            <w:tcW w:w="5876" w:type="dxa"/>
            <w:gridSpan w:val="3"/>
            <w:tcBorders>
              <w:top w:val="dotted" w:sz="4" w:space="0" w:color="auto"/>
              <w:bottom w:val="dotted" w:sz="4" w:space="0" w:color="auto"/>
            </w:tcBorders>
            <w:vAlign w:val="center"/>
          </w:tcPr>
          <w:p w14:paraId="7EDFF0DF" w14:textId="77777777" w:rsidR="00E83CB7" w:rsidRPr="00783EB8" w:rsidRDefault="00E507CF" w:rsidP="000212AE">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spacing w:val="-4"/>
                <w:sz w:val="18"/>
                <w:szCs w:val="18"/>
              </w:rPr>
              <w:t>Ra</w:t>
            </w:r>
            <w:r w:rsidR="000212AE" w:rsidRPr="00783EB8">
              <w:rPr>
                <w:rFonts w:asciiTheme="minorHAnsi" w:hAnsiTheme="minorHAnsi" w:cstheme="minorHAnsi"/>
                <w:spacing w:val="-4"/>
                <w:sz w:val="18"/>
                <w:szCs w:val="18"/>
              </w:rPr>
              <w:t>ggruppamento temporaneo (art. 46</w:t>
            </w:r>
            <w:r w:rsidR="00E83CB7" w:rsidRPr="00783EB8">
              <w:rPr>
                <w:rFonts w:asciiTheme="minorHAnsi" w:hAnsiTheme="minorHAnsi" w:cstheme="minorHAnsi"/>
                <w:spacing w:val="-4"/>
                <w:sz w:val="18"/>
                <w:szCs w:val="18"/>
              </w:rPr>
              <w:t xml:space="preserve">, comma 1, lett. </w:t>
            </w:r>
            <w:r w:rsidR="000212AE" w:rsidRPr="00783EB8">
              <w:rPr>
                <w:rFonts w:asciiTheme="minorHAnsi" w:hAnsiTheme="minorHAnsi" w:cstheme="minorHAnsi"/>
                <w:spacing w:val="-4"/>
                <w:sz w:val="18"/>
                <w:szCs w:val="18"/>
              </w:rPr>
              <w:t>e</w:t>
            </w:r>
            <w:r w:rsidR="00E83CB7" w:rsidRPr="00783EB8">
              <w:rPr>
                <w:rFonts w:asciiTheme="minorHAnsi" w:hAnsiTheme="minorHAnsi" w:cstheme="minorHAnsi"/>
                <w:spacing w:val="-4"/>
                <w:sz w:val="18"/>
                <w:szCs w:val="18"/>
              </w:rPr>
              <w:t>), Codice)</w:t>
            </w:r>
          </w:p>
        </w:tc>
      </w:tr>
      <w:tr w:rsidR="00E83CB7" w:rsidRPr="00302B36" w14:paraId="5F358BA8" w14:textId="77777777" w:rsidTr="0028477F">
        <w:tblPrEx>
          <w:tblCellMar>
            <w:left w:w="108" w:type="dxa"/>
            <w:right w:w="108" w:type="dxa"/>
          </w:tblCellMar>
        </w:tblPrEx>
        <w:trPr>
          <w:trHeight w:val="397"/>
        </w:trPr>
        <w:tc>
          <w:tcPr>
            <w:tcW w:w="4166" w:type="dxa"/>
            <w:tcBorders>
              <w:top w:val="nil"/>
              <w:bottom w:val="nil"/>
            </w:tcBorders>
            <w:shd w:val="clear" w:color="auto" w:fill="F2F2F2"/>
            <w:vAlign w:val="center"/>
          </w:tcPr>
          <w:p w14:paraId="5FC08B58"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dotted" w:sz="4" w:space="0" w:color="auto"/>
              <w:bottom w:val="dotted" w:sz="4" w:space="0" w:color="auto"/>
            </w:tcBorders>
            <w:vAlign w:val="center"/>
          </w:tcPr>
          <w:p w14:paraId="78AEA67A"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Consorzio ordinario (art. 45, comma 1, lettera e), Codice)</w:t>
            </w:r>
          </w:p>
        </w:tc>
      </w:tr>
      <w:tr w:rsidR="00E83CB7" w:rsidRPr="00302B36" w14:paraId="66974298" w14:textId="77777777" w:rsidTr="00E55705">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243B9741"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dotted" w:sz="4" w:space="0" w:color="auto"/>
              <w:bottom w:val="single" w:sz="4" w:space="0" w:color="auto"/>
            </w:tcBorders>
            <w:vAlign w:val="center"/>
          </w:tcPr>
          <w:p w14:paraId="1D266FAF"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Rete di imprese (art. 45, comma 1, lettera f), Codice)</w:t>
            </w:r>
          </w:p>
        </w:tc>
      </w:tr>
      <w:tr w:rsidR="00E83CB7" w:rsidRPr="00302B36" w14:paraId="58054ABF" w14:textId="77777777" w:rsidTr="00E55705">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53E2BFFF" w14:textId="77777777" w:rsidR="00E83CB7" w:rsidRPr="00783EB8" w:rsidRDefault="00E83CB7" w:rsidP="0028477F">
            <w:pPr>
              <w:rPr>
                <w:rFonts w:asciiTheme="minorHAnsi" w:hAnsiTheme="minorHAnsi" w:cstheme="minorHAnsi"/>
                <w:i/>
                <w:sz w:val="18"/>
                <w:szCs w:val="18"/>
              </w:rPr>
            </w:pPr>
          </w:p>
        </w:tc>
        <w:tc>
          <w:tcPr>
            <w:tcW w:w="5876" w:type="dxa"/>
            <w:gridSpan w:val="3"/>
            <w:tcBorders>
              <w:top w:val="single" w:sz="4" w:space="0" w:color="auto"/>
            </w:tcBorders>
            <w:vAlign w:val="center"/>
          </w:tcPr>
          <w:p w14:paraId="3CEC805D" w14:textId="77777777" w:rsidR="00E83CB7" w:rsidRPr="00783EB8" w:rsidRDefault="00E507CF" w:rsidP="0028477F">
            <w:pPr>
              <w:ind w:left="57"/>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Gruppo europeo di interesse economico (G.E.I.E.)</w:t>
            </w:r>
          </w:p>
        </w:tc>
      </w:tr>
      <w:tr w:rsidR="00E83CB7" w:rsidRPr="00302B36" w14:paraId="5EB3948D" w14:textId="77777777" w:rsidTr="005F5273">
        <w:trPr>
          <w:trHeight w:val="1621"/>
        </w:trPr>
        <w:tc>
          <w:tcPr>
            <w:tcW w:w="4166" w:type="dxa"/>
            <w:vMerge w:val="restart"/>
            <w:tcBorders>
              <w:top w:val="dotted" w:sz="4" w:space="0" w:color="auto"/>
            </w:tcBorders>
            <w:shd w:val="clear" w:color="auto" w:fill="F2F2F2"/>
          </w:tcPr>
          <w:p w14:paraId="5E116EDB" w14:textId="77777777" w:rsidR="00E83CB7" w:rsidRPr="00783EB8" w:rsidRDefault="00E83CB7" w:rsidP="0028477F">
            <w:pPr>
              <w:ind w:left="254" w:hanging="254"/>
              <w:jc w:val="both"/>
              <w:rPr>
                <w:rFonts w:asciiTheme="minorHAnsi" w:hAnsiTheme="minorHAnsi" w:cstheme="minorHAnsi"/>
                <w:sz w:val="18"/>
                <w:szCs w:val="18"/>
              </w:rPr>
            </w:pPr>
            <w:r w:rsidRPr="00783EB8">
              <w:rPr>
                <w:rFonts w:asciiTheme="minorHAnsi" w:hAnsiTheme="minorHAnsi" w:cstheme="minorHAnsi"/>
                <w:sz w:val="18"/>
                <w:szCs w:val="18"/>
              </w:rPr>
              <w:t>a)</w:t>
            </w:r>
            <w:r w:rsidRPr="00783EB8">
              <w:rPr>
                <w:rFonts w:asciiTheme="minorHAnsi" w:hAnsiTheme="minorHAnsi" w:cstheme="minorHAnsi"/>
                <w:sz w:val="18"/>
                <w:szCs w:val="18"/>
              </w:rPr>
              <w:tab/>
              <w:t>Specificare il ruolo dell'operatore economico nel raggruppamento (mandataria, mandante ,…):</w:t>
            </w:r>
          </w:p>
        </w:tc>
        <w:tc>
          <w:tcPr>
            <w:tcW w:w="5876" w:type="dxa"/>
            <w:gridSpan w:val="3"/>
            <w:tcBorders>
              <w:top w:val="dotted" w:sz="4" w:space="0" w:color="auto"/>
              <w:bottom w:val="dotted" w:sz="4" w:space="0" w:color="auto"/>
            </w:tcBorders>
            <w:vAlign w:val="center"/>
          </w:tcPr>
          <w:p w14:paraId="6047C8BB" w14:textId="77777777" w:rsidR="00783EB8" w:rsidRPr="00783EB8" w:rsidRDefault="00783EB8" w:rsidP="00783EB8">
            <w:pPr>
              <w:ind w:left="119"/>
              <w:jc w:val="both"/>
              <w:rPr>
                <w:rFonts w:asciiTheme="minorHAnsi" w:hAnsiTheme="minorHAnsi" w:cstheme="minorHAnsi"/>
                <w:sz w:val="18"/>
                <w:szCs w:val="18"/>
              </w:rPr>
            </w:pPr>
          </w:p>
          <w:p w14:paraId="04B168DD" w14:textId="22E2A5A6" w:rsidR="00E83CB7" w:rsidRPr="00783EB8" w:rsidRDefault="00E507CF" w:rsidP="00783EB8">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Mandatario</w:t>
            </w:r>
            <w:r w:rsidR="00E83CB7" w:rsidRPr="00783EB8">
              <w:rPr>
                <w:rFonts w:asciiTheme="minorHAnsi" w:hAnsiTheme="minorHAnsi" w:cstheme="minorHAnsi"/>
                <w:sz w:val="18"/>
                <w:szCs w:val="18"/>
              </w:rPr>
              <w:t xml:space="preserve"> di un Raggruppamento temporaneo di operatori economici – come di seguito specificato</w:t>
            </w:r>
            <w:r w:rsidR="00F907D9" w:rsidRPr="00783EB8">
              <w:rPr>
                <w:rFonts w:asciiTheme="minorHAnsi" w:hAnsiTheme="minorHAnsi" w:cstheme="minorHAnsi"/>
                <w:sz w:val="18"/>
                <w:szCs w:val="18"/>
              </w:rPr>
              <w:t xml:space="preserve"> </w:t>
            </w:r>
            <w:r w:rsidR="00F907D9" w:rsidRPr="00783EB8">
              <w:rPr>
                <w:rFonts w:asciiTheme="minorHAnsi" w:hAnsiTheme="minorHAnsi" w:cstheme="minorHAnsi"/>
                <w:b/>
                <w:sz w:val="18"/>
                <w:szCs w:val="18"/>
              </w:rPr>
              <w:t>nel</w:t>
            </w:r>
            <w:r w:rsidR="003C6291" w:rsidRPr="00783EB8">
              <w:rPr>
                <w:rFonts w:asciiTheme="minorHAnsi" w:hAnsiTheme="minorHAnsi" w:cstheme="minorHAnsi"/>
                <w:b/>
                <w:sz w:val="18"/>
                <w:szCs w:val="18"/>
              </w:rPr>
              <w:t xml:space="preserve"> presente documento</w:t>
            </w:r>
            <w:r w:rsidR="00F907D9" w:rsidRPr="00783EB8">
              <w:rPr>
                <w:rFonts w:asciiTheme="minorHAnsi" w:hAnsiTheme="minorHAnsi" w:cstheme="minorHAnsi"/>
                <w:sz w:val="18"/>
                <w:szCs w:val="18"/>
              </w:rPr>
              <w:t>:</w:t>
            </w:r>
          </w:p>
          <w:p w14:paraId="6BF9914B" w14:textId="77777777" w:rsidR="00783EB8" w:rsidRPr="00783EB8" w:rsidRDefault="00783EB8" w:rsidP="00783EB8">
            <w:pPr>
              <w:ind w:left="119"/>
              <w:jc w:val="both"/>
              <w:rPr>
                <w:rFonts w:asciiTheme="minorHAnsi" w:hAnsiTheme="minorHAnsi" w:cstheme="minorHAnsi"/>
                <w:sz w:val="18"/>
                <w:szCs w:val="18"/>
              </w:rPr>
            </w:pPr>
          </w:p>
          <w:p w14:paraId="251089BA" w14:textId="77777777" w:rsidR="00E83CB7" w:rsidRPr="00783EB8" w:rsidRDefault="00E507CF" w:rsidP="0028477F">
            <w:pPr>
              <w:ind w:left="119"/>
              <w:jc w:val="both"/>
              <w:rPr>
                <w:rFonts w:asciiTheme="minorHAnsi" w:hAnsiTheme="minorHAnsi" w:cstheme="minorHAnsi"/>
                <w:b/>
                <w:sz w:val="18"/>
                <w:szCs w:val="18"/>
              </w:rPr>
            </w:pP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Tipo </w:t>
            </w:r>
            <w:r w:rsidR="003849D7" w:rsidRPr="00783EB8">
              <w:rPr>
                <w:rFonts w:asciiTheme="minorHAnsi" w:hAnsiTheme="minorHAnsi" w:cstheme="minorHAnsi"/>
                <w:sz w:val="18"/>
                <w:szCs w:val="18"/>
              </w:rPr>
              <w:t>Orizzontale</w:t>
            </w:r>
            <w:r w:rsidR="00E83CB7" w:rsidRPr="00783EB8">
              <w:rPr>
                <w:rFonts w:asciiTheme="minorHAnsi" w:hAnsiTheme="minorHAnsi" w:cstheme="minorHAnsi"/>
                <w:sz w:val="18"/>
                <w:szCs w:val="18"/>
              </w:rPr>
              <w:t xml:space="preserve">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Tipo Verticale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3849D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3849D7" w:rsidRPr="00783EB8">
              <w:rPr>
                <w:rFonts w:asciiTheme="minorHAnsi" w:hAnsiTheme="minorHAnsi" w:cstheme="minorHAnsi"/>
                <w:b/>
                <w:sz w:val="18"/>
                <w:szCs w:val="18"/>
              </w:rPr>
              <w:t xml:space="preserve"> </w:t>
            </w:r>
            <w:r w:rsidR="003849D7" w:rsidRPr="00783EB8">
              <w:rPr>
                <w:rFonts w:asciiTheme="minorHAnsi" w:hAnsiTheme="minorHAnsi" w:cstheme="minorHAnsi"/>
                <w:sz w:val="18"/>
                <w:szCs w:val="18"/>
              </w:rPr>
              <w:t>Tipo Misto</w:t>
            </w:r>
          </w:p>
          <w:p w14:paraId="06807B31" w14:textId="77777777" w:rsidR="00D35535" w:rsidRPr="00783EB8" w:rsidRDefault="00D35535" w:rsidP="00F907D9">
            <w:pPr>
              <w:jc w:val="both"/>
              <w:rPr>
                <w:rFonts w:asciiTheme="minorHAnsi" w:hAnsiTheme="minorHAnsi" w:cstheme="minorHAnsi"/>
                <w:b/>
                <w:sz w:val="18"/>
                <w:szCs w:val="18"/>
              </w:rPr>
            </w:pPr>
          </w:p>
          <w:p w14:paraId="258E8905" w14:textId="63D2A3CC" w:rsidR="00E83CB7" w:rsidRPr="00783EB8" w:rsidRDefault="00E507CF" w:rsidP="00783EB8">
            <w:pPr>
              <w:ind w:left="119"/>
              <w:jc w:val="both"/>
              <w:rPr>
                <w:rFonts w:asciiTheme="minorHAnsi" w:hAnsiTheme="minorHAnsi" w:cstheme="minorHAnsi"/>
                <w:sz w:val="18"/>
                <w:szCs w:val="18"/>
              </w:rPr>
            </w:pP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Costituendo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sz w:val="18"/>
                <w:szCs w:val="18"/>
              </w:rPr>
              <w:t xml:space="preserve"> Costituito</w:t>
            </w:r>
          </w:p>
          <w:p w14:paraId="682B42EE" w14:textId="77777777" w:rsidR="00F907D9" w:rsidRPr="00783EB8" w:rsidRDefault="00F907D9" w:rsidP="0028477F">
            <w:pPr>
              <w:ind w:left="119"/>
              <w:rPr>
                <w:rFonts w:asciiTheme="minorHAnsi" w:hAnsiTheme="minorHAnsi" w:cstheme="minorHAnsi"/>
                <w:sz w:val="18"/>
                <w:szCs w:val="18"/>
              </w:rPr>
            </w:pPr>
          </w:p>
        </w:tc>
      </w:tr>
      <w:tr w:rsidR="00E83CB7" w:rsidRPr="00302B36" w14:paraId="070CDBA5" w14:textId="77777777" w:rsidTr="0028477F">
        <w:trPr>
          <w:trHeight w:val="454"/>
        </w:trPr>
        <w:tc>
          <w:tcPr>
            <w:tcW w:w="4166" w:type="dxa"/>
            <w:vMerge/>
            <w:tcBorders>
              <w:top w:val="dotted" w:sz="4" w:space="0" w:color="auto"/>
            </w:tcBorders>
            <w:shd w:val="clear" w:color="auto" w:fill="F2F2F2"/>
          </w:tcPr>
          <w:p w14:paraId="2A56DB3D" w14:textId="77777777" w:rsidR="00E83CB7" w:rsidRPr="00783EB8" w:rsidRDefault="00E83CB7" w:rsidP="0028477F">
            <w:pPr>
              <w:ind w:left="254" w:hanging="254"/>
              <w:rPr>
                <w:rFonts w:asciiTheme="minorHAnsi" w:hAnsiTheme="minorHAnsi" w:cstheme="minorHAnsi"/>
                <w:sz w:val="18"/>
                <w:szCs w:val="18"/>
              </w:rPr>
            </w:pPr>
          </w:p>
        </w:tc>
        <w:tc>
          <w:tcPr>
            <w:tcW w:w="5876" w:type="dxa"/>
            <w:gridSpan w:val="3"/>
            <w:tcBorders>
              <w:top w:val="dotted" w:sz="4" w:space="0" w:color="auto"/>
              <w:bottom w:val="dotted" w:sz="4" w:space="0" w:color="auto"/>
            </w:tcBorders>
            <w:vAlign w:val="center"/>
          </w:tcPr>
          <w:p w14:paraId="612569DB" w14:textId="77777777" w:rsidR="00E83CB7" w:rsidRPr="00783EB8" w:rsidRDefault="00E83CB7" w:rsidP="0028477F">
            <w:pPr>
              <w:pStyle w:val="sche3"/>
              <w:tabs>
                <w:tab w:val="left" w:pos="9214"/>
              </w:tabs>
              <w:rPr>
                <w:rFonts w:asciiTheme="minorHAnsi" w:hAnsiTheme="minorHAnsi" w:cstheme="minorHAnsi"/>
                <w:sz w:val="18"/>
                <w:szCs w:val="18"/>
                <w:lang w:val="it-IT"/>
              </w:rPr>
            </w:pPr>
          </w:p>
          <w:p w14:paraId="01694328" w14:textId="3CEC89B9" w:rsidR="00B25A80" w:rsidRPr="00783EB8" w:rsidRDefault="00E507CF" w:rsidP="0028477F">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 xml:space="preserve">Mandante </w:t>
            </w:r>
            <w:r w:rsidR="00E83CB7" w:rsidRPr="00783EB8">
              <w:rPr>
                <w:rFonts w:asciiTheme="minorHAnsi" w:hAnsiTheme="minorHAnsi" w:cstheme="minorHAnsi"/>
                <w:sz w:val="18"/>
                <w:szCs w:val="18"/>
              </w:rPr>
              <w:t>di un Raggruppamento temporaneo di operatori economici – come di seguito specificato</w:t>
            </w:r>
            <w:r w:rsidR="00F907D9" w:rsidRPr="00783EB8">
              <w:rPr>
                <w:rFonts w:asciiTheme="minorHAnsi" w:hAnsiTheme="minorHAnsi" w:cstheme="minorHAnsi"/>
                <w:sz w:val="18"/>
                <w:szCs w:val="18"/>
              </w:rPr>
              <w:t xml:space="preserve"> nel presente documento</w:t>
            </w:r>
            <w:r w:rsidR="00E83CB7" w:rsidRPr="00783EB8">
              <w:rPr>
                <w:rFonts w:asciiTheme="minorHAnsi" w:hAnsiTheme="minorHAnsi" w:cstheme="minorHAnsi"/>
                <w:kern w:val="20"/>
                <w:sz w:val="18"/>
                <w:szCs w:val="18"/>
              </w:rPr>
              <w:t>.</w:t>
            </w:r>
          </w:p>
          <w:p w14:paraId="3E420D81" w14:textId="77777777" w:rsidR="00F907D9" w:rsidRPr="00783EB8" w:rsidRDefault="00F907D9" w:rsidP="0028477F">
            <w:pPr>
              <w:ind w:left="119"/>
              <w:jc w:val="both"/>
              <w:rPr>
                <w:rFonts w:asciiTheme="minorHAnsi" w:hAnsiTheme="minorHAnsi" w:cstheme="minorHAnsi"/>
                <w:sz w:val="18"/>
                <w:szCs w:val="18"/>
              </w:rPr>
            </w:pPr>
          </w:p>
        </w:tc>
      </w:tr>
      <w:tr w:rsidR="00E83CB7" w:rsidRPr="00302B36" w14:paraId="24311049" w14:textId="77777777" w:rsidTr="0028477F">
        <w:trPr>
          <w:trHeight w:val="454"/>
        </w:trPr>
        <w:tc>
          <w:tcPr>
            <w:tcW w:w="4166" w:type="dxa"/>
            <w:vMerge/>
            <w:tcBorders>
              <w:top w:val="dotted" w:sz="4" w:space="0" w:color="auto"/>
            </w:tcBorders>
            <w:shd w:val="clear" w:color="auto" w:fill="F2F2F2"/>
          </w:tcPr>
          <w:p w14:paraId="1352F65A" w14:textId="77777777" w:rsidR="00E83CB7" w:rsidRPr="00783EB8" w:rsidRDefault="00E83CB7" w:rsidP="0028477F">
            <w:pPr>
              <w:ind w:left="254" w:hanging="254"/>
              <w:rPr>
                <w:rFonts w:asciiTheme="minorHAnsi" w:hAnsiTheme="minorHAnsi" w:cstheme="minorHAnsi"/>
                <w:sz w:val="18"/>
                <w:szCs w:val="18"/>
              </w:rPr>
            </w:pPr>
          </w:p>
        </w:tc>
        <w:tc>
          <w:tcPr>
            <w:tcW w:w="5876" w:type="dxa"/>
            <w:gridSpan w:val="3"/>
            <w:tcBorders>
              <w:top w:val="dotted" w:sz="4" w:space="0" w:color="auto"/>
              <w:bottom w:val="dotted" w:sz="4" w:space="0" w:color="auto"/>
            </w:tcBorders>
            <w:vAlign w:val="center"/>
          </w:tcPr>
          <w:p w14:paraId="70C19104" w14:textId="77777777" w:rsidR="00E83CB7" w:rsidRPr="00783EB8" w:rsidRDefault="00E83CB7" w:rsidP="0028477F">
            <w:pPr>
              <w:ind w:left="119"/>
              <w:jc w:val="both"/>
              <w:rPr>
                <w:rFonts w:asciiTheme="minorHAnsi" w:hAnsiTheme="minorHAnsi" w:cstheme="minorHAnsi"/>
                <w:sz w:val="18"/>
                <w:szCs w:val="18"/>
              </w:rPr>
            </w:pPr>
          </w:p>
          <w:p w14:paraId="4CE53ABE" w14:textId="10FFFA19" w:rsidR="00E83CB7" w:rsidRPr="00783EB8" w:rsidRDefault="00E507CF" w:rsidP="00F907D9">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Capogruppo</w:t>
            </w:r>
            <w:r w:rsidR="00E83CB7" w:rsidRPr="00783EB8">
              <w:rPr>
                <w:rFonts w:asciiTheme="minorHAnsi" w:hAnsiTheme="minorHAnsi" w:cstheme="minorHAnsi"/>
                <w:sz w:val="18"/>
                <w:szCs w:val="18"/>
              </w:rPr>
              <w:t xml:space="preserve"> di un consorzio ordinario – come di seguito specificato</w:t>
            </w:r>
            <w:r w:rsidR="00F907D9" w:rsidRPr="00783EB8">
              <w:rPr>
                <w:rFonts w:asciiTheme="minorHAnsi" w:hAnsiTheme="minorHAnsi" w:cstheme="minorHAnsi"/>
                <w:sz w:val="18"/>
                <w:szCs w:val="18"/>
              </w:rPr>
              <w:t xml:space="preserve"> nel presente documento:</w:t>
            </w:r>
          </w:p>
          <w:p w14:paraId="110B6145" w14:textId="77777777" w:rsidR="00E83CB7" w:rsidRPr="00783EB8" w:rsidRDefault="00E83CB7" w:rsidP="0028477F">
            <w:pPr>
              <w:ind w:left="119"/>
              <w:jc w:val="both"/>
              <w:rPr>
                <w:rFonts w:asciiTheme="minorHAnsi" w:hAnsiTheme="minorHAnsi" w:cstheme="minorHAnsi"/>
                <w:b/>
                <w:sz w:val="18"/>
                <w:szCs w:val="18"/>
              </w:rPr>
            </w:pPr>
          </w:p>
          <w:p w14:paraId="7C9F4A29" w14:textId="77777777" w:rsidR="00E83CB7" w:rsidRPr="00783EB8" w:rsidRDefault="00E507CF" w:rsidP="0028477F">
            <w:pPr>
              <w:ind w:left="119"/>
              <w:jc w:val="both"/>
              <w:rPr>
                <w:rFonts w:asciiTheme="minorHAnsi" w:hAnsiTheme="minorHAnsi" w:cstheme="minorHAnsi"/>
                <w:sz w:val="18"/>
                <w:szCs w:val="18"/>
              </w:rPr>
            </w:pPr>
            <w:r w:rsidRPr="00783EB8">
              <w:rPr>
                <w:rFonts w:asciiTheme="minorHAnsi" w:hAnsiTheme="minorHAnsi" w:cstheme="minorHAnsi"/>
                <w:b/>
                <w:sz w:val="18"/>
                <w:szCs w:val="18"/>
              </w:rPr>
              <w:fldChar w:fldCharType="begin">
                <w:ffData>
                  <w:name w:val=""/>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b/>
                <w:sz w:val="18"/>
                <w:szCs w:val="18"/>
              </w:rPr>
              <w:t xml:space="preserve"> </w:t>
            </w:r>
            <w:r w:rsidR="00E83CB7" w:rsidRPr="00783EB8">
              <w:rPr>
                <w:rFonts w:asciiTheme="minorHAnsi" w:hAnsiTheme="minorHAnsi" w:cstheme="minorHAnsi"/>
                <w:sz w:val="18"/>
                <w:szCs w:val="18"/>
              </w:rPr>
              <w:t xml:space="preserve">Costituendo         </w:t>
            </w:r>
            <w:r w:rsidRPr="00783EB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783EB8">
              <w:rPr>
                <w:rFonts w:asciiTheme="minorHAnsi" w:hAnsiTheme="minorHAnsi" w:cstheme="minorHAnsi"/>
                <w:b/>
                <w:sz w:val="18"/>
                <w:szCs w:val="18"/>
              </w:rPr>
              <w:fldChar w:fldCharType="end"/>
            </w:r>
            <w:r w:rsidR="00E83CB7" w:rsidRPr="00783EB8">
              <w:rPr>
                <w:rFonts w:asciiTheme="minorHAnsi" w:hAnsiTheme="minorHAnsi" w:cstheme="minorHAnsi"/>
                <w:sz w:val="18"/>
                <w:szCs w:val="18"/>
              </w:rPr>
              <w:t xml:space="preserve"> Costituito</w:t>
            </w:r>
          </w:p>
          <w:p w14:paraId="05ED0CA5" w14:textId="77777777" w:rsidR="00E83CB7" w:rsidRPr="00783EB8" w:rsidRDefault="00E83CB7" w:rsidP="0028477F">
            <w:pPr>
              <w:ind w:left="119"/>
              <w:rPr>
                <w:rFonts w:asciiTheme="minorHAnsi" w:hAnsiTheme="minorHAnsi" w:cstheme="minorHAnsi"/>
                <w:sz w:val="18"/>
                <w:szCs w:val="18"/>
              </w:rPr>
            </w:pPr>
          </w:p>
          <w:p w14:paraId="720AD242" w14:textId="77777777" w:rsidR="00F907D9" w:rsidRPr="00783EB8" w:rsidRDefault="00F907D9" w:rsidP="0028477F">
            <w:pPr>
              <w:ind w:left="119"/>
              <w:rPr>
                <w:rFonts w:asciiTheme="minorHAnsi" w:hAnsiTheme="minorHAnsi" w:cstheme="minorHAnsi"/>
                <w:sz w:val="18"/>
                <w:szCs w:val="18"/>
              </w:rPr>
            </w:pPr>
          </w:p>
        </w:tc>
      </w:tr>
      <w:tr w:rsidR="00E83CB7" w:rsidRPr="00302B36" w14:paraId="4E1FD806" w14:textId="77777777" w:rsidTr="0028477F">
        <w:trPr>
          <w:trHeight w:val="454"/>
        </w:trPr>
        <w:tc>
          <w:tcPr>
            <w:tcW w:w="4166" w:type="dxa"/>
            <w:vMerge/>
            <w:tcBorders>
              <w:top w:val="dotted" w:sz="4" w:space="0" w:color="auto"/>
            </w:tcBorders>
            <w:shd w:val="clear" w:color="auto" w:fill="F2F2F2"/>
          </w:tcPr>
          <w:p w14:paraId="094A7FFD" w14:textId="77777777" w:rsidR="00E83CB7" w:rsidRPr="00302B36" w:rsidRDefault="00E83CB7" w:rsidP="0028477F">
            <w:pPr>
              <w:ind w:left="254" w:hanging="254"/>
              <w:rPr>
                <w:rFonts w:asciiTheme="minorHAnsi" w:hAnsiTheme="minorHAnsi" w:cstheme="minorHAnsi"/>
                <w:sz w:val="20"/>
              </w:rPr>
            </w:pPr>
          </w:p>
        </w:tc>
        <w:tc>
          <w:tcPr>
            <w:tcW w:w="5876" w:type="dxa"/>
            <w:gridSpan w:val="3"/>
            <w:tcBorders>
              <w:top w:val="dotted" w:sz="4" w:space="0" w:color="auto"/>
              <w:bottom w:val="dotted" w:sz="4" w:space="0" w:color="auto"/>
            </w:tcBorders>
            <w:vAlign w:val="center"/>
          </w:tcPr>
          <w:p w14:paraId="0A1CBA9F" w14:textId="64D29474" w:rsidR="00E83CB7" w:rsidRPr="00783EB8" w:rsidRDefault="00E507CF" w:rsidP="00F907D9">
            <w:pPr>
              <w:ind w:left="119"/>
              <w:jc w:val="both"/>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w:t>
            </w:r>
            <w:r w:rsidR="00E83CB7" w:rsidRPr="00783EB8">
              <w:rPr>
                <w:rFonts w:asciiTheme="minorHAnsi" w:hAnsiTheme="minorHAnsi" w:cstheme="minorHAnsi"/>
                <w:b/>
                <w:sz w:val="18"/>
                <w:szCs w:val="18"/>
              </w:rPr>
              <w:t xml:space="preserve">Consorziata </w:t>
            </w:r>
            <w:r w:rsidR="00E83CB7" w:rsidRPr="00783EB8">
              <w:rPr>
                <w:rFonts w:asciiTheme="minorHAnsi" w:hAnsiTheme="minorHAnsi" w:cstheme="minorHAnsi"/>
                <w:sz w:val="18"/>
                <w:szCs w:val="18"/>
              </w:rPr>
              <w:t>di un consorzio ordinario – come di seguito specificato</w:t>
            </w:r>
            <w:r w:rsidR="00F907D9" w:rsidRPr="00783EB8">
              <w:rPr>
                <w:rFonts w:asciiTheme="minorHAnsi" w:hAnsiTheme="minorHAnsi" w:cstheme="minorHAnsi"/>
                <w:sz w:val="18"/>
                <w:szCs w:val="18"/>
              </w:rPr>
              <w:t xml:space="preserve"> nel presente documento.</w:t>
            </w:r>
          </w:p>
          <w:p w14:paraId="0B301199" w14:textId="77777777" w:rsidR="00F907D9" w:rsidRPr="00783EB8" w:rsidRDefault="00F907D9" w:rsidP="00F907D9">
            <w:pPr>
              <w:ind w:left="119"/>
              <w:jc w:val="both"/>
              <w:rPr>
                <w:rFonts w:asciiTheme="minorHAnsi" w:hAnsiTheme="minorHAnsi" w:cstheme="minorHAnsi"/>
                <w:sz w:val="18"/>
                <w:szCs w:val="18"/>
              </w:rPr>
            </w:pPr>
          </w:p>
        </w:tc>
      </w:tr>
      <w:tr w:rsidR="00E83CB7" w:rsidRPr="00302B36" w14:paraId="57237618" w14:textId="77777777" w:rsidTr="0028477F">
        <w:trPr>
          <w:trHeight w:val="454"/>
        </w:trPr>
        <w:tc>
          <w:tcPr>
            <w:tcW w:w="4166" w:type="dxa"/>
            <w:vMerge/>
            <w:shd w:val="clear" w:color="auto" w:fill="F2F2F2"/>
          </w:tcPr>
          <w:p w14:paraId="36AF35EC" w14:textId="77777777" w:rsidR="00E83CB7" w:rsidRPr="00302B36" w:rsidRDefault="00E83CB7" w:rsidP="0028477F">
            <w:pPr>
              <w:ind w:left="254" w:hanging="254"/>
              <w:rPr>
                <w:rFonts w:asciiTheme="minorHAnsi" w:hAnsiTheme="minorHAnsi" w:cstheme="minorHAnsi"/>
                <w:sz w:val="20"/>
              </w:rPr>
            </w:pPr>
          </w:p>
        </w:tc>
        <w:tc>
          <w:tcPr>
            <w:tcW w:w="3352" w:type="dxa"/>
            <w:tcBorders>
              <w:top w:val="dotted" w:sz="4" w:space="0" w:color="auto"/>
              <w:bottom w:val="dotted" w:sz="4" w:space="0" w:color="auto"/>
              <w:right w:val="dotted" w:sz="4" w:space="0" w:color="auto"/>
            </w:tcBorders>
            <w:vAlign w:val="center"/>
          </w:tcPr>
          <w:p w14:paraId="7AB46D1B" w14:textId="77777777" w:rsidR="00E83CB7" w:rsidRPr="00783EB8" w:rsidRDefault="00E507CF" w:rsidP="0028477F">
            <w:pPr>
              <w:ind w:left="119"/>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6CAA4DC" w14:textId="77777777" w:rsidR="00E83CB7" w:rsidRPr="00783EB8" w:rsidRDefault="00E507CF" w:rsidP="0028477F">
            <w:pPr>
              <w:ind w:left="105"/>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Impresa in rete (retista)</w:t>
            </w:r>
          </w:p>
        </w:tc>
      </w:tr>
      <w:tr w:rsidR="00E83CB7" w:rsidRPr="00302B36" w14:paraId="631C2FA7" w14:textId="77777777" w:rsidTr="0028477F">
        <w:trPr>
          <w:trHeight w:val="454"/>
        </w:trPr>
        <w:tc>
          <w:tcPr>
            <w:tcW w:w="4166" w:type="dxa"/>
            <w:vMerge/>
            <w:shd w:val="clear" w:color="auto" w:fill="F2F2F2"/>
            <w:vAlign w:val="center"/>
          </w:tcPr>
          <w:p w14:paraId="06765F66" w14:textId="77777777" w:rsidR="00E83CB7" w:rsidRPr="00302B36" w:rsidRDefault="00E83CB7" w:rsidP="0028477F">
            <w:pPr>
              <w:rPr>
                <w:rFonts w:asciiTheme="minorHAnsi" w:hAnsiTheme="minorHAnsi" w:cstheme="minorHAnsi"/>
                <w:b/>
                <w:sz w:val="20"/>
              </w:rPr>
            </w:pPr>
          </w:p>
        </w:tc>
        <w:tc>
          <w:tcPr>
            <w:tcW w:w="5876" w:type="dxa"/>
            <w:gridSpan w:val="3"/>
            <w:tcBorders>
              <w:top w:val="dotted" w:sz="4" w:space="0" w:color="auto"/>
            </w:tcBorders>
            <w:vAlign w:val="center"/>
          </w:tcPr>
          <w:p w14:paraId="06367605" w14:textId="77777777" w:rsidR="00E55705" w:rsidRPr="00783EB8" w:rsidRDefault="00E55705" w:rsidP="0028477F">
            <w:pPr>
              <w:ind w:left="119"/>
              <w:rPr>
                <w:rFonts w:asciiTheme="minorHAnsi" w:hAnsiTheme="minorHAnsi" w:cstheme="minorHAnsi"/>
                <w:sz w:val="18"/>
                <w:szCs w:val="18"/>
              </w:rPr>
            </w:pPr>
          </w:p>
          <w:p w14:paraId="725A4680" w14:textId="77777777" w:rsidR="00E83CB7" w:rsidRPr="00783EB8" w:rsidRDefault="00E507CF" w:rsidP="0028477F">
            <w:pPr>
              <w:ind w:left="119"/>
              <w:rPr>
                <w:rFonts w:asciiTheme="minorHAnsi" w:hAnsiTheme="minorHAnsi" w:cstheme="minorHAnsi"/>
                <w:sz w:val="18"/>
                <w:szCs w:val="18"/>
              </w:rPr>
            </w:pPr>
            <w:r w:rsidRPr="00783EB8">
              <w:rPr>
                <w:rFonts w:asciiTheme="minorHAnsi" w:hAnsiTheme="minorHAnsi" w:cstheme="minorHAnsi"/>
                <w:sz w:val="18"/>
                <w:szCs w:val="18"/>
              </w:rPr>
              <w:fldChar w:fldCharType="begin">
                <w:ffData>
                  <w:name w:val="Controllo47"/>
                  <w:enabled/>
                  <w:calcOnExit w:val="0"/>
                  <w:checkBox>
                    <w:sizeAuto/>
                    <w:default w:val="0"/>
                  </w:checkBox>
                </w:ffData>
              </w:fldChar>
            </w:r>
            <w:r w:rsidR="00E83CB7" w:rsidRPr="00783EB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783EB8">
              <w:rPr>
                <w:rFonts w:asciiTheme="minorHAnsi" w:hAnsiTheme="minorHAnsi" w:cstheme="minorHAnsi"/>
                <w:sz w:val="18"/>
                <w:szCs w:val="18"/>
              </w:rPr>
              <w:fldChar w:fldCharType="end"/>
            </w:r>
            <w:r w:rsidR="00E83CB7" w:rsidRPr="00783EB8">
              <w:rPr>
                <w:rFonts w:asciiTheme="minorHAnsi" w:hAnsiTheme="minorHAnsi" w:cstheme="minorHAnsi"/>
                <w:sz w:val="18"/>
                <w:szCs w:val="18"/>
              </w:rPr>
              <w:t xml:space="preserve"> (altro) ____________________________________</w:t>
            </w:r>
          </w:p>
          <w:p w14:paraId="0C4F8E8B" w14:textId="77777777" w:rsidR="00E55705" w:rsidRPr="00783EB8" w:rsidRDefault="00E55705" w:rsidP="0028477F">
            <w:pPr>
              <w:ind w:left="119"/>
              <w:rPr>
                <w:rFonts w:asciiTheme="minorHAnsi" w:hAnsiTheme="minorHAnsi" w:cstheme="minorHAnsi"/>
                <w:b/>
                <w:sz w:val="18"/>
                <w:szCs w:val="18"/>
              </w:rPr>
            </w:pPr>
          </w:p>
        </w:tc>
      </w:tr>
    </w:tbl>
    <w:p w14:paraId="109E52A5" w14:textId="77777777" w:rsidR="00564D85" w:rsidRDefault="00564D85" w:rsidP="00497149">
      <w:pPr>
        <w:ind w:left="284"/>
        <w:jc w:val="center"/>
        <w:rPr>
          <w:rFonts w:asciiTheme="minorHAnsi" w:hAnsiTheme="minorHAnsi" w:cstheme="minorHAnsi"/>
          <w:b/>
          <w:color w:val="auto"/>
          <w:szCs w:val="22"/>
        </w:rPr>
      </w:pPr>
    </w:p>
    <w:p w14:paraId="71D33A10" w14:textId="77777777" w:rsidR="003037DA" w:rsidRDefault="003037DA" w:rsidP="00497149">
      <w:pPr>
        <w:ind w:left="284"/>
        <w:jc w:val="center"/>
        <w:rPr>
          <w:rFonts w:asciiTheme="minorHAnsi" w:hAnsiTheme="minorHAnsi" w:cstheme="minorHAnsi"/>
          <w:b/>
          <w:color w:val="auto"/>
          <w:szCs w:val="22"/>
        </w:rPr>
      </w:pPr>
    </w:p>
    <w:p w14:paraId="4F676D86" w14:textId="77777777" w:rsidR="003037DA" w:rsidRDefault="003037DA" w:rsidP="00497149">
      <w:pPr>
        <w:ind w:left="284"/>
        <w:jc w:val="center"/>
        <w:rPr>
          <w:rFonts w:asciiTheme="minorHAnsi" w:hAnsiTheme="minorHAnsi" w:cstheme="minorHAnsi"/>
          <w:b/>
          <w:color w:val="auto"/>
          <w:szCs w:val="22"/>
        </w:rPr>
      </w:pPr>
    </w:p>
    <w:p w14:paraId="4DE1954E" w14:textId="77777777" w:rsidR="003037DA" w:rsidRDefault="003037DA" w:rsidP="00497149">
      <w:pPr>
        <w:ind w:left="284"/>
        <w:jc w:val="center"/>
        <w:rPr>
          <w:rFonts w:asciiTheme="minorHAnsi" w:hAnsiTheme="minorHAnsi" w:cstheme="minorHAnsi"/>
          <w:b/>
          <w:color w:val="auto"/>
          <w:szCs w:val="22"/>
        </w:rPr>
      </w:pPr>
    </w:p>
    <w:p w14:paraId="6229B331" w14:textId="77777777" w:rsidR="003037DA" w:rsidRDefault="003037DA" w:rsidP="00497149">
      <w:pPr>
        <w:ind w:left="284"/>
        <w:jc w:val="center"/>
        <w:rPr>
          <w:rFonts w:asciiTheme="minorHAnsi" w:hAnsiTheme="minorHAnsi" w:cstheme="minorHAnsi"/>
          <w:b/>
          <w:color w:val="auto"/>
          <w:szCs w:val="22"/>
        </w:rPr>
      </w:pPr>
    </w:p>
    <w:p w14:paraId="0A01A124" w14:textId="77777777" w:rsidR="001001ED" w:rsidRDefault="001001ED" w:rsidP="00497149">
      <w:pPr>
        <w:ind w:left="284"/>
        <w:jc w:val="center"/>
        <w:rPr>
          <w:rFonts w:asciiTheme="minorHAnsi" w:hAnsiTheme="minorHAnsi" w:cstheme="minorHAnsi"/>
          <w:b/>
          <w:color w:val="auto"/>
          <w:szCs w:val="22"/>
        </w:rPr>
      </w:pPr>
    </w:p>
    <w:p w14:paraId="7B8F8DE8" w14:textId="77777777" w:rsidR="001001ED" w:rsidRDefault="001001ED" w:rsidP="00497149">
      <w:pPr>
        <w:ind w:left="284"/>
        <w:jc w:val="center"/>
        <w:rPr>
          <w:rFonts w:asciiTheme="minorHAnsi" w:hAnsiTheme="minorHAnsi" w:cstheme="minorHAnsi"/>
          <w:b/>
          <w:color w:val="auto"/>
          <w:szCs w:val="22"/>
        </w:rPr>
      </w:pPr>
    </w:p>
    <w:p w14:paraId="4D440773" w14:textId="77777777" w:rsidR="001001ED" w:rsidRDefault="001001ED" w:rsidP="00497149">
      <w:pPr>
        <w:ind w:left="284"/>
        <w:jc w:val="center"/>
        <w:rPr>
          <w:rFonts w:asciiTheme="minorHAnsi" w:hAnsiTheme="minorHAnsi" w:cstheme="minorHAnsi"/>
          <w:b/>
          <w:color w:val="auto"/>
          <w:szCs w:val="22"/>
        </w:rPr>
      </w:pPr>
    </w:p>
    <w:p w14:paraId="45DE9E85" w14:textId="77777777" w:rsidR="001001ED" w:rsidRDefault="001001ED" w:rsidP="00497149">
      <w:pPr>
        <w:ind w:left="284"/>
        <w:jc w:val="center"/>
        <w:rPr>
          <w:rFonts w:asciiTheme="minorHAnsi" w:hAnsiTheme="minorHAnsi" w:cstheme="minorHAnsi"/>
          <w:b/>
          <w:color w:val="auto"/>
          <w:szCs w:val="22"/>
        </w:rPr>
      </w:pPr>
    </w:p>
    <w:p w14:paraId="74CC412E" w14:textId="77777777" w:rsidR="003037DA" w:rsidRDefault="003037DA" w:rsidP="00497149">
      <w:pPr>
        <w:ind w:left="284"/>
        <w:jc w:val="center"/>
        <w:rPr>
          <w:rFonts w:asciiTheme="minorHAnsi" w:hAnsiTheme="minorHAnsi" w:cstheme="minorHAnsi"/>
          <w:b/>
          <w:color w:val="auto"/>
          <w:szCs w:val="22"/>
        </w:rPr>
      </w:pPr>
    </w:p>
    <w:p w14:paraId="5AED6E81" w14:textId="77777777" w:rsidR="003037DA" w:rsidRDefault="003037DA" w:rsidP="00497149">
      <w:pPr>
        <w:ind w:left="284"/>
        <w:jc w:val="center"/>
        <w:rPr>
          <w:rFonts w:asciiTheme="minorHAnsi" w:hAnsiTheme="minorHAnsi" w:cstheme="minorHAnsi"/>
          <w:b/>
          <w:color w:val="auto"/>
          <w:szCs w:val="22"/>
        </w:rPr>
      </w:pPr>
    </w:p>
    <w:p w14:paraId="61B5412C" w14:textId="77777777" w:rsidR="003037DA" w:rsidRPr="00302B36" w:rsidRDefault="003037DA" w:rsidP="00497149">
      <w:pPr>
        <w:ind w:left="284"/>
        <w:jc w:val="center"/>
        <w:rPr>
          <w:rFonts w:asciiTheme="minorHAnsi" w:hAnsiTheme="minorHAnsi" w:cstheme="minorHAnsi"/>
          <w:b/>
          <w:color w:val="auto"/>
          <w:szCs w:val="22"/>
        </w:rPr>
      </w:pPr>
    </w:p>
    <w:tbl>
      <w:tblPr>
        <w:tblW w:w="10254" w:type="dxa"/>
        <w:tblInd w:w="-30" w:type="dxa"/>
        <w:tblLayout w:type="fixed"/>
        <w:tblCellMar>
          <w:left w:w="93" w:type="dxa"/>
        </w:tblCellMar>
        <w:tblLook w:val="0000" w:firstRow="0" w:lastRow="0" w:firstColumn="0" w:lastColumn="0" w:noHBand="0" w:noVBand="0"/>
      </w:tblPr>
      <w:tblGrid>
        <w:gridCol w:w="2093"/>
        <w:gridCol w:w="8161"/>
      </w:tblGrid>
      <w:tr w:rsidR="00CE2D2A" w:rsidRPr="00302B36" w14:paraId="5E5C0BEA" w14:textId="77777777" w:rsidTr="00205EC5">
        <w:tc>
          <w:tcPr>
            <w:tcW w:w="2093" w:type="dxa"/>
            <w:tcBorders>
              <w:top w:val="single" w:sz="4" w:space="0" w:color="00000A"/>
              <w:left w:val="single" w:sz="4" w:space="0" w:color="00000A"/>
              <w:bottom w:val="single" w:sz="4" w:space="0" w:color="00000A"/>
            </w:tcBorders>
            <w:shd w:val="clear" w:color="auto" w:fill="FFFF00"/>
          </w:tcPr>
          <w:p w14:paraId="4561281B" w14:textId="77777777" w:rsidR="00CE2D2A" w:rsidRPr="00006C96" w:rsidRDefault="00CE2D2A" w:rsidP="00205EC5">
            <w:pPr>
              <w:snapToGrid w:val="0"/>
              <w:rPr>
                <w:rFonts w:asciiTheme="minorHAnsi" w:hAnsiTheme="minorHAnsi" w:cstheme="minorHAnsi"/>
                <w:b/>
                <w:color w:val="auto"/>
                <w:sz w:val="22"/>
                <w:szCs w:val="22"/>
              </w:rPr>
            </w:pPr>
          </w:p>
          <w:p w14:paraId="3B4C7930" w14:textId="77777777" w:rsidR="00CE2D2A" w:rsidRPr="00006C96" w:rsidRDefault="00CE2D2A" w:rsidP="00205EC5">
            <w:pPr>
              <w:rPr>
                <w:rFonts w:asciiTheme="minorHAnsi" w:hAnsiTheme="minorHAnsi" w:cstheme="minorHAnsi"/>
                <w:sz w:val="22"/>
                <w:szCs w:val="22"/>
              </w:rPr>
            </w:pPr>
            <w:r w:rsidRPr="00006C96">
              <w:rPr>
                <w:rFonts w:asciiTheme="minorHAnsi" w:hAnsiTheme="minorHAnsi" w:cstheme="minorHAnsi"/>
                <w:b/>
                <w:color w:val="auto"/>
                <w:sz w:val="22"/>
                <w:szCs w:val="22"/>
              </w:rPr>
              <w:t>SEZIONE A</w:t>
            </w:r>
          </w:p>
          <w:p w14:paraId="7FD1F70F" w14:textId="77777777" w:rsidR="00CE2D2A" w:rsidRPr="00006C96" w:rsidRDefault="00CE2D2A" w:rsidP="00205EC5">
            <w:pPr>
              <w:rPr>
                <w:rFonts w:asciiTheme="minorHAnsi" w:hAnsiTheme="minorHAnsi" w:cstheme="minorHAnsi"/>
                <w:sz w:val="22"/>
                <w:szCs w:val="22"/>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34FFE55F" w14:textId="77777777" w:rsidR="00CE2D2A" w:rsidRPr="00006C96" w:rsidRDefault="00CE2D2A" w:rsidP="00205EC5">
            <w:pPr>
              <w:snapToGrid w:val="0"/>
              <w:jc w:val="center"/>
              <w:rPr>
                <w:rFonts w:asciiTheme="minorHAnsi" w:hAnsiTheme="minorHAnsi" w:cstheme="minorHAnsi"/>
                <w:b/>
                <w:color w:val="auto"/>
                <w:sz w:val="22"/>
                <w:szCs w:val="22"/>
              </w:rPr>
            </w:pPr>
          </w:p>
          <w:p w14:paraId="580F4F24" w14:textId="77777777" w:rsidR="00CE2D2A" w:rsidRPr="00006C96" w:rsidRDefault="00CE2D2A" w:rsidP="00205EC5">
            <w:pPr>
              <w:rPr>
                <w:rFonts w:asciiTheme="minorHAnsi" w:hAnsiTheme="minorHAnsi" w:cstheme="minorHAnsi"/>
                <w:sz w:val="22"/>
                <w:szCs w:val="22"/>
              </w:rPr>
            </w:pPr>
            <w:r w:rsidRPr="00006C96">
              <w:rPr>
                <w:rFonts w:asciiTheme="minorHAnsi" w:hAnsiTheme="minorHAnsi" w:cstheme="minorHAnsi"/>
                <w:b/>
                <w:color w:val="auto"/>
                <w:sz w:val="22"/>
                <w:szCs w:val="22"/>
              </w:rPr>
              <w:t xml:space="preserve">Domanda di partecipazione </w:t>
            </w:r>
            <w:r w:rsidRPr="00006C96">
              <w:rPr>
                <w:rFonts w:asciiTheme="minorHAnsi" w:hAnsiTheme="minorHAnsi" w:cstheme="minorHAnsi"/>
                <w:color w:val="auto"/>
                <w:sz w:val="22"/>
                <w:szCs w:val="22"/>
              </w:rPr>
              <w:t>(soggetta ad imposta di bollo)</w:t>
            </w:r>
            <w:r w:rsidRPr="00006C96">
              <w:rPr>
                <w:rStyle w:val="Rimandonotaapidipagina"/>
                <w:rFonts w:asciiTheme="minorHAnsi" w:hAnsiTheme="minorHAnsi" w:cstheme="minorHAnsi"/>
                <w:color w:val="auto"/>
                <w:sz w:val="22"/>
                <w:szCs w:val="22"/>
              </w:rPr>
              <w:footnoteReference w:id="4"/>
            </w:r>
          </w:p>
        </w:tc>
      </w:tr>
    </w:tbl>
    <w:p w14:paraId="0C42092C" w14:textId="77777777" w:rsidR="00CE2D2A" w:rsidRDefault="00CE2D2A" w:rsidP="00CE2D2A">
      <w:pPr>
        <w:rPr>
          <w:rFonts w:asciiTheme="minorHAnsi" w:hAnsiTheme="minorHAnsi" w:cstheme="minorHAnsi"/>
          <w:b/>
          <w:color w:val="auto"/>
          <w:sz w:val="22"/>
          <w:szCs w:val="22"/>
        </w:rPr>
      </w:pPr>
    </w:p>
    <w:p w14:paraId="01922DEC" w14:textId="77777777" w:rsidR="003037DA" w:rsidRPr="00302B36" w:rsidRDefault="003037DA" w:rsidP="00CE2D2A">
      <w:pPr>
        <w:rPr>
          <w:rFonts w:asciiTheme="minorHAnsi" w:hAnsiTheme="minorHAnsi" w:cstheme="minorHAnsi"/>
          <w:b/>
          <w:color w:val="auto"/>
          <w:sz w:val="22"/>
          <w:szCs w:val="22"/>
        </w:rPr>
      </w:pPr>
    </w:p>
    <w:p w14:paraId="5C668572" w14:textId="68CB3675" w:rsidR="00CE2D2A" w:rsidRPr="00006C96" w:rsidRDefault="00CE2D2A" w:rsidP="00CE2D2A">
      <w:pPr>
        <w:pStyle w:val="Corpodeltesto21"/>
        <w:numPr>
          <w:ilvl w:val="0"/>
          <w:numId w:val="4"/>
        </w:numPr>
        <w:spacing w:line="240" w:lineRule="auto"/>
        <w:rPr>
          <w:rFonts w:asciiTheme="minorHAnsi" w:hAnsiTheme="minorHAnsi" w:cstheme="minorHAnsi"/>
          <w:b/>
          <w:color w:val="auto"/>
          <w:sz w:val="22"/>
          <w:szCs w:val="22"/>
        </w:rPr>
      </w:pPr>
      <w:r w:rsidRPr="00006C96">
        <w:rPr>
          <w:rFonts w:asciiTheme="minorHAnsi" w:hAnsiTheme="minorHAnsi" w:cstheme="minorHAnsi"/>
          <w:b/>
          <w:color w:val="auto"/>
          <w:sz w:val="22"/>
          <w:szCs w:val="22"/>
        </w:rPr>
        <w:t xml:space="preserve">CHIEDE di partecipare alla </w:t>
      </w:r>
      <w:r w:rsidR="004C743E" w:rsidRPr="00006C96">
        <w:rPr>
          <w:rFonts w:asciiTheme="minorHAnsi" w:hAnsiTheme="minorHAnsi" w:cstheme="minorHAnsi"/>
          <w:b/>
          <w:color w:val="auto"/>
          <w:sz w:val="22"/>
          <w:szCs w:val="22"/>
        </w:rPr>
        <w:t xml:space="preserve">procedura aperta in oggetto </w:t>
      </w:r>
      <w:r w:rsidRPr="00006C96">
        <w:rPr>
          <w:rFonts w:asciiTheme="minorHAnsi" w:hAnsiTheme="minorHAnsi" w:cstheme="minorHAnsi"/>
          <w:b/>
          <w:color w:val="auto"/>
          <w:sz w:val="22"/>
          <w:szCs w:val="22"/>
        </w:rPr>
        <w:t>per il lotto di seguito indicato:</w:t>
      </w:r>
    </w:p>
    <w:p w14:paraId="641A438C" w14:textId="77777777" w:rsidR="00CE2D2A" w:rsidRDefault="00CE2D2A" w:rsidP="00CE2D2A">
      <w:pPr>
        <w:pStyle w:val="Corpodeltesto21"/>
        <w:spacing w:line="240" w:lineRule="auto"/>
        <w:ind w:left="360"/>
        <w:rPr>
          <w:rFonts w:asciiTheme="minorHAnsi" w:hAnsiTheme="minorHAnsi" w:cstheme="minorHAnsi"/>
          <w:b/>
          <w:color w:val="auto"/>
          <w:szCs w:val="22"/>
        </w:rPr>
      </w:pPr>
    </w:p>
    <w:p w14:paraId="5FF870A7" w14:textId="77777777" w:rsidR="003037DA" w:rsidRPr="00302B36" w:rsidRDefault="003037DA" w:rsidP="00CE2D2A">
      <w:pPr>
        <w:pStyle w:val="Corpodeltesto21"/>
        <w:spacing w:line="240" w:lineRule="auto"/>
        <w:ind w:left="360"/>
        <w:rPr>
          <w:rFonts w:asciiTheme="minorHAnsi" w:hAnsiTheme="minorHAnsi" w:cstheme="minorHAnsi"/>
          <w:b/>
          <w:color w:val="auto"/>
          <w:szCs w:val="22"/>
        </w:rPr>
      </w:pPr>
    </w:p>
    <w:tbl>
      <w:tblPr>
        <w:tblStyle w:val="Grigliatabella"/>
        <w:tblW w:w="10097" w:type="dxa"/>
        <w:tblInd w:w="-4" w:type="dxa"/>
        <w:tblLayout w:type="fixed"/>
        <w:tblCellMar>
          <w:left w:w="28" w:type="dxa"/>
          <w:right w:w="28" w:type="dxa"/>
        </w:tblCellMar>
        <w:tblLook w:val="04A0" w:firstRow="1" w:lastRow="0" w:firstColumn="1" w:lastColumn="0" w:noHBand="0" w:noVBand="1"/>
      </w:tblPr>
      <w:tblGrid>
        <w:gridCol w:w="2159"/>
        <w:gridCol w:w="7938"/>
      </w:tblGrid>
      <w:tr w:rsidR="00436F16" w:rsidRPr="00302B36" w14:paraId="6E576447" w14:textId="77777777" w:rsidTr="00436F16">
        <w:trPr>
          <w:trHeight w:val="1090"/>
        </w:trPr>
        <w:tc>
          <w:tcPr>
            <w:tcW w:w="2159" w:type="dxa"/>
            <w:vMerge w:val="restart"/>
            <w:shd w:val="clear" w:color="auto" w:fill="F2F2F2" w:themeFill="background1" w:themeFillShade="F2"/>
          </w:tcPr>
          <w:p w14:paraId="2841D282" w14:textId="77777777" w:rsidR="00436F16" w:rsidRPr="00436F16" w:rsidRDefault="00436F16" w:rsidP="00205EC5">
            <w:pPr>
              <w:ind w:left="142" w:right="114"/>
              <w:jc w:val="both"/>
              <w:rPr>
                <w:rFonts w:asciiTheme="minorHAnsi" w:hAnsiTheme="minorHAnsi" w:cstheme="minorHAnsi"/>
                <w:b/>
                <w:sz w:val="20"/>
              </w:rPr>
            </w:pPr>
          </w:p>
          <w:p w14:paraId="00359BA9" w14:textId="77777777" w:rsidR="00436F16" w:rsidRPr="00E847E9" w:rsidRDefault="00436F16" w:rsidP="00205EC5">
            <w:pPr>
              <w:ind w:left="142" w:right="114"/>
              <w:jc w:val="both"/>
              <w:rPr>
                <w:rFonts w:asciiTheme="minorHAnsi" w:hAnsiTheme="minorHAnsi" w:cstheme="minorHAnsi"/>
                <w:b/>
                <w:sz w:val="18"/>
                <w:szCs w:val="18"/>
              </w:rPr>
            </w:pPr>
          </w:p>
          <w:p w14:paraId="23A13FBB" w14:textId="77777777" w:rsidR="00436F16" w:rsidRPr="00E847E9" w:rsidRDefault="00436F16" w:rsidP="00205EC5">
            <w:pPr>
              <w:ind w:left="142" w:right="114"/>
              <w:jc w:val="both"/>
              <w:rPr>
                <w:rFonts w:asciiTheme="minorHAnsi" w:hAnsiTheme="minorHAnsi" w:cstheme="minorHAnsi"/>
                <w:b/>
                <w:sz w:val="18"/>
                <w:szCs w:val="18"/>
              </w:rPr>
            </w:pPr>
          </w:p>
          <w:p w14:paraId="5E9E4998" w14:textId="77777777" w:rsidR="00436F16" w:rsidRPr="00436F16" w:rsidRDefault="00436F16" w:rsidP="00205EC5">
            <w:pPr>
              <w:ind w:left="142" w:right="114"/>
              <w:jc w:val="both"/>
              <w:rPr>
                <w:rFonts w:asciiTheme="minorHAnsi" w:hAnsiTheme="minorHAnsi" w:cstheme="minorHAnsi"/>
                <w:b/>
                <w:sz w:val="20"/>
              </w:rPr>
            </w:pPr>
            <w:r w:rsidRPr="00E847E9">
              <w:rPr>
                <w:rFonts w:asciiTheme="minorHAnsi" w:hAnsiTheme="minorHAnsi" w:cstheme="minorHAnsi"/>
                <w:b/>
                <w:sz w:val="18"/>
                <w:szCs w:val="18"/>
              </w:rPr>
              <w:t>Indicare il lotto per il quale l’operatore economico intende partecipare e per il quale si presenta offerta</w:t>
            </w:r>
          </w:p>
        </w:tc>
        <w:tc>
          <w:tcPr>
            <w:tcW w:w="7938" w:type="dxa"/>
            <w:tcBorders>
              <w:right w:val="single" w:sz="4" w:space="0" w:color="auto"/>
            </w:tcBorders>
          </w:tcPr>
          <w:p w14:paraId="797A3018" w14:textId="77777777" w:rsidR="00436F16" w:rsidRPr="00436F16" w:rsidRDefault="00436F16" w:rsidP="00205EC5">
            <w:pPr>
              <w:ind w:left="111" w:right="91"/>
              <w:jc w:val="both"/>
              <w:rPr>
                <w:rFonts w:asciiTheme="minorHAnsi" w:hAnsiTheme="minorHAnsi" w:cstheme="minorHAnsi"/>
                <w:b/>
                <w:sz w:val="20"/>
              </w:rPr>
            </w:pPr>
          </w:p>
          <w:p w14:paraId="5F940DCA" w14:textId="1CE69E13" w:rsidR="00436F16" w:rsidRPr="00436F16" w:rsidRDefault="00436F16" w:rsidP="00205EC5">
            <w:pPr>
              <w:ind w:left="111" w:right="91"/>
              <w:jc w:val="both"/>
              <w:rPr>
                <w:rFonts w:asciiTheme="minorHAnsi" w:hAnsiTheme="minorHAnsi" w:cstheme="minorHAnsi"/>
                <w:b/>
                <w:sz w:val="20"/>
              </w:rPr>
            </w:pPr>
            <w:r w:rsidRPr="00436F16">
              <w:rPr>
                <w:rFonts w:asciiTheme="minorHAnsi" w:hAnsiTheme="minorHAnsi" w:cstheme="minorHAnsi"/>
                <w:b/>
                <w:sz w:val="20"/>
              </w:rPr>
              <w:fldChar w:fldCharType="begin">
                <w:ffData>
                  <w:name w:val=""/>
                  <w:enabled/>
                  <w:calcOnExit w:val="0"/>
                  <w:checkBox>
                    <w:sizeAuto/>
                    <w:default w:val="0"/>
                  </w:checkBox>
                </w:ffData>
              </w:fldChar>
            </w:r>
            <w:r w:rsidRPr="00436F1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436F16">
              <w:rPr>
                <w:rFonts w:asciiTheme="minorHAnsi" w:hAnsiTheme="minorHAnsi" w:cstheme="minorHAnsi"/>
                <w:b/>
                <w:sz w:val="20"/>
              </w:rPr>
              <w:fldChar w:fldCharType="end"/>
            </w:r>
            <w:r w:rsidRPr="00436F16">
              <w:rPr>
                <w:rFonts w:asciiTheme="minorHAnsi" w:hAnsiTheme="minorHAnsi" w:cstheme="minorHAnsi"/>
                <w:b/>
                <w:sz w:val="20"/>
              </w:rPr>
              <w:t xml:space="preserve">   </w:t>
            </w:r>
            <w:r w:rsidRPr="00436F16">
              <w:rPr>
                <w:rFonts w:asciiTheme="minorHAnsi" w:hAnsiTheme="minorHAnsi" w:cstheme="minorHAnsi"/>
                <w:b/>
                <w:bCs/>
                <w:sz w:val="20"/>
              </w:rPr>
              <w:t>LOTTO 1</w:t>
            </w:r>
            <w:r w:rsidR="005F5273">
              <w:rPr>
                <w:rFonts w:asciiTheme="minorHAnsi" w:hAnsiTheme="minorHAnsi" w:cstheme="minorHAnsi"/>
                <w:b/>
                <w:bCs/>
                <w:sz w:val="20"/>
              </w:rPr>
              <w:t xml:space="preserve"> </w:t>
            </w:r>
            <w:r w:rsidRPr="00436F16">
              <w:rPr>
                <w:rFonts w:asciiTheme="minorHAnsi" w:hAnsiTheme="minorHAnsi" w:cstheme="minorHAnsi"/>
                <w:b/>
                <w:bCs/>
                <w:sz w:val="20"/>
              </w:rPr>
              <w:t>–</w:t>
            </w:r>
            <w:r w:rsidR="005F5273">
              <w:rPr>
                <w:rFonts w:asciiTheme="minorHAnsi" w:hAnsiTheme="minorHAnsi" w:cstheme="minorHAnsi"/>
                <w:b/>
                <w:bCs/>
                <w:sz w:val="20"/>
              </w:rPr>
              <w:t xml:space="preserve"> </w:t>
            </w:r>
            <w:r w:rsidRPr="00436F16">
              <w:rPr>
                <w:rFonts w:asciiTheme="minorHAnsi" w:hAnsiTheme="minorHAnsi" w:cstheme="minorHAnsi"/>
                <w:b/>
                <w:bCs/>
                <w:sz w:val="20"/>
              </w:rPr>
              <w:t>CIG 9142364570 -  CUP H71B21000800001</w:t>
            </w:r>
            <w:r w:rsidRPr="00436F16">
              <w:rPr>
                <w:rFonts w:asciiTheme="minorHAnsi" w:hAnsiTheme="minorHAnsi" w:cstheme="minorHAnsi"/>
                <w:b/>
                <w:sz w:val="20"/>
              </w:rPr>
              <w:t xml:space="preserve"> </w:t>
            </w:r>
          </w:p>
          <w:p w14:paraId="4DE1EF00" w14:textId="77777777" w:rsidR="00436F16" w:rsidRPr="00436F16" w:rsidRDefault="00436F16" w:rsidP="00436F16">
            <w:pPr>
              <w:ind w:left="539" w:right="91"/>
              <w:jc w:val="both"/>
              <w:rPr>
                <w:rFonts w:asciiTheme="minorHAnsi" w:hAnsiTheme="minorHAnsi" w:cstheme="minorHAnsi"/>
                <w:b/>
                <w:sz w:val="20"/>
              </w:rPr>
            </w:pPr>
            <w:r w:rsidRPr="00436F16">
              <w:rPr>
                <w:rFonts w:asciiTheme="minorHAnsi" w:hAnsiTheme="minorHAnsi" w:cstheme="minorHAnsi"/>
                <w:b/>
                <w:sz w:val="20"/>
              </w:rPr>
              <w:t>Progetto Innovativo per la qualità dell’abitare – intervento di riqualificazione di parte del complesso C.S.S. Prospero Alpino a Marostica (ID PINQuA 359)”</w:t>
            </w:r>
          </w:p>
        </w:tc>
      </w:tr>
      <w:tr w:rsidR="00436F16" w:rsidRPr="00302B36" w14:paraId="60B7E544" w14:textId="77777777" w:rsidTr="00436F16">
        <w:trPr>
          <w:trHeight w:val="836"/>
        </w:trPr>
        <w:tc>
          <w:tcPr>
            <w:tcW w:w="2159" w:type="dxa"/>
            <w:vMerge/>
            <w:shd w:val="clear" w:color="auto" w:fill="F2F2F2" w:themeFill="background1" w:themeFillShade="F2"/>
          </w:tcPr>
          <w:p w14:paraId="19FE89DD" w14:textId="77777777" w:rsidR="00436F16" w:rsidRPr="00436F16" w:rsidRDefault="00436F16" w:rsidP="00205EC5">
            <w:pPr>
              <w:ind w:left="142" w:right="114"/>
              <w:jc w:val="both"/>
              <w:rPr>
                <w:rFonts w:asciiTheme="minorHAnsi" w:hAnsiTheme="minorHAnsi" w:cstheme="minorHAnsi"/>
                <w:b/>
                <w:sz w:val="20"/>
              </w:rPr>
            </w:pPr>
          </w:p>
        </w:tc>
        <w:tc>
          <w:tcPr>
            <w:tcW w:w="7938" w:type="dxa"/>
            <w:tcBorders>
              <w:right w:val="single" w:sz="4" w:space="0" w:color="auto"/>
            </w:tcBorders>
          </w:tcPr>
          <w:p w14:paraId="09E34643" w14:textId="77777777" w:rsidR="00436F16" w:rsidRPr="00436F16" w:rsidRDefault="00436F16" w:rsidP="00205EC5">
            <w:pPr>
              <w:ind w:left="111" w:right="91"/>
              <w:jc w:val="both"/>
              <w:rPr>
                <w:rFonts w:asciiTheme="minorHAnsi" w:hAnsiTheme="minorHAnsi" w:cstheme="minorHAnsi"/>
                <w:b/>
                <w:sz w:val="20"/>
              </w:rPr>
            </w:pPr>
          </w:p>
          <w:p w14:paraId="190D8850" w14:textId="0652F0B0" w:rsidR="00436F16" w:rsidRPr="00436F16" w:rsidRDefault="00436F16" w:rsidP="00436F16">
            <w:pPr>
              <w:ind w:left="111" w:right="91"/>
              <w:jc w:val="both"/>
              <w:rPr>
                <w:rFonts w:asciiTheme="minorHAnsi" w:hAnsiTheme="minorHAnsi" w:cstheme="minorHAnsi"/>
                <w:b/>
                <w:sz w:val="20"/>
              </w:rPr>
            </w:pPr>
            <w:r w:rsidRPr="00436F16">
              <w:rPr>
                <w:rFonts w:asciiTheme="minorHAnsi" w:hAnsiTheme="minorHAnsi" w:cstheme="minorHAnsi"/>
                <w:b/>
                <w:sz w:val="20"/>
              </w:rPr>
              <w:fldChar w:fldCharType="begin">
                <w:ffData>
                  <w:name w:val="Controllo47"/>
                  <w:enabled/>
                  <w:calcOnExit w:val="0"/>
                  <w:checkBox>
                    <w:sizeAuto/>
                    <w:default w:val="0"/>
                  </w:checkBox>
                </w:ffData>
              </w:fldChar>
            </w:r>
            <w:r w:rsidRPr="00436F1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436F16">
              <w:rPr>
                <w:rFonts w:asciiTheme="minorHAnsi" w:hAnsiTheme="minorHAnsi" w:cstheme="minorHAnsi"/>
                <w:b/>
                <w:sz w:val="20"/>
              </w:rPr>
              <w:fldChar w:fldCharType="end"/>
            </w:r>
            <w:r w:rsidRPr="00436F16">
              <w:rPr>
                <w:rFonts w:asciiTheme="minorHAnsi" w:hAnsiTheme="minorHAnsi" w:cstheme="minorHAnsi"/>
                <w:b/>
                <w:sz w:val="20"/>
              </w:rPr>
              <w:t xml:space="preserve">   </w:t>
            </w:r>
            <w:r w:rsidRPr="00436F16">
              <w:rPr>
                <w:rFonts w:asciiTheme="minorHAnsi" w:hAnsiTheme="minorHAnsi" w:cstheme="minorHAnsi"/>
                <w:b/>
                <w:bCs/>
                <w:sz w:val="20"/>
              </w:rPr>
              <w:t>LOTTO 2</w:t>
            </w:r>
            <w:r w:rsidR="005F5273">
              <w:rPr>
                <w:rFonts w:asciiTheme="minorHAnsi" w:hAnsiTheme="minorHAnsi" w:cstheme="minorHAnsi"/>
                <w:b/>
                <w:bCs/>
                <w:sz w:val="20"/>
              </w:rPr>
              <w:t xml:space="preserve"> </w:t>
            </w:r>
            <w:r w:rsidRPr="00436F16">
              <w:rPr>
                <w:rFonts w:asciiTheme="minorHAnsi" w:hAnsiTheme="minorHAnsi" w:cstheme="minorHAnsi"/>
                <w:b/>
                <w:bCs/>
                <w:sz w:val="20"/>
              </w:rPr>
              <w:t>–</w:t>
            </w:r>
            <w:r w:rsidR="005F5273">
              <w:rPr>
                <w:rFonts w:asciiTheme="minorHAnsi" w:hAnsiTheme="minorHAnsi" w:cstheme="minorHAnsi"/>
                <w:b/>
                <w:bCs/>
                <w:sz w:val="20"/>
              </w:rPr>
              <w:t xml:space="preserve"> </w:t>
            </w:r>
            <w:r w:rsidRPr="00436F16">
              <w:rPr>
                <w:rFonts w:asciiTheme="minorHAnsi" w:hAnsiTheme="minorHAnsi" w:cstheme="minorHAnsi"/>
                <w:b/>
                <w:bCs/>
                <w:sz w:val="20"/>
              </w:rPr>
              <w:t>CIG 9142413DDD - CUP H71B21007510006</w:t>
            </w:r>
            <w:r w:rsidRPr="00436F16">
              <w:rPr>
                <w:rFonts w:asciiTheme="minorHAnsi" w:hAnsiTheme="minorHAnsi" w:cstheme="minorHAnsi"/>
                <w:b/>
                <w:sz w:val="20"/>
              </w:rPr>
              <w:t xml:space="preserve">  </w:t>
            </w:r>
          </w:p>
          <w:p w14:paraId="54FBA2E6" w14:textId="37331EE8" w:rsidR="00436F16" w:rsidRPr="00436F16" w:rsidRDefault="00436F16" w:rsidP="00436F16">
            <w:pPr>
              <w:ind w:left="111" w:right="91" w:firstLine="428"/>
              <w:jc w:val="both"/>
              <w:rPr>
                <w:rFonts w:asciiTheme="minorHAnsi" w:hAnsiTheme="minorHAnsi" w:cstheme="minorHAnsi"/>
                <w:b/>
                <w:sz w:val="20"/>
              </w:rPr>
            </w:pPr>
            <w:r w:rsidRPr="00436F16">
              <w:rPr>
                <w:rFonts w:asciiTheme="minorHAnsi" w:hAnsiTheme="minorHAnsi" w:cstheme="minorHAnsi"/>
                <w:b/>
                <w:sz w:val="20"/>
              </w:rPr>
              <w:t>Nuova realizzazione della Casa della comunità a Bassano del Grappa</w:t>
            </w:r>
          </w:p>
        </w:tc>
      </w:tr>
      <w:tr w:rsidR="00436F16" w:rsidRPr="00302B36" w14:paraId="33835824" w14:textId="77777777" w:rsidTr="00436F16">
        <w:trPr>
          <w:trHeight w:val="850"/>
        </w:trPr>
        <w:tc>
          <w:tcPr>
            <w:tcW w:w="2159" w:type="dxa"/>
            <w:vMerge/>
            <w:shd w:val="clear" w:color="auto" w:fill="F2F2F2" w:themeFill="background1" w:themeFillShade="F2"/>
          </w:tcPr>
          <w:p w14:paraId="0F43BD34" w14:textId="77777777" w:rsidR="00436F16" w:rsidRPr="00436F16" w:rsidRDefault="00436F16" w:rsidP="00205EC5">
            <w:pPr>
              <w:ind w:left="142" w:right="114"/>
              <w:jc w:val="both"/>
              <w:rPr>
                <w:rFonts w:asciiTheme="minorHAnsi" w:hAnsiTheme="minorHAnsi" w:cstheme="minorHAnsi"/>
                <w:b/>
                <w:sz w:val="20"/>
              </w:rPr>
            </w:pPr>
          </w:p>
        </w:tc>
        <w:tc>
          <w:tcPr>
            <w:tcW w:w="7938" w:type="dxa"/>
            <w:tcBorders>
              <w:right w:val="single" w:sz="4" w:space="0" w:color="auto"/>
            </w:tcBorders>
          </w:tcPr>
          <w:p w14:paraId="5A7D2FC2" w14:textId="77777777" w:rsidR="00436F16" w:rsidRPr="00436F16" w:rsidRDefault="00436F16" w:rsidP="00436F16">
            <w:pPr>
              <w:ind w:left="111" w:right="91"/>
              <w:jc w:val="both"/>
              <w:rPr>
                <w:rFonts w:asciiTheme="minorHAnsi" w:hAnsiTheme="minorHAnsi" w:cstheme="minorHAnsi"/>
                <w:b/>
                <w:sz w:val="20"/>
              </w:rPr>
            </w:pPr>
          </w:p>
          <w:p w14:paraId="0703E344" w14:textId="0840E1BE" w:rsidR="00436F16" w:rsidRPr="00436F16" w:rsidRDefault="00436F16" w:rsidP="00436F16">
            <w:pPr>
              <w:ind w:left="111" w:right="91"/>
              <w:jc w:val="both"/>
              <w:rPr>
                <w:rFonts w:asciiTheme="minorHAnsi" w:hAnsiTheme="minorHAnsi" w:cstheme="minorHAnsi"/>
                <w:b/>
                <w:bCs/>
                <w:sz w:val="20"/>
              </w:rPr>
            </w:pPr>
            <w:r w:rsidRPr="00436F16">
              <w:rPr>
                <w:rFonts w:asciiTheme="minorHAnsi" w:hAnsiTheme="minorHAnsi" w:cstheme="minorHAnsi"/>
                <w:b/>
                <w:sz w:val="20"/>
              </w:rPr>
              <w:fldChar w:fldCharType="begin">
                <w:ffData>
                  <w:name w:val=""/>
                  <w:enabled/>
                  <w:calcOnExit w:val="0"/>
                  <w:checkBox>
                    <w:sizeAuto/>
                    <w:default w:val="0"/>
                  </w:checkBox>
                </w:ffData>
              </w:fldChar>
            </w:r>
            <w:r w:rsidRPr="00436F1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436F16">
              <w:rPr>
                <w:rFonts w:asciiTheme="minorHAnsi" w:hAnsiTheme="minorHAnsi" w:cstheme="minorHAnsi"/>
                <w:b/>
                <w:sz w:val="20"/>
              </w:rPr>
              <w:fldChar w:fldCharType="end"/>
            </w:r>
            <w:r w:rsidRPr="00436F16">
              <w:rPr>
                <w:rFonts w:asciiTheme="minorHAnsi" w:hAnsiTheme="minorHAnsi" w:cstheme="minorHAnsi"/>
                <w:b/>
                <w:sz w:val="20"/>
              </w:rPr>
              <w:t xml:space="preserve">   </w:t>
            </w:r>
            <w:r w:rsidRPr="00436F16">
              <w:rPr>
                <w:rFonts w:asciiTheme="minorHAnsi" w:hAnsiTheme="minorHAnsi" w:cstheme="minorHAnsi"/>
                <w:b/>
                <w:bCs/>
                <w:sz w:val="20"/>
              </w:rPr>
              <w:t>LOTTO 3</w:t>
            </w:r>
            <w:r w:rsidR="005F5273">
              <w:rPr>
                <w:rFonts w:asciiTheme="minorHAnsi" w:hAnsiTheme="minorHAnsi" w:cstheme="minorHAnsi"/>
                <w:b/>
                <w:bCs/>
                <w:sz w:val="20"/>
              </w:rPr>
              <w:t xml:space="preserve"> </w:t>
            </w:r>
            <w:r w:rsidRPr="00436F16">
              <w:rPr>
                <w:rFonts w:asciiTheme="minorHAnsi" w:hAnsiTheme="minorHAnsi" w:cstheme="minorHAnsi"/>
                <w:b/>
                <w:bCs/>
                <w:sz w:val="20"/>
              </w:rPr>
              <w:t>–</w:t>
            </w:r>
            <w:r w:rsidR="005F5273">
              <w:rPr>
                <w:rFonts w:asciiTheme="minorHAnsi" w:hAnsiTheme="minorHAnsi" w:cstheme="minorHAnsi"/>
                <w:b/>
                <w:bCs/>
                <w:sz w:val="20"/>
              </w:rPr>
              <w:t xml:space="preserve"> </w:t>
            </w:r>
            <w:r w:rsidRPr="00436F16">
              <w:rPr>
                <w:rFonts w:asciiTheme="minorHAnsi" w:hAnsiTheme="minorHAnsi" w:cstheme="minorHAnsi"/>
                <w:b/>
                <w:bCs/>
                <w:sz w:val="20"/>
              </w:rPr>
              <w:t xml:space="preserve">CIG 9142568DC6 - CUP H91B21009480006 </w:t>
            </w:r>
          </w:p>
          <w:p w14:paraId="34BE3621" w14:textId="3B325A35" w:rsidR="00436F16" w:rsidRPr="00436F16" w:rsidRDefault="00436F16" w:rsidP="00436F16">
            <w:pPr>
              <w:ind w:right="91" w:firstLine="539"/>
              <w:jc w:val="both"/>
              <w:rPr>
                <w:rFonts w:asciiTheme="minorHAnsi" w:hAnsiTheme="minorHAnsi" w:cstheme="minorHAnsi"/>
                <w:b/>
                <w:sz w:val="20"/>
              </w:rPr>
            </w:pPr>
            <w:r w:rsidRPr="00436F16">
              <w:rPr>
                <w:rFonts w:asciiTheme="minorHAnsi" w:hAnsiTheme="minorHAnsi" w:cstheme="minorHAnsi"/>
                <w:b/>
                <w:sz w:val="20"/>
              </w:rPr>
              <w:t>Nuova realizzazione della Casa della comunità a Romano d’Ezzelino</w:t>
            </w:r>
          </w:p>
        </w:tc>
      </w:tr>
      <w:tr w:rsidR="00436F16" w:rsidRPr="00302B36" w14:paraId="7DE39401" w14:textId="77777777" w:rsidTr="00436F16">
        <w:trPr>
          <w:trHeight w:val="1259"/>
        </w:trPr>
        <w:tc>
          <w:tcPr>
            <w:tcW w:w="2159" w:type="dxa"/>
            <w:vMerge/>
            <w:shd w:val="clear" w:color="auto" w:fill="F2F2F2" w:themeFill="background1" w:themeFillShade="F2"/>
          </w:tcPr>
          <w:p w14:paraId="29AEDB39" w14:textId="77777777" w:rsidR="00436F16" w:rsidRPr="00436F16" w:rsidRDefault="00436F16" w:rsidP="00205EC5">
            <w:pPr>
              <w:jc w:val="both"/>
              <w:rPr>
                <w:rFonts w:asciiTheme="minorHAnsi" w:hAnsiTheme="minorHAnsi" w:cstheme="minorHAnsi"/>
                <w:b/>
                <w:sz w:val="20"/>
              </w:rPr>
            </w:pPr>
          </w:p>
        </w:tc>
        <w:tc>
          <w:tcPr>
            <w:tcW w:w="7938" w:type="dxa"/>
            <w:tcBorders>
              <w:right w:val="single" w:sz="4" w:space="0" w:color="auto"/>
            </w:tcBorders>
          </w:tcPr>
          <w:p w14:paraId="341CF50C" w14:textId="77777777" w:rsidR="00436F16" w:rsidRPr="00436F16" w:rsidRDefault="00436F16" w:rsidP="00205EC5">
            <w:pPr>
              <w:ind w:left="111" w:right="91"/>
              <w:jc w:val="both"/>
              <w:rPr>
                <w:rFonts w:asciiTheme="minorHAnsi" w:hAnsiTheme="minorHAnsi" w:cstheme="minorHAnsi"/>
                <w:b/>
                <w:sz w:val="20"/>
              </w:rPr>
            </w:pPr>
          </w:p>
          <w:p w14:paraId="7E0E1301" w14:textId="3F17484E" w:rsidR="00436F16" w:rsidRPr="00436F16" w:rsidRDefault="00436F16" w:rsidP="00436F16">
            <w:pPr>
              <w:ind w:left="111" w:right="91" w:firstLine="2"/>
              <w:jc w:val="both"/>
              <w:rPr>
                <w:rFonts w:asciiTheme="minorHAnsi" w:hAnsiTheme="minorHAnsi" w:cstheme="minorHAnsi"/>
                <w:b/>
                <w:sz w:val="20"/>
              </w:rPr>
            </w:pPr>
            <w:r w:rsidRPr="00436F16">
              <w:rPr>
                <w:rFonts w:asciiTheme="minorHAnsi" w:hAnsiTheme="minorHAnsi" w:cstheme="minorHAnsi"/>
                <w:b/>
                <w:sz w:val="20"/>
              </w:rPr>
              <w:fldChar w:fldCharType="begin">
                <w:ffData>
                  <w:name w:val=""/>
                  <w:enabled/>
                  <w:calcOnExit w:val="0"/>
                  <w:checkBox>
                    <w:sizeAuto/>
                    <w:default w:val="0"/>
                  </w:checkBox>
                </w:ffData>
              </w:fldChar>
            </w:r>
            <w:r w:rsidRPr="00436F16">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436F16">
              <w:rPr>
                <w:rFonts w:asciiTheme="minorHAnsi" w:hAnsiTheme="minorHAnsi" w:cstheme="minorHAnsi"/>
                <w:b/>
                <w:sz w:val="20"/>
              </w:rPr>
              <w:fldChar w:fldCharType="end"/>
            </w:r>
            <w:r w:rsidRPr="00436F16">
              <w:rPr>
                <w:rFonts w:asciiTheme="minorHAnsi" w:hAnsiTheme="minorHAnsi" w:cstheme="minorHAnsi"/>
                <w:b/>
                <w:sz w:val="20"/>
              </w:rPr>
              <w:t xml:space="preserve">  </w:t>
            </w:r>
            <w:r w:rsidRPr="00436F16">
              <w:rPr>
                <w:rFonts w:asciiTheme="minorHAnsi" w:hAnsiTheme="minorHAnsi" w:cstheme="minorHAnsi"/>
                <w:b/>
                <w:bCs/>
                <w:sz w:val="20"/>
              </w:rPr>
              <w:t>LOTTO 4 – CIG  9142584AFB - CUP H74E21001880006</w:t>
            </w:r>
          </w:p>
          <w:p w14:paraId="2F52679C" w14:textId="683AEDA7" w:rsidR="00436F16" w:rsidRPr="00436F16" w:rsidRDefault="00436F16" w:rsidP="00436F16">
            <w:pPr>
              <w:ind w:left="539" w:right="91"/>
              <w:jc w:val="both"/>
              <w:rPr>
                <w:rFonts w:asciiTheme="minorHAnsi" w:hAnsiTheme="minorHAnsi" w:cstheme="minorHAnsi"/>
                <w:b/>
                <w:sz w:val="20"/>
              </w:rPr>
            </w:pPr>
            <w:r w:rsidRPr="00436F16">
              <w:rPr>
                <w:rFonts w:asciiTheme="minorHAnsi" w:hAnsiTheme="minorHAnsi" w:cstheme="minorHAnsi"/>
                <w:b/>
                <w:sz w:val="20"/>
              </w:rPr>
              <w:t>Manutenzione straordinaria dell’edificio E (piano terra) presso il CSS Prospero Alpino a Marostica ad uso Casa della comunità</w:t>
            </w:r>
          </w:p>
        </w:tc>
      </w:tr>
    </w:tbl>
    <w:p w14:paraId="1EB1DE5B" w14:textId="77777777" w:rsidR="00CE2D2A" w:rsidRPr="00302B36" w:rsidRDefault="00CE2D2A" w:rsidP="00CE2D2A">
      <w:pPr>
        <w:rPr>
          <w:rFonts w:asciiTheme="minorHAnsi" w:hAnsiTheme="minorHAnsi" w:cstheme="minorHAnsi"/>
          <w:b/>
          <w:color w:val="auto"/>
          <w:sz w:val="20"/>
          <w:szCs w:val="22"/>
        </w:rPr>
      </w:pPr>
    </w:p>
    <w:p w14:paraId="5A987027" w14:textId="77777777" w:rsidR="00F32C63" w:rsidRDefault="00F32C63" w:rsidP="00CE2D2A">
      <w:pPr>
        <w:jc w:val="both"/>
        <w:rPr>
          <w:rFonts w:asciiTheme="minorHAnsi" w:hAnsiTheme="minorHAnsi" w:cstheme="minorHAnsi"/>
          <w:color w:val="auto"/>
          <w:kern w:val="0"/>
          <w:sz w:val="18"/>
          <w:szCs w:val="18"/>
        </w:rPr>
      </w:pPr>
    </w:p>
    <w:p w14:paraId="25136681" w14:textId="77777777" w:rsidR="00F32C63" w:rsidRDefault="00F32C63" w:rsidP="00CE2D2A">
      <w:pPr>
        <w:jc w:val="both"/>
        <w:rPr>
          <w:rFonts w:asciiTheme="minorHAnsi" w:hAnsiTheme="minorHAnsi" w:cstheme="minorHAnsi"/>
          <w:color w:val="auto"/>
          <w:kern w:val="0"/>
          <w:sz w:val="18"/>
          <w:szCs w:val="18"/>
        </w:rPr>
      </w:pPr>
    </w:p>
    <w:p w14:paraId="19B26877" w14:textId="698C93E9" w:rsidR="00F32C63" w:rsidRPr="00F32C63" w:rsidRDefault="00CE2D2A" w:rsidP="00F32C63">
      <w:pPr>
        <w:jc w:val="both"/>
        <w:rPr>
          <w:rFonts w:asciiTheme="minorHAnsi" w:hAnsiTheme="minorHAnsi"/>
          <w:b/>
          <w:sz w:val="18"/>
          <w:szCs w:val="18"/>
        </w:rPr>
      </w:pPr>
      <w:r w:rsidRPr="00006C96">
        <w:rPr>
          <w:rFonts w:asciiTheme="minorHAnsi" w:hAnsiTheme="minorHAnsi" w:cstheme="minorHAnsi"/>
          <w:color w:val="auto"/>
          <w:kern w:val="0"/>
          <w:sz w:val="18"/>
          <w:szCs w:val="18"/>
        </w:rPr>
        <w:t>N.B.</w:t>
      </w:r>
      <w:r w:rsidR="00F32C63">
        <w:rPr>
          <w:rFonts w:asciiTheme="minorHAnsi" w:hAnsiTheme="minorHAnsi" w:cstheme="minorHAnsi"/>
          <w:color w:val="auto"/>
          <w:kern w:val="0"/>
          <w:sz w:val="18"/>
          <w:szCs w:val="18"/>
        </w:rPr>
        <w:t xml:space="preserve"> Secondo quanto previsto al punto 2.8 del disciplinare di gara</w:t>
      </w:r>
      <w:r w:rsidR="00F32C63" w:rsidRPr="00F32C63">
        <w:rPr>
          <w:rFonts w:asciiTheme="minorHAnsi" w:hAnsiTheme="minorHAnsi"/>
          <w:sz w:val="18"/>
          <w:szCs w:val="18"/>
        </w:rPr>
        <w:t xml:space="preserve">, </w:t>
      </w:r>
      <w:r w:rsidR="00F32C63" w:rsidRPr="00F32C63">
        <w:rPr>
          <w:rFonts w:asciiTheme="minorHAnsi" w:hAnsiTheme="minorHAnsi"/>
          <w:b/>
          <w:sz w:val="18"/>
          <w:szCs w:val="18"/>
        </w:rPr>
        <w:t>è ammessa la partecipazione di un medesimo operatore economico a più lotti</w:t>
      </w:r>
      <w:r w:rsidR="00F32C63" w:rsidRPr="00F32C63">
        <w:rPr>
          <w:rFonts w:asciiTheme="minorHAnsi" w:hAnsiTheme="minorHAnsi"/>
          <w:sz w:val="18"/>
          <w:szCs w:val="18"/>
        </w:rPr>
        <w:t xml:space="preserve">, fermo restando che detto operatore </w:t>
      </w:r>
      <w:r w:rsidR="00F32C63" w:rsidRPr="00F32C63">
        <w:rPr>
          <w:rFonts w:asciiTheme="minorHAnsi" w:hAnsiTheme="minorHAnsi"/>
          <w:b/>
          <w:sz w:val="18"/>
          <w:szCs w:val="18"/>
        </w:rPr>
        <w:t>potrà essere aggiudicatario di un solo lotto.</w:t>
      </w:r>
    </w:p>
    <w:p w14:paraId="6C5E5B32" w14:textId="77777777" w:rsidR="00F32C63" w:rsidRPr="00F32C63" w:rsidRDefault="00F32C63" w:rsidP="00F32C63">
      <w:pPr>
        <w:jc w:val="both"/>
        <w:rPr>
          <w:rFonts w:asciiTheme="minorHAnsi" w:hAnsiTheme="minorHAnsi"/>
          <w:sz w:val="18"/>
          <w:szCs w:val="18"/>
        </w:rPr>
      </w:pPr>
      <w:r w:rsidRPr="00F32C63">
        <w:rPr>
          <w:rFonts w:asciiTheme="minorHAnsi" w:hAnsiTheme="minorHAnsi"/>
          <w:sz w:val="18"/>
          <w:szCs w:val="18"/>
        </w:rPr>
        <w:t>Nel caso in cui, al termine delle valutazioni di gara, uno stesso operatore economico risultasse primo in graduatoria in più lotti, egli sarà dichiarato aggiudicatario solo del lotto tra essi avente importo a base di gara maggiore, mentre per i restanti lotti l’aggiudicazione avverrà mediante scorrimento della graduatoria formatasi.</w:t>
      </w:r>
    </w:p>
    <w:p w14:paraId="7ADD6F51" w14:textId="77777777" w:rsidR="00F32C63" w:rsidRPr="00F32C63" w:rsidRDefault="00F32C63" w:rsidP="00F32C63">
      <w:pPr>
        <w:jc w:val="both"/>
        <w:rPr>
          <w:rFonts w:asciiTheme="minorHAnsi" w:hAnsiTheme="minorHAnsi"/>
          <w:sz w:val="18"/>
          <w:szCs w:val="18"/>
        </w:rPr>
      </w:pPr>
      <w:r w:rsidRPr="00F32C63">
        <w:rPr>
          <w:rFonts w:asciiTheme="minorHAnsi" w:hAnsiTheme="minorHAnsi"/>
          <w:sz w:val="18"/>
          <w:szCs w:val="18"/>
        </w:rPr>
        <w:t>Ai suddetti fini, la fattispecie “medesimo operatore” si verifica allorquando lo stesso operatore economico partecipi a più lotti anche se in forme diverse (es. Lotti 1 in forma singola e Lotto 2 in raggruppamento con altri operatori).</w:t>
      </w:r>
    </w:p>
    <w:p w14:paraId="54655C6C" w14:textId="1C0474AF" w:rsidR="00316C33" w:rsidRPr="00F32C63" w:rsidRDefault="00F32C63" w:rsidP="00F32C63">
      <w:pPr>
        <w:tabs>
          <w:tab w:val="left" w:pos="285"/>
          <w:tab w:val="center" w:pos="4890"/>
        </w:tabs>
        <w:jc w:val="both"/>
        <w:rPr>
          <w:rFonts w:asciiTheme="minorHAnsi" w:hAnsiTheme="minorHAnsi" w:cstheme="minorHAnsi"/>
          <w:b/>
          <w:color w:val="auto"/>
          <w:sz w:val="18"/>
          <w:szCs w:val="18"/>
        </w:rPr>
      </w:pPr>
      <w:r w:rsidRPr="00F32C63">
        <w:rPr>
          <w:rFonts w:asciiTheme="minorHAnsi" w:hAnsiTheme="minorHAnsi"/>
          <w:sz w:val="18"/>
          <w:szCs w:val="18"/>
        </w:rPr>
        <w:t>Lo stesso operatore economico potrà risultare aggiudicatario anche di un secondo (o più) lotti solo nell’eventualità che per tali lotti aggiuntivi la sua offerta risulti l’unica ammissibile</w:t>
      </w:r>
    </w:p>
    <w:p w14:paraId="4F977599" w14:textId="77777777" w:rsidR="00316C33" w:rsidRDefault="00316C33" w:rsidP="003F2E59">
      <w:pPr>
        <w:tabs>
          <w:tab w:val="left" w:pos="285"/>
          <w:tab w:val="center" w:pos="4890"/>
        </w:tabs>
        <w:jc w:val="center"/>
        <w:rPr>
          <w:rFonts w:asciiTheme="minorHAnsi" w:hAnsiTheme="minorHAnsi" w:cstheme="minorHAnsi"/>
          <w:b/>
          <w:color w:val="auto"/>
          <w:szCs w:val="24"/>
        </w:rPr>
      </w:pPr>
    </w:p>
    <w:tbl>
      <w:tblPr>
        <w:tblW w:w="2288" w:type="dxa"/>
        <w:tblInd w:w="8866" w:type="dxa"/>
        <w:tblLayout w:type="fixed"/>
        <w:tblCellMar>
          <w:left w:w="93" w:type="dxa"/>
        </w:tblCellMar>
        <w:tblLook w:val="0000" w:firstRow="0" w:lastRow="0" w:firstColumn="0" w:lastColumn="0" w:noHBand="0" w:noVBand="0"/>
      </w:tblPr>
      <w:tblGrid>
        <w:gridCol w:w="2288"/>
      </w:tblGrid>
      <w:tr w:rsidR="00316C33" w:rsidRPr="00302B36" w14:paraId="75C692DF" w14:textId="77777777" w:rsidTr="002F63CF">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7A52699" w14:textId="77777777" w:rsidR="00316C33" w:rsidRPr="00302B36" w:rsidRDefault="00316C33" w:rsidP="002F63CF">
            <w:pPr>
              <w:pageBreakBefore/>
              <w:rPr>
                <w:rFonts w:asciiTheme="minorHAnsi" w:hAnsiTheme="minorHAnsi" w:cstheme="minorHAnsi"/>
              </w:rPr>
            </w:pPr>
            <w:r>
              <w:rPr>
                <w:rFonts w:asciiTheme="minorHAnsi" w:hAnsiTheme="minorHAnsi" w:cstheme="minorHAnsi"/>
                <w:b/>
                <w:i/>
                <w:color w:val="auto"/>
                <w:sz w:val="22"/>
                <w:szCs w:val="24"/>
              </w:rPr>
              <w:lastRenderedPageBreak/>
              <w:t>Al</w:t>
            </w:r>
            <w:r w:rsidRPr="00302B36">
              <w:rPr>
                <w:rFonts w:asciiTheme="minorHAnsi" w:hAnsiTheme="minorHAnsi" w:cstheme="minorHAnsi"/>
                <w:b/>
                <w:i/>
                <w:color w:val="auto"/>
                <w:sz w:val="22"/>
                <w:szCs w:val="24"/>
              </w:rPr>
              <w:t xml:space="preserve">legato 3a SEZ B </w:t>
            </w:r>
          </w:p>
        </w:tc>
      </w:tr>
    </w:tbl>
    <w:p w14:paraId="5DFD664D" w14:textId="77777777" w:rsidR="00316C33" w:rsidRPr="00302B36" w:rsidRDefault="00316C33" w:rsidP="00316C33">
      <w:pPr>
        <w:rPr>
          <w:rFonts w:asciiTheme="minorHAnsi" w:hAnsiTheme="minorHAnsi" w:cstheme="minorHAnsi"/>
          <w:b/>
          <w:color w:val="auto"/>
          <w:sz w:val="20"/>
          <w:szCs w:val="22"/>
        </w:rPr>
      </w:pPr>
    </w:p>
    <w:tbl>
      <w:tblPr>
        <w:tblW w:w="0" w:type="auto"/>
        <w:tblInd w:w="-30" w:type="dxa"/>
        <w:tblLayout w:type="fixed"/>
        <w:tblCellMar>
          <w:left w:w="93" w:type="dxa"/>
        </w:tblCellMar>
        <w:tblLook w:val="0000" w:firstRow="0" w:lastRow="0" w:firstColumn="0" w:lastColumn="0" w:noHBand="0" w:noVBand="0"/>
      </w:tblPr>
      <w:tblGrid>
        <w:gridCol w:w="2093"/>
        <w:gridCol w:w="8161"/>
      </w:tblGrid>
      <w:tr w:rsidR="00316C33" w:rsidRPr="00302B36" w14:paraId="19C2B72C" w14:textId="77777777" w:rsidTr="002F63CF">
        <w:trPr>
          <w:trHeight w:val="314"/>
        </w:trPr>
        <w:tc>
          <w:tcPr>
            <w:tcW w:w="2093" w:type="dxa"/>
            <w:tcBorders>
              <w:top w:val="single" w:sz="4" w:space="0" w:color="00000A"/>
              <w:left w:val="single" w:sz="4" w:space="0" w:color="00000A"/>
              <w:bottom w:val="single" w:sz="4" w:space="0" w:color="00000A"/>
            </w:tcBorders>
            <w:shd w:val="clear" w:color="auto" w:fill="FFFF00"/>
          </w:tcPr>
          <w:p w14:paraId="5D4A8A63" w14:textId="77777777" w:rsidR="00316C33" w:rsidRPr="00302B36" w:rsidRDefault="00316C33" w:rsidP="002F63CF">
            <w:pPr>
              <w:rPr>
                <w:rFonts w:asciiTheme="minorHAnsi" w:hAnsiTheme="minorHAnsi" w:cstheme="minorHAnsi"/>
              </w:rPr>
            </w:pPr>
            <w:r w:rsidRPr="00302B36">
              <w:rPr>
                <w:rFonts w:asciiTheme="minorHAnsi" w:hAnsiTheme="minorHAnsi" w:cstheme="minorHAnsi"/>
                <w:b/>
                <w:color w:val="auto"/>
                <w:sz w:val="22"/>
              </w:rPr>
              <w:t>SEZIONE B</w:t>
            </w:r>
          </w:p>
          <w:p w14:paraId="0FABDFD2" w14:textId="77777777" w:rsidR="00316C33" w:rsidRPr="00302B36" w:rsidRDefault="00316C33" w:rsidP="002F63CF">
            <w:pPr>
              <w:rPr>
                <w:rFonts w:asciiTheme="minorHAnsi" w:hAnsiTheme="minorHAnsi" w:cstheme="minorHAnsi"/>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tcPr>
          <w:p w14:paraId="4FB62553" w14:textId="77777777" w:rsidR="00316C33" w:rsidRPr="00302B36" w:rsidRDefault="00316C33" w:rsidP="002F63CF">
            <w:pPr>
              <w:rPr>
                <w:rFonts w:asciiTheme="minorHAnsi" w:hAnsiTheme="minorHAnsi" w:cstheme="minorHAnsi"/>
                <w:szCs w:val="24"/>
              </w:rPr>
            </w:pPr>
            <w:r w:rsidRPr="00302B36">
              <w:rPr>
                <w:rFonts w:asciiTheme="minorHAnsi" w:hAnsiTheme="minorHAnsi" w:cstheme="minorHAnsi"/>
                <w:b/>
                <w:color w:val="auto"/>
                <w:szCs w:val="24"/>
              </w:rPr>
              <w:t xml:space="preserve">Dichiarazioni INTEGRATIVE  </w:t>
            </w:r>
          </w:p>
        </w:tc>
      </w:tr>
    </w:tbl>
    <w:p w14:paraId="5DF9DA8A" w14:textId="77777777" w:rsidR="00316C33" w:rsidRPr="00302B36" w:rsidRDefault="00316C33" w:rsidP="00316C33">
      <w:pPr>
        <w:ind w:left="284"/>
        <w:rPr>
          <w:rFonts w:asciiTheme="minorHAnsi" w:hAnsiTheme="minorHAnsi" w:cstheme="minorHAnsi"/>
          <w:color w:val="auto"/>
          <w:sz w:val="20"/>
          <w:szCs w:val="22"/>
        </w:rPr>
      </w:pPr>
    </w:p>
    <w:p w14:paraId="16890B67" w14:textId="07693E92" w:rsidR="003F2E59" w:rsidRPr="00316C33" w:rsidRDefault="003F2E59" w:rsidP="003F2E59">
      <w:pPr>
        <w:tabs>
          <w:tab w:val="left" w:pos="285"/>
          <w:tab w:val="center" w:pos="4890"/>
        </w:tabs>
        <w:jc w:val="center"/>
        <w:rPr>
          <w:rFonts w:asciiTheme="minorHAnsi" w:hAnsiTheme="minorHAnsi" w:cstheme="minorHAnsi"/>
          <w:b/>
          <w:color w:val="auto"/>
          <w:szCs w:val="24"/>
        </w:rPr>
      </w:pPr>
      <w:r w:rsidRPr="00316C33">
        <w:rPr>
          <w:rFonts w:asciiTheme="minorHAnsi" w:hAnsiTheme="minorHAnsi" w:cstheme="minorHAnsi"/>
          <w:b/>
          <w:color w:val="auto"/>
          <w:szCs w:val="24"/>
        </w:rPr>
        <w:t xml:space="preserve">DICHIARA </w:t>
      </w:r>
    </w:p>
    <w:p w14:paraId="6D4F5D39" w14:textId="53DFC0F0" w:rsidR="003F2E59" w:rsidRPr="00006C96" w:rsidRDefault="003F2E59" w:rsidP="003F2E59">
      <w:pPr>
        <w:jc w:val="both"/>
        <w:rPr>
          <w:rFonts w:asciiTheme="minorHAnsi" w:eastAsia="MS Mincho" w:hAnsiTheme="minorHAnsi"/>
          <w:color w:val="auto"/>
          <w:kern w:val="0"/>
          <w:sz w:val="18"/>
          <w:szCs w:val="18"/>
          <w:lang w:eastAsia="ko-KR"/>
        </w:rPr>
      </w:pPr>
      <w:r w:rsidRPr="00006C96">
        <w:rPr>
          <w:rFonts w:asciiTheme="minorHAnsi" w:eastAsia="MS Mincho" w:hAnsiTheme="minorHAnsi"/>
          <w:color w:val="auto"/>
          <w:kern w:val="0"/>
          <w:sz w:val="18"/>
          <w:szCs w:val="18"/>
          <w:lang w:eastAsia="ko-KR"/>
        </w:rPr>
        <w:t>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3BE35178" w14:textId="77777777" w:rsidR="003F2E59" w:rsidRPr="00006C96" w:rsidRDefault="003F2E59" w:rsidP="003F2E59">
      <w:pPr>
        <w:tabs>
          <w:tab w:val="left" w:pos="285"/>
          <w:tab w:val="center" w:pos="4890"/>
        </w:tabs>
        <w:ind w:left="360"/>
        <w:jc w:val="both"/>
        <w:rPr>
          <w:rFonts w:asciiTheme="minorHAnsi" w:hAnsiTheme="minorHAnsi" w:cstheme="minorHAnsi"/>
          <w:b/>
          <w:i/>
          <w:color w:val="auto"/>
          <w:sz w:val="18"/>
          <w:szCs w:val="18"/>
        </w:rPr>
      </w:pPr>
    </w:p>
    <w:p w14:paraId="655B5868" w14:textId="77777777" w:rsidR="003F2E59" w:rsidRPr="00ED25AA" w:rsidRDefault="003F2E59" w:rsidP="003F2E59">
      <w:pPr>
        <w:autoSpaceDE w:val="0"/>
        <w:autoSpaceDN w:val="0"/>
        <w:adjustRightInd w:val="0"/>
        <w:jc w:val="center"/>
        <w:rPr>
          <w:rFonts w:asciiTheme="minorHAnsi" w:hAnsiTheme="minorHAnsi"/>
          <w:b/>
          <w:color w:val="auto"/>
          <w:kern w:val="0"/>
          <w:sz w:val="22"/>
          <w:szCs w:val="22"/>
          <w:lang w:eastAsia="en-US"/>
        </w:rPr>
      </w:pPr>
      <w:r w:rsidRPr="00ED25AA">
        <w:rPr>
          <w:rFonts w:asciiTheme="minorHAnsi" w:hAnsiTheme="minorHAnsi"/>
          <w:b/>
          <w:color w:val="auto"/>
          <w:kern w:val="0"/>
          <w:sz w:val="22"/>
          <w:szCs w:val="22"/>
          <w:lang w:eastAsia="en-US"/>
        </w:rPr>
        <w:t>di partecipare in qualità di:</w:t>
      </w:r>
    </w:p>
    <w:p w14:paraId="5790C7A5" w14:textId="3C4B2F00" w:rsidR="003F2E59" w:rsidRDefault="003F2E59" w:rsidP="003F2E59">
      <w:pPr>
        <w:autoSpaceDE w:val="0"/>
        <w:autoSpaceDN w:val="0"/>
        <w:adjustRightInd w:val="0"/>
        <w:jc w:val="center"/>
        <w:rPr>
          <w:b/>
          <w:bCs/>
          <w:sz w:val="20"/>
        </w:rPr>
      </w:pPr>
      <w:r w:rsidRPr="00ED25AA">
        <w:rPr>
          <w:b/>
          <w:bCs/>
          <w:sz w:val="20"/>
        </w:rPr>
        <w:t>(</w:t>
      </w:r>
      <w:r w:rsidRPr="00ED25AA">
        <w:rPr>
          <w:b/>
          <w:bCs/>
          <w:i/>
          <w:sz w:val="20"/>
        </w:rPr>
        <w:t>da completare solo per la parte di proprio interesse</w:t>
      </w:r>
      <w:r w:rsidRPr="00ED25AA">
        <w:rPr>
          <w:b/>
          <w:bCs/>
          <w:sz w:val="20"/>
        </w:rPr>
        <w:t>)</w:t>
      </w:r>
    </w:p>
    <w:p w14:paraId="2A0AF4DF" w14:textId="77777777" w:rsidR="00CC0947" w:rsidRPr="00ED25AA" w:rsidRDefault="00CC0947" w:rsidP="003F2E59">
      <w:pPr>
        <w:autoSpaceDE w:val="0"/>
        <w:autoSpaceDN w:val="0"/>
        <w:adjustRightInd w:val="0"/>
        <w:jc w:val="center"/>
        <w:rPr>
          <w:rFonts w:asciiTheme="minorHAnsi" w:hAnsiTheme="minorHAnsi"/>
          <w:b/>
          <w:color w:val="auto"/>
          <w:kern w:val="0"/>
          <w:sz w:val="20"/>
          <w:lang w:eastAsia="en-US"/>
        </w:rPr>
      </w:pPr>
    </w:p>
    <w:p w14:paraId="06D306F4" w14:textId="77777777" w:rsidR="00397BA7" w:rsidRPr="00CC0947" w:rsidRDefault="00397BA7" w:rsidP="00397BA7">
      <w:pPr>
        <w:numPr>
          <w:ilvl w:val="0"/>
          <w:numId w:val="2"/>
        </w:numPr>
        <w:contextualSpacing/>
        <w:jc w:val="both"/>
        <w:rPr>
          <w:rFonts w:asciiTheme="minorHAnsi" w:hAnsiTheme="minorHAnsi" w:cstheme="minorHAnsi"/>
          <w:b/>
          <w:sz w:val="20"/>
        </w:rPr>
      </w:pPr>
      <w:r w:rsidRPr="00CC0947">
        <w:rPr>
          <w:rFonts w:asciiTheme="minorHAnsi" w:hAnsiTheme="minorHAnsi" w:cstheme="minorHAnsi"/>
          <w:b/>
          <w:sz w:val="20"/>
        </w:rPr>
        <w:t>Identificazione dell’operatore economico e idoneità professionale in relazione alla propria ragione sociale</w:t>
      </w:r>
    </w:p>
    <w:p w14:paraId="68BE82F9" w14:textId="77777777" w:rsidR="00397BA7" w:rsidRPr="004C6ADD" w:rsidRDefault="00397BA7" w:rsidP="00397BA7">
      <w:pPr>
        <w:tabs>
          <w:tab w:val="left" w:pos="120"/>
        </w:tabs>
        <w:ind w:left="284"/>
        <w:contextualSpacing/>
        <w:jc w:val="both"/>
        <w:rPr>
          <w:rFonts w:asciiTheme="minorHAnsi" w:hAnsiTheme="minorHAnsi" w:cstheme="minorHAnsi"/>
          <w:color w:val="auto"/>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230"/>
        <w:gridCol w:w="349"/>
        <w:gridCol w:w="1036"/>
        <w:gridCol w:w="1039"/>
        <w:gridCol w:w="5177"/>
        <w:gridCol w:w="27"/>
      </w:tblGrid>
      <w:tr w:rsidR="00397BA7" w:rsidRPr="00ED25AA" w14:paraId="53E15DD4" w14:textId="77777777" w:rsidTr="006B36C4">
        <w:trPr>
          <w:gridAfter w:val="1"/>
          <w:wAfter w:w="22" w:type="dxa"/>
        </w:trPr>
        <w:tc>
          <w:tcPr>
            <w:tcW w:w="9986"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6FB37D78" w14:textId="3A8D2F4C" w:rsidR="00397BA7" w:rsidRPr="00ED25AA" w:rsidRDefault="0086757D"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 xml:space="preserve">1 - </w:t>
            </w:r>
            <w:r w:rsidR="00397BA7" w:rsidRPr="00ED25AA">
              <w:rPr>
                <w:rFonts w:asciiTheme="minorHAnsi" w:hAnsiTheme="minorHAnsi" w:cstheme="minorHAnsi"/>
                <w:b/>
                <w:sz w:val="18"/>
                <w:szCs w:val="18"/>
              </w:rPr>
              <w:t xml:space="preserve">dati identificativi da compilare in caso di </w:t>
            </w:r>
            <w:r w:rsidR="00397BA7" w:rsidRPr="00ED25AA">
              <w:rPr>
                <w:rFonts w:asciiTheme="minorHAnsi" w:hAnsiTheme="minorHAnsi" w:cstheme="minorHAnsi"/>
                <w:b/>
                <w:sz w:val="18"/>
                <w:szCs w:val="18"/>
                <w:u w:val="single"/>
              </w:rPr>
              <w:t>PROFESSIONISTA SINGOLO</w:t>
            </w:r>
          </w:p>
        </w:tc>
      </w:tr>
      <w:tr w:rsidR="00397BA7" w:rsidRPr="00ED25AA" w14:paraId="01F76FEF"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top w:val="single" w:sz="4" w:space="0" w:color="auto"/>
              <w:left w:val="single" w:sz="4" w:space="0" w:color="auto"/>
            </w:tcBorders>
            <w:shd w:val="clear" w:color="auto" w:fill="auto"/>
          </w:tcPr>
          <w:p w14:paraId="39D6D537"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745" w:type="dxa"/>
            <w:gridSpan w:val="5"/>
            <w:tcBorders>
              <w:top w:val="single" w:sz="4" w:space="0" w:color="auto"/>
              <w:bottom w:val="dashSmallGap" w:sz="4" w:space="0" w:color="auto"/>
              <w:right w:val="single" w:sz="4" w:space="0" w:color="auto"/>
            </w:tcBorders>
            <w:shd w:val="clear" w:color="auto" w:fill="auto"/>
          </w:tcPr>
          <w:p w14:paraId="01BE70BB"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1A48DE9B"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0C8DC792"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745" w:type="dxa"/>
            <w:gridSpan w:val="5"/>
            <w:tcBorders>
              <w:top w:val="dashSmallGap" w:sz="4" w:space="0" w:color="auto"/>
              <w:bottom w:val="dashSmallGap" w:sz="4" w:space="0" w:color="auto"/>
              <w:right w:val="single" w:sz="4" w:space="0" w:color="auto"/>
            </w:tcBorders>
            <w:shd w:val="clear" w:color="auto" w:fill="auto"/>
          </w:tcPr>
          <w:p w14:paraId="362DE8CD"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35575460"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7890914F"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745" w:type="dxa"/>
            <w:gridSpan w:val="5"/>
            <w:tcBorders>
              <w:top w:val="dashSmallGap" w:sz="4" w:space="0" w:color="auto"/>
              <w:bottom w:val="dashSmallGap" w:sz="4" w:space="0" w:color="auto"/>
              <w:right w:val="single" w:sz="4" w:space="0" w:color="auto"/>
            </w:tcBorders>
            <w:shd w:val="clear" w:color="auto" w:fill="auto"/>
          </w:tcPr>
          <w:p w14:paraId="5D237BF5"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51781273"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724CAFB4"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745" w:type="dxa"/>
            <w:gridSpan w:val="5"/>
            <w:tcBorders>
              <w:bottom w:val="dashSmallGap" w:sz="4" w:space="0" w:color="auto"/>
              <w:right w:val="single" w:sz="4" w:space="0" w:color="auto"/>
            </w:tcBorders>
            <w:shd w:val="clear" w:color="auto" w:fill="auto"/>
          </w:tcPr>
          <w:p w14:paraId="02FD7B83"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53643729"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0668B906"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745" w:type="dxa"/>
            <w:gridSpan w:val="5"/>
            <w:tcBorders>
              <w:bottom w:val="dashSmallGap" w:sz="4" w:space="0" w:color="auto"/>
              <w:right w:val="single" w:sz="4" w:space="0" w:color="auto"/>
            </w:tcBorders>
            <w:shd w:val="clear" w:color="auto" w:fill="auto"/>
          </w:tcPr>
          <w:p w14:paraId="7A8ECD3B"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7D670BBB"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708" w:type="dxa"/>
            <w:gridSpan w:val="3"/>
            <w:tcBorders>
              <w:left w:val="single" w:sz="4" w:space="0" w:color="auto"/>
            </w:tcBorders>
            <w:shd w:val="clear" w:color="auto" w:fill="auto"/>
          </w:tcPr>
          <w:p w14:paraId="46A4FAEF"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305" w:type="dxa"/>
            <w:gridSpan w:val="3"/>
            <w:tcBorders>
              <w:top w:val="dashSmallGap" w:sz="4" w:space="0" w:color="auto"/>
              <w:bottom w:val="dashSmallGap" w:sz="4" w:space="0" w:color="auto"/>
              <w:right w:val="single" w:sz="4" w:space="0" w:color="auto"/>
            </w:tcBorders>
            <w:shd w:val="clear" w:color="auto" w:fill="auto"/>
          </w:tcPr>
          <w:p w14:paraId="423B70E6"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6BA966A1"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4FA47102"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ed anno di iscrizione all’Albo professionale:</w:t>
            </w:r>
          </w:p>
          <w:p w14:paraId="7539FF83" w14:textId="72902F5E" w:rsidR="00783EB8" w:rsidRPr="00ED25AA" w:rsidRDefault="00783EB8"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PEC </w:t>
            </w:r>
          </w:p>
        </w:tc>
        <w:tc>
          <w:tcPr>
            <w:tcW w:w="5225" w:type="dxa"/>
            <w:gridSpan w:val="2"/>
            <w:tcBorders>
              <w:top w:val="dashSmallGap" w:sz="4" w:space="0" w:color="auto"/>
              <w:bottom w:val="dashSmallGap" w:sz="4" w:space="0" w:color="auto"/>
              <w:right w:val="single" w:sz="4" w:space="0" w:color="auto"/>
            </w:tcBorders>
            <w:shd w:val="clear" w:color="auto" w:fill="auto"/>
          </w:tcPr>
          <w:p w14:paraId="4D0C4B16" w14:textId="20761A98" w:rsidR="00783EB8" w:rsidRPr="00ED25AA" w:rsidRDefault="00783EB8"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__________________________________________________</w:t>
            </w:r>
          </w:p>
        </w:tc>
      </w:tr>
      <w:tr w:rsidR="00397BA7" w:rsidRPr="00ED25AA" w14:paraId="2DF920A1" w14:textId="77777777" w:rsidTr="006B36C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3"/>
        </w:trPr>
        <w:tc>
          <w:tcPr>
            <w:tcW w:w="2630" w:type="dxa"/>
            <w:gridSpan w:val="2"/>
            <w:tcBorders>
              <w:left w:val="single" w:sz="4" w:space="0" w:color="auto"/>
              <w:bottom w:val="single" w:sz="4" w:space="0" w:color="auto"/>
            </w:tcBorders>
            <w:shd w:val="clear" w:color="auto" w:fill="auto"/>
          </w:tcPr>
          <w:p w14:paraId="5CD30DF2" w14:textId="77777777" w:rsidR="00397BA7" w:rsidRPr="00ED25AA" w:rsidRDefault="00397BA7" w:rsidP="00397BA7">
            <w:pPr>
              <w:rPr>
                <w:rFonts w:asciiTheme="minorHAnsi" w:hAnsiTheme="minorHAnsi" w:cstheme="minorHAnsi"/>
                <w:sz w:val="18"/>
                <w:szCs w:val="18"/>
              </w:rPr>
            </w:pPr>
          </w:p>
        </w:tc>
        <w:tc>
          <w:tcPr>
            <w:tcW w:w="7383" w:type="dxa"/>
            <w:gridSpan w:val="4"/>
            <w:tcBorders>
              <w:bottom w:val="single" w:sz="4" w:space="0" w:color="auto"/>
              <w:right w:val="single" w:sz="4" w:space="0" w:color="auto"/>
            </w:tcBorders>
            <w:shd w:val="clear" w:color="auto" w:fill="auto"/>
          </w:tcPr>
          <w:p w14:paraId="27CAE67D"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49658473" w14:textId="77777777" w:rsidR="00397BA7" w:rsidRPr="00ED25AA" w:rsidRDefault="00397BA7" w:rsidP="00397BA7">
      <w:pPr>
        <w:spacing w:before="60" w:after="120"/>
        <w:rPr>
          <w:rFonts w:asciiTheme="minorHAnsi" w:hAnsiTheme="minorHAnsi" w:cstheme="minorHAnsi"/>
          <w:i/>
          <w:sz w:val="18"/>
          <w:szCs w:val="18"/>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630"/>
        <w:gridCol w:w="1078"/>
        <w:gridCol w:w="6210"/>
        <w:gridCol w:w="22"/>
      </w:tblGrid>
      <w:tr w:rsidR="00397BA7" w:rsidRPr="00ED25AA" w14:paraId="32697188" w14:textId="77777777" w:rsidTr="005A0607">
        <w:tc>
          <w:tcPr>
            <w:tcW w:w="9940" w:type="dxa"/>
            <w:gridSpan w:val="4"/>
            <w:tcBorders>
              <w:top w:val="single" w:sz="4" w:space="0" w:color="auto"/>
              <w:left w:val="single" w:sz="4" w:space="0" w:color="auto"/>
              <w:bottom w:val="single" w:sz="4" w:space="0" w:color="auto"/>
              <w:right w:val="single" w:sz="4" w:space="0" w:color="auto"/>
            </w:tcBorders>
            <w:shd w:val="clear" w:color="auto" w:fill="F3F3F3"/>
            <w:hideMark/>
          </w:tcPr>
          <w:p w14:paraId="335AB6AF" w14:textId="248BE532" w:rsidR="006B36C4" w:rsidRPr="00ED25AA" w:rsidRDefault="0086757D" w:rsidP="00397BA7">
            <w:pPr>
              <w:tabs>
                <w:tab w:val="left" w:pos="540"/>
              </w:tabs>
              <w:spacing w:before="60" w:after="60"/>
              <w:jc w:val="both"/>
              <w:rPr>
                <w:rFonts w:asciiTheme="minorHAnsi" w:hAnsiTheme="minorHAnsi" w:cstheme="minorHAnsi"/>
                <w:b/>
                <w:color w:val="auto"/>
                <w:sz w:val="18"/>
                <w:szCs w:val="18"/>
              </w:rPr>
            </w:pPr>
            <w:r w:rsidRPr="00ED25AA">
              <w:rPr>
                <w:rFonts w:asciiTheme="minorHAnsi" w:hAnsiTheme="minorHAnsi" w:cstheme="minorHAnsi"/>
                <w:b/>
                <w:sz w:val="18"/>
                <w:szCs w:val="18"/>
              </w:rPr>
              <w:t xml:space="preserve">2 - </w:t>
            </w:r>
            <w:r w:rsidR="00397BA7" w:rsidRPr="00ED25AA">
              <w:rPr>
                <w:rFonts w:asciiTheme="minorHAnsi" w:hAnsiTheme="minorHAnsi" w:cstheme="minorHAnsi"/>
                <w:b/>
                <w:sz w:val="18"/>
                <w:szCs w:val="18"/>
              </w:rPr>
              <w:t>dati identificativi da compilare</w:t>
            </w:r>
            <w:r w:rsidR="00397BA7" w:rsidRPr="00ED25AA">
              <w:rPr>
                <w:rFonts w:asciiTheme="minorHAnsi" w:hAnsiTheme="minorHAnsi" w:cstheme="minorHAnsi"/>
                <w:sz w:val="18"/>
                <w:szCs w:val="18"/>
              </w:rPr>
              <w:t xml:space="preserve"> </w:t>
            </w:r>
            <w:r w:rsidR="00397BA7" w:rsidRPr="00ED25AA">
              <w:rPr>
                <w:rFonts w:asciiTheme="minorHAnsi" w:hAnsiTheme="minorHAnsi" w:cstheme="minorHAnsi"/>
                <w:b/>
                <w:sz w:val="18"/>
                <w:szCs w:val="18"/>
              </w:rPr>
              <w:t xml:space="preserve">in caso di </w:t>
            </w:r>
            <w:r w:rsidR="004F03EE" w:rsidRPr="00ED25AA">
              <w:rPr>
                <w:rFonts w:asciiTheme="minorHAnsi" w:hAnsiTheme="minorHAnsi" w:cstheme="minorHAnsi"/>
                <w:b/>
                <w:color w:val="auto"/>
                <w:sz w:val="18"/>
                <w:szCs w:val="18"/>
              </w:rPr>
              <w:t>P</w:t>
            </w:r>
            <w:r w:rsidR="005647E5">
              <w:rPr>
                <w:rFonts w:asciiTheme="minorHAnsi" w:hAnsiTheme="minorHAnsi" w:cstheme="minorHAnsi"/>
                <w:b/>
                <w:color w:val="auto"/>
                <w:sz w:val="18"/>
                <w:szCs w:val="18"/>
              </w:rPr>
              <w:t>ROFESSIONISTA ASSOCIATO</w:t>
            </w:r>
            <w:r w:rsidR="006B36C4" w:rsidRPr="00ED25AA">
              <w:rPr>
                <w:rFonts w:asciiTheme="minorHAnsi" w:hAnsiTheme="minorHAnsi" w:cstheme="minorHAnsi"/>
                <w:color w:val="auto"/>
                <w:sz w:val="18"/>
                <w:szCs w:val="18"/>
              </w:rPr>
              <w:t xml:space="preserve">, </w:t>
            </w:r>
            <w:r w:rsidR="006B36C4" w:rsidRPr="00ED25AA">
              <w:rPr>
                <w:rFonts w:asciiTheme="minorHAnsi" w:hAnsiTheme="minorHAnsi" w:cstheme="minorHAnsi"/>
                <w:b/>
                <w:color w:val="auto"/>
                <w:sz w:val="18"/>
                <w:szCs w:val="18"/>
                <w:u w:val="single"/>
              </w:rPr>
              <w:t>con potere di legale rappresentanza</w:t>
            </w:r>
            <w:r w:rsidR="006B36C4" w:rsidRPr="00ED25AA">
              <w:rPr>
                <w:rFonts w:asciiTheme="minorHAnsi" w:hAnsiTheme="minorHAnsi" w:cstheme="minorHAnsi"/>
                <w:b/>
                <w:color w:val="auto"/>
                <w:sz w:val="18"/>
                <w:szCs w:val="18"/>
              </w:rPr>
              <w:t xml:space="preserve"> </w:t>
            </w:r>
            <w:r w:rsidR="006B36C4" w:rsidRPr="00ED25AA">
              <w:rPr>
                <w:rFonts w:asciiTheme="minorHAnsi" w:hAnsiTheme="minorHAnsi" w:cstheme="minorHAnsi"/>
                <w:color w:val="auto"/>
                <w:sz w:val="18"/>
                <w:szCs w:val="18"/>
              </w:rPr>
              <w:t>dello studio associato / dell’associazione professionale</w:t>
            </w:r>
          </w:p>
          <w:p w14:paraId="05EB6409" w14:textId="38B9D615" w:rsidR="00397BA7" w:rsidRPr="00ED25AA" w:rsidRDefault="00397BA7" w:rsidP="006B36C4">
            <w:pPr>
              <w:tabs>
                <w:tab w:val="left" w:pos="540"/>
              </w:tabs>
              <w:spacing w:before="60" w:after="60"/>
              <w:jc w:val="both"/>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solo rappresentante dello studio associato.</w:t>
            </w:r>
            <w:r w:rsidR="006B36C4" w:rsidRPr="00ED25AA">
              <w:rPr>
                <w:rFonts w:asciiTheme="minorHAnsi" w:hAnsiTheme="minorHAnsi" w:cstheme="minorHAnsi"/>
                <w:sz w:val="18"/>
                <w:szCs w:val="18"/>
              </w:rPr>
              <w:t xml:space="preserve"> </w:t>
            </w:r>
          </w:p>
        </w:tc>
      </w:tr>
      <w:tr w:rsidR="00397BA7" w:rsidRPr="00ED25AA" w14:paraId="5A659649" w14:textId="77777777" w:rsidTr="00BA3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2" w:type="dxa"/>
        </w:trPr>
        <w:tc>
          <w:tcPr>
            <w:tcW w:w="3708" w:type="dxa"/>
            <w:gridSpan w:val="2"/>
            <w:tcBorders>
              <w:top w:val="single" w:sz="4" w:space="0" w:color="auto"/>
              <w:left w:val="single" w:sz="4" w:space="0" w:color="auto"/>
            </w:tcBorders>
            <w:shd w:val="clear" w:color="auto" w:fill="auto"/>
          </w:tcPr>
          <w:p w14:paraId="1E1C2D5A"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dello studio associato:</w:t>
            </w:r>
          </w:p>
        </w:tc>
        <w:tc>
          <w:tcPr>
            <w:tcW w:w="6210" w:type="dxa"/>
            <w:tcBorders>
              <w:top w:val="single" w:sz="4" w:space="0" w:color="auto"/>
              <w:bottom w:val="single" w:sz="4" w:space="0" w:color="auto"/>
              <w:right w:val="single" w:sz="4" w:space="0" w:color="auto"/>
            </w:tcBorders>
            <w:shd w:val="clear" w:color="auto" w:fill="auto"/>
          </w:tcPr>
          <w:p w14:paraId="3A0484C0" w14:textId="77777777" w:rsidR="005A0607" w:rsidRPr="00ED25AA" w:rsidRDefault="005A0607" w:rsidP="00397BA7">
            <w:pPr>
              <w:tabs>
                <w:tab w:val="right" w:pos="9540"/>
              </w:tabs>
              <w:spacing w:before="80"/>
              <w:jc w:val="both"/>
              <w:rPr>
                <w:rFonts w:asciiTheme="minorHAnsi" w:hAnsiTheme="minorHAnsi" w:cstheme="minorHAnsi"/>
                <w:b/>
                <w:sz w:val="18"/>
                <w:szCs w:val="18"/>
                <w:lang w:val="de-DE"/>
              </w:rPr>
            </w:pPr>
          </w:p>
        </w:tc>
      </w:tr>
      <w:tr w:rsidR="006B36C4" w:rsidRPr="00ED25AA" w14:paraId="20A1D743" w14:textId="77777777" w:rsidTr="00BA3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2" w:type="dxa"/>
        </w:trPr>
        <w:tc>
          <w:tcPr>
            <w:tcW w:w="9918" w:type="dxa"/>
            <w:gridSpan w:val="3"/>
            <w:tcBorders>
              <w:left w:val="single" w:sz="4" w:space="0" w:color="auto"/>
              <w:bottom w:val="single" w:sz="4" w:space="0" w:color="auto"/>
              <w:right w:val="single" w:sz="4" w:space="0" w:color="auto"/>
            </w:tcBorders>
            <w:shd w:val="clear" w:color="auto" w:fill="auto"/>
          </w:tcPr>
          <w:p w14:paraId="473E8F38" w14:textId="30C70883" w:rsidR="00BA3030" w:rsidRPr="00ED25AA" w:rsidRDefault="006A7ED8"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Indirizzo studio associato                                </w:t>
            </w:r>
            <w:r w:rsidR="00BA3030" w:rsidRPr="00ED25AA">
              <w:rPr>
                <w:rFonts w:asciiTheme="minorHAnsi" w:hAnsiTheme="minorHAnsi" w:cstheme="minorHAnsi"/>
                <w:sz w:val="18"/>
                <w:szCs w:val="18"/>
              </w:rPr>
              <w:t>__________</w:t>
            </w:r>
            <w:r w:rsidRPr="00ED25AA">
              <w:rPr>
                <w:rFonts w:asciiTheme="minorHAnsi" w:hAnsiTheme="minorHAnsi" w:cstheme="minorHAnsi"/>
                <w:sz w:val="18"/>
                <w:szCs w:val="18"/>
              </w:rPr>
              <w:t>__________________________________________</w:t>
            </w:r>
            <w:r w:rsidR="00BA3030" w:rsidRPr="00ED25AA">
              <w:rPr>
                <w:rFonts w:asciiTheme="minorHAnsi" w:hAnsiTheme="minorHAnsi" w:cstheme="minorHAnsi"/>
                <w:sz w:val="18"/>
                <w:szCs w:val="18"/>
              </w:rPr>
              <w:t>_________</w:t>
            </w:r>
          </w:p>
          <w:p w14:paraId="118630B2" w14:textId="3497D8F5" w:rsidR="00BA3030" w:rsidRPr="00ED25AA" w:rsidRDefault="00BA3030"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_____________________________________________________________   </w:t>
            </w:r>
          </w:p>
          <w:p w14:paraId="25A75CDA" w14:textId="58E2D3CB" w:rsidR="0094548A" w:rsidRPr="00ED25AA" w:rsidRDefault="00BA3030" w:rsidP="00397BA7">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sz w:val="18"/>
                <w:szCs w:val="18"/>
              </w:rPr>
              <w:t xml:space="preserve">PEC </w:t>
            </w:r>
            <w:r w:rsidR="005A0607" w:rsidRPr="00ED25AA">
              <w:rPr>
                <w:rFonts w:asciiTheme="minorHAnsi" w:hAnsiTheme="minorHAnsi" w:cstheme="minorHAnsi"/>
                <w:sz w:val="18"/>
                <w:szCs w:val="18"/>
              </w:rPr>
              <w:t xml:space="preserve"> </w:t>
            </w:r>
            <w:r w:rsidR="005A0607" w:rsidRPr="00ED25AA">
              <w:rPr>
                <w:rFonts w:asciiTheme="minorHAnsi" w:hAnsiTheme="minorHAnsi" w:cstheme="minorHAnsi"/>
                <w:b/>
                <w:sz w:val="18"/>
                <w:szCs w:val="18"/>
              </w:rPr>
              <w:t xml:space="preserve">                 </w:t>
            </w:r>
            <w:r w:rsidRPr="00ED25AA">
              <w:rPr>
                <w:rFonts w:asciiTheme="minorHAnsi" w:hAnsiTheme="minorHAnsi" w:cstheme="minorHAnsi"/>
                <w:b/>
                <w:sz w:val="18"/>
                <w:szCs w:val="18"/>
              </w:rPr>
              <w:t xml:space="preserve">                                             </w:t>
            </w:r>
            <w:r w:rsidR="004F03EE" w:rsidRPr="00ED25AA">
              <w:rPr>
                <w:rFonts w:asciiTheme="minorHAnsi" w:hAnsiTheme="minorHAnsi" w:cstheme="minorHAnsi"/>
                <w:sz w:val="18"/>
                <w:szCs w:val="18"/>
              </w:rPr>
              <w:t>_____________________________________________________________</w:t>
            </w:r>
          </w:p>
        </w:tc>
      </w:tr>
      <w:tr w:rsidR="005A0607" w:rsidRPr="00ED25AA" w14:paraId="3DBC849B" w14:textId="77777777" w:rsidTr="0056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1"/>
          <w:wAfter w:w="22" w:type="dxa"/>
          <w:trHeight w:val="239"/>
        </w:trPr>
        <w:tc>
          <w:tcPr>
            <w:tcW w:w="9918" w:type="dxa"/>
            <w:gridSpan w:val="3"/>
            <w:tcBorders>
              <w:top w:val="single" w:sz="4" w:space="0" w:color="auto"/>
              <w:left w:val="single" w:sz="4" w:space="0" w:color="auto"/>
              <w:bottom w:val="single" w:sz="4" w:space="0" w:color="auto"/>
              <w:right w:val="single" w:sz="4" w:space="0" w:color="auto"/>
            </w:tcBorders>
            <w:shd w:val="clear" w:color="auto" w:fill="auto"/>
          </w:tcPr>
          <w:p w14:paraId="39CE6319" w14:textId="0E022E86" w:rsidR="00BA3030" w:rsidRPr="00ED25AA" w:rsidRDefault="005A0607" w:rsidP="00BA3030">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 xml:space="preserve">Lo studio associato è </w:t>
            </w:r>
            <w:r w:rsidR="00BA3030" w:rsidRPr="00ED25AA">
              <w:rPr>
                <w:rFonts w:asciiTheme="minorHAnsi" w:hAnsiTheme="minorHAnsi"/>
                <w:b/>
                <w:sz w:val="18"/>
                <w:szCs w:val="18"/>
              </w:rPr>
              <w:t>composto dai seguenti professionisti associati</w:t>
            </w:r>
            <w:r w:rsidRPr="00ED25AA">
              <w:rPr>
                <w:rFonts w:asciiTheme="minorHAnsi" w:hAnsiTheme="minorHAnsi" w:cstheme="minorHAnsi"/>
                <w:b/>
                <w:sz w:val="18"/>
                <w:szCs w:val="18"/>
              </w:rPr>
              <w:t>:</w:t>
            </w:r>
          </w:p>
        </w:tc>
      </w:tr>
      <w:tr w:rsidR="00BA3030" w:rsidRPr="00ED25AA" w14:paraId="78F9DA0C" w14:textId="77777777" w:rsidTr="00100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7310" w:type="dxa"/>
          <w:cantSplit/>
          <w:trHeight w:hRule="exact" w:val="80"/>
        </w:trPr>
        <w:tc>
          <w:tcPr>
            <w:tcW w:w="2630" w:type="dxa"/>
            <w:shd w:val="clear" w:color="auto" w:fill="auto"/>
          </w:tcPr>
          <w:p w14:paraId="735758E2" w14:textId="77777777" w:rsidR="00BA3030" w:rsidRPr="00ED25AA" w:rsidRDefault="00BA3030" w:rsidP="00205EC5">
            <w:pPr>
              <w:rPr>
                <w:rFonts w:asciiTheme="minorHAnsi" w:hAnsiTheme="minorHAnsi" w:cstheme="minorHAnsi"/>
                <w:sz w:val="18"/>
                <w:szCs w:val="18"/>
              </w:rPr>
            </w:pPr>
          </w:p>
        </w:tc>
      </w:tr>
    </w:tbl>
    <w:p w14:paraId="02062EFC" w14:textId="77777777" w:rsidR="00397BA7" w:rsidRPr="001001ED" w:rsidRDefault="00397BA7" w:rsidP="00397BA7">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397BA7" w:rsidRPr="00ED25AA" w14:paraId="1FAB4AF9" w14:textId="77777777" w:rsidTr="00205EC5">
        <w:trPr>
          <w:trHeight w:val="322"/>
        </w:trPr>
        <w:tc>
          <w:tcPr>
            <w:tcW w:w="2268" w:type="dxa"/>
            <w:tcBorders>
              <w:top w:val="single" w:sz="4" w:space="0" w:color="auto"/>
              <w:left w:val="single" w:sz="4" w:space="0" w:color="auto"/>
            </w:tcBorders>
            <w:shd w:val="clear" w:color="auto" w:fill="auto"/>
          </w:tcPr>
          <w:p w14:paraId="42453869"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7491FD32"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15C6F397" w14:textId="77777777" w:rsidTr="00205EC5">
        <w:trPr>
          <w:trHeight w:val="311"/>
        </w:trPr>
        <w:tc>
          <w:tcPr>
            <w:tcW w:w="2268" w:type="dxa"/>
            <w:tcBorders>
              <w:left w:val="single" w:sz="4" w:space="0" w:color="auto"/>
            </w:tcBorders>
            <w:shd w:val="clear" w:color="auto" w:fill="auto"/>
          </w:tcPr>
          <w:p w14:paraId="0967E3D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19C571D"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59F06FC7" w14:textId="77777777" w:rsidTr="00205EC5">
        <w:trPr>
          <w:trHeight w:val="311"/>
        </w:trPr>
        <w:tc>
          <w:tcPr>
            <w:tcW w:w="2268" w:type="dxa"/>
            <w:tcBorders>
              <w:left w:val="single" w:sz="4" w:space="0" w:color="auto"/>
            </w:tcBorders>
            <w:shd w:val="clear" w:color="auto" w:fill="auto"/>
          </w:tcPr>
          <w:p w14:paraId="0C7BABAB"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7F75815B"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p>
        </w:tc>
      </w:tr>
      <w:tr w:rsidR="00397BA7" w:rsidRPr="00ED25AA" w14:paraId="6FFE9230" w14:textId="77777777" w:rsidTr="00205EC5">
        <w:trPr>
          <w:trHeight w:val="322"/>
        </w:trPr>
        <w:tc>
          <w:tcPr>
            <w:tcW w:w="2268" w:type="dxa"/>
            <w:tcBorders>
              <w:left w:val="single" w:sz="4" w:space="0" w:color="auto"/>
            </w:tcBorders>
            <w:shd w:val="clear" w:color="auto" w:fill="auto"/>
          </w:tcPr>
          <w:p w14:paraId="77FCF88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ED79868"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65E61FB6" w14:textId="77777777" w:rsidTr="00205EC5">
        <w:trPr>
          <w:trHeight w:val="322"/>
        </w:trPr>
        <w:tc>
          <w:tcPr>
            <w:tcW w:w="2268" w:type="dxa"/>
            <w:tcBorders>
              <w:left w:val="single" w:sz="4" w:space="0" w:color="auto"/>
            </w:tcBorders>
            <w:shd w:val="clear" w:color="auto" w:fill="auto"/>
          </w:tcPr>
          <w:p w14:paraId="143B356C"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E7D3EFC"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4C4EEA99" w14:textId="77777777" w:rsidTr="00205EC5">
        <w:trPr>
          <w:trHeight w:val="311"/>
        </w:trPr>
        <w:tc>
          <w:tcPr>
            <w:tcW w:w="3708" w:type="dxa"/>
            <w:gridSpan w:val="3"/>
            <w:tcBorders>
              <w:left w:val="single" w:sz="4" w:space="0" w:color="auto"/>
            </w:tcBorders>
            <w:shd w:val="clear" w:color="auto" w:fill="auto"/>
          </w:tcPr>
          <w:p w14:paraId="485B84F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7A0927F5"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41C98F3C" w14:textId="77777777" w:rsidTr="00205EC5">
        <w:trPr>
          <w:trHeight w:val="322"/>
        </w:trPr>
        <w:tc>
          <w:tcPr>
            <w:tcW w:w="4788" w:type="dxa"/>
            <w:gridSpan w:val="4"/>
            <w:tcBorders>
              <w:left w:val="single" w:sz="4" w:space="0" w:color="auto"/>
            </w:tcBorders>
            <w:shd w:val="clear" w:color="auto" w:fill="auto"/>
          </w:tcPr>
          <w:p w14:paraId="0A8ACE85"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0A217D1E"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94548A" w:rsidRPr="00ED25AA" w14:paraId="03D45088" w14:textId="77777777" w:rsidTr="00205EC5">
        <w:trPr>
          <w:trHeight w:val="322"/>
        </w:trPr>
        <w:tc>
          <w:tcPr>
            <w:tcW w:w="4788" w:type="dxa"/>
            <w:gridSpan w:val="4"/>
            <w:tcBorders>
              <w:left w:val="single" w:sz="4" w:space="0" w:color="auto"/>
            </w:tcBorders>
            <w:shd w:val="clear" w:color="auto" w:fill="auto"/>
          </w:tcPr>
          <w:p w14:paraId="48B75967" w14:textId="03221B4C" w:rsidR="0094548A" w:rsidRPr="00ED25AA" w:rsidRDefault="0094548A"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PEC </w:t>
            </w:r>
          </w:p>
        </w:tc>
        <w:tc>
          <w:tcPr>
            <w:tcW w:w="5101" w:type="dxa"/>
            <w:tcBorders>
              <w:top w:val="dashSmallGap" w:sz="4" w:space="0" w:color="auto"/>
              <w:bottom w:val="dashSmallGap" w:sz="4" w:space="0" w:color="auto"/>
              <w:right w:val="single" w:sz="4" w:space="0" w:color="auto"/>
            </w:tcBorders>
            <w:shd w:val="clear" w:color="auto" w:fill="auto"/>
          </w:tcPr>
          <w:p w14:paraId="3CEDA4B4" w14:textId="77777777" w:rsidR="0094548A" w:rsidRPr="00ED25AA" w:rsidRDefault="0094548A" w:rsidP="00397BA7">
            <w:pPr>
              <w:tabs>
                <w:tab w:val="right" w:pos="9540"/>
              </w:tabs>
              <w:spacing w:before="80"/>
              <w:jc w:val="both"/>
              <w:rPr>
                <w:rFonts w:asciiTheme="minorHAnsi" w:hAnsiTheme="minorHAnsi" w:cstheme="minorHAnsi"/>
                <w:sz w:val="18"/>
                <w:szCs w:val="18"/>
              </w:rPr>
            </w:pPr>
          </w:p>
        </w:tc>
      </w:tr>
      <w:tr w:rsidR="00397BA7" w:rsidRPr="00ED25AA" w14:paraId="1A5583B4" w14:textId="77777777" w:rsidTr="00205EC5">
        <w:trPr>
          <w:cantSplit/>
          <w:trHeight w:hRule="exact" w:val="113"/>
        </w:trPr>
        <w:tc>
          <w:tcPr>
            <w:tcW w:w="2630" w:type="dxa"/>
            <w:gridSpan w:val="2"/>
            <w:tcBorders>
              <w:left w:val="single" w:sz="4" w:space="0" w:color="auto"/>
              <w:bottom w:val="single" w:sz="4" w:space="0" w:color="auto"/>
            </w:tcBorders>
            <w:shd w:val="clear" w:color="auto" w:fill="auto"/>
          </w:tcPr>
          <w:p w14:paraId="6C88D87F" w14:textId="77777777" w:rsidR="00397BA7" w:rsidRPr="00ED25AA" w:rsidRDefault="00397BA7" w:rsidP="00397BA7">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58E668F6"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29BF9B4A" w14:textId="77777777" w:rsidR="00397BA7" w:rsidRPr="00ED25AA" w:rsidRDefault="00397BA7" w:rsidP="00397BA7">
      <w:pPr>
        <w:jc w:val="both"/>
        <w:rPr>
          <w:rFonts w:asciiTheme="minorHAnsi" w:hAnsiTheme="minorHAnsi" w:cstheme="minorHAnsi"/>
          <w:sz w:val="18"/>
          <w:szCs w:val="18"/>
          <w:lang w:val="de-DE"/>
        </w:rPr>
      </w:pPr>
    </w:p>
    <w:tbl>
      <w:tblPr>
        <w:tblW w:w="98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268"/>
        <w:gridCol w:w="362"/>
        <w:gridCol w:w="1078"/>
        <w:gridCol w:w="1080"/>
        <w:gridCol w:w="5101"/>
      </w:tblGrid>
      <w:tr w:rsidR="00EE0AD9" w:rsidRPr="00ED25AA" w14:paraId="4FFB049C" w14:textId="77777777" w:rsidTr="009C0B13">
        <w:tc>
          <w:tcPr>
            <w:tcW w:w="9889"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20A6E425" w14:textId="07FEA464" w:rsidR="00EE0AD9" w:rsidRPr="00ED25AA" w:rsidRDefault="0086757D" w:rsidP="00205EC5">
            <w:pPr>
              <w:tabs>
                <w:tab w:val="left" w:pos="540"/>
              </w:tabs>
              <w:spacing w:before="60" w:after="60"/>
              <w:jc w:val="both"/>
              <w:rPr>
                <w:rFonts w:asciiTheme="minorHAnsi" w:hAnsiTheme="minorHAnsi" w:cstheme="minorHAnsi"/>
                <w:b/>
                <w:color w:val="auto"/>
                <w:sz w:val="18"/>
                <w:szCs w:val="18"/>
                <w:u w:val="single"/>
              </w:rPr>
            </w:pPr>
            <w:r w:rsidRPr="00ED25AA">
              <w:rPr>
                <w:rFonts w:asciiTheme="minorHAnsi" w:hAnsiTheme="minorHAnsi" w:cstheme="minorHAnsi"/>
                <w:b/>
                <w:sz w:val="18"/>
                <w:szCs w:val="18"/>
              </w:rPr>
              <w:lastRenderedPageBreak/>
              <w:t xml:space="preserve">3 - </w:t>
            </w:r>
            <w:r w:rsidR="00EE0AD9" w:rsidRPr="00ED25AA">
              <w:rPr>
                <w:rFonts w:asciiTheme="minorHAnsi" w:hAnsiTheme="minorHAnsi" w:cstheme="minorHAnsi"/>
                <w:b/>
                <w:sz w:val="18"/>
                <w:szCs w:val="18"/>
              </w:rPr>
              <w:t>dati identificativi da compilare</w:t>
            </w:r>
            <w:r w:rsidR="00EE0AD9" w:rsidRPr="00ED25AA">
              <w:rPr>
                <w:rFonts w:asciiTheme="minorHAnsi" w:hAnsiTheme="minorHAnsi" w:cstheme="minorHAnsi"/>
                <w:sz w:val="18"/>
                <w:szCs w:val="18"/>
              </w:rPr>
              <w:t xml:space="preserve"> </w:t>
            </w:r>
            <w:r w:rsidR="00EE0AD9" w:rsidRPr="00ED25AA">
              <w:rPr>
                <w:rFonts w:asciiTheme="minorHAnsi" w:hAnsiTheme="minorHAnsi" w:cstheme="minorHAnsi"/>
                <w:b/>
                <w:sz w:val="18"/>
                <w:szCs w:val="18"/>
              </w:rPr>
              <w:t xml:space="preserve">in caso </w:t>
            </w:r>
            <w:r w:rsidR="00EE0AD9" w:rsidRPr="00ED25AA">
              <w:rPr>
                <w:rFonts w:asciiTheme="minorHAnsi" w:hAnsiTheme="minorHAnsi" w:cstheme="minorHAnsi"/>
                <w:b/>
                <w:color w:val="auto"/>
                <w:sz w:val="18"/>
                <w:szCs w:val="18"/>
              </w:rPr>
              <w:t>di</w:t>
            </w:r>
            <w:r w:rsidR="004F03EE" w:rsidRPr="00ED25AA">
              <w:rPr>
                <w:rFonts w:asciiTheme="minorHAnsi" w:hAnsiTheme="minorHAnsi" w:cstheme="minorHAnsi"/>
                <w:b/>
                <w:color w:val="auto"/>
                <w:sz w:val="18"/>
                <w:szCs w:val="18"/>
              </w:rPr>
              <w:t xml:space="preserve"> </w:t>
            </w:r>
            <w:r w:rsidR="004F03EE" w:rsidRPr="00ED25AA">
              <w:rPr>
                <w:rFonts w:asciiTheme="minorHAnsi" w:hAnsiTheme="minorHAnsi"/>
                <w:b/>
                <w:color w:val="auto"/>
                <w:sz w:val="18"/>
                <w:szCs w:val="18"/>
              </w:rPr>
              <w:t>P</w:t>
            </w:r>
            <w:r w:rsidR="005647E5">
              <w:rPr>
                <w:rFonts w:asciiTheme="minorHAnsi" w:hAnsiTheme="minorHAnsi"/>
                <w:b/>
                <w:color w:val="auto"/>
                <w:sz w:val="18"/>
                <w:szCs w:val="18"/>
              </w:rPr>
              <w:t>ROFESSIONISTA ASSOCIATO</w:t>
            </w:r>
            <w:r w:rsidR="004F03EE" w:rsidRPr="00ED25AA">
              <w:rPr>
                <w:rFonts w:asciiTheme="minorHAnsi" w:hAnsiTheme="minorHAnsi"/>
                <w:b/>
                <w:color w:val="auto"/>
                <w:sz w:val="18"/>
                <w:szCs w:val="18"/>
              </w:rPr>
              <w:t xml:space="preserve"> </w:t>
            </w:r>
            <w:r w:rsidR="004F03EE" w:rsidRPr="00ED25AA">
              <w:rPr>
                <w:rFonts w:asciiTheme="minorHAnsi" w:hAnsiTheme="minorHAnsi"/>
                <w:color w:val="auto"/>
                <w:sz w:val="18"/>
                <w:szCs w:val="18"/>
                <w:u w:val="single"/>
              </w:rPr>
              <w:t>senza potere di rappresentanza</w:t>
            </w:r>
          </w:p>
          <w:p w14:paraId="1CCBC2C0" w14:textId="1C3B0CDA" w:rsidR="00EE0AD9" w:rsidRPr="00ED25AA" w:rsidRDefault="00EE0AD9" w:rsidP="00B52C05">
            <w:pPr>
              <w:tabs>
                <w:tab w:val="left" w:pos="540"/>
              </w:tabs>
              <w:spacing w:before="60" w:after="60"/>
              <w:jc w:val="both"/>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w:t>
            </w:r>
            <w:r w:rsidR="006A7ED8" w:rsidRPr="00ED25AA">
              <w:rPr>
                <w:rFonts w:asciiTheme="minorHAnsi" w:hAnsiTheme="minorHAnsi" w:cstheme="minorHAnsi"/>
                <w:b/>
                <w:sz w:val="18"/>
                <w:szCs w:val="18"/>
              </w:rPr>
              <w:t>i professionisti associati</w:t>
            </w:r>
            <w:r w:rsidRPr="00ED25AA">
              <w:rPr>
                <w:rFonts w:asciiTheme="minorHAnsi" w:hAnsiTheme="minorHAnsi" w:cstheme="minorHAnsi"/>
                <w:b/>
                <w:sz w:val="18"/>
                <w:szCs w:val="18"/>
              </w:rPr>
              <w:t>.</w:t>
            </w:r>
            <w:r w:rsidRPr="00ED25AA">
              <w:rPr>
                <w:rFonts w:asciiTheme="minorHAnsi" w:hAnsiTheme="minorHAnsi" w:cstheme="minorHAnsi"/>
                <w:sz w:val="18"/>
                <w:szCs w:val="18"/>
              </w:rPr>
              <w:t xml:space="preserve"> </w:t>
            </w:r>
          </w:p>
        </w:tc>
      </w:tr>
      <w:tr w:rsidR="00EE0AD9" w:rsidRPr="00ED25AA" w14:paraId="4625ED10"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7"/>
        </w:trPr>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0C8E3222" w14:textId="77777777" w:rsidR="00EE0AD9" w:rsidRPr="00ED25AA" w:rsidRDefault="00EE0AD9" w:rsidP="00205EC5">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 xml:space="preserve">Lo studio associato è </w:t>
            </w:r>
            <w:r w:rsidRPr="00ED25AA">
              <w:rPr>
                <w:rFonts w:asciiTheme="minorHAnsi" w:hAnsiTheme="minorHAnsi"/>
                <w:b/>
                <w:sz w:val="18"/>
                <w:szCs w:val="18"/>
              </w:rPr>
              <w:t>composto dai seguenti professionisti associati</w:t>
            </w:r>
            <w:r w:rsidRPr="00ED25AA">
              <w:rPr>
                <w:rFonts w:asciiTheme="minorHAnsi" w:hAnsiTheme="minorHAnsi" w:cstheme="minorHAnsi"/>
                <w:b/>
                <w:sz w:val="18"/>
                <w:szCs w:val="18"/>
              </w:rPr>
              <w:t>:</w:t>
            </w:r>
          </w:p>
        </w:tc>
      </w:tr>
      <w:tr w:rsidR="00EE0AD9" w:rsidRPr="00ED25AA" w14:paraId="171DAF1F"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7259" w:type="dxa"/>
          <w:cantSplit/>
          <w:trHeight w:hRule="exact" w:val="113"/>
        </w:trPr>
        <w:tc>
          <w:tcPr>
            <w:tcW w:w="2630" w:type="dxa"/>
            <w:gridSpan w:val="2"/>
            <w:shd w:val="clear" w:color="auto" w:fill="auto"/>
          </w:tcPr>
          <w:p w14:paraId="380446D2" w14:textId="77777777" w:rsidR="00EE0AD9" w:rsidRPr="00ED25AA" w:rsidRDefault="00EE0AD9" w:rsidP="00205EC5">
            <w:pPr>
              <w:rPr>
                <w:rFonts w:asciiTheme="minorHAnsi" w:hAnsiTheme="minorHAnsi" w:cstheme="minorHAnsi"/>
                <w:sz w:val="18"/>
                <w:szCs w:val="18"/>
              </w:rPr>
            </w:pPr>
          </w:p>
        </w:tc>
      </w:tr>
      <w:tr w:rsidR="006A7ED8" w:rsidRPr="00ED25AA" w14:paraId="7D32EC65"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top w:val="single" w:sz="4" w:space="0" w:color="auto"/>
              <w:left w:val="single" w:sz="4" w:space="0" w:color="auto"/>
            </w:tcBorders>
            <w:shd w:val="clear" w:color="auto" w:fill="auto"/>
          </w:tcPr>
          <w:p w14:paraId="07B79D82"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2A223408"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3663FB92"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25A3E890"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1C1D982F"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2DEF31F1"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268" w:type="dxa"/>
            <w:tcBorders>
              <w:left w:val="single" w:sz="4" w:space="0" w:color="auto"/>
            </w:tcBorders>
            <w:shd w:val="clear" w:color="auto" w:fill="auto"/>
          </w:tcPr>
          <w:p w14:paraId="34B6E83B"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67F7F141" w14:textId="1256B814" w:rsidR="006A7ED8" w:rsidRPr="00ED25AA" w:rsidRDefault="006A7ED8" w:rsidP="006A7ED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6A7ED8" w:rsidRPr="00ED25AA" w14:paraId="5D97F65D"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4C5BB08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7490444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0A6F360"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2268" w:type="dxa"/>
            <w:tcBorders>
              <w:left w:val="single" w:sz="4" w:space="0" w:color="auto"/>
            </w:tcBorders>
            <w:shd w:val="clear" w:color="auto" w:fill="auto"/>
          </w:tcPr>
          <w:p w14:paraId="29D32BD2"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2544EF8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C0FC6F8"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3708" w:type="dxa"/>
            <w:gridSpan w:val="3"/>
            <w:tcBorders>
              <w:left w:val="single" w:sz="4" w:space="0" w:color="auto"/>
            </w:tcBorders>
            <w:shd w:val="clear" w:color="auto" w:fill="auto"/>
          </w:tcPr>
          <w:p w14:paraId="7FD38D14"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71D824FC"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51CAAED2"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5450CF77"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B33EAFD"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5A93A4D"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trPr>
        <w:tc>
          <w:tcPr>
            <w:tcW w:w="4788" w:type="dxa"/>
            <w:gridSpan w:val="4"/>
            <w:tcBorders>
              <w:left w:val="single" w:sz="4" w:space="0" w:color="auto"/>
            </w:tcBorders>
            <w:shd w:val="clear" w:color="auto" w:fill="auto"/>
          </w:tcPr>
          <w:p w14:paraId="67A18FFE"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PEC </w:t>
            </w:r>
          </w:p>
        </w:tc>
        <w:tc>
          <w:tcPr>
            <w:tcW w:w="5101" w:type="dxa"/>
            <w:tcBorders>
              <w:top w:val="dashSmallGap" w:sz="4" w:space="0" w:color="auto"/>
              <w:bottom w:val="dashSmallGap" w:sz="4" w:space="0" w:color="auto"/>
              <w:right w:val="single" w:sz="4" w:space="0" w:color="auto"/>
            </w:tcBorders>
            <w:shd w:val="clear" w:color="auto" w:fill="auto"/>
          </w:tcPr>
          <w:p w14:paraId="3C1DFE1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73EA8BC" w14:textId="77777777" w:rsidTr="009C0B13">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3"/>
        </w:trPr>
        <w:tc>
          <w:tcPr>
            <w:tcW w:w="2630" w:type="dxa"/>
            <w:gridSpan w:val="2"/>
            <w:tcBorders>
              <w:left w:val="single" w:sz="4" w:space="0" w:color="auto"/>
              <w:bottom w:val="single" w:sz="4" w:space="0" w:color="auto"/>
            </w:tcBorders>
            <w:shd w:val="clear" w:color="auto" w:fill="auto"/>
          </w:tcPr>
          <w:p w14:paraId="282E9189"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1D920E63"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09DBF3B1" w14:textId="77777777" w:rsidR="006A7ED8" w:rsidRPr="001001ED" w:rsidRDefault="006A7ED8" w:rsidP="005647E5">
      <w:pPr>
        <w:jc w:val="both"/>
        <w:rPr>
          <w:rFonts w:asciiTheme="minorHAnsi" w:hAnsiTheme="minorHAnsi" w:cstheme="minorHAnsi"/>
          <w:kern w:val="18"/>
          <w:sz w:val="12"/>
          <w:szCs w:val="18"/>
          <w:lang w:val="de-DE"/>
        </w:rPr>
      </w:pPr>
    </w:p>
    <w:tbl>
      <w:tblPr>
        <w:tblW w:w="9889" w:type="dxa"/>
        <w:tblLook w:val="01E0" w:firstRow="1" w:lastRow="1" w:firstColumn="1" w:lastColumn="1" w:noHBand="0" w:noVBand="0"/>
      </w:tblPr>
      <w:tblGrid>
        <w:gridCol w:w="2268"/>
        <w:gridCol w:w="362"/>
        <w:gridCol w:w="1078"/>
        <w:gridCol w:w="1080"/>
        <w:gridCol w:w="5101"/>
      </w:tblGrid>
      <w:tr w:rsidR="006A7ED8" w:rsidRPr="00ED25AA" w14:paraId="312342B5" w14:textId="77777777" w:rsidTr="004E2CAE">
        <w:trPr>
          <w:trHeight w:val="322"/>
        </w:trPr>
        <w:tc>
          <w:tcPr>
            <w:tcW w:w="2268" w:type="dxa"/>
            <w:tcBorders>
              <w:top w:val="single" w:sz="4" w:space="0" w:color="auto"/>
              <w:left w:val="single" w:sz="4" w:space="0" w:color="auto"/>
            </w:tcBorders>
            <w:shd w:val="clear" w:color="auto" w:fill="auto"/>
          </w:tcPr>
          <w:p w14:paraId="5620740A"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361079F3"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725EE323" w14:textId="77777777" w:rsidTr="004E2CAE">
        <w:trPr>
          <w:trHeight w:val="311"/>
        </w:trPr>
        <w:tc>
          <w:tcPr>
            <w:tcW w:w="2268" w:type="dxa"/>
            <w:tcBorders>
              <w:left w:val="single" w:sz="4" w:space="0" w:color="auto"/>
            </w:tcBorders>
            <w:shd w:val="clear" w:color="auto" w:fill="auto"/>
          </w:tcPr>
          <w:p w14:paraId="30C2F50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423E7D6F"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35A4EFD1" w14:textId="77777777" w:rsidTr="004E2CAE">
        <w:trPr>
          <w:trHeight w:val="311"/>
        </w:trPr>
        <w:tc>
          <w:tcPr>
            <w:tcW w:w="2268" w:type="dxa"/>
            <w:tcBorders>
              <w:left w:val="single" w:sz="4" w:space="0" w:color="auto"/>
            </w:tcBorders>
            <w:shd w:val="clear" w:color="auto" w:fill="auto"/>
          </w:tcPr>
          <w:p w14:paraId="3D3CB16C"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C6F51E0"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038C1C8D" w14:textId="77777777" w:rsidTr="004E2CAE">
        <w:trPr>
          <w:trHeight w:val="322"/>
        </w:trPr>
        <w:tc>
          <w:tcPr>
            <w:tcW w:w="2268" w:type="dxa"/>
            <w:tcBorders>
              <w:left w:val="single" w:sz="4" w:space="0" w:color="auto"/>
            </w:tcBorders>
            <w:shd w:val="clear" w:color="auto" w:fill="auto"/>
          </w:tcPr>
          <w:p w14:paraId="1390FEEB"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C90369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3B44645" w14:textId="77777777" w:rsidTr="004E2CAE">
        <w:trPr>
          <w:trHeight w:val="322"/>
        </w:trPr>
        <w:tc>
          <w:tcPr>
            <w:tcW w:w="2268" w:type="dxa"/>
            <w:tcBorders>
              <w:left w:val="single" w:sz="4" w:space="0" w:color="auto"/>
            </w:tcBorders>
            <w:shd w:val="clear" w:color="auto" w:fill="auto"/>
          </w:tcPr>
          <w:p w14:paraId="312FF5D6"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17F6D774"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12110929" w14:textId="77777777" w:rsidTr="004E2CAE">
        <w:trPr>
          <w:trHeight w:val="311"/>
        </w:trPr>
        <w:tc>
          <w:tcPr>
            <w:tcW w:w="3708" w:type="dxa"/>
            <w:gridSpan w:val="3"/>
            <w:tcBorders>
              <w:left w:val="single" w:sz="4" w:space="0" w:color="auto"/>
            </w:tcBorders>
            <w:shd w:val="clear" w:color="auto" w:fill="auto"/>
          </w:tcPr>
          <w:p w14:paraId="65F8A9B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0F92E969"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030FEBB0" w14:textId="77777777" w:rsidTr="004E2CAE">
        <w:trPr>
          <w:trHeight w:val="322"/>
        </w:trPr>
        <w:tc>
          <w:tcPr>
            <w:tcW w:w="4788" w:type="dxa"/>
            <w:gridSpan w:val="4"/>
            <w:tcBorders>
              <w:left w:val="single" w:sz="4" w:space="0" w:color="auto"/>
            </w:tcBorders>
            <w:shd w:val="clear" w:color="auto" w:fill="auto"/>
          </w:tcPr>
          <w:p w14:paraId="32991D3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702D771"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2B737B25" w14:textId="77777777" w:rsidTr="004E2CAE">
        <w:trPr>
          <w:trHeight w:val="322"/>
        </w:trPr>
        <w:tc>
          <w:tcPr>
            <w:tcW w:w="4788" w:type="dxa"/>
            <w:gridSpan w:val="4"/>
            <w:tcBorders>
              <w:left w:val="single" w:sz="4" w:space="0" w:color="auto"/>
            </w:tcBorders>
            <w:shd w:val="clear" w:color="auto" w:fill="auto"/>
          </w:tcPr>
          <w:p w14:paraId="14D1660E"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PEC </w:t>
            </w:r>
          </w:p>
        </w:tc>
        <w:tc>
          <w:tcPr>
            <w:tcW w:w="5101" w:type="dxa"/>
            <w:tcBorders>
              <w:top w:val="dashSmallGap" w:sz="4" w:space="0" w:color="auto"/>
              <w:bottom w:val="dashSmallGap" w:sz="4" w:space="0" w:color="auto"/>
              <w:right w:val="single" w:sz="4" w:space="0" w:color="auto"/>
            </w:tcBorders>
            <w:shd w:val="clear" w:color="auto" w:fill="auto"/>
          </w:tcPr>
          <w:p w14:paraId="4044D385"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BEFC7D2" w14:textId="77777777" w:rsidTr="004E2CAE">
        <w:trPr>
          <w:cantSplit/>
          <w:trHeight w:hRule="exact" w:val="113"/>
        </w:trPr>
        <w:tc>
          <w:tcPr>
            <w:tcW w:w="2630" w:type="dxa"/>
            <w:gridSpan w:val="2"/>
            <w:tcBorders>
              <w:left w:val="single" w:sz="4" w:space="0" w:color="auto"/>
              <w:bottom w:val="single" w:sz="4" w:space="0" w:color="auto"/>
            </w:tcBorders>
            <w:shd w:val="clear" w:color="auto" w:fill="auto"/>
          </w:tcPr>
          <w:p w14:paraId="08480E84"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4F6189C9"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168D42C6" w14:textId="77777777" w:rsidR="005647E5" w:rsidRPr="00ED25AA" w:rsidRDefault="005647E5" w:rsidP="006A7ED8">
      <w:pPr>
        <w:jc w:val="both"/>
        <w:rPr>
          <w:rFonts w:asciiTheme="minorHAnsi" w:hAnsiTheme="minorHAnsi" w:cstheme="minorHAnsi"/>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397BA7" w:rsidRPr="00ED25AA" w14:paraId="156F17D6" w14:textId="77777777" w:rsidTr="00205EC5">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22144745" w14:textId="520CD631" w:rsidR="00397BA7" w:rsidRPr="00ED25AA" w:rsidRDefault="0086757D" w:rsidP="00397BA7">
            <w:pPr>
              <w:tabs>
                <w:tab w:val="left" w:pos="540"/>
              </w:tabs>
              <w:spacing w:before="60" w:after="60"/>
              <w:rPr>
                <w:rFonts w:asciiTheme="minorHAnsi" w:hAnsiTheme="minorHAnsi" w:cstheme="minorHAnsi"/>
                <w:b/>
                <w:color w:val="000000"/>
                <w:sz w:val="18"/>
                <w:szCs w:val="18"/>
                <w:u w:val="single"/>
              </w:rPr>
            </w:pPr>
            <w:r w:rsidRPr="00ED25AA">
              <w:rPr>
                <w:rFonts w:asciiTheme="minorHAnsi" w:hAnsiTheme="minorHAnsi" w:cstheme="minorHAnsi"/>
                <w:b/>
                <w:sz w:val="18"/>
                <w:szCs w:val="18"/>
              </w:rPr>
              <w:t xml:space="preserve">4 - </w:t>
            </w:r>
            <w:r w:rsidR="00397BA7" w:rsidRPr="00ED25AA">
              <w:rPr>
                <w:rFonts w:asciiTheme="minorHAnsi" w:hAnsiTheme="minorHAnsi" w:cstheme="minorHAnsi"/>
                <w:b/>
                <w:color w:val="000000"/>
                <w:sz w:val="18"/>
                <w:szCs w:val="18"/>
              </w:rPr>
              <w:t xml:space="preserve">da compilare in caso di </w:t>
            </w:r>
            <w:r w:rsidR="00397BA7" w:rsidRPr="00ED25AA">
              <w:rPr>
                <w:rFonts w:asciiTheme="minorHAnsi" w:hAnsiTheme="minorHAnsi" w:cstheme="minorHAnsi"/>
                <w:b/>
                <w:color w:val="000000"/>
                <w:sz w:val="18"/>
                <w:szCs w:val="18"/>
                <w:u w:val="single"/>
              </w:rPr>
              <w:t>SOCIETÀ DI PROFESSIONISTI</w:t>
            </w:r>
          </w:p>
          <w:p w14:paraId="7EFEF0F6" w14:textId="1AA668CD" w:rsidR="00397BA7" w:rsidRPr="00ED25AA" w:rsidRDefault="00397BA7" w:rsidP="00397BA7">
            <w:pPr>
              <w:tabs>
                <w:tab w:val="left" w:pos="540"/>
              </w:tabs>
              <w:spacing w:before="60" w:after="60"/>
              <w:jc w:val="both"/>
              <w:rPr>
                <w:rFonts w:asciiTheme="minorHAnsi" w:hAnsiTheme="minorHAnsi" w:cstheme="minorHAnsi"/>
                <w:sz w:val="18"/>
                <w:szCs w:val="18"/>
              </w:rPr>
            </w:pPr>
            <w:r w:rsidRPr="00ED25AA">
              <w:rPr>
                <w:rFonts w:asciiTheme="minorHAnsi" w:hAnsiTheme="minorHAnsi" w:cstheme="minorHAnsi"/>
                <w:sz w:val="18"/>
                <w:szCs w:val="18"/>
              </w:rPr>
              <w:t>Questa sezione deve essere compilata dal legale rappresentante</w:t>
            </w:r>
            <w:r w:rsidR="006A7ED8" w:rsidRPr="00ED25AA">
              <w:rPr>
                <w:rFonts w:asciiTheme="minorHAnsi" w:hAnsiTheme="minorHAnsi" w:cstheme="minorHAnsi"/>
                <w:sz w:val="18"/>
                <w:szCs w:val="18"/>
              </w:rPr>
              <w:t>/procuratore</w:t>
            </w:r>
            <w:r w:rsidRPr="00ED25AA">
              <w:rPr>
                <w:rFonts w:asciiTheme="minorHAnsi" w:hAnsiTheme="minorHAnsi" w:cstheme="minorHAnsi"/>
                <w:sz w:val="18"/>
                <w:szCs w:val="18"/>
              </w:rPr>
              <w:t xml:space="preserve"> della società di professionisti.</w:t>
            </w:r>
          </w:p>
        </w:tc>
      </w:tr>
    </w:tbl>
    <w:p w14:paraId="61F239FE" w14:textId="77777777" w:rsidR="00397BA7" w:rsidRPr="005647E5" w:rsidRDefault="00397BA7" w:rsidP="005647E5">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4CCEA3E5" w14:textId="77777777" w:rsidTr="00426124">
        <w:trPr>
          <w:trHeight w:val="322"/>
        </w:trPr>
        <w:tc>
          <w:tcPr>
            <w:tcW w:w="2098" w:type="dxa"/>
            <w:tcBorders>
              <w:top w:val="single" w:sz="4" w:space="0" w:color="auto"/>
              <w:left w:val="single" w:sz="4" w:space="0" w:color="auto"/>
            </w:tcBorders>
            <w:shd w:val="clear" w:color="auto" w:fill="auto"/>
          </w:tcPr>
          <w:p w14:paraId="35E07360" w14:textId="7E3EBE22"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7EB6FB2B" w14:textId="73C909C5"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3CFD1009" w14:textId="77777777" w:rsidTr="00426124">
        <w:trPr>
          <w:trHeight w:val="311"/>
        </w:trPr>
        <w:tc>
          <w:tcPr>
            <w:tcW w:w="2098" w:type="dxa"/>
            <w:tcBorders>
              <w:left w:val="single" w:sz="4" w:space="0" w:color="auto"/>
            </w:tcBorders>
            <w:shd w:val="clear" w:color="auto" w:fill="auto"/>
          </w:tcPr>
          <w:p w14:paraId="2E726B06" w14:textId="12F3EAEA"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76808F0E" w14:textId="528A73E6"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64E45D13" w14:textId="77777777" w:rsidTr="00610288">
        <w:trPr>
          <w:trHeight w:val="311"/>
        </w:trPr>
        <w:tc>
          <w:tcPr>
            <w:tcW w:w="5375" w:type="dxa"/>
            <w:gridSpan w:val="3"/>
            <w:tcBorders>
              <w:left w:val="single" w:sz="4" w:space="0" w:color="auto"/>
            </w:tcBorders>
            <w:shd w:val="clear" w:color="auto" w:fill="auto"/>
          </w:tcPr>
          <w:p w14:paraId="29F5BE97" w14:textId="5A523DE4"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318F6361" w14:textId="5612CAAA"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76B2619" w14:textId="77777777" w:rsidTr="00426124">
        <w:trPr>
          <w:trHeight w:val="322"/>
        </w:trPr>
        <w:tc>
          <w:tcPr>
            <w:tcW w:w="2098" w:type="dxa"/>
            <w:tcBorders>
              <w:left w:val="single" w:sz="4" w:space="0" w:color="auto"/>
            </w:tcBorders>
            <w:shd w:val="clear" w:color="auto" w:fill="auto"/>
          </w:tcPr>
          <w:p w14:paraId="27D37DC4" w14:textId="63A3CE34"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778C9633" w14:textId="539D70BC"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6F21A61" w14:textId="77777777" w:rsidTr="00426124">
        <w:trPr>
          <w:trHeight w:val="322"/>
        </w:trPr>
        <w:tc>
          <w:tcPr>
            <w:tcW w:w="2098" w:type="dxa"/>
            <w:tcBorders>
              <w:left w:val="single" w:sz="4" w:space="0" w:color="auto"/>
            </w:tcBorders>
            <w:shd w:val="clear" w:color="auto" w:fill="auto"/>
          </w:tcPr>
          <w:p w14:paraId="14A18BCA" w14:textId="513DAC71"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147C7DC8" w14:textId="02B9E7ED"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34E2376" w14:textId="77777777" w:rsidTr="00426124">
        <w:trPr>
          <w:trHeight w:val="311"/>
        </w:trPr>
        <w:tc>
          <w:tcPr>
            <w:tcW w:w="2098" w:type="dxa"/>
            <w:tcBorders>
              <w:left w:val="single" w:sz="4" w:space="0" w:color="auto"/>
            </w:tcBorders>
            <w:shd w:val="clear" w:color="auto" w:fill="auto"/>
          </w:tcPr>
          <w:p w14:paraId="10EAC1F9" w14:textId="4AC2F075"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192032EB" w14:textId="5E1ECC6C"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44F95A62" w14:textId="77777777" w:rsidTr="00426124">
        <w:trPr>
          <w:trHeight w:val="322"/>
        </w:trPr>
        <w:tc>
          <w:tcPr>
            <w:tcW w:w="2098" w:type="dxa"/>
            <w:tcBorders>
              <w:left w:val="single" w:sz="4" w:space="0" w:color="auto"/>
            </w:tcBorders>
            <w:shd w:val="clear" w:color="auto" w:fill="auto"/>
          </w:tcPr>
          <w:p w14:paraId="67B32149" w14:textId="159ACD7E"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75F8C5D1"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5E10C8EF" w14:textId="1E6DD10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5947F4A5" w14:textId="77777777" w:rsidTr="00426124">
        <w:trPr>
          <w:cantSplit/>
          <w:trHeight w:hRule="exact" w:val="151"/>
        </w:trPr>
        <w:tc>
          <w:tcPr>
            <w:tcW w:w="4272" w:type="dxa"/>
            <w:gridSpan w:val="2"/>
            <w:tcBorders>
              <w:left w:val="single" w:sz="4" w:space="0" w:color="auto"/>
              <w:bottom w:val="single" w:sz="4" w:space="0" w:color="auto"/>
            </w:tcBorders>
          </w:tcPr>
          <w:p w14:paraId="529700AF"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0519D893" w14:textId="63C9DFAE"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4B961F9F"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160F5FA7" w14:textId="74C2BB2D" w:rsidR="00426124" w:rsidRDefault="00426124" w:rsidP="005647E5">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426124" w:rsidRPr="00ED25AA" w14:paraId="7ADC486F"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6EDBA1D5" w14:textId="77777777" w:rsidR="00426124" w:rsidRPr="00ED25AA" w:rsidRDefault="00426124" w:rsidP="00610288">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che la società è formata dai seguenti soci di cui all’art. 80 co. 3 del D</w:t>
            </w:r>
            <w:r>
              <w:rPr>
                <w:rFonts w:asciiTheme="minorHAnsi" w:hAnsiTheme="minorHAnsi" w:cstheme="minorHAnsi"/>
                <w:b/>
                <w:sz w:val="18"/>
                <w:szCs w:val="18"/>
              </w:rPr>
              <w:t>.lgs.</w:t>
            </w:r>
            <w:r w:rsidRPr="00ED25AA">
              <w:rPr>
                <w:rFonts w:asciiTheme="minorHAnsi" w:hAnsiTheme="minorHAnsi" w:cstheme="minorHAnsi"/>
                <w:b/>
                <w:sz w:val="18"/>
                <w:szCs w:val="18"/>
              </w:rPr>
              <w:t xml:space="preserve"> 50/2016  di cui ai relativi albi professionali :</w:t>
            </w:r>
          </w:p>
        </w:tc>
      </w:tr>
      <w:tr w:rsidR="006A7ED8" w:rsidRPr="00ED25AA" w14:paraId="3FA606E5" w14:textId="77777777" w:rsidTr="008C5900">
        <w:trPr>
          <w:trHeight w:val="322"/>
        </w:trPr>
        <w:tc>
          <w:tcPr>
            <w:tcW w:w="2268" w:type="dxa"/>
            <w:tcBorders>
              <w:top w:val="single" w:sz="4" w:space="0" w:color="auto"/>
              <w:left w:val="single" w:sz="4" w:space="0" w:color="auto"/>
            </w:tcBorders>
            <w:shd w:val="clear" w:color="auto" w:fill="auto"/>
          </w:tcPr>
          <w:p w14:paraId="154174D9"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0B2C5ADA"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30D07C6F" w14:textId="77777777" w:rsidTr="008C5900">
        <w:trPr>
          <w:trHeight w:val="311"/>
        </w:trPr>
        <w:tc>
          <w:tcPr>
            <w:tcW w:w="2268" w:type="dxa"/>
            <w:tcBorders>
              <w:left w:val="single" w:sz="4" w:space="0" w:color="auto"/>
            </w:tcBorders>
            <w:shd w:val="clear" w:color="auto" w:fill="auto"/>
          </w:tcPr>
          <w:p w14:paraId="5F634908"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EF5A539"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4F2EE092" w14:textId="77777777" w:rsidTr="008C5900">
        <w:trPr>
          <w:trHeight w:val="311"/>
        </w:trPr>
        <w:tc>
          <w:tcPr>
            <w:tcW w:w="2268" w:type="dxa"/>
            <w:tcBorders>
              <w:left w:val="single" w:sz="4" w:space="0" w:color="auto"/>
            </w:tcBorders>
            <w:shd w:val="clear" w:color="auto" w:fill="auto"/>
          </w:tcPr>
          <w:p w14:paraId="49428A69"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18C4C10D" w14:textId="77777777" w:rsidR="006A7ED8" w:rsidRPr="00ED25AA" w:rsidRDefault="006A7ED8"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6A7ED8" w:rsidRPr="00ED25AA" w14:paraId="3E7AB315" w14:textId="77777777" w:rsidTr="008C5900">
        <w:trPr>
          <w:trHeight w:val="322"/>
        </w:trPr>
        <w:tc>
          <w:tcPr>
            <w:tcW w:w="2268" w:type="dxa"/>
            <w:tcBorders>
              <w:left w:val="single" w:sz="4" w:space="0" w:color="auto"/>
            </w:tcBorders>
            <w:shd w:val="clear" w:color="auto" w:fill="auto"/>
          </w:tcPr>
          <w:p w14:paraId="546A1A8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05879C10"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B42C4C5" w14:textId="77777777" w:rsidTr="008C5900">
        <w:trPr>
          <w:trHeight w:val="322"/>
        </w:trPr>
        <w:tc>
          <w:tcPr>
            <w:tcW w:w="2268" w:type="dxa"/>
            <w:tcBorders>
              <w:left w:val="single" w:sz="4" w:space="0" w:color="auto"/>
            </w:tcBorders>
            <w:shd w:val="clear" w:color="auto" w:fill="auto"/>
          </w:tcPr>
          <w:p w14:paraId="0434F8FC"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7F40928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172550C7" w14:textId="77777777" w:rsidTr="008C5900">
        <w:trPr>
          <w:trHeight w:val="311"/>
        </w:trPr>
        <w:tc>
          <w:tcPr>
            <w:tcW w:w="3708" w:type="dxa"/>
            <w:gridSpan w:val="3"/>
            <w:tcBorders>
              <w:left w:val="single" w:sz="4" w:space="0" w:color="auto"/>
            </w:tcBorders>
            <w:shd w:val="clear" w:color="auto" w:fill="auto"/>
          </w:tcPr>
          <w:p w14:paraId="7B83B784"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07245032"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992ECC3" w14:textId="77777777" w:rsidTr="008C5900">
        <w:trPr>
          <w:trHeight w:val="322"/>
        </w:trPr>
        <w:tc>
          <w:tcPr>
            <w:tcW w:w="4788" w:type="dxa"/>
            <w:gridSpan w:val="4"/>
            <w:tcBorders>
              <w:left w:val="single" w:sz="4" w:space="0" w:color="auto"/>
            </w:tcBorders>
            <w:shd w:val="clear" w:color="auto" w:fill="auto"/>
          </w:tcPr>
          <w:p w14:paraId="0D98A821"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3476B88E"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6C419C9"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0F9E9E54"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532CBFBA"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5C1E1E57" w14:textId="77777777" w:rsidR="006A7ED8" w:rsidRPr="00ED25AA" w:rsidRDefault="006A7ED8" w:rsidP="006A7ED8">
      <w:pPr>
        <w:jc w:val="both"/>
        <w:rPr>
          <w:rFonts w:asciiTheme="minorHAnsi" w:hAnsiTheme="minorHAnsi" w:cstheme="minorHAnsi"/>
          <w:sz w:val="18"/>
          <w:szCs w:val="18"/>
          <w:lang w:val="de-DE"/>
        </w:rPr>
      </w:pPr>
    </w:p>
    <w:tbl>
      <w:tblPr>
        <w:tblW w:w="9889" w:type="dxa"/>
        <w:tblLook w:val="01E0" w:firstRow="1" w:lastRow="1" w:firstColumn="1" w:lastColumn="1" w:noHBand="0" w:noVBand="0"/>
      </w:tblPr>
      <w:tblGrid>
        <w:gridCol w:w="2268"/>
        <w:gridCol w:w="362"/>
        <w:gridCol w:w="1078"/>
        <w:gridCol w:w="1080"/>
        <w:gridCol w:w="5101"/>
      </w:tblGrid>
      <w:tr w:rsidR="006A7ED8" w:rsidRPr="00ED25AA" w14:paraId="1DC6B766" w14:textId="77777777" w:rsidTr="004E2CAE">
        <w:trPr>
          <w:trHeight w:val="322"/>
        </w:trPr>
        <w:tc>
          <w:tcPr>
            <w:tcW w:w="2268" w:type="dxa"/>
            <w:tcBorders>
              <w:top w:val="single" w:sz="4" w:space="0" w:color="auto"/>
              <w:left w:val="single" w:sz="4" w:space="0" w:color="auto"/>
            </w:tcBorders>
            <w:shd w:val="clear" w:color="auto" w:fill="auto"/>
          </w:tcPr>
          <w:p w14:paraId="0A7EE638"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4152BA6D" w14:textId="77777777" w:rsidR="006A7ED8" w:rsidRPr="00ED25AA" w:rsidRDefault="006A7ED8" w:rsidP="004E2CAE">
            <w:pPr>
              <w:tabs>
                <w:tab w:val="right" w:pos="9540"/>
              </w:tabs>
              <w:spacing w:before="80"/>
              <w:jc w:val="both"/>
              <w:rPr>
                <w:rFonts w:asciiTheme="minorHAnsi" w:hAnsiTheme="minorHAnsi" w:cstheme="minorHAnsi"/>
                <w:b/>
                <w:sz w:val="18"/>
                <w:szCs w:val="18"/>
                <w:lang w:val="de-DE"/>
              </w:rPr>
            </w:pPr>
          </w:p>
        </w:tc>
      </w:tr>
      <w:tr w:rsidR="006A7ED8" w:rsidRPr="00ED25AA" w14:paraId="278C87B2" w14:textId="77777777" w:rsidTr="004E2CAE">
        <w:trPr>
          <w:trHeight w:val="311"/>
        </w:trPr>
        <w:tc>
          <w:tcPr>
            <w:tcW w:w="2268" w:type="dxa"/>
            <w:tcBorders>
              <w:left w:val="single" w:sz="4" w:space="0" w:color="auto"/>
            </w:tcBorders>
            <w:shd w:val="clear" w:color="auto" w:fill="auto"/>
          </w:tcPr>
          <w:p w14:paraId="6B7688B0"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3D66B077"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6706A7B0" w14:textId="77777777" w:rsidTr="004E2CAE">
        <w:trPr>
          <w:trHeight w:val="311"/>
        </w:trPr>
        <w:tc>
          <w:tcPr>
            <w:tcW w:w="2268" w:type="dxa"/>
            <w:tcBorders>
              <w:left w:val="single" w:sz="4" w:space="0" w:color="auto"/>
            </w:tcBorders>
            <w:shd w:val="clear" w:color="auto" w:fill="auto"/>
          </w:tcPr>
          <w:p w14:paraId="553E6F8F"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74AAE1E" w14:textId="77777777" w:rsidR="006A7ED8" w:rsidRPr="00ED25AA" w:rsidRDefault="006A7ED8" w:rsidP="004E2CAE">
            <w:pPr>
              <w:tabs>
                <w:tab w:val="right" w:pos="9540"/>
              </w:tabs>
              <w:spacing w:before="80"/>
              <w:jc w:val="both"/>
              <w:rPr>
                <w:rFonts w:asciiTheme="minorHAnsi" w:hAnsiTheme="minorHAnsi" w:cstheme="minorHAnsi"/>
                <w:sz w:val="18"/>
                <w:szCs w:val="18"/>
                <w:lang w:val="de-DE"/>
              </w:rPr>
            </w:pPr>
          </w:p>
        </w:tc>
      </w:tr>
      <w:tr w:rsidR="006A7ED8" w:rsidRPr="00ED25AA" w14:paraId="44DD00D0" w14:textId="77777777" w:rsidTr="004E2CAE">
        <w:trPr>
          <w:trHeight w:val="322"/>
        </w:trPr>
        <w:tc>
          <w:tcPr>
            <w:tcW w:w="2268" w:type="dxa"/>
            <w:tcBorders>
              <w:left w:val="single" w:sz="4" w:space="0" w:color="auto"/>
            </w:tcBorders>
            <w:shd w:val="clear" w:color="auto" w:fill="auto"/>
          </w:tcPr>
          <w:p w14:paraId="055BEF4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2F6E5DC"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6D9F7C36" w14:textId="77777777" w:rsidTr="004E2CAE">
        <w:trPr>
          <w:trHeight w:val="322"/>
        </w:trPr>
        <w:tc>
          <w:tcPr>
            <w:tcW w:w="2268" w:type="dxa"/>
            <w:tcBorders>
              <w:left w:val="single" w:sz="4" w:space="0" w:color="auto"/>
            </w:tcBorders>
            <w:shd w:val="clear" w:color="auto" w:fill="auto"/>
          </w:tcPr>
          <w:p w14:paraId="6D7507DF"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DBBEDD3"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E26897A" w14:textId="77777777" w:rsidTr="004E2CAE">
        <w:trPr>
          <w:trHeight w:val="311"/>
        </w:trPr>
        <w:tc>
          <w:tcPr>
            <w:tcW w:w="3708" w:type="dxa"/>
            <w:gridSpan w:val="3"/>
            <w:tcBorders>
              <w:left w:val="single" w:sz="4" w:space="0" w:color="auto"/>
            </w:tcBorders>
            <w:shd w:val="clear" w:color="auto" w:fill="auto"/>
          </w:tcPr>
          <w:p w14:paraId="1A6D052D"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636C55D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7A0F71AE" w14:textId="77777777" w:rsidTr="004E2CAE">
        <w:trPr>
          <w:trHeight w:val="322"/>
        </w:trPr>
        <w:tc>
          <w:tcPr>
            <w:tcW w:w="4788" w:type="dxa"/>
            <w:gridSpan w:val="4"/>
            <w:tcBorders>
              <w:left w:val="single" w:sz="4" w:space="0" w:color="auto"/>
            </w:tcBorders>
            <w:shd w:val="clear" w:color="auto" w:fill="auto"/>
          </w:tcPr>
          <w:p w14:paraId="3774DBC5" w14:textId="77777777" w:rsidR="006A7ED8" w:rsidRPr="00ED25AA" w:rsidRDefault="006A7ED8"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191FF53A" w14:textId="77777777" w:rsidR="006A7ED8" w:rsidRPr="00ED25AA" w:rsidRDefault="006A7ED8" w:rsidP="004E2CAE">
            <w:pPr>
              <w:tabs>
                <w:tab w:val="right" w:pos="9540"/>
              </w:tabs>
              <w:spacing w:before="80"/>
              <w:jc w:val="both"/>
              <w:rPr>
                <w:rFonts w:asciiTheme="minorHAnsi" w:hAnsiTheme="minorHAnsi" w:cstheme="minorHAnsi"/>
                <w:sz w:val="18"/>
                <w:szCs w:val="18"/>
              </w:rPr>
            </w:pPr>
          </w:p>
        </w:tc>
      </w:tr>
      <w:tr w:rsidR="006A7ED8" w:rsidRPr="00ED25AA" w14:paraId="4EB34BF0" w14:textId="77777777" w:rsidTr="004E2CAE">
        <w:trPr>
          <w:cantSplit/>
          <w:trHeight w:hRule="exact" w:val="113"/>
        </w:trPr>
        <w:tc>
          <w:tcPr>
            <w:tcW w:w="2630" w:type="dxa"/>
            <w:gridSpan w:val="2"/>
            <w:tcBorders>
              <w:left w:val="single" w:sz="4" w:space="0" w:color="auto"/>
              <w:bottom w:val="single" w:sz="4" w:space="0" w:color="auto"/>
            </w:tcBorders>
            <w:shd w:val="clear" w:color="auto" w:fill="auto"/>
          </w:tcPr>
          <w:p w14:paraId="4209D3C6" w14:textId="77777777" w:rsidR="006A7ED8" w:rsidRPr="00ED25AA" w:rsidRDefault="006A7ED8"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0E0E1E76" w14:textId="77777777" w:rsidR="006A7ED8" w:rsidRPr="00ED25AA" w:rsidRDefault="006A7ED8" w:rsidP="004E2CAE">
            <w:pPr>
              <w:tabs>
                <w:tab w:val="right" w:pos="9540"/>
              </w:tabs>
              <w:spacing w:before="80" w:after="80" w:line="120" w:lineRule="auto"/>
              <w:jc w:val="both"/>
              <w:rPr>
                <w:rFonts w:asciiTheme="minorHAnsi" w:hAnsiTheme="minorHAnsi" w:cstheme="minorHAnsi"/>
                <w:sz w:val="18"/>
                <w:szCs w:val="18"/>
              </w:rPr>
            </w:pPr>
          </w:p>
        </w:tc>
      </w:tr>
    </w:tbl>
    <w:p w14:paraId="6F768A36" w14:textId="461FA842" w:rsidR="00397BA7" w:rsidRPr="00ED25AA" w:rsidRDefault="005647E5" w:rsidP="005647E5">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 xml:space="preserve">l caso di </w:t>
      </w:r>
      <w:r>
        <w:rPr>
          <w:rFonts w:asciiTheme="minorHAnsi" w:hAnsiTheme="minorHAnsi"/>
          <w:b/>
          <w:bCs/>
          <w:i/>
          <w:iCs/>
          <w:color w:val="auto"/>
          <w:spacing w:val="-2"/>
          <w:kern w:val="0"/>
          <w:sz w:val="18"/>
          <w:szCs w:val="18"/>
          <w:lang w:eastAsia="en-US"/>
        </w:rPr>
        <w:t>società di professionisti</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00397BA7" w:rsidRPr="00ED25AA">
        <w:rPr>
          <w:rFonts w:asciiTheme="minorHAnsi" w:hAnsiTheme="minorHAnsi" w:cstheme="minorHAnsi"/>
          <w:i/>
          <w:sz w:val="18"/>
          <w:szCs w:val="18"/>
        </w:rPr>
        <w:t>barrare la casella che interessa)</w:t>
      </w:r>
    </w:p>
    <w:p w14:paraId="0E627F6D" w14:textId="77777777" w:rsidR="00397BA7" w:rsidRPr="00ED25AA" w:rsidRDefault="00397BA7" w:rsidP="001001ED">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2 del citato D.M. 02/12/2016 n° 263;</w:t>
      </w:r>
    </w:p>
    <w:p w14:paraId="07C2C9D0" w14:textId="77777777" w:rsidR="00397BA7" w:rsidRPr="00ED25AA" w:rsidRDefault="00397BA7" w:rsidP="001001ED">
      <w:pPr>
        <w:spacing w:before="60" w:after="60"/>
        <w:ind w:left="709"/>
        <w:contextualSpacing/>
        <w:jc w:val="both"/>
        <w:rPr>
          <w:rFonts w:asciiTheme="minorHAnsi" w:hAnsiTheme="minorHAnsi" w:cstheme="minorHAnsi"/>
          <w:b/>
          <w:i/>
          <w:color w:val="auto"/>
          <w:sz w:val="18"/>
          <w:szCs w:val="18"/>
        </w:rPr>
      </w:pPr>
      <w:r w:rsidRPr="00ED25AA">
        <w:rPr>
          <w:rFonts w:asciiTheme="minorHAnsi" w:hAnsiTheme="minorHAnsi" w:cstheme="minorHAnsi"/>
          <w:b/>
          <w:i/>
          <w:color w:val="auto"/>
          <w:sz w:val="18"/>
          <w:szCs w:val="18"/>
        </w:rPr>
        <w:t>oppure</w:t>
      </w:r>
    </w:p>
    <w:p w14:paraId="588FFAC6" w14:textId="77777777" w:rsidR="00397BA7" w:rsidRPr="00ED25AA" w:rsidRDefault="00397BA7" w:rsidP="001001ED">
      <w:pPr>
        <w:ind w:left="709" w:hanging="425"/>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269450E1" w14:textId="77777777" w:rsidR="00397BA7" w:rsidRPr="00ED25AA" w:rsidRDefault="00397BA7" w:rsidP="001001ED">
      <w:pPr>
        <w:ind w:left="709" w:hanging="425"/>
        <w:jc w:val="both"/>
        <w:rPr>
          <w:rFonts w:asciiTheme="minorHAnsi" w:hAnsiTheme="minorHAnsi" w:cstheme="minorHAnsi"/>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397BA7" w:rsidRPr="00ED25AA" w14:paraId="16886AAD" w14:textId="77777777" w:rsidTr="0042612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584F4D12" w14:textId="0782976F" w:rsidR="00397BA7" w:rsidRPr="00ED25AA" w:rsidRDefault="008440FA" w:rsidP="00397BA7">
            <w:pPr>
              <w:tabs>
                <w:tab w:val="left" w:pos="540"/>
              </w:tabs>
              <w:spacing w:before="60" w:after="60"/>
              <w:rPr>
                <w:rFonts w:asciiTheme="minorHAnsi" w:hAnsiTheme="minorHAnsi" w:cstheme="minorHAnsi"/>
                <w:b/>
                <w:sz w:val="18"/>
                <w:szCs w:val="18"/>
                <w:u w:val="single"/>
              </w:rPr>
            </w:pPr>
            <w:r w:rsidRPr="00ED25AA">
              <w:rPr>
                <w:rFonts w:asciiTheme="minorHAnsi" w:hAnsiTheme="minorHAnsi" w:cstheme="minorHAnsi"/>
                <w:b/>
                <w:sz w:val="18"/>
                <w:szCs w:val="18"/>
              </w:rPr>
              <w:t>5</w:t>
            </w:r>
            <w:r w:rsidR="0086757D" w:rsidRPr="00ED25AA">
              <w:rPr>
                <w:rFonts w:asciiTheme="minorHAnsi" w:hAnsiTheme="minorHAnsi" w:cstheme="minorHAnsi"/>
                <w:b/>
                <w:sz w:val="18"/>
                <w:szCs w:val="18"/>
              </w:rPr>
              <w:t xml:space="preserve"> - </w:t>
            </w:r>
            <w:r w:rsidR="00397BA7" w:rsidRPr="00ED25AA">
              <w:rPr>
                <w:rFonts w:asciiTheme="minorHAnsi" w:hAnsiTheme="minorHAnsi" w:cstheme="minorHAnsi"/>
                <w:b/>
                <w:sz w:val="18"/>
                <w:szCs w:val="18"/>
              </w:rPr>
              <w:t xml:space="preserve">da compilare in caso di </w:t>
            </w:r>
            <w:r w:rsidR="00397BA7" w:rsidRPr="00ED25AA">
              <w:rPr>
                <w:rFonts w:asciiTheme="minorHAnsi" w:hAnsiTheme="minorHAnsi" w:cstheme="minorHAnsi"/>
                <w:b/>
                <w:sz w:val="18"/>
                <w:szCs w:val="18"/>
                <w:u w:val="single"/>
              </w:rPr>
              <w:t>SOCIETÀ DI INGEGNERIA</w:t>
            </w:r>
          </w:p>
          <w:p w14:paraId="754C98A2" w14:textId="12EC4518" w:rsidR="00397BA7" w:rsidRPr="00ED25AA" w:rsidRDefault="00397BA7"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legale rappresentante</w:t>
            </w:r>
            <w:r w:rsidR="008440FA" w:rsidRPr="00ED25AA">
              <w:rPr>
                <w:rFonts w:asciiTheme="minorHAnsi" w:hAnsiTheme="minorHAnsi" w:cstheme="minorHAnsi"/>
                <w:b/>
                <w:sz w:val="18"/>
                <w:szCs w:val="18"/>
              </w:rPr>
              <w:t>/procurator</w:t>
            </w:r>
            <w:r w:rsidR="001001ED">
              <w:rPr>
                <w:rFonts w:asciiTheme="minorHAnsi" w:hAnsiTheme="minorHAnsi" w:cstheme="minorHAnsi"/>
                <w:b/>
                <w:sz w:val="18"/>
                <w:szCs w:val="18"/>
              </w:rPr>
              <w:t>e</w:t>
            </w:r>
            <w:r w:rsidRPr="00ED25AA">
              <w:rPr>
                <w:rFonts w:asciiTheme="minorHAnsi" w:hAnsiTheme="minorHAnsi" w:cstheme="minorHAnsi"/>
                <w:b/>
                <w:sz w:val="18"/>
                <w:szCs w:val="18"/>
              </w:rPr>
              <w:t xml:space="preserve"> della società di ingegneria.</w:t>
            </w:r>
          </w:p>
        </w:tc>
      </w:tr>
    </w:tbl>
    <w:p w14:paraId="08AAADDE" w14:textId="77777777" w:rsidR="001001ED" w:rsidRPr="005647E5" w:rsidRDefault="001001ED" w:rsidP="001001ED">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48F7FF05" w14:textId="77777777" w:rsidTr="00610288">
        <w:trPr>
          <w:trHeight w:val="322"/>
        </w:trPr>
        <w:tc>
          <w:tcPr>
            <w:tcW w:w="2098" w:type="dxa"/>
            <w:tcBorders>
              <w:top w:val="single" w:sz="4" w:space="0" w:color="auto"/>
              <w:left w:val="single" w:sz="4" w:space="0" w:color="auto"/>
            </w:tcBorders>
            <w:shd w:val="clear" w:color="auto" w:fill="auto"/>
          </w:tcPr>
          <w:p w14:paraId="6A9F76B0"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02992A4A" w14:textId="77777777"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44E40DC0" w14:textId="77777777" w:rsidTr="00610288">
        <w:trPr>
          <w:trHeight w:val="311"/>
        </w:trPr>
        <w:tc>
          <w:tcPr>
            <w:tcW w:w="2098" w:type="dxa"/>
            <w:tcBorders>
              <w:left w:val="single" w:sz="4" w:space="0" w:color="auto"/>
            </w:tcBorders>
            <w:shd w:val="clear" w:color="auto" w:fill="auto"/>
          </w:tcPr>
          <w:p w14:paraId="6CFF4E1D"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1964A393"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76F0487F" w14:textId="77777777" w:rsidTr="00610288">
        <w:trPr>
          <w:trHeight w:val="311"/>
        </w:trPr>
        <w:tc>
          <w:tcPr>
            <w:tcW w:w="5375" w:type="dxa"/>
            <w:gridSpan w:val="3"/>
            <w:tcBorders>
              <w:left w:val="single" w:sz="4" w:space="0" w:color="auto"/>
            </w:tcBorders>
            <w:shd w:val="clear" w:color="auto" w:fill="auto"/>
          </w:tcPr>
          <w:p w14:paraId="7BF0664C"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509172DC"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DF500F4" w14:textId="77777777" w:rsidTr="00610288">
        <w:trPr>
          <w:trHeight w:val="322"/>
        </w:trPr>
        <w:tc>
          <w:tcPr>
            <w:tcW w:w="2098" w:type="dxa"/>
            <w:tcBorders>
              <w:left w:val="single" w:sz="4" w:space="0" w:color="auto"/>
            </w:tcBorders>
            <w:shd w:val="clear" w:color="auto" w:fill="auto"/>
          </w:tcPr>
          <w:p w14:paraId="7B1A2386"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34D1C16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293FF891" w14:textId="77777777" w:rsidTr="00610288">
        <w:trPr>
          <w:trHeight w:val="322"/>
        </w:trPr>
        <w:tc>
          <w:tcPr>
            <w:tcW w:w="2098" w:type="dxa"/>
            <w:tcBorders>
              <w:left w:val="single" w:sz="4" w:space="0" w:color="auto"/>
            </w:tcBorders>
            <w:shd w:val="clear" w:color="auto" w:fill="auto"/>
          </w:tcPr>
          <w:p w14:paraId="6B32727F"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095F54A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0F20D2CF" w14:textId="77777777" w:rsidTr="00610288">
        <w:trPr>
          <w:trHeight w:val="311"/>
        </w:trPr>
        <w:tc>
          <w:tcPr>
            <w:tcW w:w="2098" w:type="dxa"/>
            <w:tcBorders>
              <w:left w:val="single" w:sz="4" w:space="0" w:color="auto"/>
            </w:tcBorders>
            <w:shd w:val="clear" w:color="auto" w:fill="auto"/>
          </w:tcPr>
          <w:p w14:paraId="162FA15A"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C4DC8E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402C09DD" w14:textId="77777777" w:rsidTr="00610288">
        <w:trPr>
          <w:trHeight w:val="322"/>
        </w:trPr>
        <w:tc>
          <w:tcPr>
            <w:tcW w:w="2098" w:type="dxa"/>
            <w:tcBorders>
              <w:left w:val="single" w:sz="4" w:space="0" w:color="auto"/>
            </w:tcBorders>
            <w:shd w:val="clear" w:color="auto" w:fill="auto"/>
          </w:tcPr>
          <w:p w14:paraId="79440BF7"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428BE87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0C62AA4D"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413C10E0" w14:textId="77777777" w:rsidTr="00610288">
        <w:trPr>
          <w:cantSplit/>
          <w:trHeight w:hRule="exact" w:val="151"/>
        </w:trPr>
        <w:tc>
          <w:tcPr>
            <w:tcW w:w="4272" w:type="dxa"/>
            <w:gridSpan w:val="2"/>
            <w:tcBorders>
              <w:left w:val="single" w:sz="4" w:space="0" w:color="auto"/>
              <w:bottom w:val="single" w:sz="4" w:space="0" w:color="auto"/>
            </w:tcBorders>
          </w:tcPr>
          <w:p w14:paraId="74833E78"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6A0083F7" w14:textId="77777777"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30D39D08"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44DDC764" w14:textId="77777777" w:rsidR="00426124" w:rsidRDefault="00426124" w:rsidP="001001ED">
      <w:pPr>
        <w:ind w:left="284"/>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264B36" w:rsidRPr="00ED25AA" w14:paraId="2E762860"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2E87E558" w14:textId="0E006FAA" w:rsidR="00264B36" w:rsidRPr="00ED25AA" w:rsidRDefault="00264B36" w:rsidP="00205EC5">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che gli estremi dei requisiti del direttore tecnico di cui all’art. 3 del D.M. 263/2016 sono</w:t>
            </w:r>
            <w:r w:rsidR="00E2129A" w:rsidRPr="00ED25AA">
              <w:rPr>
                <w:rFonts w:asciiTheme="minorHAnsi" w:hAnsiTheme="minorHAnsi" w:cstheme="minorHAnsi"/>
                <w:b/>
                <w:sz w:val="18"/>
                <w:szCs w:val="18"/>
              </w:rPr>
              <w:t xml:space="preserve"> :</w:t>
            </w:r>
          </w:p>
        </w:tc>
      </w:tr>
      <w:tr w:rsidR="00397BA7" w:rsidRPr="00ED25AA" w14:paraId="3A5F29D1" w14:textId="77777777" w:rsidTr="008C5900">
        <w:trPr>
          <w:trHeight w:val="322"/>
        </w:trPr>
        <w:tc>
          <w:tcPr>
            <w:tcW w:w="2268" w:type="dxa"/>
            <w:tcBorders>
              <w:top w:val="single" w:sz="4" w:space="0" w:color="auto"/>
              <w:left w:val="single" w:sz="4" w:space="0" w:color="auto"/>
            </w:tcBorders>
            <w:shd w:val="clear" w:color="auto" w:fill="auto"/>
          </w:tcPr>
          <w:p w14:paraId="1CBA36CC" w14:textId="77777777" w:rsidR="00397BA7" w:rsidRPr="00ED25AA" w:rsidRDefault="00397BA7" w:rsidP="00397BA7">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2ED4F246" w14:textId="77777777" w:rsidR="00397BA7" w:rsidRPr="00ED25AA" w:rsidRDefault="00397BA7" w:rsidP="00397BA7">
            <w:pPr>
              <w:tabs>
                <w:tab w:val="right" w:pos="9540"/>
              </w:tabs>
              <w:spacing w:before="80"/>
              <w:jc w:val="both"/>
              <w:rPr>
                <w:rFonts w:asciiTheme="minorHAnsi" w:hAnsiTheme="minorHAnsi" w:cstheme="minorHAnsi"/>
                <w:b/>
                <w:sz w:val="18"/>
                <w:szCs w:val="18"/>
                <w:lang w:val="de-DE"/>
              </w:rPr>
            </w:pPr>
          </w:p>
        </w:tc>
      </w:tr>
      <w:tr w:rsidR="00397BA7" w:rsidRPr="00ED25AA" w14:paraId="64985A7B" w14:textId="77777777" w:rsidTr="008C5900">
        <w:trPr>
          <w:trHeight w:val="322"/>
        </w:trPr>
        <w:tc>
          <w:tcPr>
            <w:tcW w:w="2268" w:type="dxa"/>
            <w:tcBorders>
              <w:left w:val="single" w:sz="4" w:space="0" w:color="auto"/>
            </w:tcBorders>
            <w:shd w:val="clear" w:color="auto" w:fill="auto"/>
          </w:tcPr>
          <w:p w14:paraId="6FD40E3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35324546"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2CA287A4" w14:textId="77777777" w:rsidTr="008C5900">
        <w:trPr>
          <w:trHeight w:val="322"/>
        </w:trPr>
        <w:tc>
          <w:tcPr>
            <w:tcW w:w="2268" w:type="dxa"/>
            <w:tcBorders>
              <w:left w:val="single" w:sz="4" w:space="0" w:color="auto"/>
            </w:tcBorders>
            <w:shd w:val="clear" w:color="auto" w:fill="auto"/>
          </w:tcPr>
          <w:p w14:paraId="43D40889"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di abilitazione</w:t>
            </w:r>
          </w:p>
        </w:tc>
        <w:tc>
          <w:tcPr>
            <w:tcW w:w="7621" w:type="dxa"/>
            <w:gridSpan w:val="4"/>
            <w:tcBorders>
              <w:bottom w:val="dashSmallGap" w:sz="4" w:space="0" w:color="auto"/>
              <w:right w:val="single" w:sz="4" w:space="0" w:color="auto"/>
            </w:tcBorders>
            <w:shd w:val="clear" w:color="auto" w:fill="auto"/>
          </w:tcPr>
          <w:p w14:paraId="3858402B"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045C2A91" w14:textId="77777777" w:rsidTr="008C5900">
        <w:trPr>
          <w:trHeight w:val="311"/>
        </w:trPr>
        <w:tc>
          <w:tcPr>
            <w:tcW w:w="3708" w:type="dxa"/>
            <w:gridSpan w:val="3"/>
            <w:tcBorders>
              <w:left w:val="single" w:sz="4" w:space="0" w:color="auto"/>
            </w:tcBorders>
            <w:shd w:val="clear" w:color="auto" w:fill="auto"/>
          </w:tcPr>
          <w:p w14:paraId="723A6622"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56D1219"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102E3EE5" w14:textId="77777777" w:rsidTr="008C5900">
        <w:trPr>
          <w:trHeight w:val="322"/>
        </w:trPr>
        <w:tc>
          <w:tcPr>
            <w:tcW w:w="4788" w:type="dxa"/>
            <w:gridSpan w:val="4"/>
            <w:tcBorders>
              <w:left w:val="single" w:sz="4" w:space="0" w:color="auto"/>
            </w:tcBorders>
            <w:shd w:val="clear" w:color="auto" w:fill="auto"/>
          </w:tcPr>
          <w:p w14:paraId="5ED9BC37" w14:textId="77777777" w:rsidR="00397BA7" w:rsidRPr="00ED25AA" w:rsidRDefault="00397BA7" w:rsidP="00397BA7">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62166504" w14:textId="77777777" w:rsidR="00397BA7" w:rsidRPr="00ED25AA" w:rsidRDefault="00397BA7" w:rsidP="00397BA7">
            <w:pPr>
              <w:tabs>
                <w:tab w:val="right" w:pos="9540"/>
              </w:tabs>
              <w:spacing w:before="80"/>
              <w:jc w:val="both"/>
              <w:rPr>
                <w:rFonts w:asciiTheme="minorHAnsi" w:hAnsiTheme="minorHAnsi" w:cstheme="minorHAnsi"/>
                <w:sz w:val="18"/>
                <w:szCs w:val="18"/>
              </w:rPr>
            </w:pPr>
          </w:p>
        </w:tc>
      </w:tr>
      <w:tr w:rsidR="00397BA7" w:rsidRPr="00ED25AA" w14:paraId="3412C10C"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592F9502" w14:textId="77777777" w:rsidR="00397BA7" w:rsidRPr="00ED25AA" w:rsidRDefault="00397BA7" w:rsidP="00397BA7">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117441F3" w14:textId="77777777" w:rsidR="00397BA7" w:rsidRPr="00ED25AA" w:rsidRDefault="00397BA7" w:rsidP="00397BA7">
            <w:pPr>
              <w:tabs>
                <w:tab w:val="right" w:pos="9540"/>
              </w:tabs>
              <w:spacing w:before="80" w:after="80" w:line="120" w:lineRule="auto"/>
              <w:jc w:val="both"/>
              <w:rPr>
                <w:rFonts w:asciiTheme="minorHAnsi" w:hAnsiTheme="minorHAnsi" w:cstheme="minorHAnsi"/>
                <w:sz w:val="18"/>
                <w:szCs w:val="18"/>
              </w:rPr>
            </w:pPr>
          </w:p>
        </w:tc>
      </w:tr>
    </w:tbl>
    <w:p w14:paraId="4E84C4EC" w14:textId="77777777" w:rsidR="00397BA7" w:rsidRPr="001001ED" w:rsidRDefault="00397BA7" w:rsidP="005647E5">
      <w:pPr>
        <w:ind w:left="823" w:hanging="539"/>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8440FA" w:rsidRPr="00ED25AA" w14:paraId="5D242251"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0A14DB0C" w14:textId="30C6F2CF" w:rsidR="008440FA" w:rsidRPr="00ED25AA" w:rsidRDefault="008440FA" w:rsidP="004E2CAE">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che la società è formata dai seguenti soci di cui all’art. 80 co. 3 del D</w:t>
            </w:r>
            <w:r w:rsidR="00B52C05">
              <w:rPr>
                <w:rFonts w:asciiTheme="minorHAnsi" w:hAnsiTheme="minorHAnsi" w:cstheme="minorHAnsi"/>
                <w:b/>
                <w:sz w:val="18"/>
                <w:szCs w:val="18"/>
              </w:rPr>
              <w:t>.lgs.</w:t>
            </w:r>
            <w:r w:rsidRPr="00ED25AA">
              <w:rPr>
                <w:rFonts w:asciiTheme="minorHAnsi" w:hAnsiTheme="minorHAnsi" w:cstheme="minorHAnsi"/>
                <w:b/>
                <w:sz w:val="18"/>
                <w:szCs w:val="18"/>
              </w:rPr>
              <w:t xml:space="preserve"> 50/2016  di cui ai relativi albi professionali :</w:t>
            </w:r>
          </w:p>
        </w:tc>
      </w:tr>
      <w:tr w:rsidR="008440FA" w:rsidRPr="00ED25AA" w14:paraId="3DD74159" w14:textId="77777777" w:rsidTr="008C5900">
        <w:trPr>
          <w:trHeight w:val="322"/>
        </w:trPr>
        <w:tc>
          <w:tcPr>
            <w:tcW w:w="2268" w:type="dxa"/>
            <w:tcBorders>
              <w:top w:val="single" w:sz="4" w:space="0" w:color="auto"/>
              <w:left w:val="single" w:sz="4" w:space="0" w:color="auto"/>
            </w:tcBorders>
            <w:shd w:val="clear" w:color="auto" w:fill="auto"/>
          </w:tcPr>
          <w:p w14:paraId="5545BC78" w14:textId="77777777" w:rsidR="008440FA" w:rsidRPr="00ED25AA" w:rsidRDefault="008440FA"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6F5C2A7F" w14:textId="77777777" w:rsidR="008440FA" w:rsidRPr="00ED25AA" w:rsidRDefault="008440FA" w:rsidP="004E2CAE">
            <w:pPr>
              <w:tabs>
                <w:tab w:val="right" w:pos="9540"/>
              </w:tabs>
              <w:spacing w:before="80"/>
              <w:jc w:val="both"/>
              <w:rPr>
                <w:rFonts w:asciiTheme="minorHAnsi" w:hAnsiTheme="minorHAnsi" w:cstheme="minorHAnsi"/>
                <w:b/>
                <w:sz w:val="18"/>
                <w:szCs w:val="18"/>
                <w:lang w:val="de-DE"/>
              </w:rPr>
            </w:pPr>
          </w:p>
        </w:tc>
      </w:tr>
      <w:tr w:rsidR="008440FA" w:rsidRPr="00ED25AA" w14:paraId="79AB78DB" w14:textId="77777777" w:rsidTr="008C5900">
        <w:trPr>
          <w:trHeight w:val="311"/>
        </w:trPr>
        <w:tc>
          <w:tcPr>
            <w:tcW w:w="2268" w:type="dxa"/>
            <w:tcBorders>
              <w:left w:val="single" w:sz="4" w:space="0" w:color="auto"/>
            </w:tcBorders>
            <w:shd w:val="clear" w:color="auto" w:fill="auto"/>
          </w:tcPr>
          <w:p w14:paraId="05F2CCE0"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4EAA632C" w14:textId="77777777" w:rsidR="008440FA" w:rsidRPr="00ED25AA" w:rsidRDefault="008440FA" w:rsidP="004E2CAE">
            <w:pPr>
              <w:tabs>
                <w:tab w:val="right" w:pos="9540"/>
              </w:tabs>
              <w:spacing w:before="80"/>
              <w:jc w:val="both"/>
              <w:rPr>
                <w:rFonts w:asciiTheme="minorHAnsi" w:hAnsiTheme="minorHAnsi" w:cstheme="minorHAnsi"/>
                <w:sz w:val="18"/>
                <w:szCs w:val="18"/>
                <w:lang w:val="de-DE"/>
              </w:rPr>
            </w:pPr>
          </w:p>
        </w:tc>
      </w:tr>
      <w:tr w:rsidR="008440FA" w:rsidRPr="00ED25AA" w14:paraId="2C1F2B1D" w14:textId="77777777" w:rsidTr="008C5900">
        <w:trPr>
          <w:trHeight w:val="311"/>
        </w:trPr>
        <w:tc>
          <w:tcPr>
            <w:tcW w:w="2268" w:type="dxa"/>
            <w:tcBorders>
              <w:left w:val="single" w:sz="4" w:space="0" w:color="auto"/>
            </w:tcBorders>
            <w:shd w:val="clear" w:color="auto" w:fill="auto"/>
          </w:tcPr>
          <w:p w14:paraId="42485CA6"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6D172624" w14:textId="77777777" w:rsidR="008440FA" w:rsidRPr="00ED25AA" w:rsidRDefault="008440FA"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8440FA" w:rsidRPr="00ED25AA" w14:paraId="4FB355E7" w14:textId="77777777" w:rsidTr="008C5900">
        <w:trPr>
          <w:trHeight w:val="322"/>
        </w:trPr>
        <w:tc>
          <w:tcPr>
            <w:tcW w:w="2268" w:type="dxa"/>
            <w:tcBorders>
              <w:left w:val="single" w:sz="4" w:space="0" w:color="auto"/>
            </w:tcBorders>
            <w:shd w:val="clear" w:color="auto" w:fill="auto"/>
          </w:tcPr>
          <w:p w14:paraId="42C5D0ED"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39ECE253"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711BB970" w14:textId="77777777" w:rsidTr="008C5900">
        <w:trPr>
          <w:trHeight w:val="322"/>
        </w:trPr>
        <w:tc>
          <w:tcPr>
            <w:tcW w:w="2268" w:type="dxa"/>
            <w:tcBorders>
              <w:left w:val="single" w:sz="4" w:space="0" w:color="auto"/>
            </w:tcBorders>
            <w:shd w:val="clear" w:color="auto" w:fill="auto"/>
          </w:tcPr>
          <w:p w14:paraId="2DF37143"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6F4CD1DB"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D51EEE2" w14:textId="77777777" w:rsidTr="008C5900">
        <w:trPr>
          <w:trHeight w:val="311"/>
        </w:trPr>
        <w:tc>
          <w:tcPr>
            <w:tcW w:w="3708" w:type="dxa"/>
            <w:gridSpan w:val="3"/>
            <w:tcBorders>
              <w:left w:val="single" w:sz="4" w:space="0" w:color="auto"/>
            </w:tcBorders>
            <w:shd w:val="clear" w:color="auto" w:fill="auto"/>
          </w:tcPr>
          <w:p w14:paraId="4FA5F9B1"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2D68ECD2"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5B5A5B1" w14:textId="77777777" w:rsidTr="008C5900">
        <w:trPr>
          <w:trHeight w:val="322"/>
        </w:trPr>
        <w:tc>
          <w:tcPr>
            <w:tcW w:w="4788" w:type="dxa"/>
            <w:gridSpan w:val="4"/>
            <w:tcBorders>
              <w:left w:val="single" w:sz="4" w:space="0" w:color="auto"/>
            </w:tcBorders>
            <w:shd w:val="clear" w:color="auto" w:fill="auto"/>
          </w:tcPr>
          <w:p w14:paraId="3B462F97" w14:textId="77777777" w:rsidR="008440FA" w:rsidRPr="00ED25AA" w:rsidRDefault="008440FA"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0E9C8561" w14:textId="77777777" w:rsidR="008440FA" w:rsidRPr="00ED25AA" w:rsidRDefault="008440FA" w:rsidP="004E2CAE">
            <w:pPr>
              <w:tabs>
                <w:tab w:val="right" w:pos="9540"/>
              </w:tabs>
              <w:spacing w:before="80"/>
              <w:jc w:val="both"/>
              <w:rPr>
                <w:rFonts w:asciiTheme="minorHAnsi" w:hAnsiTheme="minorHAnsi" w:cstheme="minorHAnsi"/>
                <w:sz w:val="18"/>
                <w:szCs w:val="18"/>
              </w:rPr>
            </w:pPr>
          </w:p>
        </w:tc>
      </w:tr>
      <w:tr w:rsidR="008440FA" w:rsidRPr="00ED25AA" w14:paraId="2BB5C08B"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78FED82D" w14:textId="77777777" w:rsidR="008440FA" w:rsidRPr="00ED25AA" w:rsidRDefault="008440FA"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63B82D7B" w14:textId="77777777" w:rsidR="008440FA" w:rsidRPr="00ED25AA" w:rsidRDefault="008440FA" w:rsidP="004E2CAE">
            <w:pPr>
              <w:tabs>
                <w:tab w:val="right" w:pos="9540"/>
              </w:tabs>
              <w:spacing w:before="80" w:after="80" w:line="120" w:lineRule="auto"/>
              <w:jc w:val="both"/>
              <w:rPr>
                <w:rFonts w:asciiTheme="minorHAnsi" w:hAnsiTheme="minorHAnsi" w:cstheme="minorHAnsi"/>
                <w:sz w:val="18"/>
                <w:szCs w:val="18"/>
              </w:rPr>
            </w:pPr>
          </w:p>
        </w:tc>
      </w:tr>
    </w:tbl>
    <w:p w14:paraId="19C6C211" w14:textId="1F10BAC4" w:rsidR="0040460F" w:rsidRPr="00ED25AA" w:rsidRDefault="0040460F" w:rsidP="0040460F">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l</w:t>
      </w:r>
      <w:r>
        <w:rPr>
          <w:rFonts w:asciiTheme="minorHAnsi" w:hAnsiTheme="minorHAnsi"/>
          <w:b/>
          <w:bCs/>
          <w:i/>
          <w:iCs/>
          <w:color w:val="auto"/>
          <w:spacing w:val="-2"/>
          <w:kern w:val="0"/>
          <w:sz w:val="18"/>
          <w:szCs w:val="18"/>
          <w:lang w:eastAsia="en-US"/>
        </w:rPr>
        <w:t xml:space="preserve"> </w:t>
      </w:r>
      <w:r>
        <w:rPr>
          <w:rFonts w:asciiTheme="minorHAnsi" w:hAnsiTheme="minorHAnsi"/>
          <w:b/>
          <w:bCs/>
          <w:i/>
          <w:iCs/>
          <w:color w:val="auto"/>
          <w:spacing w:val="-2"/>
          <w:kern w:val="0"/>
          <w:sz w:val="18"/>
          <w:szCs w:val="18"/>
          <w:lang w:val="x-none" w:eastAsia="en-US"/>
        </w:rPr>
        <w:t xml:space="preserve">caso di </w:t>
      </w:r>
      <w:r>
        <w:rPr>
          <w:rFonts w:asciiTheme="minorHAnsi" w:hAnsiTheme="minorHAnsi"/>
          <w:b/>
          <w:bCs/>
          <w:i/>
          <w:iCs/>
          <w:color w:val="auto"/>
          <w:spacing w:val="-2"/>
          <w:kern w:val="0"/>
          <w:sz w:val="18"/>
          <w:szCs w:val="18"/>
          <w:lang w:eastAsia="en-US"/>
        </w:rPr>
        <w:t>società di ingegneria</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Pr="00ED25AA">
        <w:rPr>
          <w:rFonts w:asciiTheme="minorHAnsi" w:hAnsiTheme="minorHAnsi" w:cstheme="minorHAnsi"/>
          <w:i/>
          <w:sz w:val="18"/>
          <w:szCs w:val="18"/>
        </w:rPr>
        <w:t>barrare la casella che interessa)</w:t>
      </w:r>
    </w:p>
    <w:p w14:paraId="2A291843" w14:textId="77777777" w:rsidR="00397BA7" w:rsidRPr="00ED25AA" w:rsidRDefault="00397BA7" w:rsidP="008440FA">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3 del citato D.M. 02/12/2016 n° 263;</w:t>
      </w:r>
    </w:p>
    <w:p w14:paraId="2E782212" w14:textId="77777777" w:rsidR="00397BA7" w:rsidRPr="00ED25AA" w:rsidRDefault="00397BA7" w:rsidP="008440FA">
      <w:pPr>
        <w:spacing w:before="60" w:after="60"/>
        <w:ind w:left="284" w:firstLine="425"/>
        <w:contextualSpacing/>
        <w:jc w:val="both"/>
        <w:rPr>
          <w:rFonts w:asciiTheme="minorHAnsi" w:hAnsiTheme="minorHAnsi" w:cstheme="minorHAnsi"/>
          <w:b/>
          <w:color w:val="auto"/>
          <w:sz w:val="18"/>
          <w:szCs w:val="18"/>
        </w:rPr>
      </w:pPr>
      <w:r w:rsidRPr="00ED25AA">
        <w:rPr>
          <w:rFonts w:asciiTheme="minorHAnsi" w:hAnsiTheme="minorHAnsi" w:cstheme="minorHAnsi"/>
          <w:b/>
          <w:color w:val="auto"/>
          <w:sz w:val="18"/>
          <w:szCs w:val="18"/>
        </w:rPr>
        <w:t>oppure</w:t>
      </w:r>
    </w:p>
    <w:p w14:paraId="45F976D2" w14:textId="777B51E6" w:rsidR="00397BA7" w:rsidRDefault="00397BA7" w:rsidP="00397BA7">
      <w:pPr>
        <w:ind w:left="284"/>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5101E488" w14:textId="77777777" w:rsidR="008C5900" w:rsidRPr="00ED25AA" w:rsidRDefault="008C5900" w:rsidP="00397BA7">
      <w:pPr>
        <w:ind w:left="284"/>
        <w:jc w:val="both"/>
        <w:rPr>
          <w:rFonts w:asciiTheme="minorHAnsi" w:hAnsiTheme="minorHAnsi" w:cstheme="minorHAnsi"/>
          <w:sz w:val="18"/>
          <w:szCs w:val="18"/>
          <w:lang w:bidi="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86757D" w:rsidRPr="00ED25AA" w14:paraId="59833E62" w14:textId="77777777" w:rsidTr="008C5900">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3C68C816" w14:textId="06F96E02" w:rsidR="0086757D" w:rsidRPr="00ED25AA" w:rsidRDefault="00397BA7" w:rsidP="00205EC5">
            <w:pPr>
              <w:jc w:val="both"/>
              <w:rPr>
                <w:rFonts w:asciiTheme="minorHAnsi" w:hAnsiTheme="minorHAnsi" w:cstheme="minorHAnsi"/>
                <w:b/>
                <w:sz w:val="18"/>
                <w:szCs w:val="18"/>
                <w:u w:val="single"/>
              </w:rPr>
            </w:pPr>
            <w:r w:rsidRPr="00ED25AA">
              <w:rPr>
                <w:rFonts w:asciiTheme="minorHAnsi" w:hAnsiTheme="minorHAnsi" w:cstheme="minorHAnsi"/>
                <w:sz w:val="18"/>
                <w:szCs w:val="18"/>
                <w:lang w:val="de-DE"/>
              </w:rPr>
              <w:br w:type="page"/>
            </w:r>
            <w:r w:rsidR="0012782A" w:rsidRPr="00ED25AA">
              <w:rPr>
                <w:rFonts w:asciiTheme="minorHAnsi" w:hAnsiTheme="minorHAnsi" w:cstheme="minorHAnsi"/>
                <w:b/>
                <w:sz w:val="18"/>
                <w:szCs w:val="18"/>
              </w:rPr>
              <w:t xml:space="preserve">6 - </w:t>
            </w:r>
            <w:r w:rsidR="0086757D" w:rsidRPr="00ED25AA">
              <w:rPr>
                <w:rFonts w:asciiTheme="minorHAnsi" w:hAnsiTheme="minorHAnsi" w:cstheme="minorHAnsi"/>
                <w:b/>
                <w:sz w:val="18"/>
                <w:szCs w:val="18"/>
              </w:rPr>
              <w:t xml:space="preserve"> compilare in caso di </w:t>
            </w:r>
            <w:r w:rsidR="00160A73" w:rsidRPr="00ED25AA">
              <w:rPr>
                <w:rFonts w:asciiTheme="minorHAnsi" w:hAnsiTheme="minorHAnsi" w:cstheme="minorHAnsi"/>
                <w:b/>
                <w:sz w:val="18"/>
                <w:szCs w:val="18"/>
              </w:rPr>
              <w:t>Prestatore di servizi di ingegneria e architettura</w:t>
            </w:r>
            <w:r w:rsidR="00160A73" w:rsidRPr="00ED25AA">
              <w:rPr>
                <w:rFonts w:asciiTheme="minorHAnsi" w:hAnsiTheme="minorHAnsi" w:cstheme="minorHAnsi"/>
                <w:sz w:val="18"/>
                <w:szCs w:val="18"/>
              </w:rPr>
              <w:t>, stabilito nello Stato membro di _____</w:t>
            </w:r>
            <w:r w:rsidR="00E2129A" w:rsidRPr="00ED25AA">
              <w:rPr>
                <w:rFonts w:asciiTheme="minorHAnsi" w:hAnsiTheme="minorHAnsi" w:cstheme="minorHAnsi"/>
                <w:sz w:val="18"/>
                <w:szCs w:val="18"/>
              </w:rPr>
              <w:t>_______</w:t>
            </w:r>
            <w:r w:rsidR="0040460F">
              <w:rPr>
                <w:rFonts w:asciiTheme="minorHAnsi" w:hAnsiTheme="minorHAnsi" w:cstheme="minorHAnsi"/>
                <w:sz w:val="18"/>
                <w:szCs w:val="18"/>
              </w:rPr>
              <w:t>___</w:t>
            </w:r>
            <w:r w:rsidR="00E03854">
              <w:rPr>
                <w:rFonts w:asciiTheme="minorHAnsi" w:hAnsiTheme="minorHAnsi" w:cstheme="minorHAnsi"/>
                <w:sz w:val="18"/>
                <w:szCs w:val="18"/>
              </w:rPr>
              <w:t xml:space="preserve"> </w:t>
            </w:r>
            <w:r w:rsidR="0040460F">
              <w:rPr>
                <w:rFonts w:asciiTheme="minorHAnsi" w:hAnsiTheme="minorHAnsi" w:cstheme="minorHAnsi"/>
                <w:sz w:val="18"/>
                <w:szCs w:val="18"/>
              </w:rPr>
              <w:t>____________</w:t>
            </w:r>
            <w:r w:rsidR="00E2129A" w:rsidRPr="00ED25AA">
              <w:rPr>
                <w:rFonts w:asciiTheme="minorHAnsi" w:hAnsiTheme="minorHAnsi" w:cstheme="minorHAnsi"/>
                <w:sz w:val="18"/>
                <w:szCs w:val="18"/>
              </w:rPr>
              <w:t>____________</w:t>
            </w:r>
            <w:r w:rsidR="00160A73" w:rsidRPr="00ED25AA">
              <w:rPr>
                <w:rFonts w:asciiTheme="minorHAnsi" w:hAnsiTheme="minorHAnsi" w:cstheme="minorHAnsi"/>
                <w:sz w:val="18"/>
                <w:szCs w:val="18"/>
              </w:rPr>
              <w:t>______, costituito conformemente alla legislazione vigente nel medesimo Paese come da allegata documentazione</w:t>
            </w:r>
            <w:r w:rsidR="0086757D" w:rsidRPr="00ED25AA">
              <w:rPr>
                <w:rFonts w:asciiTheme="minorHAnsi" w:hAnsiTheme="minorHAnsi" w:cstheme="minorHAnsi"/>
                <w:b/>
                <w:sz w:val="18"/>
                <w:szCs w:val="18"/>
                <w:u w:val="single"/>
              </w:rPr>
              <w:t>:</w:t>
            </w:r>
          </w:p>
          <w:p w14:paraId="1AD0DB8C" w14:textId="771FD451" w:rsidR="0086757D" w:rsidRPr="00ED25AA" w:rsidRDefault="0086757D" w:rsidP="00160A73">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 xml:space="preserve">Questa sezione deve essere compilata dal </w:t>
            </w:r>
            <w:r w:rsidR="00160A73" w:rsidRPr="00ED25AA">
              <w:rPr>
                <w:rFonts w:asciiTheme="minorHAnsi" w:hAnsiTheme="minorHAnsi" w:cstheme="minorHAnsi"/>
                <w:b/>
                <w:sz w:val="18"/>
                <w:szCs w:val="18"/>
              </w:rPr>
              <w:t xml:space="preserve">prestatore di servizi/ </w:t>
            </w:r>
            <w:r w:rsidR="00E03854">
              <w:rPr>
                <w:rFonts w:asciiTheme="minorHAnsi" w:hAnsiTheme="minorHAnsi" w:cstheme="minorHAnsi"/>
                <w:b/>
                <w:sz w:val="18"/>
                <w:szCs w:val="18"/>
              </w:rPr>
              <w:t>legale rappresentante</w:t>
            </w:r>
          </w:p>
        </w:tc>
      </w:tr>
    </w:tbl>
    <w:p w14:paraId="42A71C60" w14:textId="636E4A20" w:rsidR="001001ED" w:rsidRDefault="001001ED" w:rsidP="001001ED">
      <w:pPr>
        <w:ind w:left="284"/>
        <w:rPr>
          <w:rFonts w:asciiTheme="minorHAnsi" w:hAnsiTheme="minorHAnsi" w:cstheme="minorHAnsi"/>
          <w:sz w:val="14"/>
          <w:szCs w:val="14"/>
        </w:rPr>
      </w:pPr>
    </w:p>
    <w:tbl>
      <w:tblPr>
        <w:tblW w:w="9894" w:type="dxa"/>
        <w:tblInd w:w="-5" w:type="dxa"/>
        <w:tblLook w:val="01E0" w:firstRow="1" w:lastRow="1" w:firstColumn="1" w:lastColumn="1" w:noHBand="0" w:noVBand="0"/>
      </w:tblPr>
      <w:tblGrid>
        <w:gridCol w:w="2098"/>
        <w:gridCol w:w="2174"/>
        <w:gridCol w:w="1103"/>
        <w:gridCol w:w="282"/>
        <w:gridCol w:w="4237"/>
      </w:tblGrid>
      <w:tr w:rsidR="00426124" w:rsidRPr="00ED25AA" w14:paraId="5755F110" w14:textId="77777777" w:rsidTr="00610288">
        <w:trPr>
          <w:trHeight w:val="322"/>
        </w:trPr>
        <w:tc>
          <w:tcPr>
            <w:tcW w:w="2098" w:type="dxa"/>
            <w:tcBorders>
              <w:top w:val="single" w:sz="4" w:space="0" w:color="auto"/>
              <w:left w:val="single" w:sz="4" w:space="0" w:color="auto"/>
            </w:tcBorders>
            <w:shd w:val="clear" w:color="auto" w:fill="auto"/>
          </w:tcPr>
          <w:p w14:paraId="53E9E4ED"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4F003DF6" w14:textId="77777777" w:rsidR="00426124" w:rsidRPr="00ED25AA" w:rsidRDefault="00426124" w:rsidP="00610288">
            <w:pPr>
              <w:tabs>
                <w:tab w:val="right" w:pos="9540"/>
              </w:tabs>
              <w:spacing w:before="80"/>
              <w:jc w:val="both"/>
              <w:rPr>
                <w:rFonts w:asciiTheme="minorHAnsi" w:hAnsiTheme="minorHAnsi" w:cstheme="minorHAnsi"/>
                <w:b/>
                <w:sz w:val="18"/>
                <w:szCs w:val="18"/>
                <w:lang w:val="de-DE"/>
              </w:rPr>
            </w:pPr>
          </w:p>
        </w:tc>
      </w:tr>
      <w:tr w:rsidR="00426124" w:rsidRPr="00ED25AA" w14:paraId="4FC58242" w14:textId="77777777" w:rsidTr="00610288">
        <w:trPr>
          <w:trHeight w:val="311"/>
        </w:trPr>
        <w:tc>
          <w:tcPr>
            <w:tcW w:w="2098" w:type="dxa"/>
            <w:tcBorders>
              <w:left w:val="single" w:sz="4" w:space="0" w:color="auto"/>
            </w:tcBorders>
            <w:shd w:val="clear" w:color="auto" w:fill="auto"/>
          </w:tcPr>
          <w:p w14:paraId="170DE5D5"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0B36C8E4" w14:textId="77777777" w:rsidR="00426124" w:rsidRPr="00ED25AA" w:rsidRDefault="00426124" w:rsidP="00610288">
            <w:pPr>
              <w:tabs>
                <w:tab w:val="right" w:pos="9540"/>
              </w:tabs>
              <w:spacing w:before="80"/>
              <w:jc w:val="both"/>
              <w:rPr>
                <w:rFonts w:asciiTheme="minorHAnsi" w:hAnsiTheme="minorHAnsi" w:cstheme="minorHAnsi"/>
                <w:sz w:val="18"/>
                <w:szCs w:val="18"/>
                <w:lang w:val="de-DE"/>
              </w:rPr>
            </w:pPr>
          </w:p>
        </w:tc>
      </w:tr>
      <w:tr w:rsidR="00426124" w:rsidRPr="00ED25AA" w14:paraId="5E26E02C" w14:textId="77777777" w:rsidTr="00610288">
        <w:trPr>
          <w:trHeight w:val="311"/>
        </w:trPr>
        <w:tc>
          <w:tcPr>
            <w:tcW w:w="5375" w:type="dxa"/>
            <w:gridSpan w:val="3"/>
            <w:tcBorders>
              <w:left w:val="single" w:sz="4" w:space="0" w:color="auto"/>
            </w:tcBorders>
            <w:shd w:val="clear" w:color="auto" w:fill="auto"/>
          </w:tcPr>
          <w:p w14:paraId="6722F6FD"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436A4005" w14:textId="77777777" w:rsidR="00426124" w:rsidRPr="00ED25AA" w:rsidRDefault="0042612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26124" w:rsidRPr="00ED25AA" w14:paraId="6B61FD85" w14:textId="77777777" w:rsidTr="00610288">
        <w:trPr>
          <w:trHeight w:val="322"/>
        </w:trPr>
        <w:tc>
          <w:tcPr>
            <w:tcW w:w="2098" w:type="dxa"/>
            <w:tcBorders>
              <w:left w:val="single" w:sz="4" w:space="0" w:color="auto"/>
            </w:tcBorders>
            <w:shd w:val="clear" w:color="auto" w:fill="auto"/>
          </w:tcPr>
          <w:p w14:paraId="1472E874"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174C7645"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36D1D6D5" w14:textId="77777777" w:rsidTr="00610288">
        <w:trPr>
          <w:trHeight w:val="322"/>
        </w:trPr>
        <w:tc>
          <w:tcPr>
            <w:tcW w:w="2098" w:type="dxa"/>
            <w:tcBorders>
              <w:left w:val="single" w:sz="4" w:space="0" w:color="auto"/>
            </w:tcBorders>
            <w:shd w:val="clear" w:color="auto" w:fill="auto"/>
          </w:tcPr>
          <w:p w14:paraId="2947C9F5"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421B928C"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757E87CE" w14:textId="77777777" w:rsidTr="00610288">
        <w:trPr>
          <w:trHeight w:val="311"/>
        </w:trPr>
        <w:tc>
          <w:tcPr>
            <w:tcW w:w="2098" w:type="dxa"/>
            <w:tcBorders>
              <w:left w:val="single" w:sz="4" w:space="0" w:color="auto"/>
            </w:tcBorders>
            <w:shd w:val="clear" w:color="auto" w:fill="auto"/>
          </w:tcPr>
          <w:p w14:paraId="2B2B7848" w14:textId="77777777" w:rsidR="00426124" w:rsidRPr="00426124" w:rsidRDefault="0042612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DB21FE6"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347F95F2" w14:textId="77777777" w:rsidTr="00610288">
        <w:trPr>
          <w:trHeight w:val="322"/>
        </w:trPr>
        <w:tc>
          <w:tcPr>
            <w:tcW w:w="2098" w:type="dxa"/>
            <w:tcBorders>
              <w:left w:val="single" w:sz="4" w:space="0" w:color="auto"/>
            </w:tcBorders>
            <w:shd w:val="clear" w:color="auto" w:fill="auto"/>
          </w:tcPr>
          <w:p w14:paraId="122CCE18" w14:textId="77777777" w:rsidR="00426124" w:rsidRPr="00ED25AA" w:rsidRDefault="0042612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5BEB23B1"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66C5273F" w14:textId="77777777" w:rsidR="00426124" w:rsidRPr="00ED25AA" w:rsidRDefault="00426124" w:rsidP="00610288">
            <w:pPr>
              <w:tabs>
                <w:tab w:val="right" w:pos="9540"/>
              </w:tabs>
              <w:spacing w:before="80"/>
              <w:jc w:val="both"/>
              <w:rPr>
                <w:rFonts w:asciiTheme="minorHAnsi" w:hAnsiTheme="minorHAnsi" w:cstheme="minorHAnsi"/>
                <w:sz w:val="18"/>
                <w:szCs w:val="18"/>
              </w:rPr>
            </w:pPr>
          </w:p>
        </w:tc>
      </w:tr>
      <w:tr w:rsidR="00426124" w:rsidRPr="00ED25AA" w14:paraId="6B2B0237" w14:textId="77777777" w:rsidTr="00610288">
        <w:trPr>
          <w:cantSplit/>
          <w:trHeight w:hRule="exact" w:val="151"/>
        </w:trPr>
        <w:tc>
          <w:tcPr>
            <w:tcW w:w="4272" w:type="dxa"/>
            <w:gridSpan w:val="2"/>
            <w:tcBorders>
              <w:left w:val="single" w:sz="4" w:space="0" w:color="auto"/>
              <w:bottom w:val="single" w:sz="4" w:space="0" w:color="auto"/>
            </w:tcBorders>
          </w:tcPr>
          <w:p w14:paraId="1DA83AA2" w14:textId="77777777" w:rsidR="00426124" w:rsidRPr="00ED25AA" w:rsidRDefault="0042612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59DE2AE6" w14:textId="77777777" w:rsidR="00426124" w:rsidRPr="00ED25AA" w:rsidRDefault="0042612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3B208F6C" w14:textId="77777777" w:rsidR="00426124" w:rsidRPr="00ED25AA" w:rsidRDefault="00426124" w:rsidP="00610288">
            <w:pPr>
              <w:tabs>
                <w:tab w:val="right" w:pos="9540"/>
              </w:tabs>
              <w:spacing w:before="80" w:after="80" w:line="120" w:lineRule="auto"/>
              <w:jc w:val="both"/>
              <w:rPr>
                <w:rFonts w:asciiTheme="minorHAnsi" w:hAnsiTheme="minorHAnsi" w:cstheme="minorHAnsi"/>
                <w:sz w:val="18"/>
                <w:szCs w:val="18"/>
              </w:rPr>
            </w:pPr>
          </w:p>
        </w:tc>
      </w:tr>
    </w:tbl>
    <w:p w14:paraId="4697FEFC" w14:textId="3F061BE4" w:rsidR="00160A73" w:rsidRPr="00ED25AA" w:rsidRDefault="001001ED" w:rsidP="00160A73">
      <w:pPr>
        <w:widowControl w:val="0"/>
        <w:suppressAutoHyphens/>
        <w:spacing w:beforeLines="60" w:before="144" w:after="60"/>
        <w:ind w:left="284"/>
        <w:jc w:val="both"/>
        <w:rPr>
          <w:rFonts w:asciiTheme="minorHAnsi" w:hAnsiTheme="minorHAnsi" w:cstheme="minorHAnsi"/>
          <w:sz w:val="18"/>
          <w:szCs w:val="18"/>
        </w:rPr>
      </w:pPr>
      <w:r w:rsidRPr="005647E5">
        <w:rPr>
          <w:rFonts w:asciiTheme="minorHAnsi" w:hAnsiTheme="minorHAnsi"/>
          <w:bCs/>
          <w:iCs/>
          <w:color w:val="auto"/>
          <w:spacing w:val="-2"/>
          <w:kern w:val="0"/>
          <w:sz w:val="18"/>
          <w:szCs w:val="18"/>
          <w:lang w:eastAsia="en-US"/>
        </w:rPr>
        <w:t xml:space="preserve"> </w:t>
      </w:r>
      <w:r w:rsidR="0040460F" w:rsidRPr="005647E5">
        <w:rPr>
          <w:rFonts w:asciiTheme="minorHAnsi" w:hAnsiTheme="minorHAnsi"/>
          <w:bCs/>
          <w:iCs/>
          <w:color w:val="auto"/>
          <w:spacing w:val="-2"/>
          <w:kern w:val="0"/>
          <w:sz w:val="18"/>
          <w:szCs w:val="18"/>
          <w:lang w:eastAsia="en-US"/>
        </w:rPr>
        <w:t>(</w:t>
      </w:r>
      <w:r w:rsidR="0040460F" w:rsidRPr="005647E5">
        <w:rPr>
          <w:rFonts w:asciiTheme="minorHAnsi" w:hAnsiTheme="minorHAnsi"/>
          <w:b/>
          <w:bCs/>
          <w:i/>
          <w:iCs/>
          <w:color w:val="auto"/>
          <w:spacing w:val="-2"/>
          <w:kern w:val="0"/>
          <w:sz w:val="18"/>
          <w:szCs w:val="18"/>
          <w:lang w:eastAsia="en-US"/>
        </w:rPr>
        <w:t>ne</w:t>
      </w:r>
      <w:r w:rsidR="0040460F">
        <w:rPr>
          <w:rFonts w:asciiTheme="minorHAnsi" w:hAnsiTheme="minorHAnsi"/>
          <w:b/>
          <w:bCs/>
          <w:i/>
          <w:iCs/>
          <w:color w:val="auto"/>
          <w:spacing w:val="-2"/>
          <w:kern w:val="0"/>
          <w:sz w:val="18"/>
          <w:szCs w:val="18"/>
          <w:lang w:val="x-none" w:eastAsia="en-US"/>
        </w:rPr>
        <w:t>l</w:t>
      </w:r>
      <w:r w:rsidR="0040460F">
        <w:rPr>
          <w:rFonts w:asciiTheme="minorHAnsi" w:hAnsiTheme="minorHAnsi"/>
          <w:b/>
          <w:bCs/>
          <w:i/>
          <w:iCs/>
          <w:color w:val="auto"/>
          <w:spacing w:val="-2"/>
          <w:kern w:val="0"/>
          <w:sz w:val="18"/>
          <w:szCs w:val="18"/>
          <w:lang w:eastAsia="en-US"/>
        </w:rPr>
        <w:t xml:space="preserve"> </w:t>
      </w:r>
      <w:r w:rsidR="0040460F">
        <w:rPr>
          <w:rFonts w:asciiTheme="minorHAnsi" w:hAnsiTheme="minorHAnsi"/>
          <w:b/>
          <w:bCs/>
          <w:i/>
          <w:iCs/>
          <w:color w:val="auto"/>
          <w:spacing w:val="-2"/>
          <w:kern w:val="0"/>
          <w:sz w:val="18"/>
          <w:szCs w:val="18"/>
          <w:lang w:val="x-none" w:eastAsia="en-US"/>
        </w:rPr>
        <w:t xml:space="preserve">caso di </w:t>
      </w:r>
      <w:r w:rsidR="0040460F">
        <w:rPr>
          <w:rFonts w:asciiTheme="minorHAnsi" w:hAnsiTheme="minorHAnsi"/>
          <w:b/>
          <w:bCs/>
          <w:i/>
          <w:iCs/>
          <w:color w:val="auto"/>
          <w:spacing w:val="-2"/>
          <w:kern w:val="0"/>
          <w:sz w:val="18"/>
          <w:szCs w:val="18"/>
          <w:lang w:eastAsia="en-US"/>
        </w:rPr>
        <w:t>prestatore di servizi</w:t>
      </w:r>
      <w:r w:rsidR="0040460F" w:rsidRPr="005647E5">
        <w:rPr>
          <w:rFonts w:asciiTheme="minorHAnsi" w:hAnsiTheme="minorHAnsi"/>
          <w:color w:val="auto"/>
          <w:kern w:val="0"/>
          <w:sz w:val="18"/>
          <w:szCs w:val="18"/>
          <w:lang w:eastAsia="en-US"/>
        </w:rPr>
        <w:t>)</w:t>
      </w:r>
      <w:r w:rsidR="0040460F">
        <w:rPr>
          <w:rFonts w:asciiTheme="minorHAnsi" w:hAnsiTheme="minorHAnsi"/>
          <w:color w:val="auto"/>
          <w:kern w:val="0"/>
          <w:sz w:val="18"/>
          <w:szCs w:val="18"/>
          <w:lang w:eastAsia="en-US"/>
        </w:rPr>
        <w:t xml:space="preserve">  </w:t>
      </w:r>
    </w:p>
    <w:p w14:paraId="67F08665" w14:textId="7A15F87F" w:rsidR="0086757D" w:rsidRPr="00ED25AA" w:rsidRDefault="00160A73" w:rsidP="0040460F">
      <w:pPr>
        <w:ind w:firstLine="284"/>
        <w:jc w:val="both"/>
        <w:rPr>
          <w:rFonts w:asciiTheme="minorHAnsi" w:hAnsiTheme="minorHAnsi" w:cstheme="minorHAnsi"/>
          <w:sz w:val="18"/>
          <w:szCs w:val="18"/>
          <w:lang w:val="de-DE"/>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 xml:space="preserve">di allegare </w:t>
      </w:r>
      <w:r w:rsidR="004E2CAE" w:rsidRPr="00ED25AA">
        <w:rPr>
          <w:rFonts w:asciiTheme="minorHAnsi" w:hAnsiTheme="minorHAnsi" w:cstheme="minorHAnsi"/>
          <w:color w:val="auto"/>
          <w:sz w:val="18"/>
          <w:szCs w:val="18"/>
        </w:rPr>
        <w:t xml:space="preserve">la seguente documentazione </w:t>
      </w:r>
      <w:r w:rsidRPr="00ED25AA">
        <w:rPr>
          <w:rFonts w:asciiTheme="minorHAnsi" w:hAnsiTheme="minorHAnsi" w:cstheme="minorHAnsi"/>
          <w:color w:val="auto"/>
          <w:sz w:val="18"/>
          <w:szCs w:val="18"/>
        </w:rPr>
        <w:t>………………………………………………………………………</w:t>
      </w:r>
    </w:p>
    <w:p w14:paraId="19A3D0A8" w14:textId="77777777" w:rsidR="00991B41" w:rsidRDefault="00991B41" w:rsidP="00397BA7">
      <w:pPr>
        <w:jc w:val="both"/>
        <w:rPr>
          <w:rFonts w:asciiTheme="minorHAnsi" w:hAnsiTheme="minorHAnsi" w:cstheme="minorHAnsi"/>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397BA7" w:rsidRPr="00ED25AA" w14:paraId="698C1688" w14:textId="77777777" w:rsidTr="00E03854">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4A52B105" w14:textId="13941EFC" w:rsidR="00397BA7" w:rsidRPr="00ED25AA" w:rsidRDefault="00160A73" w:rsidP="00397BA7">
            <w:pPr>
              <w:jc w:val="both"/>
              <w:rPr>
                <w:rFonts w:asciiTheme="minorHAnsi" w:hAnsiTheme="minorHAnsi" w:cstheme="minorHAnsi"/>
                <w:b/>
                <w:sz w:val="18"/>
                <w:szCs w:val="18"/>
                <w:u w:val="single"/>
              </w:rPr>
            </w:pPr>
            <w:r w:rsidRPr="00ED25AA">
              <w:rPr>
                <w:rFonts w:asciiTheme="minorHAnsi" w:hAnsiTheme="minorHAnsi" w:cstheme="minorHAnsi"/>
                <w:b/>
                <w:sz w:val="18"/>
                <w:szCs w:val="18"/>
              </w:rPr>
              <w:t xml:space="preserve">7 - </w:t>
            </w:r>
            <w:r w:rsidR="00397BA7" w:rsidRPr="00ED25AA">
              <w:rPr>
                <w:rFonts w:asciiTheme="minorHAnsi" w:hAnsiTheme="minorHAnsi" w:cstheme="minorHAnsi"/>
                <w:b/>
                <w:sz w:val="18"/>
                <w:szCs w:val="18"/>
              </w:rPr>
              <w:t xml:space="preserve">da compilare in caso di </w:t>
            </w:r>
            <w:r w:rsidR="00397BA7" w:rsidRPr="00ED25AA">
              <w:rPr>
                <w:rFonts w:asciiTheme="minorHAnsi" w:hAnsiTheme="minorHAnsi" w:cstheme="minorHAnsi"/>
                <w:b/>
                <w:sz w:val="18"/>
                <w:szCs w:val="18"/>
                <w:u w:val="single"/>
              </w:rPr>
              <w:t xml:space="preserve">SOCIETÀ TRA PROFESSIONISTI </w:t>
            </w:r>
            <w:r w:rsidR="00397BA7" w:rsidRPr="00ED25AA">
              <w:rPr>
                <w:rFonts w:asciiTheme="minorHAnsi" w:hAnsiTheme="minorHAnsi" w:cstheme="minorHAnsi"/>
                <w:b/>
                <w:sz w:val="18"/>
                <w:szCs w:val="18"/>
              </w:rPr>
              <w:t>-  (v. art. 10 L. 183/2011 e D.M. n. 34/2013</w:t>
            </w:r>
            <w:r w:rsidR="00397BA7" w:rsidRPr="00ED25AA">
              <w:rPr>
                <w:rFonts w:asciiTheme="minorHAnsi" w:hAnsiTheme="minorHAnsi" w:cstheme="minorHAnsi"/>
                <w:b/>
                <w:sz w:val="18"/>
                <w:szCs w:val="18"/>
                <w:u w:val="single"/>
              </w:rPr>
              <w:t>):</w:t>
            </w:r>
            <w:r w:rsidR="00397BA7" w:rsidRPr="00ED25AA">
              <w:rPr>
                <w:rFonts w:asciiTheme="minorHAnsi" w:hAnsiTheme="minorHAnsi" w:cstheme="minorHAnsi"/>
                <w:b/>
                <w:sz w:val="18"/>
                <w:szCs w:val="18"/>
                <w:u w:val="single"/>
                <w:vertAlign w:val="superscript"/>
              </w:rPr>
              <w:footnoteReference w:id="5"/>
            </w:r>
            <w:r w:rsidR="00916E30" w:rsidRPr="00ED25AA">
              <w:rPr>
                <w:rFonts w:asciiTheme="minorHAnsi" w:hAnsiTheme="minorHAnsi" w:cstheme="minorHAnsi"/>
                <w:b/>
                <w:sz w:val="18"/>
                <w:szCs w:val="18"/>
                <w:u w:val="single"/>
              </w:rPr>
              <w:t xml:space="preserve"> </w:t>
            </w:r>
          </w:p>
          <w:p w14:paraId="615DE0F6" w14:textId="77777777" w:rsidR="00397BA7" w:rsidRPr="00ED25AA" w:rsidRDefault="00397BA7" w:rsidP="00397BA7">
            <w:pPr>
              <w:tabs>
                <w:tab w:val="left" w:pos="540"/>
              </w:tabs>
              <w:spacing w:before="60" w:after="60"/>
              <w:rPr>
                <w:rFonts w:asciiTheme="minorHAnsi" w:hAnsiTheme="minorHAnsi" w:cstheme="minorHAnsi"/>
                <w:sz w:val="18"/>
                <w:szCs w:val="18"/>
              </w:rPr>
            </w:pPr>
            <w:r w:rsidRPr="00ED25AA">
              <w:rPr>
                <w:rFonts w:asciiTheme="minorHAnsi" w:hAnsiTheme="minorHAnsi" w:cstheme="minorHAnsi"/>
                <w:b/>
                <w:sz w:val="18"/>
                <w:szCs w:val="18"/>
              </w:rPr>
              <w:t>Questa sezione deve essere compilata dal legale rappresentante della società tra professionisti.</w:t>
            </w:r>
          </w:p>
        </w:tc>
      </w:tr>
    </w:tbl>
    <w:p w14:paraId="76592CB1" w14:textId="657B6FAB" w:rsidR="001001ED" w:rsidRDefault="001001ED" w:rsidP="001001ED">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2174"/>
        <w:gridCol w:w="1103"/>
        <w:gridCol w:w="282"/>
        <w:gridCol w:w="4237"/>
      </w:tblGrid>
      <w:tr w:rsidR="00E03854" w:rsidRPr="00ED25AA" w14:paraId="122CF501" w14:textId="77777777" w:rsidTr="00610288">
        <w:trPr>
          <w:trHeight w:val="322"/>
        </w:trPr>
        <w:tc>
          <w:tcPr>
            <w:tcW w:w="2098" w:type="dxa"/>
            <w:tcBorders>
              <w:top w:val="single" w:sz="4" w:space="0" w:color="auto"/>
              <w:left w:val="single" w:sz="4" w:space="0" w:color="auto"/>
            </w:tcBorders>
            <w:shd w:val="clear" w:color="auto" w:fill="auto"/>
          </w:tcPr>
          <w:p w14:paraId="7C5D4DBD" w14:textId="77777777" w:rsidR="00E03854" w:rsidRPr="00ED25AA" w:rsidRDefault="00E03854"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Denominazione sociale</w:t>
            </w:r>
          </w:p>
        </w:tc>
        <w:tc>
          <w:tcPr>
            <w:tcW w:w="7796" w:type="dxa"/>
            <w:gridSpan w:val="4"/>
            <w:tcBorders>
              <w:top w:val="single" w:sz="4" w:space="0" w:color="auto"/>
              <w:bottom w:val="dashSmallGap" w:sz="4" w:space="0" w:color="auto"/>
              <w:right w:val="single" w:sz="4" w:space="0" w:color="auto"/>
            </w:tcBorders>
          </w:tcPr>
          <w:p w14:paraId="227C35E9" w14:textId="77777777" w:rsidR="00E03854" w:rsidRPr="00ED25AA" w:rsidRDefault="00E03854" w:rsidP="00610288">
            <w:pPr>
              <w:tabs>
                <w:tab w:val="right" w:pos="9540"/>
              </w:tabs>
              <w:spacing w:before="80"/>
              <w:jc w:val="both"/>
              <w:rPr>
                <w:rFonts w:asciiTheme="minorHAnsi" w:hAnsiTheme="minorHAnsi" w:cstheme="minorHAnsi"/>
                <w:b/>
                <w:sz w:val="18"/>
                <w:szCs w:val="18"/>
                <w:lang w:val="de-DE"/>
              </w:rPr>
            </w:pPr>
          </w:p>
        </w:tc>
      </w:tr>
      <w:tr w:rsidR="00E03854" w:rsidRPr="00ED25AA" w14:paraId="5CF64A69" w14:textId="77777777" w:rsidTr="00610288">
        <w:trPr>
          <w:trHeight w:val="311"/>
        </w:trPr>
        <w:tc>
          <w:tcPr>
            <w:tcW w:w="2098" w:type="dxa"/>
            <w:tcBorders>
              <w:left w:val="single" w:sz="4" w:space="0" w:color="auto"/>
            </w:tcBorders>
            <w:shd w:val="clear" w:color="auto" w:fill="auto"/>
          </w:tcPr>
          <w:p w14:paraId="61BFD42B"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7796" w:type="dxa"/>
            <w:gridSpan w:val="4"/>
            <w:tcBorders>
              <w:top w:val="dashSmallGap" w:sz="4" w:space="0" w:color="auto"/>
              <w:bottom w:val="dashSmallGap" w:sz="4" w:space="0" w:color="auto"/>
              <w:right w:val="single" w:sz="4" w:space="0" w:color="auto"/>
            </w:tcBorders>
          </w:tcPr>
          <w:p w14:paraId="173B674A" w14:textId="77777777" w:rsidR="00E03854" w:rsidRPr="00ED25AA" w:rsidRDefault="00E03854" w:rsidP="00610288">
            <w:pPr>
              <w:tabs>
                <w:tab w:val="right" w:pos="9540"/>
              </w:tabs>
              <w:spacing w:before="80"/>
              <w:jc w:val="both"/>
              <w:rPr>
                <w:rFonts w:asciiTheme="minorHAnsi" w:hAnsiTheme="minorHAnsi" w:cstheme="minorHAnsi"/>
                <w:sz w:val="18"/>
                <w:szCs w:val="18"/>
                <w:lang w:val="de-DE"/>
              </w:rPr>
            </w:pPr>
          </w:p>
        </w:tc>
      </w:tr>
      <w:tr w:rsidR="00E03854" w:rsidRPr="00ED25AA" w14:paraId="6A442F86" w14:textId="77777777" w:rsidTr="00610288">
        <w:trPr>
          <w:trHeight w:val="311"/>
        </w:trPr>
        <w:tc>
          <w:tcPr>
            <w:tcW w:w="5375" w:type="dxa"/>
            <w:gridSpan w:val="3"/>
            <w:tcBorders>
              <w:left w:val="single" w:sz="4" w:space="0" w:color="auto"/>
            </w:tcBorders>
            <w:shd w:val="clear" w:color="auto" w:fill="auto"/>
          </w:tcPr>
          <w:p w14:paraId="6F9197C0"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3F779963"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E03854" w:rsidRPr="00ED25AA" w14:paraId="74648A09" w14:textId="77777777" w:rsidTr="00610288">
        <w:trPr>
          <w:trHeight w:val="322"/>
        </w:trPr>
        <w:tc>
          <w:tcPr>
            <w:tcW w:w="2098" w:type="dxa"/>
            <w:tcBorders>
              <w:left w:val="single" w:sz="4" w:space="0" w:color="auto"/>
            </w:tcBorders>
            <w:shd w:val="clear" w:color="auto" w:fill="auto"/>
          </w:tcPr>
          <w:p w14:paraId="54E0093C"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4"/>
            <w:tcBorders>
              <w:bottom w:val="dashSmallGap" w:sz="4" w:space="0" w:color="auto"/>
              <w:right w:val="single" w:sz="4" w:space="0" w:color="auto"/>
            </w:tcBorders>
          </w:tcPr>
          <w:p w14:paraId="31CF2FAB"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6068D45E" w14:textId="77777777" w:rsidTr="00610288">
        <w:trPr>
          <w:trHeight w:val="322"/>
        </w:trPr>
        <w:tc>
          <w:tcPr>
            <w:tcW w:w="2098" w:type="dxa"/>
            <w:tcBorders>
              <w:left w:val="single" w:sz="4" w:space="0" w:color="auto"/>
            </w:tcBorders>
            <w:shd w:val="clear" w:color="auto" w:fill="auto"/>
          </w:tcPr>
          <w:p w14:paraId="50107015"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4"/>
            <w:tcBorders>
              <w:top w:val="dashSmallGap" w:sz="4" w:space="0" w:color="auto"/>
              <w:bottom w:val="dashSmallGap" w:sz="4" w:space="0" w:color="auto"/>
              <w:right w:val="single" w:sz="4" w:space="0" w:color="auto"/>
            </w:tcBorders>
          </w:tcPr>
          <w:p w14:paraId="21A8B65D"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46723D9D" w14:textId="77777777" w:rsidTr="00610288">
        <w:trPr>
          <w:trHeight w:val="311"/>
        </w:trPr>
        <w:tc>
          <w:tcPr>
            <w:tcW w:w="2098" w:type="dxa"/>
            <w:tcBorders>
              <w:left w:val="single" w:sz="4" w:space="0" w:color="auto"/>
            </w:tcBorders>
            <w:shd w:val="clear" w:color="auto" w:fill="auto"/>
          </w:tcPr>
          <w:p w14:paraId="30A7F809"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4"/>
            <w:tcBorders>
              <w:top w:val="dashSmallGap" w:sz="4" w:space="0" w:color="auto"/>
              <w:bottom w:val="dashSmallGap" w:sz="4" w:space="0" w:color="auto"/>
              <w:right w:val="single" w:sz="4" w:space="0" w:color="auto"/>
            </w:tcBorders>
          </w:tcPr>
          <w:p w14:paraId="36E33B99"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3748F44B" w14:textId="77777777" w:rsidTr="00610288">
        <w:trPr>
          <w:trHeight w:val="322"/>
        </w:trPr>
        <w:tc>
          <w:tcPr>
            <w:tcW w:w="2098" w:type="dxa"/>
            <w:tcBorders>
              <w:left w:val="single" w:sz="4" w:space="0" w:color="auto"/>
            </w:tcBorders>
            <w:shd w:val="clear" w:color="auto" w:fill="auto"/>
          </w:tcPr>
          <w:p w14:paraId="27B2927E"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2"/>
            <w:tcBorders>
              <w:top w:val="dashSmallGap" w:sz="4" w:space="0" w:color="auto"/>
              <w:bottom w:val="dashSmallGap" w:sz="4" w:space="0" w:color="auto"/>
            </w:tcBorders>
          </w:tcPr>
          <w:p w14:paraId="08AAB92E"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188EBF2E"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3C2C4AF0" w14:textId="77777777" w:rsidTr="00610288">
        <w:trPr>
          <w:cantSplit/>
          <w:trHeight w:hRule="exact" w:val="151"/>
        </w:trPr>
        <w:tc>
          <w:tcPr>
            <w:tcW w:w="4272" w:type="dxa"/>
            <w:gridSpan w:val="2"/>
            <w:tcBorders>
              <w:left w:val="single" w:sz="4" w:space="0" w:color="auto"/>
              <w:bottom w:val="single" w:sz="4" w:space="0" w:color="auto"/>
            </w:tcBorders>
          </w:tcPr>
          <w:p w14:paraId="04D0BE03" w14:textId="77777777" w:rsidR="00E03854" w:rsidRPr="00ED25AA" w:rsidRDefault="00E0385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5716279F" w14:textId="77777777" w:rsidR="00E03854" w:rsidRPr="00ED25AA" w:rsidRDefault="00E03854" w:rsidP="00610288">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07FAD0E3" w14:textId="77777777" w:rsidR="00E03854" w:rsidRPr="00ED25AA" w:rsidRDefault="00E03854" w:rsidP="00610288">
            <w:pPr>
              <w:tabs>
                <w:tab w:val="right" w:pos="9540"/>
              </w:tabs>
              <w:spacing w:before="80" w:after="80" w:line="120" w:lineRule="auto"/>
              <w:jc w:val="both"/>
              <w:rPr>
                <w:rFonts w:asciiTheme="minorHAnsi" w:hAnsiTheme="minorHAnsi" w:cstheme="minorHAnsi"/>
                <w:sz w:val="18"/>
                <w:szCs w:val="18"/>
              </w:rPr>
            </w:pPr>
          </w:p>
        </w:tc>
      </w:tr>
    </w:tbl>
    <w:p w14:paraId="04E79020" w14:textId="77777777" w:rsidR="00E03854" w:rsidRDefault="00E03854" w:rsidP="001001ED">
      <w:pPr>
        <w:ind w:left="284"/>
        <w:rPr>
          <w:rFonts w:asciiTheme="minorHAnsi" w:hAnsiTheme="minorHAnsi" w:cstheme="minorHAnsi"/>
          <w:kern w:val="18"/>
          <w:sz w:val="12"/>
          <w:szCs w:val="18"/>
        </w:rPr>
      </w:pPr>
    </w:p>
    <w:tbl>
      <w:tblPr>
        <w:tblW w:w="9889" w:type="dxa"/>
        <w:tblLook w:val="01E0" w:firstRow="1" w:lastRow="1" w:firstColumn="1" w:lastColumn="1" w:noHBand="0" w:noVBand="0"/>
      </w:tblPr>
      <w:tblGrid>
        <w:gridCol w:w="2268"/>
        <w:gridCol w:w="362"/>
        <w:gridCol w:w="1078"/>
        <w:gridCol w:w="1080"/>
        <w:gridCol w:w="5101"/>
      </w:tblGrid>
      <w:tr w:rsidR="004E2CAE" w:rsidRPr="00ED25AA" w14:paraId="4191D545" w14:textId="77777777" w:rsidTr="008C5900">
        <w:tc>
          <w:tcPr>
            <w:tcW w:w="9889" w:type="dxa"/>
            <w:gridSpan w:val="5"/>
            <w:tcBorders>
              <w:top w:val="single" w:sz="4" w:space="0" w:color="auto"/>
              <w:left w:val="single" w:sz="4" w:space="0" w:color="auto"/>
              <w:bottom w:val="single" w:sz="4" w:space="0" w:color="auto"/>
              <w:right w:val="single" w:sz="4" w:space="0" w:color="auto"/>
            </w:tcBorders>
            <w:shd w:val="clear" w:color="auto" w:fill="auto"/>
          </w:tcPr>
          <w:p w14:paraId="48F38714" w14:textId="716F781F" w:rsidR="004E2CAE" w:rsidRPr="00ED25AA" w:rsidRDefault="004E2CAE" w:rsidP="00916E30">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che la società è formata dai seguenti soci  di cui all’art. 80 c. 3 del D</w:t>
            </w:r>
            <w:r w:rsidR="00E03854">
              <w:rPr>
                <w:rFonts w:asciiTheme="minorHAnsi" w:hAnsiTheme="minorHAnsi" w:cstheme="minorHAnsi"/>
                <w:b/>
                <w:sz w:val="18"/>
                <w:szCs w:val="18"/>
              </w:rPr>
              <w:t>.</w:t>
            </w:r>
            <w:r w:rsidR="00B52C05">
              <w:rPr>
                <w:rFonts w:asciiTheme="minorHAnsi" w:hAnsiTheme="minorHAnsi" w:cstheme="minorHAnsi"/>
                <w:b/>
                <w:sz w:val="18"/>
                <w:szCs w:val="18"/>
              </w:rPr>
              <w:t>lgs</w:t>
            </w:r>
            <w:r w:rsidR="00E03854">
              <w:rPr>
                <w:rFonts w:asciiTheme="minorHAnsi" w:hAnsiTheme="minorHAnsi" w:cstheme="minorHAnsi"/>
                <w:b/>
                <w:sz w:val="18"/>
                <w:szCs w:val="18"/>
              </w:rPr>
              <w:t>.</w:t>
            </w:r>
            <w:r w:rsidRPr="00ED25AA">
              <w:rPr>
                <w:rFonts w:asciiTheme="minorHAnsi" w:hAnsiTheme="minorHAnsi" w:cstheme="minorHAnsi"/>
                <w:b/>
                <w:sz w:val="18"/>
                <w:szCs w:val="18"/>
              </w:rPr>
              <w:t xml:space="preserve"> 50/2016  di cui ai relativi albi professionali :</w:t>
            </w:r>
          </w:p>
        </w:tc>
      </w:tr>
      <w:tr w:rsidR="004E2CAE" w:rsidRPr="00ED25AA" w14:paraId="53AFD2AE" w14:textId="77777777" w:rsidTr="008C5900">
        <w:trPr>
          <w:trHeight w:val="322"/>
        </w:trPr>
        <w:tc>
          <w:tcPr>
            <w:tcW w:w="2268" w:type="dxa"/>
            <w:tcBorders>
              <w:top w:val="single" w:sz="4" w:space="0" w:color="auto"/>
              <w:left w:val="single" w:sz="4" w:space="0" w:color="auto"/>
            </w:tcBorders>
            <w:shd w:val="clear" w:color="auto" w:fill="auto"/>
          </w:tcPr>
          <w:p w14:paraId="7377AEB8" w14:textId="77777777" w:rsidR="004E2CAE" w:rsidRPr="00ED25AA" w:rsidRDefault="004E2CAE" w:rsidP="004E2CAE">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5176BFFB" w14:textId="77777777" w:rsidR="004E2CAE" w:rsidRPr="00ED25AA" w:rsidRDefault="004E2CAE" w:rsidP="004E2CAE">
            <w:pPr>
              <w:tabs>
                <w:tab w:val="right" w:pos="9540"/>
              </w:tabs>
              <w:spacing w:before="80"/>
              <w:jc w:val="both"/>
              <w:rPr>
                <w:rFonts w:asciiTheme="minorHAnsi" w:hAnsiTheme="minorHAnsi" w:cstheme="minorHAnsi"/>
                <w:b/>
                <w:sz w:val="18"/>
                <w:szCs w:val="18"/>
                <w:lang w:val="de-DE"/>
              </w:rPr>
            </w:pPr>
          </w:p>
        </w:tc>
      </w:tr>
      <w:tr w:rsidR="004E2CAE" w:rsidRPr="00ED25AA" w14:paraId="12AC79D9" w14:textId="77777777" w:rsidTr="008C5900">
        <w:trPr>
          <w:trHeight w:val="311"/>
        </w:trPr>
        <w:tc>
          <w:tcPr>
            <w:tcW w:w="2268" w:type="dxa"/>
            <w:tcBorders>
              <w:left w:val="single" w:sz="4" w:space="0" w:color="auto"/>
            </w:tcBorders>
            <w:shd w:val="clear" w:color="auto" w:fill="auto"/>
          </w:tcPr>
          <w:p w14:paraId="1B323687"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7062A04C" w14:textId="77777777" w:rsidR="004E2CAE" w:rsidRPr="00ED25AA" w:rsidRDefault="004E2CAE" w:rsidP="004E2CAE">
            <w:pPr>
              <w:tabs>
                <w:tab w:val="right" w:pos="9540"/>
              </w:tabs>
              <w:spacing w:before="80"/>
              <w:jc w:val="both"/>
              <w:rPr>
                <w:rFonts w:asciiTheme="minorHAnsi" w:hAnsiTheme="minorHAnsi" w:cstheme="minorHAnsi"/>
                <w:sz w:val="18"/>
                <w:szCs w:val="18"/>
                <w:lang w:val="de-DE"/>
              </w:rPr>
            </w:pPr>
          </w:p>
        </w:tc>
      </w:tr>
      <w:tr w:rsidR="004E2CAE" w:rsidRPr="00ED25AA" w14:paraId="2850A3B2" w14:textId="77777777" w:rsidTr="008C5900">
        <w:trPr>
          <w:trHeight w:val="311"/>
        </w:trPr>
        <w:tc>
          <w:tcPr>
            <w:tcW w:w="2268" w:type="dxa"/>
            <w:tcBorders>
              <w:left w:val="single" w:sz="4" w:space="0" w:color="auto"/>
            </w:tcBorders>
            <w:shd w:val="clear" w:color="auto" w:fill="auto"/>
          </w:tcPr>
          <w:p w14:paraId="7DCB456E"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7A3397BA" w14:textId="77777777" w:rsidR="004E2CAE" w:rsidRPr="00ED25AA" w:rsidRDefault="004E2CAE" w:rsidP="004E2CAE">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4E2CAE" w:rsidRPr="00ED25AA" w14:paraId="61537CE7" w14:textId="77777777" w:rsidTr="008C5900">
        <w:trPr>
          <w:trHeight w:val="322"/>
        </w:trPr>
        <w:tc>
          <w:tcPr>
            <w:tcW w:w="2268" w:type="dxa"/>
            <w:tcBorders>
              <w:left w:val="single" w:sz="4" w:space="0" w:color="auto"/>
            </w:tcBorders>
            <w:shd w:val="clear" w:color="auto" w:fill="auto"/>
          </w:tcPr>
          <w:p w14:paraId="38A4B782"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Residenza:</w:t>
            </w:r>
          </w:p>
        </w:tc>
        <w:tc>
          <w:tcPr>
            <w:tcW w:w="7621" w:type="dxa"/>
            <w:gridSpan w:val="4"/>
            <w:tcBorders>
              <w:bottom w:val="dashSmallGap" w:sz="4" w:space="0" w:color="auto"/>
              <w:right w:val="single" w:sz="4" w:space="0" w:color="auto"/>
            </w:tcBorders>
            <w:shd w:val="clear" w:color="auto" w:fill="auto"/>
          </w:tcPr>
          <w:p w14:paraId="2220D9E2"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37C338EA" w14:textId="77777777" w:rsidTr="008C5900">
        <w:trPr>
          <w:trHeight w:val="322"/>
        </w:trPr>
        <w:tc>
          <w:tcPr>
            <w:tcW w:w="2268" w:type="dxa"/>
            <w:tcBorders>
              <w:left w:val="single" w:sz="4" w:space="0" w:color="auto"/>
            </w:tcBorders>
            <w:shd w:val="clear" w:color="auto" w:fill="auto"/>
          </w:tcPr>
          <w:p w14:paraId="5AEBA6E6"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qualifica professionale:</w:t>
            </w:r>
          </w:p>
        </w:tc>
        <w:tc>
          <w:tcPr>
            <w:tcW w:w="7621" w:type="dxa"/>
            <w:gridSpan w:val="4"/>
            <w:tcBorders>
              <w:bottom w:val="dashSmallGap" w:sz="4" w:space="0" w:color="auto"/>
              <w:right w:val="single" w:sz="4" w:space="0" w:color="auto"/>
            </w:tcBorders>
            <w:shd w:val="clear" w:color="auto" w:fill="auto"/>
          </w:tcPr>
          <w:p w14:paraId="1D6E9E7F"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715BFAB9" w14:textId="77777777" w:rsidTr="008C5900">
        <w:trPr>
          <w:trHeight w:val="311"/>
        </w:trPr>
        <w:tc>
          <w:tcPr>
            <w:tcW w:w="3708" w:type="dxa"/>
            <w:gridSpan w:val="3"/>
            <w:tcBorders>
              <w:left w:val="single" w:sz="4" w:space="0" w:color="auto"/>
            </w:tcBorders>
            <w:shd w:val="clear" w:color="auto" w:fill="auto"/>
          </w:tcPr>
          <w:p w14:paraId="576B4D7C"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A887E24"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41F750B0" w14:textId="77777777" w:rsidTr="008C5900">
        <w:trPr>
          <w:trHeight w:val="322"/>
        </w:trPr>
        <w:tc>
          <w:tcPr>
            <w:tcW w:w="4788" w:type="dxa"/>
            <w:gridSpan w:val="4"/>
            <w:tcBorders>
              <w:left w:val="single" w:sz="4" w:space="0" w:color="auto"/>
            </w:tcBorders>
            <w:shd w:val="clear" w:color="auto" w:fill="auto"/>
          </w:tcPr>
          <w:p w14:paraId="70AE8EA1" w14:textId="77777777" w:rsidR="004E2CAE" w:rsidRPr="00ED25AA" w:rsidRDefault="004E2CAE" w:rsidP="004E2CAE">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73A2A741" w14:textId="77777777" w:rsidR="004E2CAE" w:rsidRPr="00ED25AA" w:rsidRDefault="004E2CAE" w:rsidP="004E2CAE">
            <w:pPr>
              <w:tabs>
                <w:tab w:val="right" w:pos="9540"/>
              </w:tabs>
              <w:spacing w:before="80"/>
              <w:jc w:val="both"/>
              <w:rPr>
                <w:rFonts w:asciiTheme="minorHAnsi" w:hAnsiTheme="minorHAnsi" w:cstheme="minorHAnsi"/>
                <w:sz w:val="18"/>
                <w:szCs w:val="18"/>
              </w:rPr>
            </w:pPr>
          </w:p>
        </w:tc>
      </w:tr>
      <w:tr w:rsidR="004E2CAE" w:rsidRPr="00ED25AA" w14:paraId="1B07A5D4" w14:textId="77777777" w:rsidTr="008C5900">
        <w:trPr>
          <w:cantSplit/>
          <w:trHeight w:hRule="exact" w:val="113"/>
        </w:trPr>
        <w:tc>
          <w:tcPr>
            <w:tcW w:w="2630" w:type="dxa"/>
            <w:gridSpan w:val="2"/>
            <w:tcBorders>
              <w:left w:val="single" w:sz="4" w:space="0" w:color="auto"/>
              <w:bottom w:val="single" w:sz="4" w:space="0" w:color="auto"/>
            </w:tcBorders>
            <w:shd w:val="clear" w:color="auto" w:fill="auto"/>
          </w:tcPr>
          <w:p w14:paraId="4E1A63B6" w14:textId="77777777" w:rsidR="004E2CAE" w:rsidRPr="00ED25AA" w:rsidRDefault="004E2CAE" w:rsidP="004E2CAE">
            <w:pPr>
              <w:rPr>
                <w:rFonts w:asciiTheme="minorHAnsi" w:hAnsiTheme="minorHAnsi" w:cstheme="minorHAnsi"/>
                <w:sz w:val="18"/>
                <w:szCs w:val="18"/>
              </w:rPr>
            </w:pPr>
          </w:p>
        </w:tc>
        <w:tc>
          <w:tcPr>
            <w:tcW w:w="7259" w:type="dxa"/>
            <w:gridSpan w:val="3"/>
            <w:tcBorders>
              <w:bottom w:val="single" w:sz="4" w:space="0" w:color="auto"/>
              <w:right w:val="single" w:sz="4" w:space="0" w:color="auto"/>
            </w:tcBorders>
            <w:shd w:val="clear" w:color="auto" w:fill="auto"/>
          </w:tcPr>
          <w:p w14:paraId="657029FC" w14:textId="77777777" w:rsidR="004E2CAE" w:rsidRPr="00ED25AA" w:rsidRDefault="004E2CAE" w:rsidP="004E2CAE">
            <w:pPr>
              <w:tabs>
                <w:tab w:val="right" w:pos="9540"/>
              </w:tabs>
              <w:spacing w:before="80" w:after="80" w:line="120" w:lineRule="auto"/>
              <w:jc w:val="both"/>
              <w:rPr>
                <w:rFonts w:asciiTheme="minorHAnsi" w:hAnsiTheme="minorHAnsi" w:cstheme="minorHAnsi"/>
                <w:sz w:val="18"/>
                <w:szCs w:val="18"/>
              </w:rPr>
            </w:pPr>
          </w:p>
        </w:tc>
      </w:tr>
    </w:tbl>
    <w:p w14:paraId="72409859" w14:textId="77777777" w:rsidR="004E2CAE" w:rsidRPr="001001ED" w:rsidRDefault="004E2CAE" w:rsidP="009C0B13">
      <w:pPr>
        <w:ind w:left="646" w:right="-142"/>
        <w:rPr>
          <w:rFonts w:ascii="6" w:hAnsi="6" w:cstheme="minorHAnsi"/>
          <w:kern w:val="18"/>
          <w:sz w:val="12"/>
          <w:szCs w:val="18"/>
        </w:rPr>
      </w:pPr>
    </w:p>
    <w:p w14:paraId="33219115" w14:textId="3CB8F57E" w:rsidR="004E2CAE" w:rsidRPr="00ED25AA" w:rsidRDefault="004E2CAE" w:rsidP="009C0B13">
      <w:pPr>
        <w:pBdr>
          <w:top w:val="single" w:sz="4" w:space="1" w:color="auto"/>
          <w:left w:val="single" w:sz="4" w:space="4" w:color="auto"/>
          <w:bottom w:val="single" w:sz="4" w:space="1" w:color="auto"/>
          <w:right w:val="single" w:sz="4" w:space="0" w:color="auto"/>
        </w:pBdr>
        <w:spacing w:after="120"/>
        <w:ind w:right="-142"/>
        <w:rPr>
          <w:rFonts w:asciiTheme="minorHAnsi" w:hAnsiTheme="minorHAnsi" w:cstheme="minorHAnsi"/>
          <w:sz w:val="18"/>
          <w:szCs w:val="18"/>
        </w:rPr>
      </w:pPr>
      <w:r w:rsidRPr="00ED25AA">
        <w:rPr>
          <w:rFonts w:asciiTheme="minorHAnsi" w:hAnsiTheme="minorHAnsi" w:cstheme="minorHAnsi"/>
          <w:b/>
          <w:sz w:val="18"/>
          <w:szCs w:val="18"/>
        </w:rPr>
        <w:t>che la società è formata dai seguenti soci non professionisti (indicare nominativi /denominazione):</w:t>
      </w:r>
    </w:p>
    <w:p w14:paraId="48960658" w14:textId="32336300" w:rsidR="000D5406" w:rsidRDefault="000D5406" w:rsidP="009C0B13">
      <w:pPr>
        <w:pBdr>
          <w:top w:val="single" w:sz="4" w:space="1" w:color="auto"/>
          <w:left w:val="single" w:sz="4" w:space="4" w:color="auto"/>
          <w:bottom w:val="single" w:sz="4" w:space="1" w:color="auto"/>
          <w:right w:val="single" w:sz="4" w:space="4" w:color="auto"/>
        </w:pBdr>
        <w:ind w:left="284" w:hanging="284"/>
        <w:rPr>
          <w:rFonts w:asciiTheme="minorHAnsi" w:hAnsiTheme="minorHAnsi" w:cstheme="minorHAnsi"/>
          <w:sz w:val="18"/>
          <w:szCs w:val="18"/>
        </w:rPr>
      </w:pPr>
      <w:r w:rsidRPr="00ED25AA">
        <w:rPr>
          <w:rFonts w:asciiTheme="minorHAnsi" w:hAnsiTheme="minorHAnsi" w:cstheme="minorHAnsi"/>
          <w:sz w:val="18"/>
          <w:szCs w:val="18"/>
        </w:rPr>
        <w:t>Nome e cognome / Denominazione</w:t>
      </w:r>
      <w:r>
        <w:rPr>
          <w:rFonts w:asciiTheme="minorHAnsi" w:hAnsiTheme="minorHAnsi" w:cstheme="minorHAnsi"/>
          <w:sz w:val="18"/>
          <w:szCs w:val="18"/>
        </w:rPr>
        <w:t>: _________________________________________________________________________</w:t>
      </w:r>
    </w:p>
    <w:p w14:paraId="35C4185D" w14:textId="472D1F76" w:rsidR="000D5406" w:rsidRDefault="000D5406" w:rsidP="009C0B13">
      <w:pPr>
        <w:pBdr>
          <w:top w:val="single" w:sz="4" w:space="1" w:color="auto"/>
          <w:left w:val="single" w:sz="4" w:space="4" w:color="auto"/>
          <w:bottom w:val="single" w:sz="4" w:space="1" w:color="auto"/>
          <w:right w:val="single" w:sz="4" w:space="4" w:color="auto"/>
        </w:pBdr>
        <w:ind w:left="284" w:hanging="284"/>
        <w:rPr>
          <w:rFonts w:asciiTheme="minorHAnsi" w:hAnsiTheme="minorHAnsi" w:cstheme="minorHAnsi"/>
          <w:sz w:val="18"/>
          <w:szCs w:val="18"/>
        </w:rPr>
      </w:pPr>
      <w:r w:rsidRPr="00ED25AA">
        <w:rPr>
          <w:rFonts w:asciiTheme="minorHAnsi" w:hAnsiTheme="minorHAnsi" w:cstheme="minorHAnsi"/>
          <w:sz w:val="18"/>
          <w:szCs w:val="18"/>
        </w:rPr>
        <w:t>Nome e cognome / Denominazione</w:t>
      </w:r>
      <w:r>
        <w:rPr>
          <w:rFonts w:asciiTheme="minorHAnsi" w:hAnsiTheme="minorHAnsi" w:cstheme="minorHAnsi"/>
          <w:sz w:val="18"/>
          <w:szCs w:val="18"/>
        </w:rPr>
        <w:t>: _________________________________________________________________________</w:t>
      </w:r>
    </w:p>
    <w:p w14:paraId="0786B671" w14:textId="77777777" w:rsidR="008C5900" w:rsidRDefault="008C5900" w:rsidP="00E774FA">
      <w:pPr>
        <w:pStyle w:val="Paragrafoelenco"/>
        <w:widowControl w:val="0"/>
        <w:tabs>
          <w:tab w:val="left" w:pos="0"/>
        </w:tabs>
        <w:ind w:left="360"/>
        <w:jc w:val="both"/>
        <w:rPr>
          <w:rFonts w:asciiTheme="minorHAnsi" w:hAnsiTheme="minorHAnsi"/>
          <w:bCs/>
          <w:iCs/>
          <w:color w:val="auto"/>
          <w:spacing w:val="-2"/>
          <w:kern w:val="0"/>
          <w:sz w:val="18"/>
          <w:szCs w:val="18"/>
          <w:lang w:eastAsia="en-US"/>
        </w:rPr>
      </w:pPr>
    </w:p>
    <w:p w14:paraId="4E2C73B4" w14:textId="2455B829" w:rsidR="00E774FA" w:rsidRPr="00ED25AA" w:rsidRDefault="00E774FA" w:rsidP="00E774FA">
      <w:pPr>
        <w:pStyle w:val="Paragrafoelenco"/>
        <w:widowControl w:val="0"/>
        <w:tabs>
          <w:tab w:val="left" w:pos="0"/>
        </w:tabs>
        <w:ind w:left="360"/>
        <w:jc w:val="both"/>
        <w:rPr>
          <w:rFonts w:asciiTheme="minorHAnsi" w:hAnsiTheme="minorHAnsi" w:cstheme="minorHAnsi"/>
          <w:i/>
          <w:sz w:val="18"/>
          <w:szCs w:val="18"/>
        </w:rPr>
      </w:pPr>
      <w:r w:rsidRPr="005647E5">
        <w:rPr>
          <w:rFonts w:asciiTheme="minorHAnsi" w:hAnsiTheme="minorHAnsi"/>
          <w:bCs/>
          <w:iCs/>
          <w:color w:val="auto"/>
          <w:spacing w:val="-2"/>
          <w:kern w:val="0"/>
          <w:sz w:val="18"/>
          <w:szCs w:val="18"/>
          <w:lang w:eastAsia="en-US"/>
        </w:rPr>
        <w:lastRenderedPageBreak/>
        <w:t>(</w:t>
      </w:r>
      <w:r w:rsidRPr="005647E5">
        <w:rPr>
          <w:rFonts w:asciiTheme="minorHAnsi" w:hAnsiTheme="minorHAnsi"/>
          <w:b/>
          <w:bCs/>
          <w:i/>
          <w:iCs/>
          <w:color w:val="auto"/>
          <w:spacing w:val="-2"/>
          <w:kern w:val="0"/>
          <w:sz w:val="18"/>
          <w:szCs w:val="18"/>
          <w:lang w:eastAsia="en-US"/>
        </w:rPr>
        <w:t>ne</w:t>
      </w:r>
      <w:r>
        <w:rPr>
          <w:rFonts w:asciiTheme="minorHAnsi" w:hAnsiTheme="minorHAnsi"/>
          <w:b/>
          <w:bCs/>
          <w:i/>
          <w:iCs/>
          <w:color w:val="auto"/>
          <w:spacing w:val="-2"/>
          <w:kern w:val="0"/>
          <w:sz w:val="18"/>
          <w:szCs w:val="18"/>
          <w:lang w:val="x-none" w:eastAsia="en-US"/>
        </w:rPr>
        <w:t>l</w:t>
      </w:r>
      <w:r>
        <w:rPr>
          <w:rFonts w:asciiTheme="minorHAnsi" w:hAnsiTheme="minorHAnsi"/>
          <w:b/>
          <w:bCs/>
          <w:i/>
          <w:iCs/>
          <w:color w:val="auto"/>
          <w:spacing w:val="-2"/>
          <w:kern w:val="0"/>
          <w:sz w:val="18"/>
          <w:szCs w:val="18"/>
          <w:lang w:eastAsia="en-US"/>
        </w:rPr>
        <w:t xml:space="preserve"> </w:t>
      </w:r>
      <w:r>
        <w:rPr>
          <w:rFonts w:asciiTheme="minorHAnsi" w:hAnsiTheme="minorHAnsi"/>
          <w:b/>
          <w:bCs/>
          <w:i/>
          <w:iCs/>
          <w:color w:val="auto"/>
          <w:spacing w:val="-2"/>
          <w:kern w:val="0"/>
          <w:sz w:val="18"/>
          <w:szCs w:val="18"/>
          <w:lang w:val="x-none" w:eastAsia="en-US"/>
        </w:rPr>
        <w:t xml:space="preserve">caso di </w:t>
      </w:r>
      <w:r>
        <w:rPr>
          <w:rFonts w:asciiTheme="minorHAnsi" w:hAnsiTheme="minorHAnsi"/>
          <w:b/>
          <w:bCs/>
          <w:i/>
          <w:iCs/>
          <w:color w:val="auto"/>
          <w:spacing w:val="-2"/>
          <w:kern w:val="0"/>
          <w:sz w:val="18"/>
          <w:szCs w:val="18"/>
          <w:lang w:eastAsia="en-US"/>
        </w:rPr>
        <w:t>società di professionisti</w:t>
      </w:r>
      <w:r w:rsidRPr="005647E5">
        <w:rPr>
          <w:rFonts w:asciiTheme="minorHAnsi" w:hAnsiTheme="minorHAnsi"/>
          <w:color w:val="auto"/>
          <w:kern w:val="0"/>
          <w:sz w:val="18"/>
          <w:szCs w:val="18"/>
          <w:lang w:eastAsia="en-US"/>
        </w:rPr>
        <w:t>)</w:t>
      </w:r>
      <w:r>
        <w:rPr>
          <w:rFonts w:asciiTheme="minorHAnsi" w:hAnsiTheme="minorHAnsi"/>
          <w:color w:val="auto"/>
          <w:kern w:val="0"/>
          <w:sz w:val="18"/>
          <w:szCs w:val="18"/>
          <w:lang w:eastAsia="en-US"/>
        </w:rPr>
        <w:t xml:space="preserve"> - (</w:t>
      </w:r>
      <w:r w:rsidRPr="00ED25AA">
        <w:rPr>
          <w:rFonts w:asciiTheme="minorHAnsi" w:hAnsiTheme="minorHAnsi" w:cstheme="minorHAnsi"/>
          <w:i/>
          <w:sz w:val="18"/>
          <w:szCs w:val="18"/>
        </w:rPr>
        <w:t>barrare la casella che interessa)</w:t>
      </w:r>
    </w:p>
    <w:p w14:paraId="1A5FA5D9" w14:textId="77777777" w:rsidR="00E774FA" w:rsidRPr="00ED25AA" w:rsidRDefault="00E774FA" w:rsidP="00E774FA">
      <w:pPr>
        <w:spacing w:before="60" w:after="60" w:line="276" w:lineRule="auto"/>
        <w:ind w:left="709" w:hanging="425"/>
        <w:contextualSpacing/>
        <w:jc w:val="both"/>
        <w:rPr>
          <w:rFonts w:asciiTheme="minorHAnsi" w:hAnsiTheme="minorHAnsi" w:cstheme="minorHAnsi"/>
          <w:color w:val="auto"/>
          <w:sz w:val="18"/>
          <w:szCs w:val="18"/>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ab/>
      </w:r>
      <w:r w:rsidRPr="00ED25AA">
        <w:rPr>
          <w:rFonts w:asciiTheme="minorHAnsi" w:hAnsiTheme="minorHAnsi" w:cstheme="minorHAnsi"/>
          <w:color w:val="auto"/>
          <w:sz w:val="18"/>
          <w:szCs w:val="18"/>
        </w:rPr>
        <w:t>di allegare l’organigramma aggiornato di cui all’art. 3 del citato D.M. 02/12/2016 n° 263;</w:t>
      </w:r>
    </w:p>
    <w:p w14:paraId="626A270F" w14:textId="77777777" w:rsidR="00E774FA" w:rsidRPr="00ED25AA" w:rsidRDefault="00E774FA" w:rsidP="00E774FA">
      <w:pPr>
        <w:spacing w:before="60" w:after="60"/>
        <w:ind w:left="284" w:firstLine="425"/>
        <w:contextualSpacing/>
        <w:jc w:val="both"/>
        <w:rPr>
          <w:rFonts w:asciiTheme="minorHAnsi" w:hAnsiTheme="minorHAnsi" w:cstheme="minorHAnsi"/>
          <w:b/>
          <w:color w:val="auto"/>
          <w:sz w:val="18"/>
          <w:szCs w:val="18"/>
        </w:rPr>
      </w:pPr>
      <w:r w:rsidRPr="00ED25AA">
        <w:rPr>
          <w:rFonts w:asciiTheme="minorHAnsi" w:hAnsiTheme="minorHAnsi" w:cstheme="minorHAnsi"/>
          <w:b/>
          <w:color w:val="auto"/>
          <w:sz w:val="18"/>
          <w:szCs w:val="18"/>
        </w:rPr>
        <w:t>oppure</w:t>
      </w:r>
    </w:p>
    <w:p w14:paraId="1D695141" w14:textId="263ACD9B" w:rsidR="00E774FA" w:rsidRDefault="00E774FA" w:rsidP="00E774FA">
      <w:pPr>
        <w:ind w:left="284"/>
        <w:jc w:val="both"/>
        <w:rPr>
          <w:rFonts w:asciiTheme="minorHAnsi" w:hAnsiTheme="minorHAnsi" w:cstheme="minorHAnsi"/>
          <w:sz w:val="18"/>
          <w:szCs w:val="18"/>
          <w:lang w:bidi="it-IT"/>
        </w:rPr>
      </w:pPr>
      <w:r w:rsidRPr="00ED25AA">
        <w:rPr>
          <w:rFonts w:asciiTheme="minorHAnsi" w:hAnsiTheme="minorHAnsi" w:cstheme="minorHAnsi"/>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D25AA">
        <w:rPr>
          <w:rFonts w:asciiTheme="minorHAnsi" w:hAnsiTheme="minorHAnsi" w:cstheme="minorHAnsi"/>
          <w:sz w:val="18"/>
          <w:szCs w:val="18"/>
        </w:rPr>
        <w:fldChar w:fldCharType="end"/>
      </w:r>
      <w:r w:rsidRPr="00ED25AA">
        <w:rPr>
          <w:rFonts w:asciiTheme="minorHAnsi" w:hAnsiTheme="minorHAnsi" w:cstheme="minorHAnsi"/>
          <w:b/>
          <w:color w:val="auto"/>
          <w:sz w:val="18"/>
          <w:szCs w:val="18"/>
        </w:rPr>
        <w:t xml:space="preserve"> </w:t>
      </w:r>
      <w:r w:rsidRPr="00ED25AA">
        <w:rPr>
          <w:rFonts w:asciiTheme="minorHAnsi" w:hAnsiTheme="minorHAnsi" w:cstheme="minorHAnsi"/>
          <w:b/>
          <w:color w:val="auto"/>
          <w:sz w:val="18"/>
          <w:szCs w:val="18"/>
        </w:rPr>
        <w:tab/>
      </w:r>
      <w:r w:rsidRPr="00ED25AA">
        <w:rPr>
          <w:rFonts w:asciiTheme="minorHAnsi" w:hAnsiTheme="minorHAnsi" w:cstheme="minorHAnsi"/>
          <w:sz w:val="18"/>
          <w:szCs w:val="18"/>
        </w:rPr>
        <w:t xml:space="preserve">che </w:t>
      </w:r>
      <w:r w:rsidRPr="00ED25AA">
        <w:rPr>
          <w:rFonts w:asciiTheme="minorHAnsi" w:hAnsiTheme="minorHAnsi" w:cstheme="minorHAnsi"/>
          <w:sz w:val="18"/>
          <w:szCs w:val="18"/>
          <w:lang w:bidi="it-IT"/>
        </w:rPr>
        <w:t>i medesimi dati aggiornati sono riscontrabili sul casellario delle società di ingegneria e professionali dell’ANAC.</w:t>
      </w:r>
    </w:p>
    <w:p w14:paraId="38EE832F" w14:textId="24005592" w:rsidR="008C5900" w:rsidRDefault="008C5900" w:rsidP="00E774FA">
      <w:pPr>
        <w:ind w:left="284"/>
        <w:jc w:val="both"/>
        <w:rPr>
          <w:rFonts w:asciiTheme="minorHAnsi" w:hAnsiTheme="minorHAnsi" w:cstheme="minorHAnsi"/>
          <w:sz w:val="18"/>
          <w:szCs w:val="18"/>
          <w:lang w:bidi="it-IT"/>
        </w:rPr>
      </w:pPr>
    </w:p>
    <w:p w14:paraId="3BDF985B" w14:textId="32695B84" w:rsidR="008C5900" w:rsidRDefault="008C5900" w:rsidP="00E774FA">
      <w:pPr>
        <w:ind w:left="284"/>
        <w:jc w:val="both"/>
        <w:rPr>
          <w:rFonts w:asciiTheme="minorHAnsi" w:hAnsiTheme="minorHAnsi" w:cstheme="minorHAnsi"/>
          <w:sz w:val="18"/>
          <w:szCs w:val="18"/>
          <w:lang w:bidi="it-IT"/>
        </w:rPr>
      </w:pPr>
    </w:p>
    <w:p w14:paraId="0EE897C5" w14:textId="77777777" w:rsidR="008C5900" w:rsidRPr="00ED25AA" w:rsidRDefault="008C5900" w:rsidP="00E774FA">
      <w:pPr>
        <w:ind w:left="284"/>
        <w:jc w:val="both"/>
        <w:rPr>
          <w:rFonts w:asciiTheme="minorHAnsi" w:hAnsiTheme="minorHAnsi" w:cstheme="minorHAnsi"/>
          <w:sz w:val="18"/>
          <w:szCs w:val="18"/>
          <w:lang w:bidi="it-I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E847E9" w:rsidRPr="00ED25AA" w14:paraId="7C880481" w14:textId="77777777" w:rsidTr="008C5900">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63E5AEF1" w14:textId="7748D72E" w:rsidR="00E847E9" w:rsidRPr="00ED25AA" w:rsidRDefault="00E847E9" w:rsidP="00E847E9">
            <w:pPr>
              <w:tabs>
                <w:tab w:val="left" w:pos="540"/>
              </w:tabs>
              <w:spacing w:before="60" w:after="60"/>
              <w:rPr>
                <w:rFonts w:asciiTheme="minorHAnsi" w:eastAsiaTheme="minorHAnsi" w:hAnsiTheme="minorHAnsi" w:cs="CIDFont+F2"/>
                <w:b/>
                <w:color w:val="auto"/>
                <w:kern w:val="0"/>
                <w:sz w:val="18"/>
                <w:szCs w:val="18"/>
                <w:lang w:eastAsia="en-US"/>
              </w:rPr>
            </w:pPr>
            <w:r w:rsidRPr="00ED25AA">
              <w:rPr>
                <w:rFonts w:asciiTheme="minorHAnsi" w:hAnsiTheme="minorHAnsi" w:cstheme="minorHAnsi"/>
                <w:b/>
                <w:sz w:val="18"/>
                <w:szCs w:val="18"/>
              </w:rPr>
              <w:t xml:space="preserve">8 - da compilare in </w:t>
            </w:r>
            <w:r w:rsidRPr="00ED25AA">
              <w:rPr>
                <w:rFonts w:asciiTheme="minorHAnsi" w:hAnsiTheme="minorHAnsi" w:cstheme="minorHAnsi"/>
                <w:b/>
                <w:color w:val="auto"/>
                <w:sz w:val="18"/>
                <w:szCs w:val="18"/>
              </w:rPr>
              <w:t>caso di R</w:t>
            </w:r>
            <w:r w:rsidR="0040460F">
              <w:rPr>
                <w:rFonts w:asciiTheme="minorHAnsi" w:hAnsiTheme="minorHAnsi" w:cstheme="minorHAnsi"/>
                <w:b/>
                <w:color w:val="auto"/>
                <w:sz w:val="18"/>
                <w:szCs w:val="18"/>
              </w:rPr>
              <w:t>AGGRUPPAMENTO TEMPORANEO</w:t>
            </w:r>
            <w:r w:rsidRPr="00ED25AA">
              <w:rPr>
                <w:rFonts w:asciiTheme="minorHAnsi" w:eastAsiaTheme="minorHAnsi" w:hAnsiTheme="minorHAnsi" w:cs="CIDFont+F2"/>
                <w:b/>
                <w:color w:val="auto"/>
                <w:kern w:val="0"/>
                <w:sz w:val="18"/>
                <w:szCs w:val="18"/>
                <w:lang w:eastAsia="en-US"/>
              </w:rPr>
              <w:t xml:space="preserve"> / GEIE / </w:t>
            </w:r>
            <w:r w:rsidR="0040460F">
              <w:rPr>
                <w:rFonts w:asciiTheme="minorHAnsi" w:eastAsiaTheme="minorHAnsi" w:hAnsiTheme="minorHAnsi" w:cs="CIDFont+F2"/>
                <w:b/>
                <w:color w:val="auto"/>
                <w:kern w:val="0"/>
                <w:sz w:val="18"/>
                <w:szCs w:val="18"/>
                <w:lang w:eastAsia="en-US"/>
              </w:rPr>
              <w:t>CONSORZIO ORDINARIO</w:t>
            </w:r>
            <w:r w:rsidRPr="00ED25AA">
              <w:rPr>
                <w:rFonts w:asciiTheme="minorHAnsi" w:eastAsiaTheme="minorHAnsi" w:hAnsiTheme="minorHAnsi" w:cs="CIDFont+F2"/>
                <w:b/>
                <w:color w:val="auto"/>
                <w:kern w:val="0"/>
                <w:sz w:val="18"/>
                <w:szCs w:val="18"/>
                <w:lang w:eastAsia="en-US"/>
              </w:rPr>
              <w:t xml:space="preserve"> </w:t>
            </w:r>
            <w:r w:rsidRPr="00ED25AA">
              <w:rPr>
                <w:rFonts w:asciiTheme="minorHAnsi" w:hAnsiTheme="minorHAnsi" w:cstheme="minorHAnsi"/>
                <w:b/>
                <w:color w:val="auto"/>
                <w:sz w:val="18"/>
                <w:szCs w:val="18"/>
              </w:rPr>
              <w:t xml:space="preserve">tra soggetti </w:t>
            </w:r>
            <w:r w:rsidRPr="0040460F">
              <w:rPr>
                <w:rFonts w:asciiTheme="minorHAnsi" w:hAnsiTheme="minorHAnsi" w:cstheme="minorHAnsi"/>
                <w:b/>
                <w:color w:val="auto"/>
                <w:sz w:val="18"/>
                <w:szCs w:val="18"/>
                <w:u w:val="single"/>
              </w:rPr>
              <w:t xml:space="preserve">già </w:t>
            </w:r>
            <w:r w:rsidRPr="0040460F">
              <w:rPr>
                <w:rFonts w:asciiTheme="minorHAnsi" w:eastAsia="CIDFont+F1" w:hAnsiTheme="minorHAnsi" w:cs="CIDFont+F1"/>
                <w:b/>
                <w:color w:val="auto"/>
                <w:kern w:val="0"/>
                <w:sz w:val="18"/>
                <w:szCs w:val="18"/>
                <w:u w:val="single"/>
                <w:lang w:eastAsia="en-US"/>
              </w:rPr>
              <w:t xml:space="preserve">costituito </w:t>
            </w:r>
            <w:r w:rsidRPr="00ED25AA">
              <w:rPr>
                <w:rFonts w:asciiTheme="minorHAnsi" w:eastAsiaTheme="minorHAnsi" w:hAnsiTheme="minorHAnsi" w:cs="CIDFont+F2"/>
                <w:b/>
                <w:color w:val="auto"/>
                <w:kern w:val="0"/>
                <w:sz w:val="18"/>
                <w:szCs w:val="18"/>
                <w:lang w:eastAsia="en-US"/>
              </w:rPr>
              <w:t xml:space="preserve">  </w:t>
            </w:r>
          </w:p>
          <w:p w14:paraId="7D754A75"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Raggruppamento temporaneo </w:t>
            </w:r>
          </w:p>
          <w:p w14:paraId="17B674D3"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GEIE </w:t>
            </w:r>
          </w:p>
          <w:p w14:paraId="4DAC81F7" w14:textId="77777777" w:rsidR="00E847E9" w:rsidRPr="00ED25AA" w:rsidRDefault="00E847E9" w:rsidP="00E847E9">
            <w:pPr>
              <w:tabs>
                <w:tab w:val="left" w:pos="540"/>
              </w:tabs>
              <w:spacing w:before="60" w:after="60"/>
              <w:ind w:firstLine="567"/>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consorzio ordinario  </w:t>
            </w:r>
          </w:p>
          <w:p w14:paraId="630ACA96" w14:textId="0C12DDE4" w:rsidR="003F52B7" w:rsidRPr="00ED25AA" w:rsidRDefault="003F52B7" w:rsidP="003F52B7">
            <w:pPr>
              <w:tabs>
                <w:tab w:val="left" w:pos="540"/>
              </w:tabs>
              <w:spacing w:before="60" w:after="60"/>
              <w:ind w:firstLine="851"/>
              <w:rPr>
                <w:rFonts w:asciiTheme="minorHAnsi" w:hAnsiTheme="minorHAnsi" w:cstheme="minorHAnsi"/>
                <w:color w:val="auto"/>
                <w:sz w:val="18"/>
                <w:szCs w:val="18"/>
              </w:rPr>
            </w:pPr>
            <w:r w:rsidRPr="00ED25AA">
              <w:rPr>
                <w:rFonts w:asciiTheme="minorHAnsi" w:hAnsiTheme="minorHAnsi" w:cstheme="minorHAnsi"/>
                <w:color w:val="auto"/>
                <w:sz w:val="18"/>
                <w:szCs w:val="18"/>
              </w:rPr>
              <w:t xml:space="preserve">Di tipo: </w:t>
            </w:r>
          </w:p>
          <w:p w14:paraId="300AC1CC"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orizzontale</w:t>
            </w:r>
          </w:p>
          <w:p w14:paraId="27B978C4"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verticale </w:t>
            </w:r>
          </w:p>
          <w:p w14:paraId="115ABFE3" w14:textId="77777777" w:rsidR="003F52B7" w:rsidRPr="00ED25AA" w:rsidRDefault="003F52B7" w:rsidP="003F52B7">
            <w:pPr>
              <w:tabs>
                <w:tab w:val="left" w:pos="540"/>
              </w:tabs>
              <w:spacing w:before="60" w:after="60"/>
              <w:ind w:firstLine="1418"/>
              <w:rPr>
                <w:rFonts w:asciiTheme="minorHAnsi" w:hAnsiTheme="minorHAnsi" w:cstheme="minorHAnsi"/>
                <w:color w:val="auto"/>
                <w:sz w:val="18"/>
                <w:szCs w:val="18"/>
              </w:rPr>
            </w:pPr>
            <w:r w:rsidRPr="00ED25AA">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D25AA">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D25AA">
              <w:rPr>
                <w:rFonts w:asciiTheme="minorHAnsi" w:hAnsiTheme="minorHAnsi" w:cstheme="minorHAnsi"/>
                <w:color w:val="auto"/>
                <w:sz w:val="18"/>
                <w:szCs w:val="18"/>
              </w:rPr>
              <w:fldChar w:fldCharType="end"/>
            </w:r>
            <w:r w:rsidRPr="00ED25AA">
              <w:rPr>
                <w:rFonts w:asciiTheme="minorHAnsi" w:hAnsiTheme="minorHAnsi" w:cstheme="minorHAnsi"/>
                <w:color w:val="auto"/>
                <w:sz w:val="18"/>
                <w:szCs w:val="18"/>
              </w:rPr>
              <w:t xml:space="preserve"> misto </w:t>
            </w:r>
          </w:p>
          <w:p w14:paraId="6E02CD39" w14:textId="34BD3BE9" w:rsidR="00E847E9" w:rsidRPr="00ED25AA" w:rsidRDefault="00E847E9" w:rsidP="00377012">
            <w:pPr>
              <w:tabs>
                <w:tab w:val="left" w:pos="540"/>
              </w:tabs>
              <w:spacing w:before="60" w:after="60"/>
              <w:jc w:val="both"/>
              <w:rPr>
                <w:rFonts w:asciiTheme="minorHAnsi" w:hAnsiTheme="minorHAnsi" w:cstheme="minorHAnsi"/>
                <w:b/>
                <w:sz w:val="18"/>
                <w:szCs w:val="18"/>
                <w:u w:val="single"/>
              </w:rPr>
            </w:pPr>
            <w:r w:rsidRPr="00ED25AA">
              <w:rPr>
                <w:rFonts w:asciiTheme="minorHAnsi" w:hAnsiTheme="minorHAnsi" w:cstheme="minorHAnsi"/>
                <w:b/>
                <w:color w:val="auto"/>
                <w:sz w:val="18"/>
                <w:szCs w:val="18"/>
              </w:rPr>
              <w:t>Questa sezione deve essere compilata dal legale rappresentante/procuratore del</w:t>
            </w:r>
            <w:r w:rsidR="00377012" w:rsidRPr="00ED25AA">
              <w:rPr>
                <w:rFonts w:asciiTheme="minorHAnsi" w:hAnsiTheme="minorHAnsi" w:cstheme="minorHAnsi"/>
                <w:b/>
                <w:color w:val="auto"/>
                <w:sz w:val="18"/>
                <w:szCs w:val="18"/>
              </w:rPr>
              <w:t xml:space="preserve">la </w:t>
            </w:r>
            <w:r w:rsidRPr="00ED25AA">
              <w:rPr>
                <w:rFonts w:asciiTheme="minorHAnsi" w:hAnsiTheme="minorHAnsi" w:cstheme="minorHAnsi"/>
                <w:b/>
                <w:color w:val="auto"/>
                <w:sz w:val="18"/>
                <w:szCs w:val="18"/>
              </w:rPr>
              <w:t>Manda</w:t>
            </w:r>
            <w:r w:rsidR="00377012" w:rsidRPr="00ED25AA">
              <w:rPr>
                <w:rFonts w:asciiTheme="minorHAnsi" w:hAnsiTheme="minorHAnsi" w:cstheme="minorHAnsi"/>
                <w:b/>
                <w:color w:val="auto"/>
                <w:sz w:val="18"/>
                <w:szCs w:val="18"/>
              </w:rPr>
              <w:t xml:space="preserve">taria  </w:t>
            </w:r>
            <w:r w:rsidRPr="00ED25AA">
              <w:rPr>
                <w:rFonts w:asciiTheme="minorHAnsi" w:hAnsiTheme="minorHAnsi" w:cstheme="minorHAnsi"/>
                <w:b/>
                <w:color w:val="auto"/>
                <w:sz w:val="18"/>
                <w:szCs w:val="18"/>
              </w:rPr>
              <w:t xml:space="preserve">  </w:t>
            </w:r>
          </w:p>
        </w:tc>
      </w:tr>
    </w:tbl>
    <w:p w14:paraId="06A20252" w14:textId="339DCC9F" w:rsidR="00E847E9" w:rsidRDefault="00E847E9" w:rsidP="0040460F">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E03854" w:rsidRPr="00ED25AA" w14:paraId="18EF0208" w14:textId="646A4272" w:rsidTr="000C54CC">
        <w:trPr>
          <w:trHeight w:val="322"/>
        </w:trPr>
        <w:tc>
          <w:tcPr>
            <w:tcW w:w="3793" w:type="dxa"/>
            <w:gridSpan w:val="3"/>
            <w:tcBorders>
              <w:top w:val="single" w:sz="4" w:space="0" w:color="auto"/>
              <w:left w:val="single" w:sz="4" w:space="0" w:color="auto"/>
            </w:tcBorders>
            <w:shd w:val="clear" w:color="auto" w:fill="auto"/>
          </w:tcPr>
          <w:p w14:paraId="1C1CD39D" w14:textId="7AE28CF9" w:rsidR="00E03854" w:rsidRPr="00ED25AA" w:rsidRDefault="00E03854"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Mandataria</w:t>
            </w:r>
          </w:p>
        </w:tc>
        <w:tc>
          <w:tcPr>
            <w:tcW w:w="6101" w:type="dxa"/>
            <w:gridSpan w:val="5"/>
            <w:tcBorders>
              <w:top w:val="single" w:sz="4" w:space="0" w:color="auto"/>
              <w:left w:val="nil"/>
              <w:bottom w:val="dashSmallGap" w:sz="4" w:space="0" w:color="auto"/>
              <w:right w:val="single" w:sz="4" w:space="0" w:color="auto"/>
            </w:tcBorders>
          </w:tcPr>
          <w:p w14:paraId="5B83FD8F" w14:textId="77777777" w:rsidR="00E03854" w:rsidRPr="00ED25AA" w:rsidRDefault="00E03854" w:rsidP="00610288">
            <w:pPr>
              <w:tabs>
                <w:tab w:val="right" w:pos="9540"/>
              </w:tabs>
              <w:spacing w:before="80"/>
              <w:jc w:val="both"/>
              <w:rPr>
                <w:rFonts w:asciiTheme="minorHAnsi" w:hAnsiTheme="minorHAnsi" w:cstheme="minorHAnsi"/>
                <w:b/>
                <w:sz w:val="18"/>
                <w:szCs w:val="18"/>
                <w:lang w:val="de-DE"/>
              </w:rPr>
            </w:pPr>
          </w:p>
        </w:tc>
      </w:tr>
      <w:tr w:rsidR="000C54CC" w:rsidRPr="00ED25AA" w14:paraId="0D5EF32A" w14:textId="0DE032F6" w:rsidTr="000C54CC">
        <w:trPr>
          <w:trHeight w:val="311"/>
        </w:trPr>
        <w:tc>
          <w:tcPr>
            <w:tcW w:w="2098" w:type="dxa"/>
            <w:tcBorders>
              <w:left w:val="single" w:sz="4" w:space="0" w:color="auto"/>
            </w:tcBorders>
            <w:shd w:val="clear" w:color="auto" w:fill="auto"/>
          </w:tcPr>
          <w:p w14:paraId="703D9ADD"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08FDD848" w14:textId="42AC8A2C"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6D0FC88E"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E03854" w:rsidRPr="00ED25AA" w14:paraId="689E4112" w14:textId="77777777" w:rsidTr="000C54CC">
        <w:trPr>
          <w:trHeight w:val="311"/>
        </w:trPr>
        <w:tc>
          <w:tcPr>
            <w:tcW w:w="5375" w:type="dxa"/>
            <w:gridSpan w:val="5"/>
            <w:tcBorders>
              <w:left w:val="single" w:sz="4" w:space="0" w:color="auto"/>
            </w:tcBorders>
            <w:shd w:val="clear" w:color="auto" w:fill="auto"/>
          </w:tcPr>
          <w:p w14:paraId="0EA33DCB"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27865CAE" w14:textId="77777777" w:rsidR="00E03854" w:rsidRPr="00ED25AA" w:rsidRDefault="00E03854"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E03854" w:rsidRPr="00ED25AA" w14:paraId="7929DFF7" w14:textId="77777777" w:rsidTr="000C54CC">
        <w:trPr>
          <w:trHeight w:val="322"/>
        </w:trPr>
        <w:tc>
          <w:tcPr>
            <w:tcW w:w="2098" w:type="dxa"/>
            <w:tcBorders>
              <w:left w:val="single" w:sz="4" w:space="0" w:color="auto"/>
            </w:tcBorders>
            <w:shd w:val="clear" w:color="auto" w:fill="auto"/>
          </w:tcPr>
          <w:p w14:paraId="1A3342C8"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3B95B412"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5177F8F5" w14:textId="77777777" w:rsidTr="000C54CC">
        <w:trPr>
          <w:trHeight w:val="322"/>
        </w:trPr>
        <w:tc>
          <w:tcPr>
            <w:tcW w:w="2098" w:type="dxa"/>
            <w:tcBorders>
              <w:left w:val="single" w:sz="4" w:space="0" w:color="auto"/>
            </w:tcBorders>
            <w:shd w:val="clear" w:color="auto" w:fill="auto"/>
          </w:tcPr>
          <w:p w14:paraId="5682073B"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55C500D"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7E7FC743" w14:textId="77777777" w:rsidTr="000C54CC">
        <w:trPr>
          <w:trHeight w:val="311"/>
        </w:trPr>
        <w:tc>
          <w:tcPr>
            <w:tcW w:w="2098" w:type="dxa"/>
            <w:tcBorders>
              <w:left w:val="single" w:sz="4" w:space="0" w:color="auto"/>
            </w:tcBorders>
            <w:shd w:val="clear" w:color="auto" w:fill="auto"/>
          </w:tcPr>
          <w:p w14:paraId="0296C0F9" w14:textId="77777777" w:rsidR="00E03854" w:rsidRPr="00426124" w:rsidRDefault="00E03854"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6C75CE7F"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E03854" w:rsidRPr="00ED25AA" w14:paraId="60D54F36" w14:textId="77777777" w:rsidTr="000C54CC">
        <w:trPr>
          <w:trHeight w:val="322"/>
        </w:trPr>
        <w:tc>
          <w:tcPr>
            <w:tcW w:w="2098" w:type="dxa"/>
            <w:tcBorders>
              <w:left w:val="single" w:sz="4" w:space="0" w:color="auto"/>
            </w:tcBorders>
            <w:shd w:val="clear" w:color="auto" w:fill="auto"/>
          </w:tcPr>
          <w:p w14:paraId="070C401E" w14:textId="77777777" w:rsidR="00E03854" w:rsidRPr="00ED25AA" w:rsidRDefault="00E03854"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7C046C3A"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50B8E927" w14:textId="77777777" w:rsidR="00E03854" w:rsidRPr="00ED25AA" w:rsidRDefault="00E03854" w:rsidP="00610288">
            <w:pPr>
              <w:tabs>
                <w:tab w:val="right" w:pos="9540"/>
              </w:tabs>
              <w:spacing w:before="80"/>
              <w:jc w:val="both"/>
              <w:rPr>
                <w:rFonts w:asciiTheme="minorHAnsi" w:hAnsiTheme="minorHAnsi" w:cstheme="minorHAnsi"/>
                <w:sz w:val="18"/>
                <w:szCs w:val="18"/>
              </w:rPr>
            </w:pPr>
          </w:p>
        </w:tc>
      </w:tr>
      <w:tr w:rsidR="000C54CC" w:rsidRPr="00ED25AA" w14:paraId="5777981C" w14:textId="77777777" w:rsidTr="000C54CC">
        <w:trPr>
          <w:trHeight w:val="322"/>
        </w:trPr>
        <w:tc>
          <w:tcPr>
            <w:tcW w:w="3736" w:type="dxa"/>
            <w:gridSpan w:val="2"/>
            <w:tcBorders>
              <w:left w:val="single" w:sz="4" w:space="0" w:color="auto"/>
            </w:tcBorders>
            <w:shd w:val="clear" w:color="auto" w:fill="auto"/>
          </w:tcPr>
          <w:p w14:paraId="3A6737D9" w14:textId="06CD0244"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272DB80A" w14:textId="17F55915"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FFA1154"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AD55DC6" w14:textId="77777777" w:rsidTr="000C54CC">
        <w:trPr>
          <w:trHeight w:val="322"/>
        </w:trPr>
        <w:tc>
          <w:tcPr>
            <w:tcW w:w="5657" w:type="dxa"/>
            <w:gridSpan w:val="6"/>
            <w:tcBorders>
              <w:left w:val="single" w:sz="4" w:space="0" w:color="auto"/>
            </w:tcBorders>
            <w:shd w:val="clear" w:color="auto" w:fill="auto"/>
          </w:tcPr>
          <w:p w14:paraId="1CB057F7" w14:textId="70C189C6"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5B271848" w14:textId="35E4918B"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05DB584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2375725" w14:textId="77777777" w:rsidTr="00610288">
        <w:trPr>
          <w:trHeight w:val="322"/>
        </w:trPr>
        <w:tc>
          <w:tcPr>
            <w:tcW w:w="9894" w:type="dxa"/>
            <w:gridSpan w:val="8"/>
            <w:tcBorders>
              <w:left w:val="single" w:sz="4" w:space="0" w:color="auto"/>
              <w:right w:val="single" w:sz="4" w:space="0" w:color="auto"/>
            </w:tcBorders>
            <w:shd w:val="clear" w:color="auto" w:fill="auto"/>
          </w:tcPr>
          <w:p w14:paraId="3F60089D" w14:textId="0268E75D"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E03854" w:rsidRPr="00ED25AA" w14:paraId="646D86D3" w14:textId="77777777" w:rsidTr="000C54CC">
        <w:trPr>
          <w:cantSplit/>
          <w:trHeight w:hRule="exact" w:val="151"/>
        </w:trPr>
        <w:tc>
          <w:tcPr>
            <w:tcW w:w="4272" w:type="dxa"/>
            <w:gridSpan w:val="4"/>
            <w:tcBorders>
              <w:left w:val="single" w:sz="4" w:space="0" w:color="auto"/>
              <w:bottom w:val="single" w:sz="4" w:space="0" w:color="auto"/>
            </w:tcBorders>
          </w:tcPr>
          <w:p w14:paraId="724CC6D8" w14:textId="77777777" w:rsidR="00E03854" w:rsidRPr="00ED25AA" w:rsidRDefault="00E03854"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067552D2" w14:textId="77777777" w:rsidR="00E03854" w:rsidRPr="00ED25AA" w:rsidRDefault="00E03854"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5DF6E9A0" w14:textId="77777777" w:rsidR="00E03854" w:rsidRPr="00ED25AA" w:rsidRDefault="00E03854" w:rsidP="00610288">
            <w:pPr>
              <w:tabs>
                <w:tab w:val="right" w:pos="9540"/>
              </w:tabs>
              <w:spacing w:before="80" w:after="80" w:line="120" w:lineRule="auto"/>
              <w:jc w:val="both"/>
              <w:rPr>
                <w:rFonts w:asciiTheme="minorHAnsi" w:hAnsiTheme="minorHAnsi" w:cstheme="minorHAnsi"/>
                <w:sz w:val="18"/>
                <w:szCs w:val="18"/>
              </w:rPr>
            </w:pPr>
          </w:p>
        </w:tc>
      </w:tr>
    </w:tbl>
    <w:p w14:paraId="47BFCB53" w14:textId="3CA383CC" w:rsidR="00E03854" w:rsidRDefault="00E03854" w:rsidP="0040460F">
      <w:pPr>
        <w:ind w:left="284"/>
        <w:rPr>
          <w:rFonts w:asciiTheme="minorHAnsi" w:hAnsiTheme="minorHAnsi" w:cstheme="minorHAnsi"/>
          <w:kern w:val="18"/>
          <w:sz w:val="12"/>
          <w:szCs w:val="18"/>
        </w:rPr>
      </w:pPr>
    </w:p>
    <w:p w14:paraId="6803F589" w14:textId="77777777" w:rsidR="008C5900" w:rsidRDefault="008C5900" w:rsidP="0040460F">
      <w:pPr>
        <w:ind w:left="284"/>
        <w:rPr>
          <w:rFonts w:asciiTheme="minorHAnsi" w:hAnsiTheme="minorHAnsi" w:cstheme="minorHAnsi"/>
          <w:kern w:val="18"/>
          <w:sz w:val="12"/>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FA37C9" w:rsidRPr="00ED25AA" w14:paraId="4EAE99C4" w14:textId="77777777" w:rsidTr="008C5900">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2085F903" w14:textId="24B8A3C4" w:rsidR="00FA37C9" w:rsidRPr="00ED25AA" w:rsidRDefault="00FA37C9" w:rsidP="00FA37C9">
            <w:pPr>
              <w:tabs>
                <w:tab w:val="right" w:pos="9540"/>
              </w:tabs>
              <w:spacing w:before="80"/>
              <w:jc w:val="both"/>
              <w:rPr>
                <w:rFonts w:asciiTheme="minorHAnsi" w:hAnsiTheme="minorHAnsi" w:cstheme="minorHAnsi"/>
                <w:b/>
                <w:sz w:val="18"/>
                <w:szCs w:val="18"/>
              </w:rPr>
            </w:pPr>
            <w:r w:rsidRPr="00ED25AA">
              <w:rPr>
                <w:rFonts w:asciiTheme="minorHAnsi" w:hAnsiTheme="minorHAnsi" w:cstheme="minorHAnsi"/>
                <w:b/>
                <w:sz w:val="18"/>
                <w:szCs w:val="18"/>
              </w:rPr>
              <w:t>che partecipa con le seguenti Mandanti  :</w:t>
            </w:r>
          </w:p>
        </w:tc>
      </w:tr>
      <w:tr w:rsidR="000C54CC" w:rsidRPr="00ED25AA" w14:paraId="59D31446" w14:textId="77777777" w:rsidTr="008C5900">
        <w:trPr>
          <w:trHeight w:val="322"/>
        </w:trPr>
        <w:tc>
          <w:tcPr>
            <w:tcW w:w="3793" w:type="dxa"/>
            <w:gridSpan w:val="3"/>
            <w:tcBorders>
              <w:top w:val="single" w:sz="4" w:space="0" w:color="auto"/>
              <w:left w:val="single" w:sz="4" w:space="0" w:color="auto"/>
            </w:tcBorders>
            <w:shd w:val="clear" w:color="auto" w:fill="auto"/>
          </w:tcPr>
          <w:p w14:paraId="33977C8D" w14:textId="1C955969" w:rsidR="000C54CC" w:rsidRPr="00ED25AA" w:rsidRDefault="000C54CC" w:rsidP="000C54CC">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Mandante</w:t>
            </w:r>
          </w:p>
        </w:tc>
        <w:tc>
          <w:tcPr>
            <w:tcW w:w="6101" w:type="dxa"/>
            <w:gridSpan w:val="5"/>
            <w:tcBorders>
              <w:top w:val="single" w:sz="4" w:space="0" w:color="auto"/>
              <w:left w:val="nil"/>
              <w:bottom w:val="dashSmallGap" w:sz="4" w:space="0" w:color="auto"/>
              <w:right w:val="single" w:sz="4" w:space="0" w:color="auto"/>
            </w:tcBorders>
          </w:tcPr>
          <w:p w14:paraId="5591EA37"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4DD19FD6" w14:textId="77777777" w:rsidTr="008C5900">
        <w:trPr>
          <w:trHeight w:val="311"/>
        </w:trPr>
        <w:tc>
          <w:tcPr>
            <w:tcW w:w="2098" w:type="dxa"/>
            <w:tcBorders>
              <w:left w:val="single" w:sz="4" w:space="0" w:color="auto"/>
            </w:tcBorders>
            <w:shd w:val="clear" w:color="auto" w:fill="auto"/>
          </w:tcPr>
          <w:p w14:paraId="11BDA88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33F740D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2F7F9DB3"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35B11D66" w14:textId="77777777" w:rsidTr="008C5900">
        <w:trPr>
          <w:trHeight w:val="311"/>
        </w:trPr>
        <w:tc>
          <w:tcPr>
            <w:tcW w:w="5375" w:type="dxa"/>
            <w:gridSpan w:val="5"/>
            <w:tcBorders>
              <w:left w:val="single" w:sz="4" w:space="0" w:color="auto"/>
            </w:tcBorders>
            <w:shd w:val="clear" w:color="auto" w:fill="auto"/>
          </w:tcPr>
          <w:p w14:paraId="7DEDBD57"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2485A25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36DFCDB8" w14:textId="77777777" w:rsidTr="008C5900">
        <w:trPr>
          <w:trHeight w:val="322"/>
        </w:trPr>
        <w:tc>
          <w:tcPr>
            <w:tcW w:w="2098" w:type="dxa"/>
            <w:tcBorders>
              <w:left w:val="single" w:sz="4" w:space="0" w:color="auto"/>
            </w:tcBorders>
            <w:shd w:val="clear" w:color="auto" w:fill="auto"/>
          </w:tcPr>
          <w:p w14:paraId="66C1A453"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2DC9EEED"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331DE76" w14:textId="77777777" w:rsidTr="008C5900">
        <w:trPr>
          <w:trHeight w:val="322"/>
        </w:trPr>
        <w:tc>
          <w:tcPr>
            <w:tcW w:w="2098" w:type="dxa"/>
            <w:tcBorders>
              <w:left w:val="single" w:sz="4" w:space="0" w:color="auto"/>
            </w:tcBorders>
            <w:shd w:val="clear" w:color="auto" w:fill="auto"/>
          </w:tcPr>
          <w:p w14:paraId="42E3DA98"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3A45CF6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57D76DDD" w14:textId="77777777" w:rsidTr="008C5900">
        <w:trPr>
          <w:trHeight w:val="311"/>
        </w:trPr>
        <w:tc>
          <w:tcPr>
            <w:tcW w:w="2098" w:type="dxa"/>
            <w:tcBorders>
              <w:left w:val="single" w:sz="4" w:space="0" w:color="auto"/>
            </w:tcBorders>
            <w:shd w:val="clear" w:color="auto" w:fill="auto"/>
          </w:tcPr>
          <w:p w14:paraId="4B301202"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0E2FB8F6"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05782CC5" w14:textId="77777777" w:rsidTr="008C5900">
        <w:trPr>
          <w:trHeight w:val="322"/>
        </w:trPr>
        <w:tc>
          <w:tcPr>
            <w:tcW w:w="2098" w:type="dxa"/>
            <w:tcBorders>
              <w:left w:val="single" w:sz="4" w:space="0" w:color="auto"/>
            </w:tcBorders>
            <w:shd w:val="clear" w:color="auto" w:fill="auto"/>
          </w:tcPr>
          <w:p w14:paraId="7E9E8F79"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23F30D2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E4C056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86218B8" w14:textId="77777777" w:rsidTr="008C5900">
        <w:trPr>
          <w:trHeight w:val="322"/>
        </w:trPr>
        <w:tc>
          <w:tcPr>
            <w:tcW w:w="3736" w:type="dxa"/>
            <w:gridSpan w:val="2"/>
            <w:tcBorders>
              <w:left w:val="single" w:sz="4" w:space="0" w:color="auto"/>
            </w:tcBorders>
            <w:shd w:val="clear" w:color="auto" w:fill="auto"/>
          </w:tcPr>
          <w:p w14:paraId="6E5A27B4"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13B20FB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110B0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554EAFFF" w14:textId="77777777" w:rsidTr="008C5900">
        <w:trPr>
          <w:trHeight w:val="322"/>
        </w:trPr>
        <w:tc>
          <w:tcPr>
            <w:tcW w:w="5657" w:type="dxa"/>
            <w:gridSpan w:val="6"/>
            <w:tcBorders>
              <w:left w:val="single" w:sz="4" w:space="0" w:color="auto"/>
            </w:tcBorders>
            <w:shd w:val="clear" w:color="auto" w:fill="auto"/>
          </w:tcPr>
          <w:p w14:paraId="165B4A00"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47329ED7"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7C048AD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3393562B" w14:textId="77777777" w:rsidTr="008C5900">
        <w:trPr>
          <w:trHeight w:val="322"/>
        </w:trPr>
        <w:tc>
          <w:tcPr>
            <w:tcW w:w="9894" w:type="dxa"/>
            <w:gridSpan w:val="8"/>
            <w:tcBorders>
              <w:left w:val="single" w:sz="4" w:space="0" w:color="auto"/>
              <w:right w:val="single" w:sz="4" w:space="0" w:color="auto"/>
            </w:tcBorders>
            <w:shd w:val="clear" w:color="auto" w:fill="auto"/>
          </w:tcPr>
          <w:p w14:paraId="46C2A07B"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0C54CC" w:rsidRPr="00ED25AA" w14:paraId="168C70B2" w14:textId="77777777" w:rsidTr="008C5900">
        <w:trPr>
          <w:cantSplit/>
          <w:trHeight w:hRule="exact" w:val="151"/>
        </w:trPr>
        <w:tc>
          <w:tcPr>
            <w:tcW w:w="4272" w:type="dxa"/>
            <w:gridSpan w:val="4"/>
            <w:tcBorders>
              <w:left w:val="single" w:sz="4" w:space="0" w:color="auto"/>
              <w:bottom w:val="single" w:sz="4" w:space="0" w:color="auto"/>
            </w:tcBorders>
          </w:tcPr>
          <w:p w14:paraId="365D6E0A"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395334DF"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820348A"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24CC18FC" w14:textId="77777777" w:rsidR="000C54CC" w:rsidRDefault="000C54CC" w:rsidP="000C54CC">
      <w:pPr>
        <w:ind w:left="284"/>
        <w:rPr>
          <w:rFonts w:asciiTheme="minorHAnsi" w:hAnsiTheme="minorHAnsi" w:cstheme="minorHAnsi"/>
          <w:kern w:val="18"/>
          <w:sz w:val="12"/>
          <w:szCs w:val="18"/>
        </w:rPr>
      </w:pPr>
    </w:p>
    <w:p w14:paraId="22AF3442" w14:textId="77777777" w:rsidR="000C54CC" w:rsidRDefault="000C54CC" w:rsidP="009761C2">
      <w:pPr>
        <w:ind w:left="646"/>
        <w:rPr>
          <w:rFonts w:ascii="6" w:hAnsi="6" w:cstheme="minorHAnsi"/>
          <w:kern w:val="18"/>
          <w:sz w:val="18"/>
          <w:szCs w:val="18"/>
        </w:rPr>
      </w:pPr>
    </w:p>
    <w:p w14:paraId="3D065605" w14:textId="77777777" w:rsidR="000C54CC" w:rsidRPr="009761C2" w:rsidRDefault="000C54CC" w:rsidP="009761C2">
      <w:pPr>
        <w:ind w:left="646"/>
        <w:rPr>
          <w:rFonts w:ascii="6" w:hAnsi="6" w:cstheme="minorHAnsi"/>
          <w:kern w:val="18"/>
          <w:sz w:val="18"/>
          <w:szCs w:val="18"/>
        </w:rPr>
      </w:pPr>
    </w:p>
    <w:p w14:paraId="233243C0" w14:textId="77777777" w:rsidR="006463AC" w:rsidRPr="009761C2" w:rsidRDefault="006463AC" w:rsidP="00C0363E">
      <w:pPr>
        <w:ind w:left="646"/>
        <w:rPr>
          <w:rFonts w:asciiTheme="minorHAnsi" w:hAnsiTheme="minorHAnsi" w:cstheme="minorHAnsi"/>
          <w:kern w:val="22"/>
          <w:sz w:val="12"/>
          <w:szCs w:val="22"/>
        </w:rPr>
      </w:pPr>
    </w:p>
    <w:p w14:paraId="213630D9" w14:textId="05A58991" w:rsidR="00A36703" w:rsidRPr="0040460F" w:rsidRDefault="00ED25AA" w:rsidP="000C54CC">
      <w:pPr>
        <w:pBdr>
          <w:top w:val="single" w:sz="4" w:space="1" w:color="auto"/>
          <w:left w:val="single" w:sz="4" w:space="4" w:color="auto"/>
          <w:bottom w:val="single" w:sz="4" w:space="1" w:color="auto"/>
          <w:right w:val="single" w:sz="4" w:space="0" w:color="auto"/>
        </w:pBdr>
        <w:spacing w:after="120"/>
        <w:rPr>
          <w:rFonts w:asciiTheme="minorHAnsi" w:hAnsiTheme="minorHAnsi" w:cstheme="minorHAnsi"/>
          <w:sz w:val="18"/>
          <w:szCs w:val="18"/>
        </w:rPr>
      </w:pPr>
      <w:r w:rsidRPr="00A36703">
        <w:rPr>
          <w:rFonts w:asciiTheme="minorHAnsi" w:hAnsiTheme="minorHAnsi" w:cstheme="minorHAnsi"/>
          <w:b/>
          <w:i/>
          <w:sz w:val="20"/>
        </w:rPr>
        <w:lastRenderedPageBreak/>
        <w:t xml:space="preserve"> </w:t>
      </w:r>
      <w:r w:rsidR="00A36703" w:rsidRPr="00A36703">
        <w:rPr>
          <w:rFonts w:asciiTheme="minorHAnsi" w:hAnsiTheme="minorHAnsi" w:cstheme="minorHAnsi"/>
          <w:b/>
          <w:i/>
          <w:sz w:val="20"/>
        </w:rPr>
        <w:t>(</w:t>
      </w:r>
      <w:r w:rsidR="00A36703" w:rsidRPr="0040460F">
        <w:rPr>
          <w:rFonts w:asciiTheme="minorHAnsi" w:hAnsiTheme="minorHAnsi" w:cstheme="minorHAnsi"/>
          <w:b/>
          <w:i/>
          <w:sz w:val="18"/>
          <w:szCs w:val="18"/>
        </w:rPr>
        <w:t>solo per i raggruppamenti temporanei di imprese</w:t>
      </w:r>
      <w:r w:rsidR="00A36703" w:rsidRPr="0040460F">
        <w:rPr>
          <w:rFonts w:asciiTheme="minorHAnsi" w:hAnsiTheme="minorHAnsi" w:cstheme="minorHAnsi"/>
          <w:b/>
          <w:sz w:val="18"/>
          <w:szCs w:val="18"/>
        </w:rPr>
        <w:t xml:space="preserve">): i seguenti dati del giovane professionista presente nel </w:t>
      </w:r>
      <w:r w:rsidR="0040460F">
        <w:rPr>
          <w:rFonts w:asciiTheme="minorHAnsi" w:hAnsiTheme="minorHAnsi" w:cstheme="minorHAnsi"/>
          <w:b/>
          <w:sz w:val="18"/>
          <w:szCs w:val="18"/>
        </w:rPr>
        <w:t>RTI</w:t>
      </w:r>
      <w:r w:rsidR="00A36703" w:rsidRPr="0040460F">
        <w:rPr>
          <w:rFonts w:asciiTheme="minorHAnsi" w:hAnsiTheme="minorHAnsi" w:cstheme="minorHAnsi"/>
          <w:b/>
          <w:sz w:val="18"/>
          <w:szCs w:val="18"/>
        </w:rPr>
        <w:t>:</w:t>
      </w:r>
    </w:p>
    <w:tbl>
      <w:tblPr>
        <w:tblW w:w="9889" w:type="dxa"/>
        <w:tblLook w:val="01E0" w:firstRow="1" w:lastRow="1" w:firstColumn="1" w:lastColumn="1" w:noHBand="0" w:noVBand="0"/>
      </w:tblPr>
      <w:tblGrid>
        <w:gridCol w:w="2268"/>
        <w:gridCol w:w="362"/>
        <w:gridCol w:w="1078"/>
        <w:gridCol w:w="1080"/>
        <w:gridCol w:w="5101"/>
      </w:tblGrid>
      <w:tr w:rsidR="00A36703" w:rsidRPr="00397BA7" w14:paraId="4F7E1C9B" w14:textId="77777777" w:rsidTr="000C54CC">
        <w:trPr>
          <w:trHeight w:val="322"/>
        </w:trPr>
        <w:tc>
          <w:tcPr>
            <w:tcW w:w="2268" w:type="dxa"/>
            <w:tcBorders>
              <w:top w:val="single" w:sz="4" w:space="0" w:color="auto"/>
              <w:left w:val="single" w:sz="4" w:space="0" w:color="auto"/>
            </w:tcBorders>
            <w:shd w:val="clear" w:color="auto" w:fill="auto"/>
          </w:tcPr>
          <w:p w14:paraId="75307780"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r w:rsidRPr="00C0363E">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5F65626F" w14:textId="77777777" w:rsidR="00A36703" w:rsidRPr="00C0363E" w:rsidRDefault="00A36703" w:rsidP="00E847E9">
            <w:pPr>
              <w:tabs>
                <w:tab w:val="right" w:pos="9540"/>
              </w:tabs>
              <w:spacing w:before="80"/>
              <w:jc w:val="both"/>
              <w:rPr>
                <w:rFonts w:asciiTheme="minorHAnsi" w:hAnsiTheme="minorHAnsi" w:cstheme="minorHAnsi"/>
                <w:b/>
                <w:sz w:val="18"/>
                <w:szCs w:val="18"/>
                <w:lang w:val="de-DE"/>
              </w:rPr>
            </w:pPr>
          </w:p>
        </w:tc>
      </w:tr>
      <w:tr w:rsidR="00A36703" w:rsidRPr="00397BA7" w14:paraId="3D356BDC" w14:textId="77777777" w:rsidTr="000C54CC">
        <w:trPr>
          <w:trHeight w:val="311"/>
        </w:trPr>
        <w:tc>
          <w:tcPr>
            <w:tcW w:w="2268" w:type="dxa"/>
            <w:tcBorders>
              <w:left w:val="single" w:sz="4" w:space="0" w:color="auto"/>
            </w:tcBorders>
            <w:shd w:val="clear" w:color="auto" w:fill="auto"/>
          </w:tcPr>
          <w:p w14:paraId="341C4FCF"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3D2E8873"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p>
        </w:tc>
      </w:tr>
      <w:tr w:rsidR="00A36703" w:rsidRPr="00397BA7" w14:paraId="35EFDFA2" w14:textId="77777777" w:rsidTr="000C54CC">
        <w:trPr>
          <w:trHeight w:val="311"/>
        </w:trPr>
        <w:tc>
          <w:tcPr>
            <w:tcW w:w="2268" w:type="dxa"/>
            <w:tcBorders>
              <w:left w:val="single" w:sz="4" w:space="0" w:color="auto"/>
            </w:tcBorders>
            <w:shd w:val="clear" w:color="auto" w:fill="auto"/>
          </w:tcPr>
          <w:p w14:paraId="4577A6B8"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1A43CBD8" w14:textId="77777777" w:rsidR="00A36703" w:rsidRPr="00C0363E" w:rsidRDefault="00A36703" w:rsidP="00E847E9">
            <w:pPr>
              <w:tabs>
                <w:tab w:val="right" w:pos="9540"/>
              </w:tabs>
              <w:spacing w:before="80"/>
              <w:jc w:val="both"/>
              <w:rPr>
                <w:rFonts w:asciiTheme="minorHAnsi" w:hAnsiTheme="minorHAnsi" w:cstheme="minorHAnsi"/>
                <w:sz w:val="18"/>
                <w:szCs w:val="18"/>
                <w:lang w:val="de-DE"/>
              </w:rPr>
            </w:pPr>
          </w:p>
        </w:tc>
      </w:tr>
      <w:tr w:rsidR="00A36703" w:rsidRPr="00397BA7" w14:paraId="54FCC811" w14:textId="77777777" w:rsidTr="000C54CC">
        <w:trPr>
          <w:trHeight w:val="322"/>
        </w:trPr>
        <w:tc>
          <w:tcPr>
            <w:tcW w:w="2268" w:type="dxa"/>
            <w:tcBorders>
              <w:left w:val="single" w:sz="4" w:space="0" w:color="auto"/>
            </w:tcBorders>
            <w:shd w:val="clear" w:color="auto" w:fill="auto"/>
          </w:tcPr>
          <w:p w14:paraId="4E630C3D" w14:textId="619540DB" w:rsidR="00A36703" w:rsidRPr="00C0363E" w:rsidRDefault="00A36703" w:rsidP="00A36703">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Posizione nel RTI:</w:t>
            </w:r>
          </w:p>
        </w:tc>
        <w:tc>
          <w:tcPr>
            <w:tcW w:w="7621" w:type="dxa"/>
            <w:gridSpan w:val="4"/>
            <w:tcBorders>
              <w:bottom w:val="dashSmallGap" w:sz="4" w:space="0" w:color="auto"/>
              <w:right w:val="single" w:sz="4" w:space="0" w:color="auto"/>
            </w:tcBorders>
            <w:shd w:val="clear" w:color="auto" w:fill="auto"/>
          </w:tcPr>
          <w:p w14:paraId="48D95774" w14:textId="77777777" w:rsidR="00A36703" w:rsidRPr="00C0363E" w:rsidRDefault="00A36703" w:rsidP="00E847E9">
            <w:pPr>
              <w:tabs>
                <w:tab w:val="right" w:pos="9540"/>
              </w:tabs>
              <w:spacing w:before="80"/>
              <w:jc w:val="both"/>
              <w:rPr>
                <w:rFonts w:asciiTheme="minorHAnsi" w:hAnsiTheme="minorHAnsi" w:cstheme="minorHAnsi"/>
                <w:sz w:val="18"/>
                <w:szCs w:val="18"/>
              </w:rPr>
            </w:pPr>
          </w:p>
        </w:tc>
      </w:tr>
      <w:tr w:rsidR="00A36703" w:rsidRPr="00397BA7" w14:paraId="568DC13D" w14:textId="77777777" w:rsidTr="000C54CC">
        <w:trPr>
          <w:trHeight w:val="311"/>
        </w:trPr>
        <w:tc>
          <w:tcPr>
            <w:tcW w:w="3708" w:type="dxa"/>
            <w:gridSpan w:val="3"/>
            <w:tcBorders>
              <w:left w:val="single" w:sz="4" w:space="0" w:color="auto"/>
            </w:tcBorders>
            <w:shd w:val="clear" w:color="auto" w:fill="auto"/>
          </w:tcPr>
          <w:p w14:paraId="7B176FA5"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4D231948" w14:textId="77777777" w:rsidR="00A36703" w:rsidRPr="00397BA7" w:rsidRDefault="00A36703" w:rsidP="00E847E9">
            <w:pPr>
              <w:tabs>
                <w:tab w:val="right" w:pos="9540"/>
              </w:tabs>
              <w:spacing w:before="80"/>
              <w:jc w:val="both"/>
              <w:rPr>
                <w:rFonts w:asciiTheme="minorHAnsi" w:hAnsiTheme="minorHAnsi" w:cstheme="minorHAnsi"/>
                <w:sz w:val="20"/>
              </w:rPr>
            </w:pPr>
          </w:p>
        </w:tc>
      </w:tr>
      <w:tr w:rsidR="00A36703" w:rsidRPr="00C0363E" w14:paraId="187086E3" w14:textId="77777777" w:rsidTr="000C54CC">
        <w:trPr>
          <w:trHeight w:val="322"/>
        </w:trPr>
        <w:tc>
          <w:tcPr>
            <w:tcW w:w="4788" w:type="dxa"/>
            <w:gridSpan w:val="4"/>
            <w:tcBorders>
              <w:left w:val="single" w:sz="4" w:space="0" w:color="auto"/>
            </w:tcBorders>
            <w:shd w:val="clear" w:color="auto" w:fill="auto"/>
          </w:tcPr>
          <w:p w14:paraId="173B1216" w14:textId="77777777" w:rsidR="00A36703" w:rsidRPr="00C0363E" w:rsidRDefault="00A36703" w:rsidP="00E847E9">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50319010" w14:textId="77777777" w:rsidR="00A36703" w:rsidRPr="00C0363E" w:rsidRDefault="00A36703" w:rsidP="00E847E9">
            <w:pPr>
              <w:tabs>
                <w:tab w:val="right" w:pos="9540"/>
              </w:tabs>
              <w:spacing w:before="80"/>
              <w:jc w:val="both"/>
              <w:rPr>
                <w:rFonts w:asciiTheme="minorHAnsi" w:hAnsiTheme="minorHAnsi" w:cstheme="minorHAnsi"/>
                <w:sz w:val="18"/>
                <w:szCs w:val="18"/>
              </w:rPr>
            </w:pPr>
          </w:p>
        </w:tc>
      </w:tr>
      <w:tr w:rsidR="00A36703" w:rsidRPr="00397BA7" w14:paraId="78CFED7B" w14:textId="77777777" w:rsidTr="000C54CC">
        <w:trPr>
          <w:cantSplit/>
          <w:trHeight w:hRule="exact" w:val="113"/>
        </w:trPr>
        <w:tc>
          <w:tcPr>
            <w:tcW w:w="2630" w:type="dxa"/>
            <w:gridSpan w:val="2"/>
            <w:tcBorders>
              <w:left w:val="single" w:sz="4" w:space="0" w:color="auto"/>
              <w:bottom w:val="single" w:sz="4" w:space="0" w:color="auto"/>
            </w:tcBorders>
            <w:shd w:val="clear" w:color="auto" w:fill="auto"/>
          </w:tcPr>
          <w:p w14:paraId="46E358DD" w14:textId="77777777" w:rsidR="00A36703" w:rsidRPr="00397BA7" w:rsidRDefault="00A36703" w:rsidP="00E847E9">
            <w:pPr>
              <w:rPr>
                <w:rFonts w:asciiTheme="minorHAnsi" w:hAnsiTheme="minorHAnsi" w:cstheme="minorHAnsi"/>
                <w:sz w:val="8"/>
                <w:szCs w:val="8"/>
              </w:rPr>
            </w:pPr>
          </w:p>
        </w:tc>
        <w:tc>
          <w:tcPr>
            <w:tcW w:w="7259" w:type="dxa"/>
            <w:gridSpan w:val="3"/>
            <w:tcBorders>
              <w:bottom w:val="single" w:sz="4" w:space="0" w:color="auto"/>
              <w:right w:val="single" w:sz="4" w:space="0" w:color="auto"/>
            </w:tcBorders>
            <w:shd w:val="clear" w:color="auto" w:fill="auto"/>
          </w:tcPr>
          <w:p w14:paraId="1AD5028F" w14:textId="77777777" w:rsidR="00A36703" w:rsidRPr="00397BA7" w:rsidRDefault="00A36703" w:rsidP="00E847E9">
            <w:pPr>
              <w:tabs>
                <w:tab w:val="right" w:pos="9540"/>
              </w:tabs>
              <w:spacing w:before="80" w:after="80" w:line="120" w:lineRule="auto"/>
              <w:jc w:val="both"/>
              <w:rPr>
                <w:rFonts w:asciiTheme="minorHAnsi" w:hAnsiTheme="minorHAnsi" w:cstheme="minorHAnsi"/>
                <w:sz w:val="8"/>
                <w:szCs w:val="8"/>
              </w:rPr>
            </w:pPr>
          </w:p>
        </w:tc>
      </w:tr>
    </w:tbl>
    <w:p w14:paraId="17762F73" w14:textId="77777777" w:rsidR="001A2FB2" w:rsidRPr="008C5900" w:rsidRDefault="0078309F" w:rsidP="0078309F">
      <w:pPr>
        <w:tabs>
          <w:tab w:val="left" w:pos="120"/>
        </w:tabs>
        <w:contextualSpacing/>
        <w:jc w:val="both"/>
        <w:rPr>
          <w:rFonts w:asciiTheme="minorHAnsi" w:hAnsiTheme="minorHAnsi"/>
          <w:i/>
          <w:sz w:val="10"/>
          <w:szCs w:val="18"/>
        </w:rPr>
      </w:pPr>
      <w:r w:rsidRPr="0078309F">
        <w:rPr>
          <w:rFonts w:asciiTheme="minorHAnsi" w:hAnsiTheme="minorHAnsi"/>
          <w:i/>
          <w:sz w:val="18"/>
          <w:szCs w:val="18"/>
          <w:lang w:val="x-none"/>
        </w:rPr>
        <w:t xml:space="preserve"> </w:t>
      </w:r>
    </w:p>
    <w:p w14:paraId="420E5423" w14:textId="2C0710A4" w:rsidR="0078309F" w:rsidRPr="0078309F" w:rsidRDefault="0078309F" w:rsidP="0078309F">
      <w:pPr>
        <w:tabs>
          <w:tab w:val="left" w:pos="120"/>
        </w:tabs>
        <w:contextualSpacing/>
        <w:jc w:val="both"/>
        <w:rPr>
          <w:rFonts w:asciiTheme="minorHAnsi" w:hAnsiTheme="minorHAnsi"/>
          <w:b/>
          <w:i/>
          <w:sz w:val="18"/>
          <w:szCs w:val="18"/>
          <w:lang w:val="x-none"/>
        </w:rPr>
      </w:pPr>
      <w:r w:rsidRPr="0078309F">
        <w:rPr>
          <w:rFonts w:asciiTheme="minorHAnsi" w:hAnsiTheme="minorHAnsi"/>
          <w:i/>
          <w:sz w:val="18"/>
          <w:szCs w:val="18"/>
          <w:lang w:val="x-none"/>
        </w:rPr>
        <w:t>(</w:t>
      </w:r>
      <w:r w:rsidRPr="0078309F">
        <w:rPr>
          <w:rFonts w:asciiTheme="minorHAnsi" w:hAnsiTheme="minorHAnsi"/>
          <w:b/>
          <w:i/>
          <w:sz w:val="18"/>
          <w:szCs w:val="18"/>
          <w:lang w:val="x-none"/>
        </w:rPr>
        <w:t xml:space="preserve">nel caso di raggruppamento temporaneo </w:t>
      </w:r>
      <w:r w:rsidRPr="0078309F">
        <w:rPr>
          <w:rFonts w:asciiTheme="minorHAnsi" w:hAnsiTheme="minorHAnsi"/>
          <w:b/>
          <w:i/>
          <w:sz w:val="18"/>
          <w:szCs w:val="18"/>
          <w:u w:val="single"/>
          <w:lang w:val="x-none"/>
        </w:rPr>
        <w:t>costituit</w:t>
      </w:r>
      <w:r w:rsidRPr="0078309F">
        <w:rPr>
          <w:rFonts w:asciiTheme="minorHAnsi" w:hAnsiTheme="minorHAnsi"/>
          <w:b/>
          <w:i/>
          <w:sz w:val="18"/>
          <w:szCs w:val="18"/>
          <w:u w:val="single"/>
        </w:rPr>
        <w:t>o</w:t>
      </w:r>
      <w:r w:rsidRPr="0078309F">
        <w:rPr>
          <w:rFonts w:asciiTheme="minorHAnsi" w:hAnsiTheme="minorHAnsi"/>
          <w:i/>
          <w:sz w:val="18"/>
          <w:szCs w:val="18"/>
          <w:lang w:val="x-none"/>
        </w:rPr>
        <w:t>)</w:t>
      </w:r>
    </w:p>
    <w:p w14:paraId="3ABE9D4E" w14:textId="77777777" w:rsidR="0078309F" w:rsidRPr="0078309F" w:rsidRDefault="0078309F" w:rsidP="0078309F">
      <w:pPr>
        <w:tabs>
          <w:tab w:val="left" w:pos="120"/>
        </w:tabs>
        <w:contextualSpacing/>
        <w:jc w:val="both"/>
        <w:rPr>
          <w:rFonts w:asciiTheme="minorHAnsi" w:hAnsiTheme="minorHAnsi"/>
          <w:i/>
          <w:sz w:val="18"/>
          <w:szCs w:val="18"/>
        </w:rPr>
      </w:pPr>
      <w:r w:rsidRPr="0078309F">
        <w:rPr>
          <w:rFonts w:asciiTheme="minorHAnsi" w:hAnsiTheme="minorHAnsi"/>
          <w:i/>
          <w:sz w:val="18"/>
          <w:szCs w:val="18"/>
          <w:u w:val="single"/>
          <w:lang w:val="x-none"/>
        </w:rPr>
        <w:t>ALLEGA</w:t>
      </w:r>
      <w:r w:rsidRPr="0078309F">
        <w:rPr>
          <w:rFonts w:asciiTheme="minorHAnsi" w:hAnsiTheme="minorHAnsi"/>
          <w:i/>
          <w:sz w:val="18"/>
          <w:szCs w:val="18"/>
        </w:rPr>
        <w:t xml:space="preserve"> copia autentica del mandato collettivo speciale con rappresentanza, conferito alla mandataria per atto pubblico o scrittura privata autenticata con indicazione del soggetto designato quale mandatario. </w:t>
      </w:r>
    </w:p>
    <w:p w14:paraId="3DA583F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che i componenti del costituito RTI partecipano alla presente gara ed eseguiranno i servizi secondo le percentuali suindicate</w:t>
      </w:r>
    </w:p>
    <w:p w14:paraId="11C4714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che nessun soggetto indicato per l’esecuzione dell’appalto partecipa alla gara d’appalto medesima in altra forma, neppure individuale;</w:t>
      </w:r>
    </w:p>
    <w:p w14:paraId="383A5C67" w14:textId="77777777" w:rsidR="0078309F" w:rsidRPr="0078309F" w:rsidRDefault="0078309F" w:rsidP="009761C2">
      <w:pPr>
        <w:numPr>
          <w:ilvl w:val="0"/>
          <w:numId w:val="29"/>
        </w:numPr>
        <w:tabs>
          <w:tab w:val="left" w:pos="120"/>
        </w:tabs>
        <w:ind w:left="142" w:hanging="142"/>
        <w:contextualSpacing/>
        <w:jc w:val="both"/>
        <w:rPr>
          <w:rFonts w:asciiTheme="minorHAnsi" w:hAnsiTheme="minorHAnsi"/>
          <w:i/>
          <w:sz w:val="18"/>
          <w:szCs w:val="18"/>
          <w:lang w:val="x-none"/>
        </w:rPr>
      </w:pPr>
      <w:r w:rsidRPr="0078309F">
        <w:rPr>
          <w:rFonts w:asciiTheme="minorHAnsi" w:hAnsiTheme="minorHAnsi"/>
          <w:i/>
          <w:sz w:val="18"/>
          <w:szCs w:val="18"/>
          <w:lang w:val="x-none"/>
        </w:rPr>
        <w:t>si impegna a non modificare successivamente la composizione del raggruppamento temporaneo e di impegnarsi a rispettare tutte le norme vigenti in materia</w:t>
      </w:r>
    </w:p>
    <w:p w14:paraId="31F7AA52" w14:textId="77777777" w:rsidR="0078309F" w:rsidRPr="008C5900" w:rsidRDefault="0078309F" w:rsidP="0078309F">
      <w:pPr>
        <w:tabs>
          <w:tab w:val="left" w:pos="120"/>
        </w:tabs>
        <w:contextualSpacing/>
        <w:jc w:val="both"/>
        <w:rPr>
          <w:rFonts w:asciiTheme="minorHAnsi" w:hAnsiTheme="minorHAnsi"/>
          <w:b/>
          <w:i/>
          <w:sz w:val="12"/>
          <w:szCs w:val="18"/>
          <w:lang w:val="x-none"/>
        </w:rPr>
      </w:pPr>
    </w:p>
    <w:p w14:paraId="143933A9" w14:textId="59700D14" w:rsidR="0078309F" w:rsidRPr="0078309F" w:rsidRDefault="0084073D" w:rsidP="0078309F">
      <w:pPr>
        <w:tabs>
          <w:tab w:val="left" w:pos="120"/>
        </w:tabs>
        <w:contextualSpacing/>
        <w:jc w:val="both"/>
        <w:rPr>
          <w:rFonts w:asciiTheme="minorHAnsi" w:hAnsiTheme="minorHAnsi"/>
          <w:b/>
          <w:i/>
          <w:sz w:val="18"/>
          <w:szCs w:val="18"/>
          <w:lang w:val="x-none"/>
        </w:rPr>
      </w:pPr>
      <w:r w:rsidRPr="0078309F">
        <w:rPr>
          <w:rFonts w:asciiTheme="minorHAnsi" w:hAnsiTheme="minorHAnsi"/>
          <w:i/>
          <w:sz w:val="18"/>
          <w:szCs w:val="18"/>
          <w:lang w:val="x-none"/>
        </w:rPr>
        <w:t xml:space="preserve"> </w:t>
      </w:r>
      <w:r w:rsidR="0078309F" w:rsidRPr="0078309F">
        <w:rPr>
          <w:rFonts w:asciiTheme="minorHAnsi" w:hAnsiTheme="minorHAnsi"/>
          <w:i/>
          <w:sz w:val="18"/>
          <w:szCs w:val="18"/>
          <w:lang w:val="x-none"/>
        </w:rPr>
        <w:t>(</w:t>
      </w:r>
      <w:r w:rsidR="0078309F" w:rsidRPr="0078309F">
        <w:rPr>
          <w:rFonts w:asciiTheme="minorHAnsi" w:hAnsiTheme="minorHAnsi"/>
          <w:b/>
          <w:i/>
          <w:sz w:val="18"/>
          <w:szCs w:val="18"/>
          <w:lang w:val="x-none"/>
        </w:rPr>
        <w:t xml:space="preserve">nel caso di consorzio ordinario di concorrenti o GEIE </w:t>
      </w:r>
      <w:r w:rsidR="0078309F" w:rsidRPr="0078309F">
        <w:rPr>
          <w:rFonts w:asciiTheme="minorHAnsi" w:hAnsiTheme="minorHAnsi"/>
          <w:b/>
          <w:i/>
          <w:sz w:val="18"/>
          <w:szCs w:val="18"/>
          <w:u w:val="single"/>
          <w:lang w:val="x-none"/>
        </w:rPr>
        <w:t>costituit</w:t>
      </w:r>
      <w:r w:rsidR="0078309F" w:rsidRPr="0078309F">
        <w:rPr>
          <w:rFonts w:asciiTheme="minorHAnsi" w:hAnsiTheme="minorHAnsi"/>
          <w:b/>
          <w:i/>
          <w:sz w:val="18"/>
          <w:szCs w:val="18"/>
          <w:lang w:val="x-none"/>
        </w:rPr>
        <w:t>i</w:t>
      </w:r>
      <w:r w:rsidR="0078309F" w:rsidRPr="0078309F">
        <w:rPr>
          <w:rFonts w:asciiTheme="minorHAnsi" w:hAnsiTheme="minorHAnsi"/>
          <w:i/>
          <w:sz w:val="18"/>
          <w:szCs w:val="18"/>
          <w:lang w:val="x-none"/>
        </w:rPr>
        <w:t>)</w:t>
      </w:r>
    </w:p>
    <w:p w14:paraId="717F9848" w14:textId="77777777" w:rsidR="0078309F" w:rsidRPr="0078309F" w:rsidRDefault="0078309F" w:rsidP="0078309F">
      <w:pPr>
        <w:tabs>
          <w:tab w:val="left" w:pos="120"/>
        </w:tabs>
        <w:contextualSpacing/>
        <w:jc w:val="both"/>
        <w:rPr>
          <w:rFonts w:asciiTheme="minorHAnsi" w:hAnsiTheme="minorHAnsi"/>
          <w:i/>
          <w:sz w:val="18"/>
          <w:szCs w:val="18"/>
        </w:rPr>
      </w:pPr>
      <w:r w:rsidRPr="0078309F">
        <w:rPr>
          <w:rFonts w:asciiTheme="minorHAnsi" w:hAnsiTheme="minorHAnsi"/>
          <w:i/>
          <w:sz w:val="18"/>
          <w:szCs w:val="18"/>
          <w:u w:val="single"/>
          <w:lang w:val="x-none"/>
        </w:rPr>
        <w:t>ALLEGA</w:t>
      </w:r>
      <w:r w:rsidRPr="0078309F">
        <w:rPr>
          <w:rFonts w:asciiTheme="minorHAnsi" w:hAnsiTheme="minorHAnsi"/>
          <w:i/>
          <w:sz w:val="18"/>
          <w:szCs w:val="18"/>
        </w:rPr>
        <w:t xml:space="preserve"> atto costitutivo e statuto del consorzio o GEIE in copia autentica con indicazione del soggetto designato quale capogruppo. </w:t>
      </w:r>
    </w:p>
    <w:p w14:paraId="470203B5"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che i componenti del costituito consorzio o GEIE partecipano alla presente gara ed eseguiranno i servizi secondo le percentuali suindicate</w:t>
      </w:r>
    </w:p>
    <w:p w14:paraId="335512D8"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che nessun soggetto indicato per l’esecuzione dell’appalto partecipa alla gara d’appalto medesima in altra forma, neppure individuale;</w:t>
      </w:r>
    </w:p>
    <w:p w14:paraId="61C0A502" w14:textId="77777777" w:rsidR="0078309F" w:rsidRPr="0078309F" w:rsidRDefault="0078309F" w:rsidP="009761C2">
      <w:pPr>
        <w:numPr>
          <w:ilvl w:val="0"/>
          <w:numId w:val="29"/>
        </w:numPr>
        <w:tabs>
          <w:tab w:val="left" w:pos="120"/>
        </w:tabs>
        <w:ind w:left="284" w:hanging="284"/>
        <w:contextualSpacing/>
        <w:jc w:val="both"/>
        <w:rPr>
          <w:rFonts w:asciiTheme="minorHAnsi" w:hAnsiTheme="minorHAnsi"/>
          <w:i/>
          <w:sz w:val="18"/>
          <w:szCs w:val="18"/>
          <w:lang w:val="x-none"/>
        </w:rPr>
      </w:pPr>
      <w:r w:rsidRPr="0078309F">
        <w:rPr>
          <w:rFonts w:asciiTheme="minorHAnsi" w:hAnsiTheme="minorHAnsi"/>
          <w:i/>
          <w:sz w:val="18"/>
          <w:szCs w:val="18"/>
          <w:lang w:val="x-none"/>
        </w:rPr>
        <w:t>si impegna a non modificare successivamente la composizione del consorzio o GEIE e di impegnarsi a rispettare tutte le norme vigenti in materia</w:t>
      </w:r>
    </w:p>
    <w:p w14:paraId="35CB078A" w14:textId="77777777" w:rsidR="009207CB" w:rsidRDefault="009207CB" w:rsidP="00FA37C9">
      <w:pPr>
        <w:tabs>
          <w:tab w:val="left" w:pos="120"/>
        </w:tabs>
        <w:contextualSpacing/>
        <w:jc w:val="both"/>
        <w:rPr>
          <w:rFonts w:asciiTheme="minorHAnsi" w:hAnsiTheme="minorHAnsi"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FA37C9" w:rsidRPr="00397BA7" w14:paraId="54FACD5B" w14:textId="77777777" w:rsidTr="008C5900">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4C86615C" w14:textId="7FD9A387" w:rsidR="00E25685" w:rsidRPr="006463AC" w:rsidRDefault="006463AC" w:rsidP="00D21D80">
            <w:pPr>
              <w:tabs>
                <w:tab w:val="left" w:pos="540"/>
              </w:tabs>
              <w:spacing w:before="60" w:after="60"/>
              <w:rPr>
                <w:rFonts w:asciiTheme="minorHAnsi" w:eastAsiaTheme="minorHAnsi" w:hAnsiTheme="minorHAnsi" w:cs="CIDFont+F2"/>
                <w:color w:val="auto"/>
                <w:kern w:val="0"/>
                <w:sz w:val="18"/>
                <w:szCs w:val="18"/>
                <w:lang w:eastAsia="en-US"/>
              </w:rPr>
            </w:pPr>
            <w:r w:rsidRPr="001A2FB2">
              <w:rPr>
                <w:rFonts w:asciiTheme="minorHAnsi" w:hAnsiTheme="minorHAnsi" w:cstheme="minorHAnsi"/>
                <w:b/>
                <w:sz w:val="20"/>
              </w:rPr>
              <w:t>9</w:t>
            </w:r>
            <w:r w:rsidR="00FA37C9" w:rsidRPr="001A2FB2">
              <w:rPr>
                <w:rFonts w:asciiTheme="minorHAnsi" w:hAnsiTheme="minorHAnsi" w:cstheme="minorHAnsi"/>
                <w:b/>
                <w:sz w:val="20"/>
              </w:rPr>
              <w:t>.</w:t>
            </w:r>
            <w:r w:rsidR="003F52B7">
              <w:rPr>
                <w:rFonts w:asciiTheme="minorHAnsi" w:hAnsiTheme="minorHAnsi" w:cstheme="minorHAnsi"/>
                <w:b/>
                <w:sz w:val="22"/>
                <w:szCs w:val="22"/>
              </w:rPr>
              <w:t xml:space="preserve"> </w:t>
            </w:r>
            <w:r w:rsidR="00FA37C9" w:rsidRPr="00397BA7">
              <w:rPr>
                <w:rFonts w:asciiTheme="minorHAnsi" w:hAnsiTheme="minorHAnsi" w:cstheme="minorHAnsi"/>
                <w:b/>
                <w:sz w:val="22"/>
                <w:szCs w:val="22"/>
              </w:rPr>
              <w:tab/>
            </w:r>
            <w:r w:rsidR="00FA37C9" w:rsidRPr="006463AC">
              <w:rPr>
                <w:rFonts w:asciiTheme="minorHAnsi" w:hAnsiTheme="minorHAnsi" w:cstheme="minorHAnsi"/>
                <w:b/>
                <w:color w:val="auto"/>
                <w:sz w:val="18"/>
                <w:szCs w:val="18"/>
              </w:rPr>
              <w:t xml:space="preserve">da compilare in caso di </w:t>
            </w:r>
            <w:r w:rsidR="00B33695">
              <w:rPr>
                <w:rFonts w:asciiTheme="minorHAnsi" w:hAnsiTheme="minorHAnsi" w:cstheme="minorHAnsi"/>
                <w:b/>
                <w:color w:val="auto"/>
                <w:sz w:val="18"/>
                <w:szCs w:val="18"/>
              </w:rPr>
              <w:t>RAGGRUPPAMENTO TEMPORANEO</w:t>
            </w:r>
            <w:r w:rsidR="00FA37C9" w:rsidRPr="006463AC">
              <w:rPr>
                <w:rFonts w:asciiTheme="minorHAnsi" w:eastAsiaTheme="minorHAnsi" w:hAnsiTheme="minorHAnsi" w:cs="CIDFont+F2"/>
                <w:b/>
                <w:color w:val="auto"/>
                <w:kern w:val="0"/>
                <w:sz w:val="18"/>
                <w:szCs w:val="18"/>
                <w:lang w:eastAsia="en-US"/>
              </w:rPr>
              <w:t xml:space="preserve"> </w:t>
            </w:r>
            <w:r w:rsidR="00E25685" w:rsidRPr="00E847E9">
              <w:rPr>
                <w:rFonts w:asciiTheme="minorHAnsi" w:eastAsiaTheme="minorHAnsi" w:hAnsiTheme="minorHAnsi" w:cs="CIDFont+F2"/>
                <w:b/>
                <w:color w:val="auto"/>
                <w:kern w:val="0"/>
                <w:sz w:val="18"/>
                <w:szCs w:val="18"/>
                <w:lang w:eastAsia="en-US"/>
              </w:rPr>
              <w:t xml:space="preserve">/ GEIE </w:t>
            </w:r>
            <w:r w:rsidR="00E847E9" w:rsidRPr="00E847E9">
              <w:rPr>
                <w:rFonts w:asciiTheme="minorHAnsi" w:eastAsiaTheme="minorHAnsi" w:hAnsiTheme="minorHAnsi" w:cs="CIDFont+F2"/>
                <w:b/>
                <w:color w:val="auto"/>
                <w:kern w:val="0"/>
                <w:sz w:val="18"/>
                <w:szCs w:val="18"/>
                <w:lang w:eastAsia="en-US"/>
              </w:rPr>
              <w:t xml:space="preserve">/ </w:t>
            </w:r>
            <w:r w:rsidR="00B33695">
              <w:rPr>
                <w:rFonts w:asciiTheme="minorHAnsi" w:eastAsiaTheme="minorHAnsi" w:hAnsiTheme="minorHAnsi" w:cs="CIDFont+F2"/>
                <w:b/>
                <w:color w:val="auto"/>
                <w:kern w:val="0"/>
                <w:sz w:val="18"/>
                <w:szCs w:val="18"/>
                <w:lang w:eastAsia="en-US"/>
              </w:rPr>
              <w:t xml:space="preserve">CONSORZIO ORDINARIO </w:t>
            </w:r>
            <w:r w:rsidR="00FA37C9" w:rsidRPr="00B33695">
              <w:rPr>
                <w:rFonts w:asciiTheme="minorHAnsi" w:eastAsiaTheme="minorHAnsi" w:hAnsiTheme="minorHAnsi" w:cs="CIDFont+F2"/>
                <w:b/>
                <w:color w:val="auto"/>
                <w:kern w:val="0"/>
                <w:sz w:val="18"/>
                <w:szCs w:val="18"/>
                <w:u w:val="single"/>
                <w:lang w:eastAsia="en-US"/>
              </w:rPr>
              <w:t>non ancora costituito</w:t>
            </w:r>
            <w:r w:rsidR="00FA37C9" w:rsidRPr="006463AC">
              <w:rPr>
                <w:rFonts w:asciiTheme="minorHAnsi" w:eastAsiaTheme="minorHAnsi" w:hAnsiTheme="minorHAnsi" w:cs="CIDFont+F2"/>
                <w:color w:val="auto"/>
                <w:kern w:val="0"/>
                <w:sz w:val="18"/>
                <w:szCs w:val="18"/>
                <w:lang w:eastAsia="en-US"/>
              </w:rPr>
              <w:t xml:space="preserve"> </w:t>
            </w:r>
          </w:p>
          <w:p w14:paraId="07BCB1C8" w14:textId="77777777" w:rsidR="00E25685" w:rsidRPr="006463AC" w:rsidRDefault="00E25685" w:rsidP="00E25685">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Raggruppamento temporaneo </w:t>
            </w:r>
          </w:p>
          <w:p w14:paraId="6CFD09FD" w14:textId="77777777" w:rsidR="00E25685" w:rsidRDefault="00E25685" w:rsidP="00E25685">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GEIE </w:t>
            </w:r>
          </w:p>
          <w:p w14:paraId="199EEEBA" w14:textId="77777777" w:rsidR="00E847E9" w:rsidRDefault="00E847E9" w:rsidP="00E847E9">
            <w:pPr>
              <w:tabs>
                <w:tab w:val="left" w:pos="540"/>
              </w:tabs>
              <w:spacing w:before="60" w:after="60"/>
              <w:ind w:firstLine="567"/>
              <w:rPr>
                <w:rFonts w:asciiTheme="minorHAnsi" w:hAnsiTheme="minorHAnsi" w:cstheme="minorHAnsi"/>
                <w:color w:val="auto"/>
                <w:sz w:val="18"/>
                <w:szCs w:val="18"/>
              </w:rPr>
            </w:pPr>
            <w:r w:rsidRPr="00E847E9">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847E9">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847E9">
              <w:rPr>
                <w:rFonts w:asciiTheme="minorHAnsi" w:hAnsiTheme="minorHAnsi" w:cstheme="minorHAnsi"/>
                <w:color w:val="auto"/>
                <w:sz w:val="18"/>
                <w:szCs w:val="18"/>
              </w:rPr>
              <w:fldChar w:fldCharType="end"/>
            </w:r>
            <w:r w:rsidRPr="00E847E9">
              <w:rPr>
                <w:rFonts w:asciiTheme="minorHAnsi" w:hAnsiTheme="minorHAnsi" w:cstheme="minorHAnsi"/>
                <w:color w:val="auto"/>
                <w:sz w:val="18"/>
                <w:szCs w:val="18"/>
              </w:rPr>
              <w:t xml:space="preserve"> consorzio ordinario  </w:t>
            </w:r>
          </w:p>
          <w:p w14:paraId="17CD3B70" w14:textId="1E6FE316" w:rsidR="004D42C6" w:rsidRDefault="004D42C6" w:rsidP="004D42C6">
            <w:pPr>
              <w:tabs>
                <w:tab w:val="left" w:pos="540"/>
              </w:tabs>
              <w:spacing w:before="60" w:after="60"/>
              <w:ind w:firstLine="851"/>
              <w:rPr>
                <w:rFonts w:asciiTheme="minorHAnsi" w:hAnsiTheme="minorHAnsi" w:cstheme="minorHAnsi"/>
                <w:color w:val="auto"/>
                <w:sz w:val="18"/>
                <w:szCs w:val="18"/>
              </w:rPr>
            </w:pPr>
            <w:r>
              <w:rPr>
                <w:rFonts w:asciiTheme="minorHAnsi" w:hAnsiTheme="minorHAnsi" w:cstheme="minorHAnsi"/>
                <w:color w:val="auto"/>
                <w:sz w:val="18"/>
                <w:szCs w:val="18"/>
              </w:rPr>
              <w:t xml:space="preserve">Di tipo: </w:t>
            </w:r>
          </w:p>
          <w:p w14:paraId="4BFC47D3" w14:textId="57C64618"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orizzontale</w:t>
            </w:r>
          </w:p>
          <w:p w14:paraId="6A25F41A" w14:textId="3EBC63B5"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verticale </w:t>
            </w:r>
          </w:p>
          <w:p w14:paraId="4D12744B" w14:textId="41A3FB71" w:rsidR="004D42C6" w:rsidRDefault="004D42C6" w:rsidP="004D42C6">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misto </w:t>
            </w:r>
          </w:p>
          <w:p w14:paraId="38A2B4B1" w14:textId="7ED6611D" w:rsidR="00FA37C9" w:rsidRPr="003B28DC" w:rsidRDefault="00FA37C9" w:rsidP="003B28DC">
            <w:pPr>
              <w:tabs>
                <w:tab w:val="left" w:pos="540"/>
              </w:tabs>
              <w:spacing w:before="60" w:after="60"/>
              <w:jc w:val="both"/>
              <w:rPr>
                <w:rFonts w:asciiTheme="minorHAnsi" w:hAnsiTheme="minorHAnsi" w:cstheme="minorHAnsi"/>
                <w:b/>
                <w:color w:val="auto"/>
                <w:sz w:val="18"/>
                <w:szCs w:val="18"/>
              </w:rPr>
            </w:pPr>
            <w:r w:rsidRPr="006463AC">
              <w:rPr>
                <w:rFonts w:asciiTheme="minorHAnsi" w:hAnsiTheme="minorHAnsi" w:cstheme="minorHAnsi"/>
                <w:b/>
                <w:color w:val="auto"/>
                <w:sz w:val="18"/>
                <w:szCs w:val="18"/>
              </w:rPr>
              <w:t>Questa sezione deve essere compilata dal legale rappresentante</w:t>
            </w:r>
            <w:r w:rsidR="00E25685" w:rsidRPr="006463AC">
              <w:rPr>
                <w:rFonts w:asciiTheme="minorHAnsi" w:hAnsiTheme="minorHAnsi" w:cstheme="minorHAnsi"/>
                <w:b/>
                <w:color w:val="auto"/>
                <w:sz w:val="18"/>
                <w:szCs w:val="18"/>
              </w:rPr>
              <w:t>/procuratore</w:t>
            </w:r>
            <w:r w:rsidRPr="006463AC">
              <w:rPr>
                <w:rFonts w:asciiTheme="minorHAnsi" w:hAnsiTheme="minorHAnsi" w:cstheme="minorHAnsi"/>
                <w:b/>
                <w:color w:val="auto"/>
                <w:sz w:val="18"/>
                <w:szCs w:val="18"/>
              </w:rPr>
              <w:t xml:space="preserve"> del </w:t>
            </w:r>
            <w:r w:rsidR="00315B9D" w:rsidRPr="006463AC">
              <w:rPr>
                <w:rFonts w:asciiTheme="minorHAnsi" w:hAnsiTheme="minorHAnsi" w:cstheme="minorHAnsi"/>
                <w:b/>
                <w:color w:val="auto"/>
                <w:sz w:val="18"/>
                <w:szCs w:val="18"/>
              </w:rPr>
              <w:t xml:space="preserve">concorrente </w:t>
            </w:r>
            <w:r w:rsidR="003B28DC" w:rsidRPr="009761C2">
              <w:rPr>
                <w:rFonts w:asciiTheme="minorHAnsi" w:hAnsiTheme="minorHAnsi" w:cstheme="minorHAnsi"/>
                <w:b/>
                <w:color w:val="auto"/>
                <w:sz w:val="18"/>
                <w:szCs w:val="18"/>
                <w:u w:val="single"/>
              </w:rPr>
              <w:t xml:space="preserve">designato come </w:t>
            </w:r>
            <w:r w:rsidR="00B33695" w:rsidRPr="009761C2">
              <w:rPr>
                <w:rFonts w:asciiTheme="minorHAnsi" w:hAnsiTheme="minorHAnsi" w:cstheme="minorHAnsi"/>
                <w:b/>
                <w:color w:val="auto"/>
                <w:sz w:val="18"/>
                <w:szCs w:val="18"/>
                <w:u w:val="single"/>
              </w:rPr>
              <w:t>Mandatario</w:t>
            </w:r>
            <w:r w:rsidR="00B33695">
              <w:rPr>
                <w:rFonts w:asciiTheme="minorHAnsi" w:hAnsiTheme="minorHAnsi" w:cstheme="minorHAnsi"/>
                <w:b/>
                <w:color w:val="auto"/>
                <w:sz w:val="18"/>
                <w:szCs w:val="18"/>
              </w:rPr>
              <w:t xml:space="preserve"> del </w:t>
            </w:r>
            <w:r w:rsidR="003B28DC">
              <w:rPr>
                <w:rFonts w:asciiTheme="minorHAnsi" w:hAnsiTheme="minorHAnsi" w:cstheme="minorHAnsi"/>
                <w:b/>
                <w:color w:val="auto"/>
                <w:sz w:val="18"/>
                <w:szCs w:val="18"/>
              </w:rPr>
              <w:t xml:space="preserve">Raggruppamento </w:t>
            </w:r>
            <w:r w:rsidR="004D42C6" w:rsidRPr="004D42C6">
              <w:rPr>
                <w:rFonts w:asciiTheme="minorHAnsi" w:hAnsiTheme="minorHAnsi" w:cstheme="minorHAnsi"/>
                <w:b/>
                <w:color w:val="auto"/>
                <w:sz w:val="18"/>
                <w:szCs w:val="18"/>
              </w:rPr>
              <w:t xml:space="preserve">temporaneo/GEIE </w:t>
            </w:r>
            <w:r w:rsidR="004D42C6">
              <w:rPr>
                <w:rFonts w:asciiTheme="minorHAnsi" w:hAnsiTheme="minorHAnsi" w:cstheme="minorHAnsi"/>
                <w:b/>
                <w:color w:val="auto"/>
                <w:sz w:val="18"/>
                <w:szCs w:val="18"/>
              </w:rPr>
              <w:t xml:space="preserve">/ consorzio ordinario  </w:t>
            </w:r>
            <w:r w:rsidR="004D42C6" w:rsidRPr="004D42C6">
              <w:rPr>
                <w:rFonts w:asciiTheme="minorHAnsi" w:hAnsiTheme="minorHAnsi" w:cstheme="minorHAnsi"/>
                <w:b/>
                <w:color w:val="auto"/>
                <w:sz w:val="18"/>
                <w:szCs w:val="18"/>
              </w:rPr>
              <w:t>non ancora costituito</w:t>
            </w:r>
            <w:r w:rsidR="004D42C6">
              <w:rPr>
                <w:rFonts w:asciiTheme="minorHAnsi" w:hAnsiTheme="minorHAnsi" w:cstheme="minorHAnsi"/>
                <w:b/>
                <w:color w:val="auto"/>
                <w:sz w:val="18"/>
                <w:szCs w:val="18"/>
              </w:rPr>
              <w:t xml:space="preserve"> :</w:t>
            </w:r>
          </w:p>
        </w:tc>
      </w:tr>
    </w:tbl>
    <w:p w14:paraId="0BAE2DCE" w14:textId="49785A49" w:rsidR="00A924AB" w:rsidRDefault="00A924AB" w:rsidP="00E774FA">
      <w:pPr>
        <w:ind w:left="284"/>
        <w:rPr>
          <w:rFonts w:asciiTheme="minorHAnsi" w:hAnsiTheme="minorHAnsi" w:cstheme="minorHAnsi"/>
          <w:kern w:val="20"/>
          <w:sz w:val="12"/>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285BE7BB" w14:textId="77777777" w:rsidTr="00610288">
        <w:trPr>
          <w:trHeight w:val="322"/>
        </w:trPr>
        <w:tc>
          <w:tcPr>
            <w:tcW w:w="3793" w:type="dxa"/>
            <w:gridSpan w:val="3"/>
            <w:tcBorders>
              <w:top w:val="single" w:sz="4" w:space="0" w:color="auto"/>
              <w:left w:val="single" w:sz="4" w:space="0" w:color="auto"/>
            </w:tcBorders>
            <w:shd w:val="clear" w:color="auto" w:fill="auto"/>
          </w:tcPr>
          <w:p w14:paraId="6DB33473" w14:textId="7493752D" w:rsidR="000C54CC" w:rsidRPr="00ED25AA" w:rsidRDefault="000C54CC" w:rsidP="000C54CC">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0EF000D0"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613402AA" w14:textId="77777777" w:rsidTr="00610288">
        <w:trPr>
          <w:trHeight w:val="311"/>
        </w:trPr>
        <w:tc>
          <w:tcPr>
            <w:tcW w:w="2098" w:type="dxa"/>
            <w:tcBorders>
              <w:left w:val="single" w:sz="4" w:space="0" w:color="auto"/>
            </w:tcBorders>
            <w:shd w:val="clear" w:color="auto" w:fill="auto"/>
          </w:tcPr>
          <w:p w14:paraId="68D5C54D"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6BFF090A"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320ABE51"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2567EA4F" w14:textId="77777777" w:rsidTr="00610288">
        <w:trPr>
          <w:trHeight w:val="311"/>
        </w:trPr>
        <w:tc>
          <w:tcPr>
            <w:tcW w:w="5375" w:type="dxa"/>
            <w:gridSpan w:val="5"/>
            <w:tcBorders>
              <w:left w:val="single" w:sz="4" w:space="0" w:color="auto"/>
            </w:tcBorders>
            <w:shd w:val="clear" w:color="auto" w:fill="auto"/>
          </w:tcPr>
          <w:p w14:paraId="23571A69"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5F9D022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763C98A6" w14:textId="77777777" w:rsidTr="00610288">
        <w:trPr>
          <w:trHeight w:val="322"/>
        </w:trPr>
        <w:tc>
          <w:tcPr>
            <w:tcW w:w="2098" w:type="dxa"/>
            <w:tcBorders>
              <w:left w:val="single" w:sz="4" w:space="0" w:color="auto"/>
            </w:tcBorders>
            <w:shd w:val="clear" w:color="auto" w:fill="auto"/>
          </w:tcPr>
          <w:p w14:paraId="1E949A44"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45EED3B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281E914" w14:textId="77777777" w:rsidTr="00610288">
        <w:trPr>
          <w:trHeight w:val="322"/>
        </w:trPr>
        <w:tc>
          <w:tcPr>
            <w:tcW w:w="2098" w:type="dxa"/>
            <w:tcBorders>
              <w:left w:val="single" w:sz="4" w:space="0" w:color="auto"/>
            </w:tcBorders>
            <w:shd w:val="clear" w:color="auto" w:fill="auto"/>
          </w:tcPr>
          <w:p w14:paraId="0DB9069A"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0E3F03D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29AA6B8" w14:textId="77777777" w:rsidTr="00610288">
        <w:trPr>
          <w:trHeight w:val="311"/>
        </w:trPr>
        <w:tc>
          <w:tcPr>
            <w:tcW w:w="2098" w:type="dxa"/>
            <w:tcBorders>
              <w:left w:val="single" w:sz="4" w:space="0" w:color="auto"/>
            </w:tcBorders>
            <w:shd w:val="clear" w:color="auto" w:fill="auto"/>
          </w:tcPr>
          <w:p w14:paraId="6CD765A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E648DA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EEE9688" w14:textId="77777777" w:rsidTr="00610288">
        <w:trPr>
          <w:trHeight w:val="322"/>
        </w:trPr>
        <w:tc>
          <w:tcPr>
            <w:tcW w:w="2098" w:type="dxa"/>
            <w:tcBorders>
              <w:left w:val="single" w:sz="4" w:space="0" w:color="auto"/>
            </w:tcBorders>
            <w:shd w:val="clear" w:color="auto" w:fill="auto"/>
          </w:tcPr>
          <w:p w14:paraId="51FAA806"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180CDD7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098548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F5E4CE8" w14:textId="77777777" w:rsidTr="00610288">
        <w:trPr>
          <w:trHeight w:val="322"/>
        </w:trPr>
        <w:tc>
          <w:tcPr>
            <w:tcW w:w="3736" w:type="dxa"/>
            <w:gridSpan w:val="2"/>
            <w:tcBorders>
              <w:left w:val="single" w:sz="4" w:space="0" w:color="auto"/>
            </w:tcBorders>
            <w:shd w:val="clear" w:color="auto" w:fill="auto"/>
          </w:tcPr>
          <w:p w14:paraId="1211A5B1"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4A0E395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EB98CE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D166383" w14:textId="77777777" w:rsidTr="00610288">
        <w:trPr>
          <w:trHeight w:val="322"/>
        </w:trPr>
        <w:tc>
          <w:tcPr>
            <w:tcW w:w="5657" w:type="dxa"/>
            <w:gridSpan w:val="6"/>
            <w:tcBorders>
              <w:left w:val="single" w:sz="4" w:space="0" w:color="auto"/>
            </w:tcBorders>
            <w:shd w:val="clear" w:color="auto" w:fill="auto"/>
          </w:tcPr>
          <w:p w14:paraId="6FB950D2"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335E81C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4BA4672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6ED08A2" w14:textId="77777777" w:rsidTr="00610288">
        <w:trPr>
          <w:trHeight w:val="322"/>
        </w:trPr>
        <w:tc>
          <w:tcPr>
            <w:tcW w:w="9894" w:type="dxa"/>
            <w:gridSpan w:val="8"/>
            <w:tcBorders>
              <w:left w:val="single" w:sz="4" w:space="0" w:color="auto"/>
              <w:right w:val="single" w:sz="4" w:space="0" w:color="auto"/>
            </w:tcBorders>
            <w:shd w:val="clear" w:color="auto" w:fill="auto"/>
          </w:tcPr>
          <w:p w14:paraId="5EF48DB4"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0C54CC" w:rsidRPr="00ED25AA" w14:paraId="767EA627" w14:textId="77777777" w:rsidTr="00610288">
        <w:trPr>
          <w:cantSplit/>
          <w:trHeight w:hRule="exact" w:val="151"/>
        </w:trPr>
        <w:tc>
          <w:tcPr>
            <w:tcW w:w="4272" w:type="dxa"/>
            <w:gridSpan w:val="4"/>
            <w:tcBorders>
              <w:left w:val="single" w:sz="4" w:space="0" w:color="auto"/>
              <w:bottom w:val="single" w:sz="4" w:space="0" w:color="auto"/>
            </w:tcBorders>
          </w:tcPr>
          <w:p w14:paraId="2E710B51"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41CBDB72"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4AE8705"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7040A9B9" w14:textId="77777777" w:rsidR="000C54CC" w:rsidRPr="00E774FA" w:rsidRDefault="000C54CC" w:rsidP="00E774FA">
      <w:pPr>
        <w:ind w:left="284"/>
        <w:rPr>
          <w:rFonts w:asciiTheme="minorHAnsi" w:hAnsiTheme="minorHAnsi" w:cstheme="minorHAnsi"/>
          <w:kern w:val="20"/>
          <w:sz w:val="12"/>
        </w:rPr>
      </w:pPr>
    </w:p>
    <w:tbl>
      <w:tblPr>
        <w:tblW w:w="9935" w:type="dxa"/>
        <w:tblLook w:val="01E0" w:firstRow="1" w:lastRow="1" w:firstColumn="1" w:lastColumn="1" w:noHBand="0" w:noVBand="0"/>
      </w:tblPr>
      <w:tblGrid>
        <w:gridCol w:w="9935"/>
      </w:tblGrid>
      <w:tr w:rsidR="00A924AB" w:rsidRPr="00264B36" w14:paraId="01F8D85D" w14:textId="77777777" w:rsidTr="00E847E9">
        <w:tc>
          <w:tcPr>
            <w:tcW w:w="9935" w:type="dxa"/>
            <w:tcBorders>
              <w:top w:val="single" w:sz="4" w:space="0" w:color="auto"/>
              <w:left w:val="single" w:sz="4" w:space="0" w:color="auto"/>
              <w:bottom w:val="single" w:sz="4" w:space="0" w:color="auto"/>
              <w:right w:val="single" w:sz="4" w:space="0" w:color="auto"/>
            </w:tcBorders>
            <w:shd w:val="clear" w:color="auto" w:fill="auto"/>
          </w:tcPr>
          <w:p w14:paraId="3153873F" w14:textId="3E54AF45" w:rsidR="00A924AB" w:rsidRPr="00A924AB" w:rsidRDefault="001A2FB2" w:rsidP="00A924AB">
            <w:pPr>
              <w:autoSpaceDE w:val="0"/>
              <w:autoSpaceDN w:val="0"/>
              <w:adjustRightInd w:val="0"/>
              <w:jc w:val="both"/>
              <w:rPr>
                <w:rFonts w:asciiTheme="minorHAnsi" w:eastAsia="CIDFont+F1" w:hAnsiTheme="minorHAnsi" w:cs="CIDFont+F1"/>
                <w:b/>
                <w:color w:val="auto"/>
                <w:kern w:val="0"/>
                <w:sz w:val="18"/>
                <w:szCs w:val="18"/>
                <w:lang w:eastAsia="en-US"/>
              </w:rPr>
            </w:pPr>
            <w:r>
              <w:rPr>
                <w:rFonts w:asciiTheme="minorHAnsi" w:eastAsia="CIDFont+F1" w:hAnsiTheme="minorHAnsi" w:cs="CIDFont+F1"/>
                <w:b/>
                <w:color w:val="auto"/>
                <w:kern w:val="0"/>
                <w:sz w:val="18"/>
                <w:szCs w:val="18"/>
                <w:lang w:eastAsia="en-US"/>
              </w:rPr>
              <w:t>S</w:t>
            </w:r>
            <w:r w:rsidR="00A924AB" w:rsidRPr="00A924AB">
              <w:rPr>
                <w:rFonts w:asciiTheme="minorHAnsi" w:eastAsia="CIDFont+F1" w:hAnsiTheme="minorHAnsi" w:cs="CIDFont+F1"/>
                <w:b/>
                <w:color w:val="auto"/>
                <w:kern w:val="0"/>
                <w:sz w:val="18"/>
                <w:szCs w:val="18"/>
                <w:lang w:eastAsia="en-US"/>
              </w:rPr>
              <w:t xml:space="preserve">i impegna, ai sensi dell’art. 48, comma 8, del </w:t>
            </w:r>
            <w:r w:rsidR="00B52C05">
              <w:rPr>
                <w:rFonts w:asciiTheme="minorHAnsi" w:eastAsia="CIDFont+F1" w:hAnsiTheme="minorHAnsi" w:cs="CIDFont+F1"/>
                <w:b/>
                <w:color w:val="auto"/>
                <w:kern w:val="0"/>
                <w:sz w:val="18"/>
                <w:szCs w:val="18"/>
                <w:lang w:eastAsia="en-US"/>
              </w:rPr>
              <w:t>D.lgs.</w:t>
            </w:r>
            <w:r w:rsidR="00A924AB" w:rsidRPr="00A924AB">
              <w:rPr>
                <w:rFonts w:asciiTheme="minorHAnsi" w:eastAsia="CIDFont+F1" w:hAnsiTheme="minorHAnsi" w:cs="CIDFont+F1"/>
                <w:b/>
                <w:color w:val="auto"/>
                <w:kern w:val="0"/>
                <w:sz w:val="18"/>
                <w:szCs w:val="18"/>
                <w:lang w:eastAsia="en-US"/>
              </w:rPr>
              <w:t xml:space="preserve"> 50/2016 in caso di aggiudicazione della gara, a stipulare il contratto in nome e per conto proprio e delle mandanti in virtù del mandato collettivo da queste ultime allo stesso conferito.</w:t>
            </w:r>
          </w:p>
          <w:p w14:paraId="7DB28B50" w14:textId="62C016CA" w:rsidR="00A924AB" w:rsidRDefault="00A924AB" w:rsidP="00A924AB">
            <w:pPr>
              <w:tabs>
                <w:tab w:val="right" w:pos="9540"/>
              </w:tabs>
              <w:spacing w:before="80"/>
              <w:jc w:val="both"/>
              <w:rPr>
                <w:rFonts w:asciiTheme="minorHAnsi" w:hAnsiTheme="minorHAnsi" w:cstheme="minorHAnsi"/>
                <w:b/>
                <w:sz w:val="18"/>
                <w:szCs w:val="18"/>
              </w:rPr>
            </w:pPr>
            <w:r w:rsidRPr="00A924AB">
              <w:rPr>
                <w:rFonts w:asciiTheme="minorHAnsi" w:eastAsia="CIDFont+F1" w:hAnsiTheme="minorHAnsi" w:cs="CIDFont+F1"/>
                <w:b/>
                <w:color w:val="auto"/>
                <w:kern w:val="0"/>
                <w:sz w:val="18"/>
                <w:szCs w:val="18"/>
                <w:lang w:eastAsia="en-US"/>
              </w:rPr>
              <w:t>Dichiara inoltre che in caso di aggiudicazione il raggruppamento temporaneo sarà costituito nei ruoli e nelle quote di partecipazione così come riportato nella sezione sottostante riferita ai singoli lotti per il quale si presenta offerta e di cui alla presente domanda</w:t>
            </w:r>
            <w:r w:rsidRPr="00A924AB">
              <w:rPr>
                <w:rFonts w:asciiTheme="minorHAnsi" w:hAnsiTheme="minorHAnsi" w:cstheme="minorHAnsi"/>
                <w:b/>
                <w:sz w:val="18"/>
                <w:szCs w:val="18"/>
              </w:rPr>
              <w:t>:</w:t>
            </w:r>
          </w:p>
          <w:p w14:paraId="2E47579C" w14:textId="3ADB31DB" w:rsidR="001A2FB2" w:rsidRPr="00264B36" w:rsidRDefault="000C54CC" w:rsidP="000C54CC">
            <w:pPr>
              <w:tabs>
                <w:tab w:val="right" w:pos="9540"/>
              </w:tabs>
              <w:spacing w:before="80"/>
              <w:jc w:val="both"/>
              <w:rPr>
                <w:rFonts w:asciiTheme="minorHAnsi" w:hAnsiTheme="minorHAnsi" w:cstheme="minorHAnsi"/>
                <w:b/>
                <w:sz w:val="20"/>
              </w:rPr>
            </w:pPr>
            <w:r>
              <w:rPr>
                <w:rFonts w:asciiTheme="minorHAnsi" w:hAnsiTheme="minorHAnsi" w:cstheme="minorHAnsi"/>
                <w:b/>
                <w:sz w:val="18"/>
                <w:szCs w:val="18"/>
              </w:rPr>
              <w:t xml:space="preserve">Dichiara </w:t>
            </w:r>
            <w:r w:rsidR="001A2FB2" w:rsidRPr="00A924AB">
              <w:rPr>
                <w:rFonts w:asciiTheme="minorHAnsi" w:hAnsiTheme="minorHAnsi" w:cstheme="minorHAnsi"/>
                <w:b/>
                <w:sz w:val="18"/>
                <w:szCs w:val="18"/>
              </w:rPr>
              <w:t>che partecipa con le seguenti Mandanti</w:t>
            </w:r>
            <w:r w:rsidR="001A2FB2">
              <w:rPr>
                <w:rFonts w:asciiTheme="minorHAnsi" w:hAnsiTheme="minorHAnsi" w:cstheme="minorHAnsi"/>
                <w:b/>
                <w:sz w:val="18"/>
                <w:szCs w:val="18"/>
              </w:rPr>
              <w:t>:</w:t>
            </w:r>
          </w:p>
        </w:tc>
      </w:tr>
    </w:tbl>
    <w:p w14:paraId="2623611D" w14:textId="77777777" w:rsidR="000C54CC" w:rsidRDefault="000C54CC" w:rsidP="000C54CC">
      <w:pPr>
        <w:ind w:left="646"/>
        <w:rPr>
          <w:rFonts w:ascii="6" w:hAnsi="6" w:cstheme="minorHAnsi"/>
          <w:kern w:val="18"/>
          <w:sz w:val="18"/>
          <w:szCs w:val="18"/>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74D346E7" w14:textId="77777777" w:rsidTr="00610288">
        <w:trPr>
          <w:trHeight w:val="322"/>
        </w:trPr>
        <w:tc>
          <w:tcPr>
            <w:tcW w:w="3793" w:type="dxa"/>
            <w:gridSpan w:val="3"/>
            <w:tcBorders>
              <w:top w:val="single" w:sz="4" w:space="0" w:color="auto"/>
              <w:left w:val="single" w:sz="4" w:space="0" w:color="auto"/>
            </w:tcBorders>
            <w:shd w:val="clear" w:color="auto" w:fill="auto"/>
          </w:tcPr>
          <w:p w14:paraId="365152D4"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68E358D1"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418957D0" w14:textId="77777777" w:rsidTr="00610288">
        <w:trPr>
          <w:trHeight w:val="311"/>
        </w:trPr>
        <w:tc>
          <w:tcPr>
            <w:tcW w:w="2098" w:type="dxa"/>
            <w:tcBorders>
              <w:left w:val="single" w:sz="4" w:space="0" w:color="auto"/>
            </w:tcBorders>
            <w:shd w:val="clear" w:color="auto" w:fill="auto"/>
          </w:tcPr>
          <w:p w14:paraId="68540B38"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7B3F548F"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479BDD6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300248BC" w14:textId="77777777" w:rsidTr="00610288">
        <w:trPr>
          <w:trHeight w:val="311"/>
        </w:trPr>
        <w:tc>
          <w:tcPr>
            <w:tcW w:w="5375" w:type="dxa"/>
            <w:gridSpan w:val="5"/>
            <w:tcBorders>
              <w:left w:val="single" w:sz="4" w:space="0" w:color="auto"/>
            </w:tcBorders>
            <w:shd w:val="clear" w:color="auto" w:fill="auto"/>
          </w:tcPr>
          <w:p w14:paraId="4CFAA486"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468679FA"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6A287836" w14:textId="77777777" w:rsidTr="00610288">
        <w:trPr>
          <w:trHeight w:val="322"/>
        </w:trPr>
        <w:tc>
          <w:tcPr>
            <w:tcW w:w="2098" w:type="dxa"/>
            <w:tcBorders>
              <w:left w:val="single" w:sz="4" w:space="0" w:color="auto"/>
            </w:tcBorders>
            <w:shd w:val="clear" w:color="auto" w:fill="auto"/>
          </w:tcPr>
          <w:p w14:paraId="62AD10C3"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2468F916"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7C4EC15" w14:textId="77777777" w:rsidTr="00610288">
        <w:trPr>
          <w:trHeight w:val="322"/>
        </w:trPr>
        <w:tc>
          <w:tcPr>
            <w:tcW w:w="2098" w:type="dxa"/>
            <w:tcBorders>
              <w:left w:val="single" w:sz="4" w:space="0" w:color="auto"/>
            </w:tcBorders>
            <w:shd w:val="clear" w:color="auto" w:fill="auto"/>
          </w:tcPr>
          <w:p w14:paraId="2D98AACD"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4DD45A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4CD6FB1" w14:textId="77777777" w:rsidTr="00610288">
        <w:trPr>
          <w:trHeight w:val="311"/>
        </w:trPr>
        <w:tc>
          <w:tcPr>
            <w:tcW w:w="2098" w:type="dxa"/>
            <w:tcBorders>
              <w:left w:val="single" w:sz="4" w:space="0" w:color="auto"/>
            </w:tcBorders>
            <w:shd w:val="clear" w:color="auto" w:fill="auto"/>
          </w:tcPr>
          <w:p w14:paraId="68A1BD1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FE0F96C"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5105A5C" w14:textId="77777777" w:rsidTr="00610288">
        <w:trPr>
          <w:trHeight w:val="322"/>
        </w:trPr>
        <w:tc>
          <w:tcPr>
            <w:tcW w:w="2098" w:type="dxa"/>
            <w:tcBorders>
              <w:left w:val="single" w:sz="4" w:space="0" w:color="auto"/>
            </w:tcBorders>
            <w:shd w:val="clear" w:color="auto" w:fill="auto"/>
          </w:tcPr>
          <w:p w14:paraId="28428968"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1B9E25C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1D1C630B"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195BD31" w14:textId="77777777" w:rsidTr="00610288">
        <w:trPr>
          <w:trHeight w:val="322"/>
        </w:trPr>
        <w:tc>
          <w:tcPr>
            <w:tcW w:w="3736" w:type="dxa"/>
            <w:gridSpan w:val="2"/>
            <w:tcBorders>
              <w:left w:val="single" w:sz="4" w:space="0" w:color="auto"/>
            </w:tcBorders>
            <w:shd w:val="clear" w:color="auto" w:fill="auto"/>
          </w:tcPr>
          <w:p w14:paraId="3F67728F"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7EA2AA7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4171B0BB"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22AF5D5" w14:textId="77777777" w:rsidTr="00610288">
        <w:trPr>
          <w:trHeight w:val="322"/>
        </w:trPr>
        <w:tc>
          <w:tcPr>
            <w:tcW w:w="5657" w:type="dxa"/>
            <w:gridSpan w:val="6"/>
            <w:tcBorders>
              <w:left w:val="single" w:sz="4" w:space="0" w:color="auto"/>
            </w:tcBorders>
            <w:shd w:val="clear" w:color="auto" w:fill="auto"/>
          </w:tcPr>
          <w:p w14:paraId="2887D0AD"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7D5D4872"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7EB1482E"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4A0BEC39" w14:textId="77777777" w:rsidTr="00610288">
        <w:trPr>
          <w:trHeight w:val="322"/>
        </w:trPr>
        <w:tc>
          <w:tcPr>
            <w:tcW w:w="9894" w:type="dxa"/>
            <w:gridSpan w:val="8"/>
            <w:tcBorders>
              <w:left w:val="single" w:sz="4" w:space="0" w:color="auto"/>
              <w:right w:val="single" w:sz="4" w:space="0" w:color="auto"/>
            </w:tcBorders>
            <w:shd w:val="clear" w:color="auto" w:fill="auto"/>
          </w:tcPr>
          <w:p w14:paraId="7525E696"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0C54CC" w:rsidRPr="00ED25AA" w14:paraId="3773A601" w14:textId="77777777" w:rsidTr="00610288">
        <w:trPr>
          <w:cantSplit/>
          <w:trHeight w:hRule="exact" w:val="151"/>
        </w:trPr>
        <w:tc>
          <w:tcPr>
            <w:tcW w:w="4272" w:type="dxa"/>
            <w:gridSpan w:val="4"/>
            <w:tcBorders>
              <w:left w:val="single" w:sz="4" w:space="0" w:color="auto"/>
              <w:bottom w:val="single" w:sz="4" w:space="0" w:color="auto"/>
            </w:tcBorders>
          </w:tcPr>
          <w:p w14:paraId="4672178E"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21FE7C0D"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3AE9D3EB"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6AB440B7" w14:textId="77777777" w:rsidR="000C54CC" w:rsidRPr="00E774FA" w:rsidRDefault="000C54CC" w:rsidP="000C54CC">
      <w:pPr>
        <w:ind w:left="284"/>
        <w:rPr>
          <w:rFonts w:asciiTheme="minorHAnsi" w:hAnsiTheme="minorHAnsi" w:cstheme="minorHAnsi"/>
          <w:kern w:val="20"/>
          <w:sz w:val="12"/>
        </w:rPr>
      </w:pPr>
    </w:p>
    <w:p w14:paraId="40DB667B" w14:textId="099DA8CC" w:rsidR="00E774FA" w:rsidRPr="0040460F" w:rsidRDefault="00E774FA" w:rsidP="00E774FA">
      <w:pPr>
        <w:pBdr>
          <w:top w:val="single" w:sz="4" w:space="1" w:color="auto"/>
          <w:left w:val="single" w:sz="4" w:space="4" w:color="auto"/>
          <w:bottom w:val="single" w:sz="4" w:space="1" w:color="auto"/>
          <w:right w:val="single" w:sz="4" w:space="4" w:color="auto"/>
        </w:pBdr>
        <w:spacing w:after="120"/>
        <w:rPr>
          <w:rFonts w:asciiTheme="minorHAnsi" w:hAnsiTheme="minorHAnsi" w:cstheme="minorHAnsi"/>
          <w:sz w:val="18"/>
          <w:szCs w:val="18"/>
        </w:rPr>
      </w:pPr>
      <w:r w:rsidRPr="00A36703">
        <w:rPr>
          <w:rFonts w:asciiTheme="minorHAnsi" w:hAnsiTheme="minorHAnsi" w:cstheme="minorHAnsi"/>
          <w:b/>
          <w:i/>
          <w:sz w:val="20"/>
        </w:rPr>
        <w:t>(</w:t>
      </w:r>
      <w:r w:rsidRPr="0040460F">
        <w:rPr>
          <w:rFonts w:asciiTheme="minorHAnsi" w:hAnsiTheme="minorHAnsi" w:cstheme="minorHAnsi"/>
          <w:b/>
          <w:i/>
          <w:sz w:val="18"/>
          <w:szCs w:val="18"/>
        </w:rPr>
        <w:t>solo per i raggruppamenti temporanei di imprese</w:t>
      </w:r>
      <w:r w:rsidRPr="0040460F">
        <w:rPr>
          <w:rFonts w:asciiTheme="minorHAnsi" w:hAnsiTheme="minorHAnsi" w:cstheme="minorHAnsi"/>
          <w:b/>
          <w:sz w:val="18"/>
          <w:szCs w:val="18"/>
        </w:rPr>
        <w:t>)</w:t>
      </w:r>
      <w:r w:rsidR="000C54CC">
        <w:rPr>
          <w:rFonts w:asciiTheme="minorHAnsi" w:hAnsiTheme="minorHAnsi" w:cstheme="minorHAnsi"/>
          <w:b/>
          <w:sz w:val="18"/>
          <w:szCs w:val="18"/>
        </w:rPr>
        <w:t xml:space="preserve">: i seguenti dati del </w:t>
      </w:r>
      <w:r w:rsidRPr="0040460F">
        <w:rPr>
          <w:rFonts w:asciiTheme="minorHAnsi" w:hAnsiTheme="minorHAnsi" w:cstheme="minorHAnsi"/>
          <w:b/>
          <w:sz w:val="18"/>
          <w:szCs w:val="18"/>
        </w:rPr>
        <w:t xml:space="preserve">giovane professionista presente nel </w:t>
      </w:r>
      <w:r>
        <w:rPr>
          <w:rFonts w:asciiTheme="minorHAnsi" w:hAnsiTheme="minorHAnsi" w:cstheme="minorHAnsi"/>
          <w:b/>
          <w:sz w:val="18"/>
          <w:szCs w:val="18"/>
        </w:rPr>
        <w:t>RTI</w:t>
      </w:r>
      <w:r w:rsidRPr="0040460F">
        <w:rPr>
          <w:rFonts w:asciiTheme="minorHAnsi" w:hAnsiTheme="minorHAnsi" w:cstheme="minorHAnsi"/>
          <w:b/>
          <w:sz w:val="18"/>
          <w:szCs w:val="18"/>
        </w:rPr>
        <w:t>:</w:t>
      </w:r>
    </w:p>
    <w:tbl>
      <w:tblPr>
        <w:tblW w:w="9889" w:type="dxa"/>
        <w:tblLook w:val="01E0" w:firstRow="1" w:lastRow="1" w:firstColumn="1" w:lastColumn="1" w:noHBand="0" w:noVBand="0"/>
      </w:tblPr>
      <w:tblGrid>
        <w:gridCol w:w="2268"/>
        <w:gridCol w:w="362"/>
        <w:gridCol w:w="1078"/>
        <w:gridCol w:w="1080"/>
        <w:gridCol w:w="5101"/>
      </w:tblGrid>
      <w:tr w:rsidR="00E774FA" w:rsidRPr="00397BA7" w14:paraId="43F95784" w14:textId="77777777" w:rsidTr="000C54CC">
        <w:trPr>
          <w:trHeight w:val="322"/>
        </w:trPr>
        <w:tc>
          <w:tcPr>
            <w:tcW w:w="2268" w:type="dxa"/>
            <w:tcBorders>
              <w:top w:val="single" w:sz="4" w:space="0" w:color="auto"/>
              <w:left w:val="single" w:sz="4" w:space="0" w:color="auto"/>
            </w:tcBorders>
            <w:shd w:val="clear" w:color="auto" w:fill="auto"/>
          </w:tcPr>
          <w:p w14:paraId="3BF747D6"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r w:rsidRPr="00C0363E">
              <w:rPr>
                <w:rFonts w:asciiTheme="minorHAnsi" w:hAnsiTheme="minorHAnsi" w:cstheme="minorHAnsi"/>
                <w:sz w:val="18"/>
                <w:szCs w:val="18"/>
              </w:rPr>
              <w:t>Nome e cognome:</w:t>
            </w:r>
          </w:p>
        </w:tc>
        <w:tc>
          <w:tcPr>
            <w:tcW w:w="7621" w:type="dxa"/>
            <w:gridSpan w:val="4"/>
            <w:tcBorders>
              <w:top w:val="single" w:sz="4" w:space="0" w:color="auto"/>
              <w:bottom w:val="dashSmallGap" w:sz="4" w:space="0" w:color="auto"/>
              <w:right w:val="single" w:sz="4" w:space="0" w:color="auto"/>
            </w:tcBorders>
            <w:shd w:val="clear" w:color="auto" w:fill="auto"/>
          </w:tcPr>
          <w:p w14:paraId="188BBDB4" w14:textId="77777777" w:rsidR="00E774FA" w:rsidRPr="00C0363E" w:rsidRDefault="00E774FA" w:rsidP="00B52C05">
            <w:pPr>
              <w:tabs>
                <w:tab w:val="right" w:pos="9540"/>
              </w:tabs>
              <w:spacing w:before="80"/>
              <w:jc w:val="both"/>
              <w:rPr>
                <w:rFonts w:asciiTheme="minorHAnsi" w:hAnsiTheme="minorHAnsi" w:cstheme="minorHAnsi"/>
                <w:b/>
                <w:sz w:val="18"/>
                <w:szCs w:val="18"/>
                <w:lang w:val="de-DE"/>
              </w:rPr>
            </w:pPr>
          </w:p>
        </w:tc>
      </w:tr>
      <w:tr w:rsidR="00E774FA" w:rsidRPr="00397BA7" w14:paraId="6BAA3D65" w14:textId="77777777" w:rsidTr="000C54CC">
        <w:trPr>
          <w:trHeight w:val="311"/>
        </w:trPr>
        <w:tc>
          <w:tcPr>
            <w:tcW w:w="2268" w:type="dxa"/>
            <w:tcBorders>
              <w:left w:val="single" w:sz="4" w:space="0" w:color="auto"/>
            </w:tcBorders>
            <w:shd w:val="clear" w:color="auto" w:fill="auto"/>
          </w:tcPr>
          <w:p w14:paraId="4F9F3479"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Data e luogo di nascita:</w:t>
            </w:r>
          </w:p>
        </w:tc>
        <w:tc>
          <w:tcPr>
            <w:tcW w:w="7621" w:type="dxa"/>
            <w:gridSpan w:val="4"/>
            <w:tcBorders>
              <w:top w:val="dashSmallGap" w:sz="4" w:space="0" w:color="auto"/>
              <w:bottom w:val="dashSmallGap" w:sz="4" w:space="0" w:color="auto"/>
              <w:right w:val="single" w:sz="4" w:space="0" w:color="auto"/>
            </w:tcBorders>
            <w:shd w:val="clear" w:color="auto" w:fill="auto"/>
          </w:tcPr>
          <w:p w14:paraId="29ACF7C6"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p>
        </w:tc>
      </w:tr>
      <w:tr w:rsidR="00E774FA" w:rsidRPr="00397BA7" w14:paraId="7D122E44" w14:textId="77777777" w:rsidTr="000C54CC">
        <w:trPr>
          <w:trHeight w:val="311"/>
        </w:trPr>
        <w:tc>
          <w:tcPr>
            <w:tcW w:w="2268" w:type="dxa"/>
            <w:tcBorders>
              <w:left w:val="single" w:sz="4" w:space="0" w:color="auto"/>
            </w:tcBorders>
            <w:shd w:val="clear" w:color="auto" w:fill="auto"/>
          </w:tcPr>
          <w:p w14:paraId="7D023D0E"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Codice fiscale:</w:t>
            </w:r>
          </w:p>
        </w:tc>
        <w:tc>
          <w:tcPr>
            <w:tcW w:w="7621" w:type="dxa"/>
            <w:gridSpan w:val="4"/>
            <w:tcBorders>
              <w:top w:val="dashSmallGap" w:sz="4" w:space="0" w:color="auto"/>
              <w:bottom w:val="dashSmallGap" w:sz="4" w:space="0" w:color="auto"/>
              <w:right w:val="single" w:sz="4" w:space="0" w:color="auto"/>
            </w:tcBorders>
            <w:shd w:val="clear" w:color="auto" w:fill="auto"/>
          </w:tcPr>
          <w:p w14:paraId="59ED3B8B" w14:textId="77777777" w:rsidR="00E774FA" w:rsidRPr="00C0363E" w:rsidRDefault="00E774FA" w:rsidP="00B52C05">
            <w:pPr>
              <w:tabs>
                <w:tab w:val="right" w:pos="9540"/>
              </w:tabs>
              <w:spacing w:before="80"/>
              <w:jc w:val="both"/>
              <w:rPr>
                <w:rFonts w:asciiTheme="minorHAnsi" w:hAnsiTheme="minorHAnsi" w:cstheme="minorHAnsi"/>
                <w:sz w:val="18"/>
                <w:szCs w:val="18"/>
                <w:lang w:val="de-DE"/>
              </w:rPr>
            </w:pPr>
          </w:p>
        </w:tc>
      </w:tr>
      <w:tr w:rsidR="00E774FA" w:rsidRPr="00397BA7" w14:paraId="0DB3CC1C" w14:textId="77777777" w:rsidTr="000C54CC">
        <w:trPr>
          <w:trHeight w:val="322"/>
        </w:trPr>
        <w:tc>
          <w:tcPr>
            <w:tcW w:w="2268" w:type="dxa"/>
            <w:tcBorders>
              <w:left w:val="single" w:sz="4" w:space="0" w:color="auto"/>
            </w:tcBorders>
            <w:shd w:val="clear" w:color="auto" w:fill="auto"/>
          </w:tcPr>
          <w:p w14:paraId="3D85E0B0"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Posizione nel RTI:</w:t>
            </w:r>
          </w:p>
        </w:tc>
        <w:tc>
          <w:tcPr>
            <w:tcW w:w="7621" w:type="dxa"/>
            <w:gridSpan w:val="4"/>
            <w:tcBorders>
              <w:bottom w:val="dashSmallGap" w:sz="4" w:space="0" w:color="auto"/>
              <w:right w:val="single" w:sz="4" w:space="0" w:color="auto"/>
            </w:tcBorders>
            <w:shd w:val="clear" w:color="auto" w:fill="auto"/>
          </w:tcPr>
          <w:p w14:paraId="54098EB0" w14:textId="77777777" w:rsidR="00E774FA" w:rsidRPr="00C0363E" w:rsidRDefault="00E774FA" w:rsidP="00B52C05">
            <w:pPr>
              <w:tabs>
                <w:tab w:val="right" w:pos="9540"/>
              </w:tabs>
              <w:spacing w:before="80"/>
              <w:jc w:val="both"/>
              <w:rPr>
                <w:rFonts w:asciiTheme="minorHAnsi" w:hAnsiTheme="minorHAnsi" w:cstheme="minorHAnsi"/>
                <w:sz w:val="18"/>
                <w:szCs w:val="18"/>
              </w:rPr>
            </w:pPr>
          </w:p>
        </w:tc>
      </w:tr>
      <w:tr w:rsidR="00E774FA" w:rsidRPr="00397BA7" w14:paraId="086D688E" w14:textId="77777777" w:rsidTr="000C54CC">
        <w:trPr>
          <w:trHeight w:val="311"/>
        </w:trPr>
        <w:tc>
          <w:tcPr>
            <w:tcW w:w="3708" w:type="dxa"/>
            <w:gridSpan w:val="3"/>
            <w:tcBorders>
              <w:left w:val="single" w:sz="4" w:space="0" w:color="auto"/>
            </w:tcBorders>
            <w:shd w:val="clear" w:color="auto" w:fill="auto"/>
          </w:tcPr>
          <w:p w14:paraId="45A9FD4D"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Ordine professionale di appartenenza:</w:t>
            </w:r>
          </w:p>
        </w:tc>
        <w:tc>
          <w:tcPr>
            <w:tcW w:w="6181" w:type="dxa"/>
            <w:gridSpan w:val="2"/>
            <w:tcBorders>
              <w:top w:val="dashSmallGap" w:sz="4" w:space="0" w:color="auto"/>
              <w:bottom w:val="dashSmallGap" w:sz="4" w:space="0" w:color="auto"/>
              <w:right w:val="single" w:sz="4" w:space="0" w:color="auto"/>
            </w:tcBorders>
            <w:shd w:val="clear" w:color="auto" w:fill="auto"/>
          </w:tcPr>
          <w:p w14:paraId="2567567B" w14:textId="77777777" w:rsidR="00E774FA" w:rsidRPr="00397BA7" w:rsidRDefault="00E774FA" w:rsidP="00B52C05">
            <w:pPr>
              <w:tabs>
                <w:tab w:val="right" w:pos="9540"/>
              </w:tabs>
              <w:spacing w:before="80"/>
              <w:jc w:val="both"/>
              <w:rPr>
                <w:rFonts w:asciiTheme="minorHAnsi" w:hAnsiTheme="minorHAnsi" w:cstheme="minorHAnsi"/>
                <w:sz w:val="20"/>
              </w:rPr>
            </w:pPr>
          </w:p>
        </w:tc>
      </w:tr>
      <w:tr w:rsidR="00E774FA" w:rsidRPr="00C0363E" w14:paraId="129E3B1D" w14:textId="77777777" w:rsidTr="000C54CC">
        <w:trPr>
          <w:trHeight w:val="322"/>
        </w:trPr>
        <w:tc>
          <w:tcPr>
            <w:tcW w:w="4788" w:type="dxa"/>
            <w:gridSpan w:val="4"/>
            <w:tcBorders>
              <w:left w:val="single" w:sz="4" w:space="0" w:color="auto"/>
            </w:tcBorders>
            <w:shd w:val="clear" w:color="auto" w:fill="auto"/>
          </w:tcPr>
          <w:p w14:paraId="6850C814" w14:textId="77777777" w:rsidR="00E774FA" w:rsidRPr="00C0363E" w:rsidRDefault="00E774FA" w:rsidP="00B52C05">
            <w:pPr>
              <w:tabs>
                <w:tab w:val="right" w:pos="9540"/>
              </w:tabs>
              <w:spacing w:before="80"/>
              <w:jc w:val="both"/>
              <w:rPr>
                <w:rFonts w:asciiTheme="minorHAnsi" w:hAnsiTheme="minorHAnsi" w:cstheme="minorHAnsi"/>
                <w:sz w:val="18"/>
                <w:szCs w:val="18"/>
              </w:rPr>
            </w:pPr>
            <w:r w:rsidRPr="00C0363E">
              <w:rPr>
                <w:rFonts w:asciiTheme="minorHAnsi" w:hAnsiTheme="minorHAnsi" w:cstheme="minorHAnsi"/>
                <w:sz w:val="18"/>
                <w:szCs w:val="18"/>
              </w:rPr>
              <w:t>numero di iscrizione all’Albo professionale:</w:t>
            </w:r>
          </w:p>
        </w:tc>
        <w:tc>
          <w:tcPr>
            <w:tcW w:w="5101" w:type="dxa"/>
            <w:tcBorders>
              <w:top w:val="dashSmallGap" w:sz="4" w:space="0" w:color="auto"/>
              <w:bottom w:val="dashSmallGap" w:sz="4" w:space="0" w:color="auto"/>
              <w:right w:val="single" w:sz="4" w:space="0" w:color="auto"/>
            </w:tcBorders>
            <w:shd w:val="clear" w:color="auto" w:fill="auto"/>
          </w:tcPr>
          <w:p w14:paraId="7E18A5D1" w14:textId="77777777" w:rsidR="00E774FA" w:rsidRPr="00C0363E" w:rsidRDefault="00E774FA" w:rsidP="00B52C05">
            <w:pPr>
              <w:tabs>
                <w:tab w:val="right" w:pos="9540"/>
              </w:tabs>
              <w:spacing w:before="80"/>
              <w:jc w:val="both"/>
              <w:rPr>
                <w:rFonts w:asciiTheme="minorHAnsi" w:hAnsiTheme="minorHAnsi" w:cstheme="minorHAnsi"/>
                <w:sz w:val="18"/>
                <w:szCs w:val="18"/>
              </w:rPr>
            </w:pPr>
          </w:p>
        </w:tc>
      </w:tr>
      <w:tr w:rsidR="00E774FA" w:rsidRPr="00397BA7" w14:paraId="5703CD8C" w14:textId="77777777" w:rsidTr="000C54CC">
        <w:trPr>
          <w:cantSplit/>
          <w:trHeight w:hRule="exact" w:val="113"/>
        </w:trPr>
        <w:tc>
          <w:tcPr>
            <w:tcW w:w="2630" w:type="dxa"/>
            <w:gridSpan w:val="2"/>
            <w:tcBorders>
              <w:left w:val="single" w:sz="4" w:space="0" w:color="auto"/>
              <w:bottom w:val="single" w:sz="4" w:space="0" w:color="auto"/>
            </w:tcBorders>
            <w:shd w:val="clear" w:color="auto" w:fill="auto"/>
          </w:tcPr>
          <w:p w14:paraId="5B4E887F" w14:textId="77777777" w:rsidR="00E774FA" w:rsidRPr="00397BA7" w:rsidRDefault="00E774FA" w:rsidP="00B52C05">
            <w:pPr>
              <w:rPr>
                <w:rFonts w:asciiTheme="minorHAnsi" w:hAnsiTheme="minorHAnsi" w:cstheme="minorHAnsi"/>
                <w:sz w:val="8"/>
                <w:szCs w:val="8"/>
              </w:rPr>
            </w:pPr>
          </w:p>
        </w:tc>
        <w:tc>
          <w:tcPr>
            <w:tcW w:w="7259" w:type="dxa"/>
            <w:gridSpan w:val="3"/>
            <w:tcBorders>
              <w:bottom w:val="single" w:sz="4" w:space="0" w:color="auto"/>
              <w:right w:val="single" w:sz="4" w:space="0" w:color="auto"/>
            </w:tcBorders>
            <w:shd w:val="clear" w:color="auto" w:fill="auto"/>
          </w:tcPr>
          <w:p w14:paraId="6ED75C7B" w14:textId="77777777" w:rsidR="00E774FA" w:rsidRPr="00397BA7" w:rsidRDefault="00E774FA" w:rsidP="00B52C05">
            <w:pPr>
              <w:tabs>
                <w:tab w:val="right" w:pos="9540"/>
              </w:tabs>
              <w:spacing w:before="80" w:after="80" w:line="120" w:lineRule="auto"/>
              <w:jc w:val="both"/>
              <w:rPr>
                <w:rFonts w:asciiTheme="minorHAnsi" w:hAnsiTheme="minorHAnsi" w:cstheme="minorHAnsi"/>
                <w:sz w:val="8"/>
                <w:szCs w:val="8"/>
              </w:rPr>
            </w:pPr>
          </w:p>
        </w:tc>
      </w:tr>
    </w:tbl>
    <w:p w14:paraId="47F15F3B" w14:textId="2CCF1485" w:rsidR="00610288" w:rsidRDefault="00E774FA" w:rsidP="00E774FA">
      <w:pPr>
        <w:tabs>
          <w:tab w:val="left" w:pos="120"/>
        </w:tabs>
        <w:contextualSpacing/>
        <w:jc w:val="both"/>
        <w:rPr>
          <w:rFonts w:asciiTheme="minorHAnsi" w:hAnsiTheme="minorHAnsi"/>
          <w:i/>
          <w:sz w:val="18"/>
          <w:szCs w:val="18"/>
          <w:lang w:val="x-none"/>
        </w:rPr>
      </w:pPr>
      <w:r w:rsidRPr="0078309F">
        <w:rPr>
          <w:rFonts w:asciiTheme="minorHAnsi" w:hAnsiTheme="minorHAnsi"/>
          <w:i/>
          <w:sz w:val="18"/>
          <w:szCs w:val="18"/>
          <w:lang w:val="x-none"/>
        </w:rPr>
        <w:t xml:space="preserve"> </w:t>
      </w:r>
    </w:p>
    <w:p w14:paraId="1F530437" w14:textId="77777777" w:rsidR="00610288" w:rsidRDefault="00610288">
      <w:pPr>
        <w:spacing w:after="200" w:line="276" w:lineRule="auto"/>
        <w:rPr>
          <w:rFonts w:asciiTheme="minorHAnsi" w:hAnsiTheme="minorHAnsi"/>
          <w:i/>
          <w:sz w:val="18"/>
          <w:szCs w:val="18"/>
          <w:lang w:val="x-none"/>
        </w:rPr>
      </w:pPr>
      <w:r>
        <w:rPr>
          <w:rFonts w:asciiTheme="minorHAnsi" w:hAnsiTheme="minorHAnsi"/>
          <w:i/>
          <w:sz w:val="18"/>
          <w:szCs w:val="18"/>
          <w:lang w:val="x-none"/>
        </w:rPr>
        <w:br w:type="page"/>
      </w:r>
    </w:p>
    <w:p w14:paraId="11F63154" w14:textId="77777777" w:rsidR="00E774FA" w:rsidRDefault="00E774FA" w:rsidP="00E774FA">
      <w:pPr>
        <w:tabs>
          <w:tab w:val="left" w:pos="120"/>
        </w:tabs>
        <w:contextualSpacing/>
        <w:jc w:val="both"/>
        <w:rPr>
          <w:rFonts w:asciiTheme="minorHAnsi" w:hAnsiTheme="minorHAnsi"/>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EC44D0" w:rsidRPr="00893B89" w14:paraId="0D877E4A" w14:textId="77777777" w:rsidTr="008C5900">
        <w:tc>
          <w:tcPr>
            <w:tcW w:w="9855" w:type="dxa"/>
            <w:tcBorders>
              <w:top w:val="single" w:sz="4" w:space="0" w:color="auto"/>
              <w:left w:val="single" w:sz="4" w:space="0" w:color="auto"/>
              <w:bottom w:val="single" w:sz="4" w:space="0" w:color="auto"/>
              <w:right w:val="single" w:sz="4" w:space="0" w:color="auto"/>
            </w:tcBorders>
            <w:shd w:val="clear" w:color="auto" w:fill="F3F3F3"/>
            <w:hideMark/>
          </w:tcPr>
          <w:p w14:paraId="32EA754E" w14:textId="2410F6F1" w:rsidR="00395562" w:rsidRPr="006463AC" w:rsidRDefault="00395562" w:rsidP="00395562">
            <w:pPr>
              <w:tabs>
                <w:tab w:val="left" w:pos="540"/>
              </w:tabs>
              <w:spacing w:before="60" w:after="60"/>
              <w:rPr>
                <w:rFonts w:asciiTheme="minorHAnsi" w:eastAsiaTheme="minorHAnsi" w:hAnsiTheme="minorHAnsi" w:cs="CIDFont+F2"/>
                <w:color w:val="auto"/>
                <w:kern w:val="0"/>
                <w:sz w:val="18"/>
                <w:szCs w:val="18"/>
                <w:lang w:eastAsia="en-US"/>
              </w:rPr>
            </w:pPr>
            <w:r>
              <w:rPr>
                <w:rFonts w:asciiTheme="minorHAnsi" w:hAnsiTheme="minorHAnsi" w:cstheme="minorHAnsi"/>
                <w:b/>
                <w:sz w:val="20"/>
              </w:rPr>
              <w:t>10.</w:t>
            </w:r>
            <w:r w:rsidR="00EC44D0" w:rsidRPr="00893B89">
              <w:rPr>
                <w:rFonts w:asciiTheme="minorHAnsi" w:hAnsiTheme="minorHAnsi" w:cstheme="minorHAnsi"/>
                <w:b/>
                <w:sz w:val="20"/>
              </w:rPr>
              <w:tab/>
            </w:r>
            <w:r w:rsidRPr="006463AC">
              <w:rPr>
                <w:rFonts w:asciiTheme="minorHAnsi" w:hAnsiTheme="minorHAnsi" w:cstheme="minorHAnsi"/>
                <w:b/>
                <w:color w:val="auto"/>
                <w:sz w:val="18"/>
                <w:szCs w:val="18"/>
              </w:rPr>
              <w:t xml:space="preserve">da compilare in caso di </w:t>
            </w:r>
            <w:r w:rsidR="001A2FB2">
              <w:rPr>
                <w:rFonts w:asciiTheme="minorHAnsi" w:eastAsiaTheme="minorHAnsi" w:hAnsiTheme="minorHAnsi" w:cs="CIDFont+F2"/>
                <w:b/>
                <w:color w:val="auto"/>
                <w:kern w:val="0"/>
                <w:sz w:val="18"/>
                <w:szCs w:val="18"/>
                <w:lang w:eastAsia="en-US"/>
              </w:rPr>
              <w:t>RAGGRUPPAMENTO TEMPORANEO</w:t>
            </w:r>
            <w:r w:rsidRPr="006463AC">
              <w:rPr>
                <w:rFonts w:asciiTheme="minorHAnsi" w:eastAsiaTheme="minorHAnsi" w:hAnsiTheme="minorHAnsi" w:cs="CIDFont+F2"/>
                <w:b/>
                <w:color w:val="auto"/>
                <w:kern w:val="0"/>
                <w:sz w:val="18"/>
                <w:szCs w:val="18"/>
                <w:lang w:eastAsia="en-US"/>
              </w:rPr>
              <w:t xml:space="preserve"> </w:t>
            </w:r>
            <w:r w:rsidRPr="00E847E9">
              <w:rPr>
                <w:rFonts w:asciiTheme="minorHAnsi" w:eastAsiaTheme="minorHAnsi" w:hAnsiTheme="minorHAnsi" w:cs="CIDFont+F2"/>
                <w:b/>
                <w:color w:val="auto"/>
                <w:kern w:val="0"/>
                <w:sz w:val="18"/>
                <w:szCs w:val="18"/>
                <w:lang w:eastAsia="en-US"/>
              </w:rPr>
              <w:t xml:space="preserve">/ GEIE/ </w:t>
            </w:r>
            <w:r w:rsidR="001A2FB2">
              <w:rPr>
                <w:rFonts w:asciiTheme="minorHAnsi" w:eastAsiaTheme="minorHAnsi" w:hAnsiTheme="minorHAnsi" w:cs="CIDFont+F2"/>
                <w:b/>
                <w:color w:val="auto"/>
                <w:kern w:val="0"/>
                <w:sz w:val="18"/>
                <w:szCs w:val="18"/>
                <w:lang w:eastAsia="en-US"/>
              </w:rPr>
              <w:t>CONSORZIO</w:t>
            </w:r>
            <w:r w:rsidRPr="0012782A">
              <w:rPr>
                <w:rFonts w:asciiTheme="minorHAnsi" w:eastAsiaTheme="minorHAnsi" w:hAnsiTheme="minorHAnsi" w:cs="CIDFont+F2"/>
                <w:b/>
                <w:color w:val="auto"/>
                <w:kern w:val="0"/>
                <w:sz w:val="20"/>
                <w:lang w:eastAsia="en-US"/>
              </w:rPr>
              <w:t xml:space="preserve"> </w:t>
            </w:r>
            <w:r w:rsidR="003B28DC" w:rsidRPr="003B28DC">
              <w:rPr>
                <w:rFonts w:asciiTheme="minorHAnsi" w:eastAsiaTheme="minorHAnsi" w:hAnsiTheme="minorHAnsi" w:cs="CIDFont+F2"/>
                <w:b/>
                <w:color w:val="auto"/>
                <w:kern w:val="0"/>
                <w:sz w:val="18"/>
                <w:szCs w:val="18"/>
                <w:u w:val="single"/>
                <w:lang w:eastAsia="en-US"/>
              </w:rPr>
              <w:t>non ancora costituito</w:t>
            </w:r>
          </w:p>
          <w:p w14:paraId="67A2FF09" w14:textId="77777777" w:rsidR="00395562" w:rsidRPr="006463AC" w:rsidRDefault="00395562" w:rsidP="00395562">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Raggruppamento temporaneo </w:t>
            </w:r>
          </w:p>
          <w:p w14:paraId="731EE3F8" w14:textId="77777777" w:rsidR="00395562" w:rsidRDefault="00395562" w:rsidP="00395562">
            <w:pPr>
              <w:tabs>
                <w:tab w:val="left" w:pos="540"/>
              </w:tabs>
              <w:spacing w:before="60" w:after="60"/>
              <w:ind w:firstLine="567"/>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sidRPr="006463AC">
              <w:rPr>
                <w:rFonts w:asciiTheme="minorHAnsi" w:hAnsiTheme="minorHAnsi" w:cstheme="minorHAnsi"/>
                <w:color w:val="auto"/>
                <w:sz w:val="18"/>
                <w:szCs w:val="18"/>
              </w:rPr>
              <w:t xml:space="preserve"> GEIE </w:t>
            </w:r>
          </w:p>
          <w:p w14:paraId="031C89EC" w14:textId="77777777" w:rsidR="00395562" w:rsidRDefault="00395562" w:rsidP="00395562">
            <w:pPr>
              <w:tabs>
                <w:tab w:val="left" w:pos="540"/>
              </w:tabs>
              <w:spacing w:before="60" w:after="60"/>
              <w:ind w:firstLine="567"/>
              <w:rPr>
                <w:rFonts w:asciiTheme="minorHAnsi" w:hAnsiTheme="minorHAnsi" w:cstheme="minorHAnsi"/>
                <w:color w:val="auto"/>
                <w:sz w:val="18"/>
                <w:szCs w:val="18"/>
              </w:rPr>
            </w:pPr>
            <w:r w:rsidRPr="00E847E9">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E847E9">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E847E9">
              <w:rPr>
                <w:rFonts w:asciiTheme="minorHAnsi" w:hAnsiTheme="minorHAnsi" w:cstheme="minorHAnsi"/>
                <w:color w:val="auto"/>
                <w:sz w:val="18"/>
                <w:szCs w:val="18"/>
              </w:rPr>
              <w:fldChar w:fldCharType="end"/>
            </w:r>
            <w:r w:rsidRPr="00E847E9">
              <w:rPr>
                <w:rFonts w:asciiTheme="minorHAnsi" w:hAnsiTheme="minorHAnsi" w:cstheme="minorHAnsi"/>
                <w:color w:val="auto"/>
                <w:sz w:val="18"/>
                <w:szCs w:val="18"/>
              </w:rPr>
              <w:t xml:space="preserve"> consorzio ordinario  </w:t>
            </w:r>
          </w:p>
          <w:p w14:paraId="78E3DAB4" w14:textId="1E54F224" w:rsidR="00395562" w:rsidRDefault="000C54CC" w:rsidP="00395562">
            <w:pPr>
              <w:tabs>
                <w:tab w:val="left" w:pos="540"/>
              </w:tabs>
              <w:spacing w:before="60" w:after="60"/>
              <w:ind w:firstLine="851"/>
              <w:rPr>
                <w:rFonts w:asciiTheme="minorHAnsi" w:hAnsiTheme="minorHAnsi" w:cstheme="minorHAnsi"/>
                <w:color w:val="auto"/>
                <w:sz w:val="18"/>
                <w:szCs w:val="18"/>
              </w:rPr>
            </w:pPr>
            <w:r>
              <w:rPr>
                <w:rFonts w:asciiTheme="minorHAnsi" w:hAnsiTheme="minorHAnsi" w:cstheme="minorHAnsi"/>
                <w:color w:val="auto"/>
                <w:sz w:val="18"/>
                <w:szCs w:val="18"/>
              </w:rPr>
              <w:t>Di tipo</w:t>
            </w:r>
            <w:r w:rsidR="00395562">
              <w:rPr>
                <w:rFonts w:asciiTheme="minorHAnsi" w:hAnsiTheme="minorHAnsi" w:cstheme="minorHAnsi"/>
                <w:color w:val="auto"/>
                <w:sz w:val="18"/>
                <w:szCs w:val="18"/>
              </w:rPr>
              <w:t xml:space="preserve">: </w:t>
            </w:r>
          </w:p>
          <w:p w14:paraId="584A1F88"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orizzontale</w:t>
            </w:r>
          </w:p>
          <w:p w14:paraId="2EA883A4"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verticale </w:t>
            </w:r>
          </w:p>
          <w:p w14:paraId="11CEFF40" w14:textId="77777777" w:rsidR="00395562" w:rsidRDefault="00395562" w:rsidP="00395562">
            <w:pPr>
              <w:tabs>
                <w:tab w:val="left" w:pos="540"/>
              </w:tabs>
              <w:spacing w:before="60" w:after="60"/>
              <w:ind w:firstLine="1418"/>
              <w:rPr>
                <w:rFonts w:asciiTheme="minorHAnsi" w:hAnsiTheme="minorHAnsi" w:cstheme="minorHAnsi"/>
                <w:color w:val="auto"/>
                <w:sz w:val="18"/>
                <w:szCs w:val="18"/>
              </w:rPr>
            </w:pPr>
            <w:r w:rsidRPr="006463AC">
              <w:rPr>
                <w:rFonts w:asciiTheme="minorHAnsi" w:hAnsiTheme="minorHAnsi" w:cstheme="minorHAnsi"/>
                <w:color w:val="auto"/>
                <w:sz w:val="18"/>
                <w:szCs w:val="18"/>
              </w:rPr>
              <w:fldChar w:fldCharType="begin">
                <w:ffData>
                  <w:name w:val=""/>
                  <w:enabled/>
                  <w:calcOnExit w:val="0"/>
                  <w:checkBox>
                    <w:sizeAuto/>
                    <w:default w:val="0"/>
                    <w:checked w:val="0"/>
                  </w:checkBox>
                </w:ffData>
              </w:fldChar>
            </w:r>
            <w:r w:rsidRPr="006463AC">
              <w:rPr>
                <w:rFonts w:asciiTheme="minorHAnsi" w:hAnsiTheme="minorHAnsi" w:cstheme="minorHAnsi"/>
                <w:color w:val="auto"/>
                <w:sz w:val="18"/>
                <w:szCs w:val="18"/>
              </w:rPr>
              <w:instrText xml:space="preserve"> FORMCHECKBOX </w:instrText>
            </w:r>
            <w:r w:rsidR="000343C1">
              <w:rPr>
                <w:rFonts w:asciiTheme="minorHAnsi" w:hAnsiTheme="minorHAnsi" w:cstheme="minorHAnsi"/>
                <w:color w:val="auto"/>
                <w:sz w:val="18"/>
                <w:szCs w:val="18"/>
              </w:rPr>
            </w:r>
            <w:r w:rsidR="000343C1">
              <w:rPr>
                <w:rFonts w:asciiTheme="minorHAnsi" w:hAnsiTheme="minorHAnsi" w:cstheme="minorHAnsi"/>
                <w:color w:val="auto"/>
                <w:sz w:val="18"/>
                <w:szCs w:val="18"/>
              </w:rPr>
              <w:fldChar w:fldCharType="separate"/>
            </w:r>
            <w:r w:rsidRPr="006463AC">
              <w:rPr>
                <w:rFonts w:asciiTheme="minorHAnsi" w:hAnsiTheme="minorHAnsi" w:cstheme="minorHAnsi"/>
                <w:color w:val="auto"/>
                <w:sz w:val="18"/>
                <w:szCs w:val="18"/>
              </w:rPr>
              <w:fldChar w:fldCharType="end"/>
            </w:r>
            <w:r>
              <w:rPr>
                <w:rFonts w:asciiTheme="minorHAnsi" w:hAnsiTheme="minorHAnsi" w:cstheme="minorHAnsi"/>
                <w:color w:val="auto"/>
                <w:sz w:val="18"/>
                <w:szCs w:val="18"/>
              </w:rPr>
              <w:t xml:space="preserve"> misto </w:t>
            </w:r>
          </w:p>
          <w:p w14:paraId="4FB27D8E" w14:textId="68C08C87" w:rsidR="00EC44D0" w:rsidRPr="00395562" w:rsidRDefault="00395562" w:rsidP="003B28DC">
            <w:pPr>
              <w:tabs>
                <w:tab w:val="left" w:pos="540"/>
              </w:tabs>
              <w:spacing w:before="60" w:after="60"/>
              <w:jc w:val="both"/>
              <w:rPr>
                <w:rFonts w:asciiTheme="minorHAnsi" w:hAnsiTheme="minorHAnsi" w:cstheme="minorHAnsi"/>
                <w:b/>
                <w:sz w:val="20"/>
              </w:rPr>
            </w:pPr>
            <w:r w:rsidRPr="006463AC">
              <w:rPr>
                <w:rFonts w:asciiTheme="minorHAnsi" w:hAnsiTheme="minorHAnsi" w:cstheme="minorHAnsi"/>
                <w:b/>
                <w:color w:val="auto"/>
                <w:sz w:val="18"/>
                <w:szCs w:val="18"/>
              </w:rPr>
              <w:t>Questa sezione deve essere compilata dal legale rappresentante/procuratore del concorrente</w:t>
            </w:r>
            <w:r>
              <w:rPr>
                <w:rFonts w:asciiTheme="minorHAnsi" w:hAnsiTheme="minorHAnsi" w:cstheme="minorHAnsi"/>
                <w:b/>
                <w:color w:val="auto"/>
                <w:sz w:val="18"/>
                <w:szCs w:val="18"/>
              </w:rPr>
              <w:t xml:space="preserve"> </w:t>
            </w:r>
            <w:r w:rsidRPr="00395562">
              <w:rPr>
                <w:rFonts w:asciiTheme="minorHAnsi" w:hAnsiTheme="minorHAnsi" w:cstheme="minorHAnsi"/>
                <w:b/>
                <w:color w:val="auto"/>
                <w:sz w:val="18"/>
                <w:szCs w:val="18"/>
                <w:u w:val="single"/>
              </w:rPr>
              <w:t>Mandante</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del raggruppamento temporaneo</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w:t>
            </w:r>
            <w:r>
              <w:rPr>
                <w:rFonts w:asciiTheme="minorHAnsi" w:hAnsiTheme="minorHAnsi" w:cstheme="minorHAnsi"/>
                <w:b/>
                <w:color w:val="auto"/>
                <w:sz w:val="18"/>
                <w:szCs w:val="18"/>
              </w:rPr>
              <w:t xml:space="preserve"> </w:t>
            </w:r>
            <w:r w:rsidRPr="004D42C6">
              <w:rPr>
                <w:rFonts w:asciiTheme="minorHAnsi" w:hAnsiTheme="minorHAnsi" w:cstheme="minorHAnsi"/>
                <w:b/>
                <w:color w:val="auto"/>
                <w:sz w:val="18"/>
                <w:szCs w:val="18"/>
              </w:rPr>
              <w:t xml:space="preserve">GEIE </w:t>
            </w:r>
            <w:r w:rsidRPr="001A2FB2">
              <w:rPr>
                <w:rFonts w:asciiTheme="minorHAnsi" w:hAnsiTheme="minorHAnsi" w:cstheme="minorHAnsi"/>
                <w:b/>
                <w:color w:val="auto"/>
                <w:sz w:val="18"/>
                <w:szCs w:val="18"/>
              </w:rPr>
              <w:t>/ consorziato</w:t>
            </w:r>
            <w:r>
              <w:rPr>
                <w:rFonts w:asciiTheme="minorHAnsi" w:hAnsiTheme="minorHAnsi" w:cstheme="minorHAnsi"/>
                <w:b/>
                <w:color w:val="auto"/>
                <w:sz w:val="18"/>
                <w:szCs w:val="18"/>
                <w:u w:val="single"/>
              </w:rPr>
              <w:t xml:space="preserve"> esecut</w:t>
            </w:r>
            <w:r w:rsidR="003B28DC">
              <w:rPr>
                <w:rFonts w:asciiTheme="minorHAnsi" w:hAnsiTheme="minorHAnsi" w:cstheme="minorHAnsi"/>
                <w:b/>
                <w:color w:val="auto"/>
                <w:sz w:val="18"/>
                <w:szCs w:val="18"/>
                <w:u w:val="single"/>
              </w:rPr>
              <w:t xml:space="preserve">ore </w:t>
            </w:r>
            <w:r>
              <w:rPr>
                <w:rFonts w:asciiTheme="minorHAnsi" w:hAnsiTheme="minorHAnsi" w:cstheme="minorHAnsi"/>
                <w:b/>
                <w:color w:val="auto"/>
                <w:sz w:val="18"/>
                <w:szCs w:val="18"/>
              </w:rPr>
              <w:t xml:space="preserve">  del consorzio ordinario  - </w:t>
            </w:r>
            <w:r w:rsidRPr="004D42C6">
              <w:rPr>
                <w:rFonts w:asciiTheme="minorHAnsi" w:hAnsiTheme="minorHAnsi" w:cstheme="minorHAnsi"/>
                <w:b/>
                <w:color w:val="auto"/>
                <w:sz w:val="18"/>
                <w:szCs w:val="18"/>
              </w:rPr>
              <w:t>non ancora costituito</w:t>
            </w:r>
          </w:p>
        </w:tc>
      </w:tr>
    </w:tbl>
    <w:p w14:paraId="27C76A30" w14:textId="31DAFF0A" w:rsidR="00210933" w:rsidRPr="00610288" w:rsidRDefault="00210933" w:rsidP="00210933">
      <w:pPr>
        <w:ind w:left="646"/>
        <w:rPr>
          <w:rFonts w:asciiTheme="minorHAnsi" w:hAnsiTheme="minorHAnsi" w:cstheme="minorHAnsi"/>
          <w:sz w:val="10"/>
          <w:szCs w:val="16"/>
        </w:rPr>
      </w:pPr>
    </w:p>
    <w:tbl>
      <w:tblPr>
        <w:tblW w:w="9894" w:type="dxa"/>
        <w:tblInd w:w="-5" w:type="dxa"/>
        <w:tblLook w:val="01E0" w:firstRow="1" w:lastRow="1" w:firstColumn="1" w:lastColumn="1" w:noHBand="0" w:noVBand="0"/>
      </w:tblPr>
      <w:tblGrid>
        <w:gridCol w:w="2098"/>
        <w:gridCol w:w="1638"/>
        <w:gridCol w:w="57"/>
        <w:gridCol w:w="479"/>
        <w:gridCol w:w="1103"/>
        <w:gridCol w:w="282"/>
        <w:gridCol w:w="820"/>
        <w:gridCol w:w="3417"/>
      </w:tblGrid>
      <w:tr w:rsidR="000C54CC" w:rsidRPr="00ED25AA" w14:paraId="454C5AD8" w14:textId="77777777" w:rsidTr="00610288">
        <w:trPr>
          <w:trHeight w:val="322"/>
        </w:trPr>
        <w:tc>
          <w:tcPr>
            <w:tcW w:w="3793" w:type="dxa"/>
            <w:gridSpan w:val="3"/>
            <w:tcBorders>
              <w:top w:val="single" w:sz="4" w:space="0" w:color="auto"/>
              <w:left w:val="single" w:sz="4" w:space="0" w:color="auto"/>
            </w:tcBorders>
            <w:shd w:val="clear" w:color="auto" w:fill="auto"/>
          </w:tcPr>
          <w:p w14:paraId="744E3F94"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w:t>
            </w:r>
          </w:p>
        </w:tc>
        <w:tc>
          <w:tcPr>
            <w:tcW w:w="6101" w:type="dxa"/>
            <w:gridSpan w:val="5"/>
            <w:tcBorders>
              <w:top w:val="single" w:sz="4" w:space="0" w:color="auto"/>
              <w:left w:val="nil"/>
              <w:bottom w:val="dashSmallGap" w:sz="4" w:space="0" w:color="auto"/>
              <w:right w:val="single" w:sz="4" w:space="0" w:color="auto"/>
            </w:tcBorders>
          </w:tcPr>
          <w:p w14:paraId="78EA0846"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6EAAA105" w14:textId="77777777" w:rsidTr="00610288">
        <w:trPr>
          <w:trHeight w:val="311"/>
        </w:trPr>
        <w:tc>
          <w:tcPr>
            <w:tcW w:w="2098" w:type="dxa"/>
            <w:tcBorders>
              <w:left w:val="single" w:sz="4" w:space="0" w:color="auto"/>
            </w:tcBorders>
            <w:shd w:val="clear" w:color="auto" w:fill="auto"/>
          </w:tcPr>
          <w:p w14:paraId="1D45DC39"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1695" w:type="dxa"/>
            <w:gridSpan w:val="2"/>
            <w:tcBorders>
              <w:bottom w:val="dashSmallGap" w:sz="4" w:space="0" w:color="auto"/>
            </w:tcBorders>
            <w:shd w:val="clear" w:color="auto" w:fill="auto"/>
          </w:tcPr>
          <w:p w14:paraId="1C1E42B0"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6101" w:type="dxa"/>
            <w:gridSpan w:val="5"/>
            <w:tcBorders>
              <w:top w:val="dashSmallGap" w:sz="4" w:space="0" w:color="auto"/>
              <w:left w:val="nil"/>
              <w:bottom w:val="dashSmallGap" w:sz="4" w:space="0" w:color="auto"/>
              <w:right w:val="single" w:sz="4" w:space="0" w:color="auto"/>
            </w:tcBorders>
          </w:tcPr>
          <w:p w14:paraId="4FF1147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21D7DCCC" w14:textId="77777777" w:rsidTr="00610288">
        <w:trPr>
          <w:trHeight w:val="311"/>
        </w:trPr>
        <w:tc>
          <w:tcPr>
            <w:tcW w:w="5375" w:type="dxa"/>
            <w:gridSpan w:val="5"/>
            <w:tcBorders>
              <w:left w:val="single" w:sz="4" w:space="0" w:color="auto"/>
            </w:tcBorders>
            <w:shd w:val="clear" w:color="auto" w:fill="auto"/>
          </w:tcPr>
          <w:p w14:paraId="22F038D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519" w:type="dxa"/>
            <w:gridSpan w:val="3"/>
            <w:tcBorders>
              <w:top w:val="dashSmallGap" w:sz="4" w:space="0" w:color="auto"/>
              <w:bottom w:val="dashSmallGap" w:sz="4" w:space="0" w:color="auto"/>
              <w:right w:val="single" w:sz="4" w:space="0" w:color="auto"/>
            </w:tcBorders>
            <w:shd w:val="clear" w:color="auto" w:fill="auto"/>
          </w:tcPr>
          <w:p w14:paraId="74C0C1CD"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6DC9272C" w14:textId="77777777" w:rsidTr="00610288">
        <w:trPr>
          <w:trHeight w:val="322"/>
        </w:trPr>
        <w:tc>
          <w:tcPr>
            <w:tcW w:w="2098" w:type="dxa"/>
            <w:tcBorders>
              <w:left w:val="single" w:sz="4" w:space="0" w:color="auto"/>
            </w:tcBorders>
            <w:shd w:val="clear" w:color="auto" w:fill="auto"/>
          </w:tcPr>
          <w:p w14:paraId="713E3361"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7A46160F"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8C634CB" w14:textId="77777777" w:rsidTr="00610288">
        <w:trPr>
          <w:trHeight w:val="322"/>
        </w:trPr>
        <w:tc>
          <w:tcPr>
            <w:tcW w:w="2098" w:type="dxa"/>
            <w:tcBorders>
              <w:left w:val="single" w:sz="4" w:space="0" w:color="auto"/>
            </w:tcBorders>
            <w:shd w:val="clear" w:color="auto" w:fill="auto"/>
          </w:tcPr>
          <w:p w14:paraId="58F0A836"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237208BE"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50AA97F" w14:textId="77777777" w:rsidTr="00610288">
        <w:trPr>
          <w:trHeight w:val="311"/>
        </w:trPr>
        <w:tc>
          <w:tcPr>
            <w:tcW w:w="2098" w:type="dxa"/>
            <w:tcBorders>
              <w:left w:val="single" w:sz="4" w:space="0" w:color="auto"/>
            </w:tcBorders>
            <w:shd w:val="clear" w:color="auto" w:fill="auto"/>
          </w:tcPr>
          <w:p w14:paraId="16E42C6F"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4A896C40"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31E77DC4" w14:textId="77777777" w:rsidTr="00610288">
        <w:trPr>
          <w:trHeight w:val="322"/>
        </w:trPr>
        <w:tc>
          <w:tcPr>
            <w:tcW w:w="2098" w:type="dxa"/>
            <w:tcBorders>
              <w:left w:val="single" w:sz="4" w:space="0" w:color="auto"/>
            </w:tcBorders>
            <w:shd w:val="clear" w:color="auto" w:fill="auto"/>
          </w:tcPr>
          <w:p w14:paraId="5515233C"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277" w:type="dxa"/>
            <w:gridSpan w:val="4"/>
            <w:tcBorders>
              <w:top w:val="dashSmallGap" w:sz="4" w:space="0" w:color="auto"/>
              <w:bottom w:val="dashSmallGap" w:sz="4" w:space="0" w:color="auto"/>
            </w:tcBorders>
          </w:tcPr>
          <w:p w14:paraId="26F5942F"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36428B51"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060F199" w14:textId="77777777" w:rsidTr="00610288">
        <w:trPr>
          <w:trHeight w:val="322"/>
        </w:trPr>
        <w:tc>
          <w:tcPr>
            <w:tcW w:w="3736" w:type="dxa"/>
            <w:gridSpan w:val="2"/>
            <w:tcBorders>
              <w:left w:val="single" w:sz="4" w:space="0" w:color="auto"/>
            </w:tcBorders>
            <w:shd w:val="clear" w:color="auto" w:fill="auto"/>
          </w:tcPr>
          <w:p w14:paraId="18D08BCB"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1639" w:type="dxa"/>
            <w:gridSpan w:val="3"/>
            <w:tcBorders>
              <w:top w:val="dashSmallGap" w:sz="4" w:space="0" w:color="auto"/>
              <w:bottom w:val="dashSmallGap" w:sz="4" w:space="0" w:color="auto"/>
            </w:tcBorders>
          </w:tcPr>
          <w:p w14:paraId="138F981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519" w:type="dxa"/>
            <w:gridSpan w:val="3"/>
            <w:tcBorders>
              <w:top w:val="dashSmallGap" w:sz="4" w:space="0" w:color="auto"/>
              <w:left w:val="nil"/>
              <w:bottom w:val="dashSmallGap" w:sz="4" w:space="0" w:color="auto"/>
              <w:right w:val="single" w:sz="4" w:space="0" w:color="auto"/>
            </w:tcBorders>
            <w:shd w:val="clear" w:color="auto" w:fill="auto"/>
          </w:tcPr>
          <w:p w14:paraId="06CA0CFD"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8621F17" w14:textId="77777777" w:rsidTr="00610288">
        <w:trPr>
          <w:trHeight w:val="322"/>
        </w:trPr>
        <w:tc>
          <w:tcPr>
            <w:tcW w:w="5657" w:type="dxa"/>
            <w:gridSpan w:val="6"/>
            <w:tcBorders>
              <w:left w:val="single" w:sz="4" w:space="0" w:color="auto"/>
            </w:tcBorders>
            <w:shd w:val="clear" w:color="auto" w:fill="auto"/>
          </w:tcPr>
          <w:p w14:paraId="72212A15"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7D586D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3417" w:type="dxa"/>
            <w:tcBorders>
              <w:top w:val="dashSmallGap" w:sz="4" w:space="0" w:color="auto"/>
              <w:left w:val="nil"/>
              <w:bottom w:val="dashSmallGap" w:sz="4" w:space="0" w:color="auto"/>
              <w:right w:val="single" w:sz="4" w:space="0" w:color="auto"/>
            </w:tcBorders>
            <w:shd w:val="clear" w:color="auto" w:fill="auto"/>
          </w:tcPr>
          <w:p w14:paraId="447FDD8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757F7CF1" w14:textId="77777777" w:rsidTr="00610288">
        <w:trPr>
          <w:trHeight w:val="322"/>
        </w:trPr>
        <w:tc>
          <w:tcPr>
            <w:tcW w:w="9894" w:type="dxa"/>
            <w:gridSpan w:val="8"/>
            <w:tcBorders>
              <w:left w:val="single" w:sz="4" w:space="0" w:color="auto"/>
              <w:right w:val="single" w:sz="4" w:space="0" w:color="auto"/>
            </w:tcBorders>
            <w:shd w:val="clear" w:color="auto" w:fill="auto"/>
          </w:tcPr>
          <w:p w14:paraId="674FA525"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0C54CC" w:rsidRPr="00ED25AA" w14:paraId="2EBFA5AA" w14:textId="77777777" w:rsidTr="00610288">
        <w:trPr>
          <w:cantSplit/>
          <w:trHeight w:hRule="exact" w:val="151"/>
        </w:trPr>
        <w:tc>
          <w:tcPr>
            <w:tcW w:w="4272" w:type="dxa"/>
            <w:gridSpan w:val="4"/>
            <w:tcBorders>
              <w:left w:val="single" w:sz="4" w:space="0" w:color="auto"/>
              <w:bottom w:val="single" w:sz="4" w:space="0" w:color="auto"/>
            </w:tcBorders>
          </w:tcPr>
          <w:p w14:paraId="36E91719"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2727E324" w14:textId="77777777" w:rsidR="000C54CC" w:rsidRPr="00ED25AA" w:rsidRDefault="000C54CC" w:rsidP="00610288">
            <w:pPr>
              <w:rPr>
                <w:rFonts w:asciiTheme="minorHAnsi" w:hAnsiTheme="minorHAnsi" w:cstheme="minorHAnsi"/>
                <w:sz w:val="18"/>
                <w:szCs w:val="18"/>
              </w:rPr>
            </w:pPr>
          </w:p>
        </w:tc>
        <w:tc>
          <w:tcPr>
            <w:tcW w:w="4237" w:type="dxa"/>
            <w:gridSpan w:val="2"/>
            <w:tcBorders>
              <w:bottom w:val="single" w:sz="4" w:space="0" w:color="auto"/>
              <w:right w:val="single" w:sz="4" w:space="0" w:color="auto"/>
            </w:tcBorders>
            <w:shd w:val="clear" w:color="auto" w:fill="auto"/>
          </w:tcPr>
          <w:p w14:paraId="40419360"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076BC979" w14:textId="77777777" w:rsidR="000C54CC" w:rsidRPr="00610288" w:rsidRDefault="000C54CC" w:rsidP="00210933">
      <w:pPr>
        <w:ind w:left="646"/>
        <w:rPr>
          <w:rFonts w:asciiTheme="minorHAnsi" w:hAnsiTheme="minorHAnsi" w:cstheme="minorHAnsi"/>
          <w:sz w:val="10"/>
          <w:szCs w:val="16"/>
        </w:rPr>
      </w:pPr>
    </w:p>
    <w:tbl>
      <w:tblPr>
        <w:tblW w:w="9894" w:type="dxa"/>
        <w:tblInd w:w="-5" w:type="dxa"/>
        <w:tblLook w:val="01E0" w:firstRow="1" w:lastRow="1" w:firstColumn="1" w:lastColumn="1" w:noHBand="0" w:noVBand="0"/>
      </w:tblPr>
      <w:tblGrid>
        <w:gridCol w:w="2098"/>
        <w:gridCol w:w="1638"/>
        <w:gridCol w:w="536"/>
        <w:gridCol w:w="484"/>
        <w:gridCol w:w="1103"/>
        <w:gridCol w:w="282"/>
        <w:gridCol w:w="820"/>
        <w:gridCol w:w="2933"/>
      </w:tblGrid>
      <w:tr w:rsidR="00210933" w:rsidRPr="001A2FB2" w14:paraId="3AF919D1" w14:textId="77777777" w:rsidTr="00610288">
        <w:tc>
          <w:tcPr>
            <w:tcW w:w="9894" w:type="dxa"/>
            <w:gridSpan w:val="8"/>
            <w:tcBorders>
              <w:top w:val="single" w:sz="4" w:space="0" w:color="auto"/>
              <w:left w:val="single" w:sz="4" w:space="0" w:color="auto"/>
              <w:bottom w:val="single" w:sz="4" w:space="0" w:color="auto"/>
              <w:right w:val="single" w:sz="4" w:space="0" w:color="auto"/>
            </w:tcBorders>
            <w:shd w:val="clear" w:color="auto" w:fill="auto"/>
          </w:tcPr>
          <w:p w14:paraId="2A3B2B4E" w14:textId="63F53EFE" w:rsidR="00210933" w:rsidRPr="001A2FB2" w:rsidRDefault="00210933" w:rsidP="000C54CC">
            <w:pPr>
              <w:tabs>
                <w:tab w:val="right" w:pos="9540"/>
              </w:tabs>
              <w:spacing w:before="80"/>
              <w:jc w:val="both"/>
              <w:rPr>
                <w:rFonts w:asciiTheme="minorHAnsi" w:hAnsiTheme="minorHAnsi" w:cstheme="minorHAnsi"/>
                <w:b/>
                <w:sz w:val="18"/>
                <w:szCs w:val="18"/>
              </w:rPr>
            </w:pPr>
            <w:r w:rsidRPr="001A2FB2">
              <w:rPr>
                <w:rFonts w:asciiTheme="minorHAnsi" w:hAnsiTheme="minorHAnsi" w:cstheme="minorHAnsi"/>
                <w:b/>
                <w:sz w:val="18"/>
                <w:szCs w:val="18"/>
              </w:rPr>
              <w:t xml:space="preserve">che partecipa per il </w:t>
            </w:r>
            <w:r>
              <w:rPr>
                <w:rFonts w:asciiTheme="minorHAnsi" w:hAnsiTheme="minorHAnsi" w:cstheme="minorHAnsi"/>
                <w:b/>
                <w:sz w:val="18"/>
                <w:szCs w:val="18"/>
              </w:rPr>
              <w:t xml:space="preserve">seguente </w:t>
            </w:r>
            <w:r w:rsidRPr="001A2FB2">
              <w:rPr>
                <w:rFonts w:asciiTheme="minorHAnsi" w:hAnsiTheme="minorHAnsi" w:cstheme="minorHAnsi"/>
                <w:b/>
                <w:sz w:val="18"/>
                <w:szCs w:val="18"/>
              </w:rPr>
              <w:t>Raggruppamento temporaneo / Consorzio  ordinario</w:t>
            </w:r>
            <w:r>
              <w:rPr>
                <w:rFonts w:asciiTheme="minorHAnsi" w:hAnsiTheme="minorHAnsi" w:cstheme="minorHAnsi"/>
                <w:b/>
                <w:sz w:val="18"/>
                <w:szCs w:val="18"/>
              </w:rPr>
              <w:t>/ GEIE</w:t>
            </w:r>
            <w:r w:rsidRPr="001A2FB2">
              <w:rPr>
                <w:rFonts w:asciiTheme="minorHAnsi" w:hAnsiTheme="minorHAnsi" w:cstheme="minorHAnsi"/>
                <w:b/>
                <w:sz w:val="18"/>
                <w:szCs w:val="18"/>
              </w:rPr>
              <w:t>:</w:t>
            </w:r>
          </w:p>
        </w:tc>
      </w:tr>
      <w:tr w:rsidR="000C54CC" w:rsidRPr="00ED25AA" w14:paraId="35D75FA1" w14:textId="77777777" w:rsidTr="00610288">
        <w:trPr>
          <w:trHeight w:val="322"/>
        </w:trPr>
        <w:tc>
          <w:tcPr>
            <w:tcW w:w="4272" w:type="dxa"/>
            <w:gridSpan w:val="3"/>
            <w:tcBorders>
              <w:top w:val="single" w:sz="4" w:space="0" w:color="auto"/>
              <w:left w:val="single" w:sz="4" w:space="0" w:color="auto"/>
            </w:tcBorders>
            <w:shd w:val="clear" w:color="auto" w:fill="auto"/>
          </w:tcPr>
          <w:p w14:paraId="69E453D2" w14:textId="4CD691A8" w:rsidR="000C54CC" w:rsidRPr="00ED25AA" w:rsidRDefault="000C54CC" w:rsidP="00610288">
            <w:pPr>
              <w:tabs>
                <w:tab w:val="right" w:pos="9540"/>
              </w:tabs>
              <w:spacing w:before="80"/>
              <w:jc w:val="both"/>
              <w:rPr>
                <w:rFonts w:asciiTheme="minorHAnsi" w:hAnsiTheme="minorHAnsi" w:cstheme="minorHAnsi"/>
                <w:b/>
                <w:sz w:val="18"/>
                <w:szCs w:val="18"/>
                <w:lang w:val="de-DE"/>
              </w:rPr>
            </w:pPr>
            <w:r w:rsidRPr="00ED25AA">
              <w:rPr>
                <w:rFonts w:asciiTheme="minorHAnsi" w:hAnsiTheme="minorHAnsi" w:cstheme="minorHAnsi"/>
                <w:sz w:val="18"/>
                <w:szCs w:val="18"/>
              </w:rPr>
              <w:t>Denominazione</w:t>
            </w:r>
            <w:r>
              <w:rPr>
                <w:rFonts w:asciiTheme="minorHAnsi" w:hAnsiTheme="minorHAnsi" w:cstheme="minorHAnsi"/>
                <w:sz w:val="18"/>
                <w:szCs w:val="18"/>
              </w:rPr>
              <w:t xml:space="preserve"> s</w:t>
            </w:r>
            <w:r w:rsidRPr="00ED25AA">
              <w:rPr>
                <w:rFonts w:asciiTheme="minorHAnsi" w:hAnsiTheme="minorHAnsi" w:cstheme="minorHAnsi"/>
                <w:sz w:val="18"/>
                <w:szCs w:val="18"/>
              </w:rPr>
              <w:t>ociale</w:t>
            </w:r>
            <w:r>
              <w:rPr>
                <w:rFonts w:asciiTheme="minorHAnsi" w:hAnsiTheme="minorHAnsi" w:cstheme="minorHAnsi"/>
                <w:sz w:val="18"/>
                <w:szCs w:val="18"/>
              </w:rPr>
              <w:t xml:space="preserve"> RTI Consorzio ordinario /GEIE</w:t>
            </w:r>
          </w:p>
        </w:tc>
        <w:tc>
          <w:tcPr>
            <w:tcW w:w="5622" w:type="dxa"/>
            <w:gridSpan w:val="5"/>
            <w:tcBorders>
              <w:top w:val="single" w:sz="4" w:space="0" w:color="auto"/>
              <w:left w:val="nil"/>
              <w:bottom w:val="dashSmallGap" w:sz="4" w:space="0" w:color="auto"/>
              <w:right w:val="single" w:sz="4" w:space="0" w:color="auto"/>
            </w:tcBorders>
          </w:tcPr>
          <w:p w14:paraId="77709A2B" w14:textId="77777777" w:rsidR="000C54CC" w:rsidRPr="00ED25AA" w:rsidRDefault="000C54CC" w:rsidP="00610288">
            <w:pPr>
              <w:tabs>
                <w:tab w:val="right" w:pos="9540"/>
              </w:tabs>
              <w:spacing w:before="80"/>
              <w:jc w:val="both"/>
              <w:rPr>
                <w:rFonts w:asciiTheme="minorHAnsi" w:hAnsiTheme="minorHAnsi" w:cstheme="minorHAnsi"/>
                <w:b/>
                <w:sz w:val="18"/>
                <w:szCs w:val="18"/>
                <w:lang w:val="de-DE"/>
              </w:rPr>
            </w:pPr>
          </w:p>
        </w:tc>
      </w:tr>
      <w:tr w:rsidR="000C54CC" w:rsidRPr="00ED25AA" w14:paraId="7A53E67F" w14:textId="77777777" w:rsidTr="00610288">
        <w:trPr>
          <w:trHeight w:val="311"/>
        </w:trPr>
        <w:tc>
          <w:tcPr>
            <w:tcW w:w="2098" w:type="dxa"/>
            <w:tcBorders>
              <w:left w:val="single" w:sz="4" w:space="0" w:color="auto"/>
            </w:tcBorders>
            <w:shd w:val="clear" w:color="auto" w:fill="auto"/>
          </w:tcPr>
          <w:p w14:paraId="227C6EA5"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w:t>
            </w:r>
          </w:p>
        </w:tc>
        <w:tc>
          <w:tcPr>
            <w:tcW w:w="2174" w:type="dxa"/>
            <w:gridSpan w:val="2"/>
            <w:tcBorders>
              <w:bottom w:val="dashSmallGap" w:sz="4" w:space="0" w:color="auto"/>
            </w:tcBorders>
            <w:shd w:val="clear" w:color="auto" w:fill="auto"/>
          </w:tcPr>
          <w:p w14:paraId="1AAD6A8A"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c>
          <w:tcPr>
            <w:tcW w:w="5622" w:type="dxa"/>
            <w:gridSpan w:val="5"/>
            <w:tcBorders>
              <w:top w:val="dashSmallGap" w:sz="4" w:space="0" w:color="auto"/>
              <w:left w:val="nil"/>
              <w:bottom w:val="dashSmallGap" w:sz="4" w:space="0" w:color="auto"/>
              <w:right w:val="single" w:sz="4" w:space="0" w:color="auto"/>
            </w:tcBorders>
          </w:tcPr>
          <w:p w14:paraId="09DCE543" w14:textId="77777777" w:rsidR="000C54CC" w:rsidRPr="00ED25AA" w:rsidRDefault="000C54CC" w:rsidP="00610288">
            <w:pPr>
              <w:tabs>
                <w:tab w:val="right" w:pos="9540"/>
              </w:tabs>
              <w:spacing w:before="80"/>
              <w:jc w:val="both"/>
              <w:rPr>
                <w:rFonts w:asciiTheme="minorHAnsi" w:hAnsiTheme="minorHAnsi" w:cstheme="minorHAnsi"/>
                <w:sz w:val="18"/>
                <w:szCs w:val="18"/>
                <w:lang w:val="de-DE"/>
              </w:rPr>
            </w:pPr>
          </w:p>
        </w:tc>
      </w:tr>
      <w:tr w:rsidR="000C54CC" w:rsidRPr="00ED25AA" w14:paraId="00934720" w14:textId="77777777" w:rsidTr="00610288">
        <w:trPr>
          <w:trHeight w:val="311"/>
        </w:trPr>
        <w:tc>
          <w:tcPr>
            <w:tcW w:w="5859" w:type="dxa"/>
            <w:gridSpan w:val="5"/>
            <w:tcBorders>
              <w:left w:val="single" w:sz="4" w:space="0" w:color="auto"/>
            </w:tcBorders>
            <w:shd w:val="clear" w:color="auto" w:fill="auto"/>
          </w:tcPr>
          <w:p w14:paraId="7FBE87F3"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w:t>
            </w:r>
          </w:p>
        </w:tc>
        <w:tc>
          <w:tcPr>
            <w:tcW w:w="4035" w:type="dxa"/>
            <w:gridSpan w:val="3"/>
            <w:tcBorders>
              <w:top w:val="dashSmallGap" w:sz="4" w:space="0" w:color="auto"/>
              <w:bottom w:val="dashSmallGap" w:sz="4" w:space="0" w:color="auto"/>
              <w:right w:val="single" w:sz="4" w:space="0" w:color="auto"/>
            </w:tcBorders>
            <w:shd w:val="clear" w:color="auto" w:fill="auto"/>
          </w:tcPr>
          <w:p w14:paraId="4B72722F" w14:textId="77777777" w:rsidR="000C54CC" w:rsidRPr="00ED25AA" w:rsidRDefault="000C54CC" w:rsidP="00610288">
            <w:pPr>
              <w:tabs>
                <w:tab w:val="left" w:pos="2780"/>
              </w:tabs>
              <w:spacing w:before="80"/>
              <w:jc w:val="both"/>
              <w:rPr>
                <w:rFonts w:asciiTheme="minorHAnsi" w:hAnsiTheme="minorHAnsi" w:cstheme="minorHAnsi"/>
                <w:sz w:val="18"/>
                <w:szCs w:val="18"/>
                <w:lang w:val="de-DE"/>
              </w:rPr>
            </w:pPr>
            <w:r w:rsidRPr="00ED25AA">
              <w:rPr>
                <w:rFonts w:asciiTheme="minorHAnsi" w:hAnsiTheme="minorHAnsi" w:cstheme="minorHAnsi"/>
                <w:sz w:val="18"/>
                <w:szCs w:val="18"/>
                <w:lang w:val="de-DE"/>
              </w:rPr>
              <w:tab/>
            </w:r>
          </w:p>
        </w:tc>
      </w:tr>
      <w:tr w:rsidR="000C54CC" w:rsidRPr="00ED25AA" w14:paraId="1A920C96" w14:textId="77777777" w:rsidTr="00610288">
        <w:trPr>
          <w:trHeight w:val="322"/>
        </w:trPr>
        <w:tc>
          <w:tcPr>
            <w:tcW w:w="2098" w:type="dxa"/>
            <w:tcBorders>
              <w:left w:val="single" w:sz="4" w:space="0" w:color="auto"/>
            </w:tcBorders>
            <w:shd w:val="clear" w:color="auto" w:fill="auto"/>
          </w:tcPr>
          <w:p w14:paraId="2D1C4622"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 xml:space="preserve">Numero iscrizione                             </w:t>
            </w:r>
          </w:p>
        </w:tc>
        <w:tc>
          <w:tcPr>
            <w:tcW w:w="7796" w:type="dxa"/>
            <w:gridSpan w:val="7"/>
            <w:tcBorders>
              <w:bottom w:val="dashSmallGap" w:sz="4" w:space="0" w:color="auto"/>
              <w:right w:val="single" w:sz="4" w:space="0" w:color="auto"/>
            </w:tcBorders>
          </w:tcPr>
          <w:p w14:paraId="30BB3FF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BB9E433" w14:textId="77777777" w:rsidTr="00610288">
        <w:trPr>
          <w:trHeight w:val="322"/>
        </w:trPr>
        <w:tc>
          <w:tcPr>
            <w:tcW w:w="2098" w:type="dxa"/>
            <w:tcBorders>
              <w:left w:val="single" w:sz="4" w:space="0" w:color="auto"/>
            </w:tcBorders>
            <w:shd w:val="clear" w:color="auto" w:fill="auto"/>
          </w:tcPr>
          <w:p w14:paraId="6FF99F82"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Forma</w:t>
            </w:r>
            <w:r w:rsidRPr="00ED25AA">
              <w:rPr>
                <w:rFonts w:asciiTheme="minorHAnsi" w:hAnsiTheme="minorHAnsi" w:cstheme="minorHAnsi"/>
                <w:i/>
                <w:iCs/>
                <w:sz w:val="18"/>
                <w:szCs w:val="18"/>
              </w:rPr>
              <w:t xml:space="preserve"> </w:t>
            </w:r>
            <w:r w:rsidRPr="00426124">
              <w:rPr>
                <w:rFonts w:asciiTheme="minorHAnsi" w:hAnsiTheme="minorHAnsi" w:cstheme="minorHAnsi"/>
                <w:iCs/>
                <w:sz w:val="18"/>
                <w:szCs w:val="18"/>
              </w:rPr>
              <w:t>giuridica</w:t>
            </w:r>
          </w:p>
        </w:tc>
        <w:tc>
          <w:tcPr>
            <w:tcW w:w="7796" w:type="dxa"/>
            <w:gridSpan w:val="7"/>
            <w:tcBorders>
              <w:top w:val="dashSmallGap" w:sz="4" w:space="0" w:color="auto"/>
              <w:bottom w:val="dashSmallGap" w:sz="4" w:space="0" w:color="auto"/>
              <w:right w:val="single" w:sz="4" w:space="0" w:color="auto"/>
            </w:tcBorders>
          </w:tcPr>
          <w:p w14:paraId="56692B95"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17C11B4E" w14:textId="77777777" w:rsidTr="00610288">
        <w:trPr>
          <w:trHeight w:val="311"/>
        </w:trPr>
        <w:tc>
          <w:tcPr>
            <w:tcW w:w="2098" w:type="dxa"/>
            <w:tcBorders>
              <w:left w:val="single" w:sz="4" w:space="0" w:color="auto"/>
            </w:tcBorders>
            <w:shd w:val="clear" w:color="auto" w:fill="auto"/>
          </w:tcPr>
          <w:p w14:paraId="45742FAD" w14:textId="77777777" w:rsidR="000C54CC" w:rsidRPr="00426124" w:rsidRDefault="000C54CC" w:rsidP="00610288">
            <w:pPr>
              <w:tabs>
                <w:tab w:val="right" w:pos="9540"/>
              </w:tabs>
              <w:spacing w:before="80"/>
              <w:jc w:val="both"/>
              <w:rPr>
                <w:rFonts w:asciiTheme="minorHAnsi" w:hAnsiTheme="minorHAnsi" w:cstheme="minorHAnsi"/>
                <w:sz w:val="18"/>
                <w:szCs w:val="18"/>
              </w:rPr>
            </w:pPr>
            <w:r w:rsidRPr="00426124">
              <w:rPr>
                <w:rFonts w:asciiTheme="minorHAnsi" w:hAnsiTheme="minorHAnsi" w:cstheme="minorHAnsi"/>
                <w:iCs/>
                <w:sz w:val="18"/>
                <w:szCs w:val="18"/>
              </w:rPr>
              <w:t>Indirizzo Sede legale</w:t>
            </w:r>
          </w:p>
        </w:tc>
        <w:tc>
          <w:tcPr>
            <w:tcW w:w="7796" w:type="dxa"/>
            <w:gridSpan w:val="7"/>
            <w:tcBorders>
              <w:top w:val="dashSmallGap" w:sz="4" w:space="0" w:color="auto"/>
              <w:bottom w:val="dashSmallGap" w:sz="4" w:space="0" w:color="auto"/>
              <w:right w:val="single" w:sz="4" w:space="0" w:color="auto"/>
            </w:tcBorders>
          </w:tcPr>
          <w:p w14:paraId="1555CDB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0F69EBFD" w14:textId="77777777" w:rsidTr="00610288">
        <w:trPr>
          <w:trHeight w:val="322"/>
        </w:trPr>
        <w:tc>
          <w:tcPr>
            <w:tcW w:w="2098" w:type="dxa"/>
            <w:tcBorders>
              <w:left w:val="single" w:sz="4" w:space="0" w:color="auto"/>
            </w:tcBorders>
            <w:shd w:val="clear" w:color="auto" w:fill="auto"/>
          </w:tcPr>
          <w:p w14:paraId="6641398E"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iCs/>
                <w:sz w:val="18"/>
                <w:szCs w:val="18"/>
              </w:rPr>
              <w:t xml:space="preserve">PEC       </w:t>
            </w:r>
          </w:p>
        </w:tc>
        <w:tc>
          <w:tcPr>
            <w:tcW w:w="3761" w:type="dxa"/>
            <w:gridSpan w:val="4"/>
            <w:tcBorders>
              <w:top w:val="dashSmallGap" w:sz="4" w:space="0" w:color="auto"/>
              <w:bottom w:val="dashSmallGap" w:sz="4" w:space="0" w:color="auto"/>
            </w:tcBorders>
          </w:tcPr>
          <w:p w14:paraId="6F49DB9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7F7A3C58"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016D3ADD" w14:textId="77777777" w:rsidTr="00610288">
        <w:trPr>
          <w:trHeight w:val="322"/>
        </w:trPr>
        <w:tc>
          <w:tcPr>
            <w:tcW w:w="3736" w:type="dxa"/>
            <w:gridSpan w:val="2"/>
            <w:tcBorders>
              <w:left w:val="single" w:sz="4" w:space="0" w:color="auto"/>
            </w:tcBorders>
            <w:shd w:val="clear" w:color="auto" w:fill="auto"/>
          </w:tcPr>
          <w:p w14:paraId="6D8F11AA" w14:textId="77777777" w:rsidR="000C54CC" w:rsidRPr="000C54CC" w:rsidRDefault="000C54CC" w:rsidP="00610288">
            <w:pPr>
              <w:tabs>
                <w:tab w:val="right" w:pos="9540"/>
              </w:tabs>
              <w:spacing w:before="80"/>
              <w:jc w:val="both"/>
              <w:rPr>
                <w:rFonts w:asciiTheme="minorHAnsi" w:hAnsiTheme="minorHAnsi" w:cstheme="minorHAnsi"/>
                <w:sz w:val="18"/>
                <w:szCs w:val="18"/>
              </w:rPr>
            </w:pPr>
            <w:r w:rsidRPr="000C54CC">
              <w:rPr>
                <w:rFonts w:asciiTheme="minorHAnsi" w:hAnsiTheme="minorHAnsi" w:cstheme="minorHAnsi"/>
                <w:iCs/>
                <w:sz w:val="18"/>
                <w:szCs w:val="18"/>
              </w:rPr>
              <w:t xml:space="preserve">PERCENTUALE DI PARTECIPAZIONE %    </w:t>
            </w:r>
          </w:p>
        </w:tc>
        <w:tc>
          <w:tcPr>
            <w:tcW w:w="2123" w:type="dxa"/>
            <w:gridSpan w:val="3"/>
            <w:tcBorders>
              <w:top w:val="dashSmallGap" w:sz="4" w:space="0" w:color="auto"/>
              <w:bottom w:val="dashSmallGap" w:sz="4" w:space="0" w:color="auto"/>
            </w:tcBorders>
          </w:tcPr>
          <w:p w14:paraId="24A58EE9"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4035" w:type="dxa"/>
            <w:gridSpan w:val="3"/>
            <w:tcBorders>
              <w:top w:val="dashSmallGap" w:sz="4" w:space="0" w:color="auto"/>
              <w:left w:val="nil"/>
              <w:bottom w:val="dashSmallGap" w:sz="4" w:space="0" w:color="auto"/>
              <w:right w:val="single" w:sz="4" w:space="0" w:color="auto"/>
            </w:tcBorders>
            <w:shd w:val="clear" w:color="auto" w:fill="auto"/>
          </w:tcPr>
          <w:p w14:paraId="7E6846B3"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618E371E" w14:textId="77777777" w:rsidTr="00610288">
        <w:trPr>
          <w:trHeight w:val="322"/>
        </w:trPr>
        <w:tc>
          <w:tcPr>
            <w:tcW w:w="6141" w:type="dxa"/>
            <w:gridSpan w:val="6"/>
            <w:tcBorders>
              <w:left w:val="single" w:sz="4" w:space="0" w:color="auto"/>
            </w:tcBorders>
            <w:shd w:val="clear" w:color="auto" w:fill="auto"/>
          </w:tcPr>
          <w:p w14:paraId="5677F13F"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auto"/>
                <w:kern w:val="0"/>
                <w:sz w:val="18"/>
                <w:szCs w:val="18"/>
                <w:lang w:eastAsia="en-US"/>
              </w:rPr>
              <w:t>indicare la parte del servizio che in caso di aggiudicazione verrà eseguita</w:t>
            </w:r>
          </w:p>
        </w:tc>
        <w:tc>
          <w:tcPr>
            <w:tcW w:w="820" w:type="dxa"/>
            <w:tcBorders>
              <w:top w:val="dashSmallGap" w:sz="4" w:space="0" w:color="auto"/>
              <w:bottom w:val="dashSmallGap" w:sz="4" w:space="0" w:color="auto"/>
            </w:tcBorders>
          </w:tcPr>
          <w:p w14:paraId="526EEA3C"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c>
          <w:tcPr>
            <w:tcW w:w="2933" w:type="dxa"/>
            <w:tcBorders>
              <w:top w:val="dashSmallGap" w:sz="4" w:space="0" w:color="auto"/>
              <w:left w:val="nil"/>
              <w:bottom w:val="dashSmallGap" w:sz="4" w:space="0" w:color="auto"/>
              <w:right w:val="single" w:sz="4" w:space="0" w:color="auto"/>
            </w:tcBorders>
            <w:shd w:val="clear" w:color="auto" w:fill="auto"/>
          </w:tcPr>
          <w:p w14:paraId="041CD7C4" w14:textId="77777777" w:rsidR="000C54CC" w:rsidRPr="00ED25AA" w:rsidRDefault="000C54CC" w:rsidP="00610288">
            <w:pPr>
              <w:tabs>
                <w:tab w:val="right" w:pos="9540"/>
              </w:tabs>
              <w:spacing w:before="80"/>
              <w:jc w:val="both"/>
              <w:rPr>
                <w:rFonts w:asciiTheme="minorHAnsi" w:hAnsiTheme="minorHAnsi" w:cstheme="minorHAnsi"/>
                <w:sz w:val="18"/>
                <w:szCs w:val="18"/>
              </w:rPr>
            </w:pPr>
          </w:p>
        </w:tc>
      </w:tr>
      <w:tr w:rsidR="000C54CC" w:rsidRPr="00ED25AA" w14:paraId="27A9FEB7" w14:textId="77777777" w:rsidTr="00610288">
        <w:trPr>
          <w:trHeight w:val="322"/>
        </w:trPr>
        <w:tc>
          <w:tcPr>
            <w:tcW w:w="9894" w:type="dxa"/>
            <w:gridSpan w:val="8"/>
            <w:tcBorders>
              <w:left w:val="single" w:sz="4" w:space="0" w:color="auto"/>
              <w:right w:val="single" w:sz="4" w:space="0" w:color="auto"/>
            </w:tcBorders>
            <w:shd w:val="clear" w:color="auto" w:fill="auto"/>
          </w:tcPr>
          <w:p w14:paraId="27E56D97" w14:textId="77777777" w:rsidR="000C54CC" w:rsidRPr="00ED25AA" w:rsidRDefault="000C54CC" w:rsidP="00610288">
            <w:pPr>
              <w:tabs>
                <w:tab w:val="right" w:pos="9540"/>
              </w:tabs>
              <w:spacing w:before="80"/>
              <w:jc w:val="both"/>
              <w:rPr>
                <w:rFonts w:asciiTheme="minorHAnsi" w:hAnsiTheme="minorHAnsi" w:cstheme="minorHAnsi"/>
                <w:sz w:val="18"/>
                <w:szCs w:val="18"/>
              </w:rPr>
            </w:pPr>
            <w:r w:rsidRPr="00ED25AA">
              <w:rPr>
                <w:rFonts w:asciiTheme="minorHAnsi" w:eastAsiaTheme="minorHAnsi" w:hAnsiTheme="minorHAnsi" w:cs="CIDFont+F2"/>
                <w:color w:val="FF0000"/>
                <w:kern w:val="0"/>
                <w:sz w:val="18"/>
                <w:szCs w:val="18"/>
                <w:lang w:eastAsia="en-US"/>
              </w:rPr>
              <w:t xml:space="preserve">N.B. </w:t>
            </w:r>
            <w:r w:rsidRPr="00ED25AA">
              <w:rPr>
                <w:rFonts w:asciiTheme="minorHAnsi" w:eastAsiaTheme="minorHAnsi" w:hAnsiTheme="minorHAnsi" w:cs="CIDFont+F2"/>
                <w:b/>
                <w:color w:val="FF0000"/>
                <w:kern w:val="0"/>
                <w:sz w:val="18"/>
                <w:szCs w:val="18"/>
                <w:lang w:eastAsia="en-US"/>
              </w:rPr>
              <w:t xml:space="preserve">l’indicazione della parte del servizio che in caso di aggiudicazione verrà eseguita </w:t>
            </w:r>
            <w:r w:rsidRPr="00ED25AA">
              <w:rPr>
                <w:rFonts w:asciiTheme="minorHAnsi" w:hAnsiTheme="minorHAnsi" w:cstheme="minorHAnsi"/>
                <w:b/>
                <w:i/>
                <w:color w:val="FF0000"/>
                <w:sz w:val="18"/>
                <w:szCs w:val="18"/>
              </w:rPr>
              <w:t>dovrà essere compilata, con riferimento al lotto per il quale si presenta offerta, nella sezione sottostante relativa ai Raggruppamenti Temporanei  (*)</w:t>
            </w:r>
          </w:p>
        </w:tc>
      </w:tr>
      <w:tr w:rsidR="000C54CC" w:rsidRPr="00ED25AA" w14:paraId="2F6F71B3" w14:textId="77777777" w:rsidTr="00610288">
        <w:trPr>
          <w:cantSplit/>
          <w:trHeight w:hRule="exact" w:val="151"/>
        </w:trPr>
        <w:tc>
          <w:tcPr>
            <w:tcW w:w="4756" w:type="dxa"/>
            <w:gridSpan w:val="4"/>
            <w:tcBorders>
              <w:left w:val="single" w:sz="4" w:space="0" w:color="auto"/>
              <w:bottom w:val="single" w:sz="4" w:space="0" w:color="auto"/>
            </w:tcBorders>
          </w:tcPr>
          <w:p w14:paraId="3F9D898C" w14:textId="77777777" w:rsidR="000C54CC" w:rsidRPr="00ED25AA" w:rsidRDefault="000C54CC" w:rsidP="00610288">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19B29C40" w14:textId="77777777" w:rsidR="000C54CC" w:rsidRPr="00ED25AA" w:rsidRDefault="000C54CC" w:rsidP="00610288">
            <w:pPr>
              <w:rPr>
                <w:rFonts w:asciiTheme="minorHAnsi" w:hAnsiTheme="minorHAnsi" w:cstheme="minorHAnsi"/>
                <w:sz w:val="18"/>
                <w:szCs w:val="18"/>
              </w:rPr>
            </w:pPr>
          </w:p>
        </w:tc>
        <w:tc>
          <w:tcPr>
            <w:tcW w:w="3753" w:type="dxa"/>
            <w:gridSpan w:val="2"/>
            <w:tcBorders>
              <w:bottom w:val="single" w:sz="4" w:space="0" w:color="auto"/>
              <w:right w:val="single" w:sz="4" w:space="0" w:color="auto"/>
            </w:tcBorders>
            <w:shd w:val="clear" w:color="auto" w:fill="auto"/>
          </w:tcPr>
          <w:p w14:paraId="7420F54D" w14:textId="77777777" w:rsidR="000C54CC" w:rsidRPr="00ED25AA" w:rsidRDefault="000C54CC" w:rsidP="00610288">
            <w:pPr>
              <w:tabs>
                <w:tab w:val="right" w:pos="9540"/>
              </w:tabs>
              <w:spacing w:before="80" w:after="80" w:line="120" w:lineRule="auto"/>
              <w:jc w:val="both"/>
              <w:rPr>
                <w:rFonts w:asciiTheme="minorHAnsi" w:hAnsiTheme="minorHAnsi" w:cstheme="minorHAnsi"/>
                <w:sz w:val="18"/>
                <w:szCs w:val="18"/>
              </w:rPr>
            </w:pPr>
          </w:p>
        </w:tc>
      </w:tr>
    </w:tbl>
    <w:p w14:paraId="71210779" w14:textId="5762AEF6" w:rsidR="000C54CC" w:rsidRPr="00610288" w:rsidRDefault="000C54CC" w:rsidP="00210933">
      <w:pPr>
        <w:widowControl w:val="0"/>
        <w:tabs>
          <w:tab w:val="left" w:pos="0"/>
          <w:tab w:val="left" w:pos="9214"/>
        </w:tabs>
        <w:jc w:val="both"/>
        <w:rPr>
          <w:rFonts w:asciiTheme="minorHAnsi" w:hAnsiTheme="minorHAnsi"/>
          <w:b/>
          <w:color w:val="auto"/>
          <w:kern w:val="0"/>
          <w:sz w:val="8"/>
          <w:lang w:eastAsia="x-none"/>
        </w:rPr>
      </w:pPr>
    </w:p>
    <w:p w14:paraId="1D8411EE" w14:textId="2BAE5A8C" w:rsidR="001A2FB2" w:rsidRDefault="000C54CC" w:rsidP="001A2FB2">
      <w:pPr>
        <w:widowControl w:val="0"/>
        <w:tabs>
          <w:tab w:val="left" w:pos="0"/>
          <w:tab w:val="left" w:pos="9214"/>
        </w:tabs>
        <w:jc w:val="both"/>
        <w:rPr>
          <w:rFonts w:asciiTheme="minorHAnsi" w:hAnsiTheme="minorHAnsi"/>
          <w:i/>
          <w:color w:val="auto"/>
          <w:kern w:val="0"/>
          <w:sz w:val="18"/>
          <w:szCs w:val="18"/>
          <w:lang w:eastAsia="x-none"/>
        </w:rPr>
      </w:pPr>
      <w:r w:rsidRPr="00893B89">
        <w:rPr>
          <w:rFonts w:asciiTheme="minorHAnsi" w:hAnsiTheme="minorHAnsi"/>
          <w:b/>
          <w:color w:val="auto"/>
          <w:kern w:val="0"/>
          <w:sz w:val="20"/>
          <w:lang w:eastAsia="x-none"/>
        </w:rPr>
        <w:t xml:space="preserve"> </w:t>
      </w:r>
      <w:r w:rsidR="001A2FB2" w:rsidRPr="00893B89">
        <w:rPr>
          <w:rFonts w:asciiTheme="minorHAnsi" w:hAnsiTheme="minorHAnsi"/>
          <w:b/>
          <w:color w:val="auto"/>
          <w:kern w:val="0"/>
          <w:sz w:val="20"/>
          <w:lang w:eastAsia="x-none"/>
        </w:rPr>
        <w:t>(</w:t>
      </w:r>
      <w:r w:rsidR="001A2FB2" w:rsidRPr="0046079A">
        <w:rPr>
          <w:rFonts w:asciiTheme="minorHAnsi" w:hAnsiTheme="minorHAnsi"/>
          <w:b/>
          <w:i/>
          <w:color w:val="auto"/>
          <w:kern w:val="0"/>
          <w:sz w:val="18"/>
          <w:szCs w:val="18"/>
          <w:lang w:eastAsia="x-none"/>
        </w:rPr>
        <w:t xml:space="preserve">completare </w:t>
      </w:r>
      <w:r w:rsidRPr="0046079A">
        <w:rPr>
          <w:rFonts w:asciiTheme="minorHAnsi" w:hAnsiTheme="minorHAnsi"/>
          <w:b/>
          <w:i/>
          <w:color w:val="auto"/>
          <w:kern w:val="0"/>
          <w:sz w:val="18"/>
          <w:szCs w:val="18"/>
          <w:lang w:val="x-none" w:eastAsia="x-none"/>
        </w:rPr>
        <w:t>nel</w:t>
      </w:r>
      <w:r w:rsidR="001A2FB2" w:rsidRPr="0046079A">
        <w:rPr>
          <w:rFonts w:asciiTheme="minorHAnsi" w:hAnsiTheme="minorHAnsi"/>
          <w:b/>
          <w:i/>
          <w:color w:val="auto"/>
          <w:kern w:val="0"/>
          <w:sz w:val="18"/>
          <w:szCs w:val="18"/>
          <w:lang w:val="x-none" w:eastAsia="x-none"/>
        </w:rPr>
        <w:t xml:space="preserve"> caso di raggruppamento temporaneo o consorzio ordinario di concorrenti o GEIE </w:t>
      </w:r>
      <w:r w:rsidR="001A2FB2" w:rsidRPr="0046079A">
        <w:rPr>
          <w:rFonts w:asciiTheme="minorHAnsi" w:hAnsiTheme="minorHAnsi"/>
          <w:b/>
          <w:i/>
          <w:color w:val="auto"/>
          <w:kern w:val="0"/>
          <w:sz w:val="18"/>
          <w:szCs w:val="18"/>
          <w:u w:val="single"/>
          <w:lang w:val="x-none" w:eastAsia="x-none"/>
        </w:rPr>
        <w:t>non ancora costituiti</w:t>
      </w:r>
      <w:r w:rsidR="001A2FB2" w:rsidRPr="0046079A">
        <w:rPr>
          <w:rFonts w:asciiTheme="minorHAnsi" w:hAnsiTheme="minorHAnsi"/>
          <w:i/>
          <w:color w:val="auto"/>
          <w:kern w:val="0"/>
          <w:sz w:val="18"/>
          <w:szCs w:val="18"/>
          <w:lang w:val="x-none" w:eastAsia="x-none"/>
        </w:rPr>
        <w:t>)</w:t>
      </w:r>
    </w:p>
    <w:p w14:paraId="6EB0AB01" w14:textId="6EB580A8" w:rsidR="001A2FB2" w:rsidRPr="001A2FB2" w:rsidRDefault="001A2FB2" w:rsidP="001A2FB2">
      <w:pPr>
        <w:widowControl w:val="0"/>
        <w:numPr>
          <w:ilvl w:val="0"/>
          <w:numId w:val="29"/>
        </w:numPr>
        <w:tabs>
          <w:tab w:val="left" w:pos="284"/>
          <w:tab w:val="left" w:pos="9214"/>
        </w:tabs>
        <w:ind w:left="284" w:hanging="284"/>
        <w:jc w:val="both"/>
        <w:rPr>
          <w:rFonts w:asciiTheme="minorHAnsi" w:hAnsiTheme="minorHAnsi"/>
          <w:color w:val="auto"/>
          <w:kern w:val="0"/>
          <w:sz w:val="18"/>
          <w:szCs w:val="18"/>
          <w:lang w:eastAsia="x-none"/>
        </w:rPr>
      </w:pPr>
      <w:r w:rsidRPr="001A2FB2">
        <w:rPr>
          <w:rFonts w:asciiTheme="minorHAnsi" w:hAnsiTheme="minorHAnsi"/>
          <w:color w:val="auto"/>
          <w:kern w:val="0"/>
          <w:sz w:val="18"/>
          <w:szCs w:val="18"/>
          <w:lang w:val="x-none" w:eastAsia="x-none"/>
        </w:rPr>
        <w:t xml:space="preserve">che, in caso di aggiudicazione, sarà conferito mandato collettivo speciale con rappresentanza o funzioni di </w:t>
      </w:r>
      <w:r w:rsidRPr="001A2FB2">
        <w:rPr>
          <w:rFonts w:asciiTheme="minorHAnsi" w:hAnsiTheme="minorHAnsi"/>
          <w:b/>
          <w:color w:val="auto"/>
          <w:kern w:val="0"/>
          <w:sz w:val="18"/>
          <w:szCs w:val="18"/>
          <w:lang w:val="x-none" w:eastAsia="x-none"/>
        </w:rPr>
        <w:t>capogruppo</w:t>
      </w:r>
      <w:r w:rsidRPr="001A2FB2">
        <w:rPr>
          <w:rFonts w:asciiTheme="minorHAnsi" w:hAnsiTheme="minorHAnsi"/>
          <w:color w:val="auto"/>
          <w:kern w:val="0"/>
          <w:sz w:val="18"/>
          <w:szCs w:val="18"/>
          <w:lang w:val="x-none" w:eastAsia="x-none"/>
        </w:rPr>
        <w:t xml:space="preserve"> all’</w:t>
      </w:r>
      <w:r w:rsidRPr="001A2FB2">
        <w:rPr>
          <w:rFonts w:asciiTheme="minorHAnsi" w:hAnsiTheme="minorHAnsi"/>
          <w:color w:val="auto"/>
          <w:kern w:val="0"/>
          <w:sz w:val="18"/>
          <w:szCs w:val="18"/>
          <w:lang w:eastAsia="x-none"/>
        </w:rPr>
        <w:t xml:space="preserve">operatore economico </w:t>
      </w:r>
      <w:r w:rsidRPr="001A2FB2">
        <w:rPr>
          <w:rFonts w:asciiTheme="minorHAnsi" w:hAnsiTheme="minorHAnsi"/>
          <w:color w:val="auto"/>
          <w:kern w:val="0"/>
          <w:sz w:val="18"/>
          <w:szCs w:val="18"/>
          <w:lang w:val="x-none" w:eastAsia="x-none"/>
        </w:rPr>
        <w:t xml:space="preserve"> ________</w:t>
      </w:r>
      <w:r>
        <w:rPr>
          <w:rFonts w:asciiTheme="minorHAnsi" w:hAnsiTheme="minorHAnsi"/>
          <w:color w:val="auto"/>
          <w:kern w:val="0"/>
          <w:sz w:val="18"/>
          <w:szCs w:val="18"/>
          <w:lang w:eastAsia="x-none"/>
        </w:rPr>
        <w:t>_________</w:t>
      </w:r>
      <w:r w:rsidRPr="001A2FB2">
        <w:rPr>
          <w:rFonts w:asciiTheme="minorHAnsi" w:hAnsiTheme="minorHAnsi"/>
          <w:color w:val="auto"/>
          <w:kern w:val="0"/>
          <w:sz w:val="18"/>
          <w:szCs w:val="18"/>
          <w:lang w:val="x-none" w:eastAsia="x-none"/>
        </w:rPr>
        <w:t xml:space="preserve">_________________con sede in _______________________________________ </w:t>
      </w:r>
    </w:p>
    <w:p w14:paraId="0A9D3383" w14:textId="77777777" w:rsidR="001A2FB2" w:rsidRPr="0046079A" w:rsidRDefault="001A2FB2" w:rsidP="001A2FB2">
      <w:pPr>
        <w:widowControl w:val="0"/>
        <w:tabs>
          <w:tab w:val="left" w:pos="284"/>
          <w:tab w:val="left" w:pos="9214"/>
        </w:tabs>
        <w:ind w:left="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t>e si impegna ad uniformarsi alla disciplina vigente in materia, con riguardo ai raggruppamenti temporanei o consorzi ordinari di concorrenti o GEIE</w:t>
      </w:r>
      <w:r w:rsidRPr="0046079A">
        <w:rPr>
          <w:rFonts w:asciiTheme="minorHAnsi" w:hAnsiTheme="minorHAnsi"/>
          <w:b/>
          <w:color w:val="auto"/>
          <w:kern w:val="0"/>
          <w:sz w:val="18"/>
          <w:szCs w:val="18"/>
          <w:lang w:val="x-none" w:eastAsia="x-none"/>
        </w:rPr>
        <w:t>;</w:t>
      </w:r>
    </w:p>
    <w:p w14:paraId="4BCDDC84" w14:textId="77777777" w:rsidR="001A2FB2" w:rsidRPr="0046079A" w:rsidRDefault="001A2FB2" w:rsidP="001A2FB2">
      <w:pPr>
        <w:widowControl w:val="0"/>
        <w:numPr>
          <w:ilvl w:val="0"/>
          <w:numId w:val="29"/>
        </w:numPr>
        <w:tabs>
          <w:tab w:val="left" w:pos="284"/>
          <w:tab w:val="left" w:pos="9214"/>
        </w:tabs>
        <w:ind w:left="284" w:hanging="284"/>
        <w:jc w:val="both"/>
        <w:rPr>
          <w:rFonts w:asciiTheme="minorHAnsi" w:hAnsiTheme="minorHAnsi"/>
          <w:b/>
          <w:color w:val="auto"/>
          <w:kern w:val="0"/>
          <w:sz w:val="18"/>
          <w:szCs w:val="18"/>
          <w:lang w:val="x-none" w:eastAsia="x-none"/>
        </w:rPr>
      </w:pPr>
      <w:r w:rsidRPr="0046079A">
        <w:rPr>
          <w:rFonts w:asciiTheme="minorHAnsi" w:hAnsiTheme="minorHAnsi"/>
          <w:color w:val="auto"/>
          <w:kern w:val="0"/>
          <w:sz w:val="18"/>
          <w:szCs w:val="18"/>
          <w:lang w:val="x-none" w:eastAsia="x-none"/>
        </w:rPr>
        <w:t xml:space="preserve">che i soggetti componenti </w:t>
      </w:r>
      <w:r w:rsidRPr="0046079A">
        <w:rPr>
          <w:rFonts w:asciiTheme="minorHAnsi" w:hAnsiTheme="minorHAnsi"/>
          <w:color w:val="auto"/>
          <w:kern w:val="0"/>
          <w:sz w:val="18"/>
          <w:szCs w:val="18"/>
          <w:lang w:eastAsia="x-none"/>
        </w:rPr>
        <w:t>il costituendo RTI</w:t>
      </w:r>
      <w:r w:rsidRPr="0046079A">
        <w:rPr>
          <w:rFonts w:asciiTheme="minorHAnsi" w:hAnsiTheme="minorHAnsi"/>
          <w:color w:val="auto"/>
          <w:kern w:val="0"/>
          <w:sz w:val="18"/>
          <w:szCs w:val="18"/>
          <w:lang w:val="x-none" w:eastAsia="x-none"/>
        </w:rPr>
        <w:t>/CONSORZIO/GEIE partecipano alla presente gara ed eseguiranno i servizi secondo le percentuali suindicate;</w:t>
      </w:r>
    </w:p>
    <w:p w14:paraId="33918913" w14:textId="77777777" w:rsidR="001A2FB2" w:rsidRPr="009761C2" w:rsidRDefault="001A2FB2" w:rsidP="001A2FB2">
      <w:pPr>
        <w:widowControl w:val="0"/>
        <w:numPr>
          <w:ilvl w:val="0"/>
          <w:numId w:val="29"/>
        </w:numPr>
        <w:tabs>
          <w:tab w:val="left" w:pos="284"/>
          <w:tab w:val="left" w:pos="9214"/>
        </w:tabs>
        <w:ind w:left="284" w:hanging="284"/>
        <w:jc w:val="both"/>
        <w:rPr>
          <w:rFonts w:asciiTheme="minorHAnsi" w:hAnsiTheme="minorHAnsi"/>
          <w:b/>
          <w:color w:val="auto"/>
          <w:kern w:val="0"/>
          <w:sz w:val="20"/>
          <w:lang w:val="x-none" w:eastAsia="x-none"/>
        </w:rPr>
      </w:pPr>
      <w:r w:rsidRPr="0046079A">
        <w:rPr>
          <w:rFonts w:asciiTheme="minorHAnsi" w:hAnsiTheme="minorHAnsi"/>
          <w:color w:val="auto"/>
          <w:kern w:val="0"/>
          <w:sz w:val="18"/>
          <w:szCs w:val="18"/>
          <w:lang w:val="x-none" w:eastAsia="x-none"/>
        </w:rPr>
        <w:t>che nessun soggetto indicato per l’esecuzione dell’appalto partecipa alla gara d’appalto medesima in altra forma, neppure individuale</w:t>
      </w:r>
      <w:r w:rsidRPr="00893B89">
        <w:rPr>
          <w:rFonts w:asciiTheme="minorHAnsi" w:hAnsiTheme="minorHAnsi"/>
          <w:color w:val="auto"/>
          <w:kern w:val="0"/>
          <w:sz w:val="20"/>
          <w:lang w:val="x-none" w:eastAsia="x-none"/>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12782A" w:rsidRPr="00397BA7" w14:paraId="201E591B" w14:textId="77777777" w:rsidTr="00610288">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69AD3D4F" w14:textId="1740AB90" w:rsidR="0012782A" w:rsidRPr="00210933" w:rsidRDefault="003F52B7" w:rsidP="00E847E9">
            <w:pPr>
              <w:tabs>
                <w:tab w:val="left" w:pos="540"/>
              </w:tabs>
              <w:spacing w:before="60" w:after="60"/>
              <w:rPr>
                <w:rFonts w:asciiTheme="minorHAnsi" w:hAnsiTheme="minorHAnsi" w:cstheme="minorHAnsi"/>
                <w:b/>
                <w:sz w:val="18"/>
                <w:szCs w:val="18"/>
              </w:rPr>
            </w:pPr>
            <w:r w:rsidRPr="003E6BC9">
              <w:rPr>
                <w:rFonts w:asciiTheme="minorHAnsi" w:hAnsiTheme="minorHAnsi" w:cstheme="minorHAnsi"/>
                <w:sz w:val="18"/>
                <w:szCs w:val="18"/>
              </w:rPr>
              <w:lastRenderedPageBreak/>
              <w:t>11.</w:t>
            </w:r>
            <w:r w:rsidRPr="003E6BC9">
              <w:rPr>
                <w:rFonts w:asciiTheme="minorHAnsi" w:hAnsiTheme="minorHAnsi" w:cstheme="minorHAnsi"/>
                <w:b/>
                <w:sz w:val="18"/>
                <w:szCs w:val="18"/>
              </w:rPr>
              <w:t xml:space="preserve"> </w:t>
            </w:r>
            <w:r w:rsidR="0012782A" w:rsidRPr="003E6BC9">
              <w:rPr>
                <w:rFonts w:asciiTheme="minorHAnsi" w:hAnsiTheme="minorHAnsi" w:cstheme="minorHAnsi"/>
                <w:b/>
                <w:sz w:val="18"/>
                <w:szCs w:val="18"/>
              </w:rPr>
              <w:tab/>
            </w:r>
            <w:r w:rsidR="0012782A" w:rsidRPr="00210933">
              <w:rPr>
                <w:rFonts w:asciiTheme="minorHAnsi" w:hAnsiTheme="minorHAnsi" w:cstheme="minorHAnsi"/>
                <w:b/>
                <w:sz w:val="18"/>
                <w:szCs w:val="18"/>
              </w:rPr>
              <w:t xml:space="preserve">da compilare in caso di </w:t>
            </w:r>
          </w:p>
          <w:p w14:paraId="3615E48E" w14:textId="606482A5" w:rsidR="0012782A" w:rsidRPr="00210933" w:rsidRDefault="0012782A" w:rsidP="00EC44D0">
            <w:pPr>
              <w:tabs>
                <w:tab w:val="left" w:pos="540"/>
              </w:tabs>
              <w:spacing w:before="60" w:after="60"/>
              <w:ind w:firstLine="851"/>
              <w:rPr>
                <w:rFonts w:asciiTheme="minorHAnsi" w:hAnsiTheme="minorHAnsi" w:cstheme="minorHAnsi"/>
                <w:sz w:val="18"/>
                <w:szCs w:val="18"/>
              </w:rPr>
            </w:pPr>
            <w:r w:rsidRPr="00EC44D0">
              <w:rPr>
                <w:rFonts w:asciiTheme="minorHAnsi" w:hAnsiTheme="minorHAnsi" w:cstheme="minorHAnsi"/>
                <w:sz w:val="18"/>
                <w:szCs w:val="18"/>
              </w:rPr>
              <w:t xml:space="preserve">       </w:t>
            </w: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210933">
              <w:rPr>
                <w:rFonts w:asciiTheme="minorHAnsi" w:hAnsiTheme="minorHAnsi" w:cstheme="minorHAnsi"/>
                <w:sz w:val="18"/>
                <w:szCs w:val="18"/>
              </w:rPr>
              <w:t xml:space="preserve">CONSORZIO STABILE di cui all’art. 46, comma 1, lett. f) del </w:t>
            </w:r>
            <w:r w:rsidR="00B52C05">
              <w:rPr>
                <w:rFonts w:asciiTheme="minorHAnsi" w:hAnsiTheme="minorHAnsi" w:cstheme="minorHAnsi"/>
                <w:sz w:val="18"/>
                <w:szCs w:val="18"/>
              </w:rPr>
              <w:t>D.lgs.</w:t>
            </w:r>
            <w:r w:rsidRPr="00210933">
              <w:rPr>
                <w:rFonts w:asciiTheme="minorHAnsi" w:hAnsiTheme="minorHAnsi" w:cstheme="minorHAnsi"/>
                <w:sz w:val="18"/>
                <w:szCs w:val="18"/>
              </w:rPr>
              <w:t xml:space="preserve"> n. 50/2016</w:t>
            </w:r>
          </w:p>
          <w:p w14:paraId="33722DAA" w14:textId="3EEA5A7A" w:rsidR="004008C9" w:rsidRPr="00EC44D0" w:rsidRDefault="00CC4553" w:rsidP="00CC4553">
            <w:pPr>
              <w:tabs>
                <w:tab w:val="left" w:pos="540"/>
              </w:tabs>
              <w:spacing w:before="60" w:after="60"/>
              <w:rPr>
                <w:rFonts w:asciiTheme="minorHAnsi" w:hAnsiTheme="minorHAnsi" w:cstheme="minorHAnsi"/>
                <w:sz w:val="18"/>
                <w:szCs w:val="18"/>
              </w:rPr>
            </w:pPr>
            <w:r>
              <w:rPr>
                <w:rFonts w:asciiTheme="minorHAnsi" w:hAnsiTheme="minorHAnsi" w:cstheme="minorHAnsi"/>
                <w:sz w:val="18"/>
                <w:szCs w:val="18"/>
              </w:rPr>
              <w:t xml:space="preserve">                                        Di </w:t>
            </w:r>
          </w:p>
          <w:p w14:paraId="631FE665" w14:textId="08ECCC63" w:rsidR="004008C9" w:rsidRPr="00EC44D0"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w:t>
            </w:r>
            <w:r w:rsidRPr="004008C9">
              <w:rPr>
                <w:rFonts w:ascii="Calibri" w:hAnsi="Calibri"/>
                <w:color w:val="auto"/>
                <w:kern w:val="0"/>
                <w:sz w:val="18"/>
                <w:szCs w:val="18"/>
              </w:rPr>
              <w:t>Società di professionisti</w:t>
            </w:r>
          </w:p>
          <w:p w14:paraId="59D6A80D" w14:textId="2B284ACB" w:rsidR="004008C9" w:rsidRPr="00EC44D0"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4008C9">
              <w:rPr>
                <w:rFonts w:ascii="Calibri" w:hAnsi="Calibri"/>
                <w:color w:val="auto"/>
                <w:kern w:val="0"/>
                <w:sz w:val="18"/>
                <w:szCs w:val="18"/>
              </w:rPr>
              <w:t>Società di ingegneria</w:t>
            </w:r>
          </w:p>
          <w:p w14:paraId="7FDAE7B7" w14:textId="30AC220D" w:rsidR="004008C9" w:rsidRDefault="004008C9" w:rsidP="004008C9">
            <w:pPr>
              <w:tabs>
                <w:tab w:val="left" w:pos="540"/>
              </w:tabs>
              <w:spacing w:before="60" w:after="60"/>
              <w:ind w:firstLine="1560"/>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4008C9">
              <w:rPr>
                <w:rFonts w:ascii="Calibri" w:hAnsi="Calibri"/>
                <w:color w:val="auto"/>
                <w:kern w:val="0"/>
                <w:sz w:val="18"/>
                <w:szCs w:val="18"/>
              </w:rPr>
              <w:t>di tipo misto</w:t>
            </w:r>
            <w:r w:rsidRPr="00EC44D0">
              <w:rPr>
                <w:rFonts w:asciiTheme="minorHAnsi" w:hAnsiTheme="minorHAnsi" w:cstheme="minorHAnsi"/>
                <w:color w:val="auto"/>
                <w:sz w:val="18"/>
                <w:szCs w:val="18"/>
              </w:rPr>
              <w:t xml:space="preserve"> </w:t>
            </w:r>
          </w:p>
          <w:p w14:paraId="4BE6A158" w14:textId="77777777"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color w:val="auto"/>
                <w:sz w:val="18"/>
                <w:szCs w:val="18"/>
              </w:rPr>
              <w:t>e, di concorrere:</w:t>
            </w:r>
          </w:p>
          <w:p w14:paraId="69C88216" w14:textId="0FA682A0"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in proprio </w:t>
            </w:r>
          </w:p>
          <w:p w14:paraId="4C336D05" w14:textId="45CD6A99"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per conto di tutti gli operatori economici consorziati </w:t>
            </w:r>
          </w:p>
          <w:p w14:paraId="004E9473" w14:textId="14A9391E" w:rsidR="00EC44D0" w:rsidRPr="00EC44D0" w:rsidRDefault="00EC44D0" w:rsidP="004008C9">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per conto di alcuni operatori economici consorziati, riportati di seguito</w:t>
            </w:r>
          </w:p>
          <w:p w14:paraId="40FC0A27" w14:textId="0CC71FAB" w:rsidR="0012782A" w:rsidRPr="00EC44D0" w:rsidRDefault="00EC44D0" w:rsidP="00E847E9">
            <w:pPr>
              <w:tabs>
                <w:tab w:val="left" w:pos="540"/>
              </w:tabs>
              <w:spacing w:before="60" w:after="60"/>
              <w:jc w:val="both"/>
              <w:rPr>
                <w:rFonts w:asciiTheme="minorHAnsi" w:hAnsiTheme="minorHAnsi" w:cstheme="minorHAnsi"/>
                <w:b/>
                <w:sz w:val="20"/>
              </w:rPr>
            </w:pPr>
            <w:r>
              <w:rPr>
                <w:rFonts w:asciiTheme="minorHAnsi" w:hAnsiTheme="minorHAnsi" w:cstheme="minorHAnsi"/>
                <w:b/>
                <w:color w:val="auto"/>
                <w:sz w:val="18"/>
                <w:szCs w:val="18"/>
              </w:rPr>
              <w:t>q</w:t>
            </w:r>
            <w:r w:rsidRPr="006463AC">
              <w:rPr>
                <w:rFonts w:asciiTheme="minorHAnsi" w:hAnsiTheme="minorHAnsi" w:cstheme="minorHAnsi"/>
                <w:b/>
                <w:color w:val="auto"/>
                <w:sz w:val="18"/>
                <w:szCs w:val="18"/>
              </w:rPr>
              <w:t xml:space="preserve">uesta sezione deve essere compilata dal legale rappresentante/procuratore del </w:t>
            </w:r>
            <w:r>
              <w:rPr>
                <w:rFonts w:asciiTheme="minorHAnsi" w:hAnsiTheme="minorHAnsi" w:cstheme="minorHAnsi"/>
                <w:b/>
                <w:color w:val="auto"/>
                <w:sz w:val="18"/>
                <w:szCs w:val="18"/>
              </w:rPr>
              <w:t>Consorzio</w:t>
            </w:r>
            <w:r w:rsidR="003B28DC">
              <w:rPr>
                <w:rFonts w:asciiTheme="minorHAnsi" w:hAnsiTheme="minorHAnsi" w:cstheme="minorHAnsi"/>
                <w:b/>
                <w:color w:val="auto"/>
                <w:sz w:val="20"/>
              </w:rPr>
              <w:t xml:space="preserve"> </w:t>
            </w:r>
            <w:r w:rsidR="003B28DC" w:rsidRPr="00210933">
              <w:rPr>
                <w:rFonts w:asciiTheme="minorHAnsi" w:hAnsiTheme="minorHAnsi" w:cstheme="minorHAnsi"/>
                <w:color w:val="auto"/>
                <w:sz w:val="18"/>
                <w:szCs w:val="18"/>
              </w:rPr>
              <w:t>stabile</w:t>
            </w:r>
          </w:p>
        </w:tc>
      </w:tr>
    </w:tbl>
    <w:p w14:paraId="474D2511" w14:textId="77777777" w:rsidR="0012782A" w:rsidRPr="009C0B13" w:rsidRDefault="0012782A" w:rsidP="009761C2">
      <w:pPr>
        <w:ind w:left="284"/>
        <w:rPr>
          <w:rFonts w:asciiTheme="minorHAnsi" w:hAnsiTheme="minorHAnsi" w:cstheme="minorHAnsi"/>
          <w:kern w:val="18"/>
          <w:sz w:val="10"/>
          <w:szCs w:val="18"/>
        </w:rPr>
      </w:pPr>
    </w:p>
    <w:tbl>
      <w:tblPr>
        <w:tblW w:w="9935" w:type="dxa"/>
        <w:tblLook w:val="01E0" w:firstRow="1" w:lastRow="1" w:firstColumn="1" w:lastColumn="1" w:noHBand="0" w:noVBand="0"/>
      </w:tblPr>
      <w:tblGrid>
        <w:gridCol w:w="2612"/>
        <w:gridCol w:w="7323"/>
      </w:tblGrid>
      <w:tr w:rsidR="009761C2" w:rsidRPr="00ED25AA" w14:paraId="692D65FE" w14:textId="77777777" w:rsidTr="00B52C05">
        <w:trPr>
          <w:trHeight w:val="253"/>
        </w:trPr>
        <w:tc>
          <w:tcPr>
            <w:tcW w:w="2612" w:type="dxa"/>
            <w:tcBorders>
              <w:top w:val="single" w:sz="4" w:space="0" w:color="auto"/>
              <w:left w:val="single" w:sz="4" w:space="0" w:color="auto"/>
            </w:tcBorders>
            <w:shd w:val="clear" w:color="auto" w:fill="auto"/>
          </w:tcPr>
          <w:p w14:paraId="626A4395" w14:textId="62D68261" w:rsidR="009761C2" w:rsidRPr="00ED25AA" w:rsidRDefault="009761C2" w:rsidP="009761C2">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Denominazione </w:t>
            </w:r>
            <w:r>
              <w:rPr>
                <w:rFonts w:asciiTheme="minorHAnsi" w:hAnsiTheme="minorHAnsi" w:cstheme="minorHAnsi"/>
                <w:sz w:val="18"/>
                <w:szCs w:val="18"/>
              </w:rPr>
              <w:t>consorzio</w:t>
            </w:r>
          </w:p>
        </w:tc>
        <w:tc>
          <w:tcPr>
            <w:tcW w:w="7323" w:type="dxa"/>
            <w:tcBorders>
              <w:top w:val="single" w:sz="4" w:space="0" w:color="auto"/>
              <w:bottom w:val="dashSmallGap" w:sz="4" w:space="0" w:color="auto"/>
              <w:right w:val="single" w:sz="4" w:space="0" w:color="auto"/>
            </w:tcBorders>
            <w:shd w:val="clear" w:color="auto" w:fill="auto"/>
          </w:tcPr>
          <w:p w14:paraId="21AF9D2C" w14:textId="77777777" w:rsidR="009761C2" w:rsidRPr="00ED25AA" w:rsidRDefault="009761C2" w:rsidP="00B52C05">
            <w:pPr>
              <w:tabs>
                <w:tab w:val="right" w:pos="9540"/>
              </w:tabs>
              <w:spacing w:before="80"/>
              <w:jc w:val="both"/>
              <w:rPr>
                <w:rFonts w:asciiTheme="minorHAnsi" w:hAnsiTheme="minorHAnsi" w:cstheme="minorHAnsi"/>
                <w:b/>
                <w:sz w:val="18"/>
                <w:szCs w:val="18"/>
                <w:lang w:val="de-DE"/>
              </w:rPr>
            </w:pPr>
          </w:p>
        </w:tc>
      </w:tr>
      <w:tr w:rsidR="009761C2" w:rsidRPr="00ED25AA" w14:paraId="7B959634" w14:textId="77777777" w:rsidTr="00B52C05">
        <w:tc>
          <w:tcPr>
            <w:tcW w:w="9935" w:type="dxa"/>
            <w:gridSpan w:val="2"/>
            <w:tcBorders>
              <w:left w:val="single" w:sz="4" w:space="0" w:color="auto"/>
              <w:bottom w:val="single" w:sz="4" w:space="0" w:color="auto"/>
              <w:right w:val="single" w:sz="4" w:space="0" w:color="auto"/>
            </w:tcBorders>
            <w:shd w:val="clear" w:color="auto" w:fill="auto"/>
          </w:tcPr>
          <w:p w14:paraId="0DAEA648" w14:textId="77777777" w:rsidR="009761C2" w:rsidRPr="00ED25AA" w:rsidRDefault="009761C2"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________________________________________________________________________</w:t>
            </w:r>
          </w:p>
          <w:p w14:paraId="002DC5F1"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 ________________________________________________________</w:t>
            </w:r>
          </w:p>
          <w:p w14:paraId="770F6159"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Numero iscrizione                             ________________________________________________________________________________</w:t>
            </w:r>
          </w:p>
          <w:p w14:paraId="24169962" w14:textId="529B435B"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Forma giuridica                              _________________________________________________________________________________</w:t>
            </w:r>
          </w:p>
          <w:p w14:paraId="120704AB"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Indirizzo Sede legale -                     ________________________________________________________________________________</w:t>
            </w:r>
          </w:p>
          <w:p w14:paraId="324AD336" w14:textId="77777777" w:rsidR="009761C2" w:rsidRPr="00ED25AA" w:rsidRDefault="009761C2" w:rsidP="00B52C05">
            <w:pPr>
              <w:tabs>
                <w:tab w:val="left" w:pos="2552"/>
                <w:tab w:val="right" w:pos="9540"/>
              </w:tabs>
              <w:spacing w:before="80"/>
              <w:jc w:val="both"/>
              <w:rPr>
                <w:rFonts w:asciiTheme="minorHAnsi" w:hAnsiTheme="minorHAnsi" w:cstheme="minorHAnsi"/>
                <w:iCs/>
                <w:sz w:val="18"/>
                <w:szCs w:val="18"/>
              </w:rPr>
            </w:pPr>
            <w:r w:rsidRPr="00ED25AA">
              <w:rPr>
                <w:rFonts w:asciiTheme="minorHAnsi" w:hAnsiTheme="minorHAnsi" w:cstheme="minorHAnsi"/>
                <w:iCs/>
                <w:sz w:val="18"/>
                <w:szCs w:val="18"/>
              </w:rPr>
              <w:t>PEC                                                       _______________________________________________________________________________</w:t>
            </w:r>
          </w:p>
        </w:tc>
      </w:tr>
    </w:tbl>
    <w:p w14:paraId="4FBFA82C" w14:textId="77777777" w:rsidR="00610288" w:rsidRPr="00610288" w:rsidRDefault="00610288" w:rsidP="009761C2">
      <w:pPr>
        <w:ind w:left="646"/>
        <w:rPr>
          <w:rFonts w:asciiTheme="minorHAnsi" w:hAnsiTheme="minorHAnsi" w:cstheme="minorHAnsi"/>
          <w:sz w:val="10"/>
          <w:szCs w:val="10"/>
        </w:rPr>
      </w:pPr>
    </w:p>
    <w:tbl>
      <w:tblPr>
        <w:tblW w:w="9935" w:type="dxa"/>
        <w:tblLook w:val="01E0" w:firstRow="1" w:lastRow="1" w:firstColumn="1" w:lastColumn="1" w:noHBand="0" w:noVBand="0"/>
      </w:tblPr>
      <w:tblGrid>
        <w:gridCol w:w="2612"/>
        <w:gridCol w:w="7323"/>
      </w:tblGrid>
      <w:tr w:rsidR="00610288" w:rsidRPr="00210933" w14:paraId="4F85A403" w14:textId="77777777" w:rsidTr="00610288">
        <w:tc>
          <w:tcPr>
            <w:tcW w:w="9935" w:type="dxa"/>
            <w:gridSpan w:val="2"/>
            <w:tcBorders>
              <w:top w:val="single" w:sz="4" w:space="0" w:color="auto"/>
              <w:left w:val="single" w:sz="4" w:space="0" w:color="auto"/>
              <w:bottom w:val="single" w:sz="4" w:space="0" w:color="auto"/>
              <w:right w:val="single" w:sz="4" w:space="0" w:color="auto"/>
            </w:tcBorders>
            <w:shd w:val="clear" w:color="auto" w:fill="auto"/>
          </w:tcPr>
          <w:p w14:paraId="6044EEAF" w14:textId="77777777" w:rsidR="00610288" w:rsidRPr="00210933" w:rsidRDefault="00610288" w:rsidP="00610288">
            <w:pPr>
              <w:tabs>
                <w:tab w:val="right" w:pos="9540"/>
              </w:tabs>
              <w:spacing w:before="80"/>
              <w:jc w:val="both"/>
              <w:rPr>
                <w:rFonts w:asciiTheme="minorHAnsi" w:hAnsiTheme="minorHAnsi" w:cstheme="minorHAnsi"/>
                <w:b/>
                <w:sz w:val="18"/>
                <w:szCs w:val="18"/>
              </w:rPr>
            </w:pPr>
            <w:r w:rsidRPr="00210933">
              <w:rPr>
                <w:rFonts w:asciiTheme="minorHAnsi" w:hAnsiTheme="minorHAnsi" w:cstheme="minorHAnsi"/>
                <w:b/>
                <w:sz w:val="18"/>
                <w:szCs w:val="18"/>
              </w:rPr>
              <w:t>Composto dai seguenti consorziati  per cui il Consorzio partecipa :</w:t>
            </w:r>
          </w:p>
        </w:tc>
      </w:tr>
      <w:tr w:rsidR="009761C2" w:rsidRPr="00ED25AA" w14:paraId="2E5AA69E" w14:textId="77777777" w:rsidTr="00B52C05">
        <w:trPr>
          <w:trHeight w:val="253"/>
        </w:trPr>
        <w:tc>
          <w:tcPr>
            <w:tcW w:w="2612" w:type="dxa"/>
            <w:tcBorders>
              <w:top w:val="single" w:sz="4" w:space="0" w:color="auto"/>
              <w:left w:val="single" w:sz="4" w:space="0" w:color="auto"/>
            </w:tcBorders>
            <w:shd w:val="clear" w:color="auto" w:fill="auto"/>
          </w:tcPr>
          <w:p w14:paraId="274D1DDB" w14:textId="77777777" w:rsidR="009761C2" w:rsidRPr="00ED25AA" w:rsidRDefault="009761C2"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Denominazione </w:t>
            </w:r>
            <w:r>
              <w:rPr>
                <w:rFonts w:asciiTheme="minorHAnsi" w:hAnsiTheme="minorHAnsi" w:cstheme="minorHAnsi"/>
                <w:sz w:val="18"/>
                <w:szCs w:val="18"/>
              </w:rPr>
              <w:t>consorzio</w:t>
            </w:r>
          </w:p>
        </w:tc>
        <w:tc>
          <w:tcPr>
            <w:tcW w:w="7323" w:type="dxa"/>
            <w:tcBorders>
              <w:top w:val="single" w:sz="4" w:space="0" w:color="auto"/>
              <w:bottom w:val="dashSmallGap" w:sz="4" w:space="0" w:color="auto"/>
              <w:right w:val="single" w:sz="4" w:space="0" w:color="auto"/>
            </w:tcBorders>
            <w:shd w:val="clear" w:color="auto" w:fill="auto"/>
          </w:tcPr>
          <w:p w14:paraId="547F2FD3" w14:textId="77777777" w:rsidR="009761C2" w:rsidRPr="00ED25AA" w:rsidRDefault="009761C2" w:rsidP="00B52C05">
            <w:pPr>
              <w:tabs>
                <w:tab w:val="right" w:pos="9540"/>
              </w:tabs>
              <w:spacing w:before="80"/>
              <w:jc w:val="both"/>
              <w:rPr>
                <w:rFonts w:asciiTheme="minorHAnsi" w:hAnsiTheme="minorHAnsi" w:cstheme="minorHAnsi"/>
                <w:b/>
                <w:sz w:val="18"/>
                <w:szCs w:val="18"/>
                <w:lang w:val="de-DE"/>
              </w:rPr>
            </w:pPr>
          </w:p>
        </w:tc>
      </w:tr>
      <w:tr w:rsidR="009761C2" w:rsidRPr="00ED25AA" w14:paraId="299406FB" w14:textId="77777777" w:rsidTr="00B52C05">
        <w:tc>
          <w:tcPr>
            <w:tcW w:w="9935" w:type="dxa"/>
            <w:gridSpan w:val="2"/>
            <w:tcBorders>
              <w:left w:val="single" w:sz="4" w:space="0" w:color="auto"/>
              <w:bottom w:val="single" w:sz="4" w:space="0" w:color="auto"/>
              <w:right w:val="single" w:sz="4" w:space="0" w:color="auto"/>
            </w:tcBorders>
            <w:shd w:val="clear" w:color="auto" w:fill="auto"/>
          </w:tcPr>
          <w:p w14:paraId="66B6C3A1" w14:textId="77777777" w:rsidR="009761C2" w:rsidRPr="00ED25AA" w:rsidRDefault="009761C2"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________________________________________________________________________</w:t>
            </w:r>
          </w:p>
          <w:p w14:paraId="0C7BD53A"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 ________________________________________________________</w:t>
            </w:r>
          </w:p>
          <w:p w14:paraId="05AFCE77"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Numero iscrizione                             ________________________________________________________________________________</w:t>
            </w:r>
          </w:p>
          <w:p w14:paraId="44906E24" w14:textId="758B9953" w:rsidR="009761C2" w:rsidRPr="00ED25AA" w:rsidRDefault="008C5900" w:rsidP="00B52C05">
            <w:pPr>
              <w:tabs>
                <w:tab w:val="right" w:pos="9540"/>
              </w:tabs>
              <w:spacing w:before="80"/>
              <w:jc w:val="both"/>
              <w:rPr>
                <w:rFonts w:asciiTheme="minorHAnsi" w:hAnsiTheme="minorHAnsi" w:cstheme="minorHAnsi"/>
                <w:i/>
                <w:iCs/>
                <w:sz w:val="18"/>
                <w:szCs w:val="18"/>
              </w:rPr>
            </w:pPr>
            <w:r>
              <w:rPr>
                <w:rFonts w:asciiTheme="minorHAnsi" w:hAnsiTheme="minorHAnsi" w:cstheme="minorHAnsi"/>
                <w:i/>
                <w:iCs/>
                <w:sz w:val="18"/>
                <w:szCs w:val="18"/>
              </w:rPr>
              <w:t xml:space="preserve">Forma giuridica    </w:t>
            </w:r>
            <w:r w:rsidR="009761C2" w:rsidRPr="00ED25AA">
              <w:rPr>
                <w:rFonts w:asciiTheme="minorHAnsi" w:hAnsiTheme="minorHAnsi" w:cstheme="minorHAnsi"/>
                <w:i/>
                <w:iCs/>
                <w:sz w:val="18"/>
                <w:szCs w:val="18"/>
              </w:rPr>
              <w:t xml:space="preserve">                           _________________________________________________________________________________</w:t>
            </w:r>
          </w:p>
          <w:p w14:paraId="73DE3CC8" w14:textId="77777777" w:rsidR="009761C2" w:rsidRPr="00ED25AA" w:rsidRDefault="009761C2"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Indirizzo Sede legale -                     ________________________________________________________________________________</w:t>
            </w:r>
          </w:p>
          <w:p w14:paraId="2FCEBF77" w14:textId="77777777" w:rsidR="009761C2" w:rsidRPr="00ED25AA" w:rsidRDefault="009761C2" w:rsidP="00B52C05">
            <w:pPr>
              <w:tabs>
                <w:tab w:val="left" w:pos="2552"/>
                <w:tab w:val="right" w:pos="9540"/>
              </w:tabs>
              <w:spacing w:before="80"/>
              <w:jc w:val="both"/>
              <w:rPr>
                <w:rFonts w:asciiTheme="minorHAnsi" w:hAnsiTheme="minorHAnsi" w:cstheme="minorHAnsi"/>
                <w:iCs/>
                <w:sz w:val="18"/>
                <w:szCs w:val="18"/>
              </w:rPr>
            </w:pPr>
            <w:r w:rsidRPr="00ED25AA">
              <w:rPr>
                <w:rFonts w:asciiTheme="minorHAnsi" w:hAnsiTheme="minorHAnsi" w:cstheme="minorHAnsi"/>
                <w:iCs/>
                <w:sz w:val="18"/>
                <w:szCs w:val="18"/>
              </w:rPr>
              <w:t>PEC                                                       _______________________________________________________________________________</w:t>
            </w:r>
          </w:p>
        </w:tc>
      </w:tr>
    </w:tbl>
    <w:p w14:paraId="459A8040" w14:textId="77777777" w:rsidR="0012782A" w:rsidRPr="00610288" w:rsidRDefault="0012782A" w:rsidP="0012782A">
      <w:pPr>
        <w:contextualSpacing/>
        <w:jc w:val="both"/>
        <w:rPr>
          <w:rFonts w:asciiTheme="minorHAnsi" w:hAnsiTheme="minorHAnsi" w:cstheme="minorHAnsi"/>
          <w:sz w:val="10"/>
          <w:szCs w:val="18"/>
        </w:rPr>
      </w:pPr>
    </w:p>
    <w:p w14:paraId="5336F85B" w14:textId="102555A9" w:rsidR="0012782A" w:rsidRPr="003E6BC9" w:rsidRDefault="003E6BC9" w:rsidP="003E6BC9">
      <w:pPr>
        <w:rPr>
          <w:rFonts w:asciiTheme="minorHAnsi" w:hAnsiTheme="minorHAnsi" w:cstheme="minorHAnsi"/>
          <w:b/>
          <w:color w:val="auto"/>
          <w:sz w:val="18"/>
          <w:szCs w:val="18"/>
        </w:rPr>
      </w:pPr>
      <w:r>
        <w:rPr>
          <w:rFonts w:asciiTheme="minorHAnsi" w:eastAsia="Calibri" w:hAnsiTheme="minorHAnsi"/>
          <w:b/>
          <w:color w:val="auto"/>
          <w:kern w:val="0"/>
          <w:sz w:val="18"/>
          <w:szCs w:val="18"/>
          <w:lang w:eastAsia="en-US"/>
        </w:rPr>
        <w:t>(</w:t>
      </w:r>
      <w:r w:rsidR="0012782A" w:rsidRPr="003E6BC9">
        <w:rPr>
          <w:rFonts w:asciiTheme="minorHAnsi" w:eastAsia="Calibri" w:hAnsiTheme="minorHAnsi"/>
          <w:b/>
          <w:color w:val="auto"/>
          <w:kern w:val="0"/>
          <w:sz w:val="18"/>
          <w:szCs w:val="18"/>
          <w:lang w:eastAsia="en-US"/>
        </w:rPr>
        <w:t>nel c</w:t>
      </w:r>
      <w:r w:rsidR="006B602D">
        <w:rPr>
          <w:rFonts w:asciiTheme="minorHAnsi" w:eastAsia="Calibri" w:hAnsiTheme="minorHAnsi"/>
          <w:b/>
          <w:color w:val="auto"/>
          <w:kern w:val="0"/>
          <w:sz w:val="18"/>
          <w:szCs w:val="18"/>
          <w:lang w:eastAsia="en-US"/>
        </w:rPr>
        <w:t>aso di consorzi stabili</w:t>
      </w:r>
      <w:r>
        <w:rPr>
          <w:rFonts w:asciiTheme="minorHAnsi" w:eastAsia="Calibri" w:hAnsiTheme="minorHAnsi"/>
          <w:b/>
          <w:color w:val="auto"/>
          <w:kern w:val="0"/>
          <w:sz w:val="18"/>
          <w:szCs w:val="18"/>
          <w:lang w:eastAsia="en-US"/>
        </w:rPr>
        <w:t>)</w:t>
      </w:r>
    </w:p>
    <w:p w14:paraId="70C25090" w14:textId="77777777" w:rsidR="003E6BC9" w:rsidRPr="003B28DC" w:rsidRDefault="003E6BC9" w:rsidP="003E6BC9">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sz w:val="18"/>
          <w:szCs w:val="18"/>
          <w:u w:val="single"/>
        </w:rPr>
        <w:t>ALLEGA</w:t>
      </w:r>
      <w:r w:rsidRPr="003B28DC">
        <w:rPr>
          <w:rFonts w:asciiTheme="minorHAnsi" w:hAnsiTheme="minorHAnsi"/>
          <w:sz w:val="18"/>
          <w:szCs w:val="18"/>
        </w:rPr>
        <w:t>: atto costitutivo e statuto del consorzio in copia autentica, con indicazione delle imprese consorziate.</w:t>
      </w:r>
    </w:p>
    <w:p w14:paraId="1ED35A2E" w14:textId="77777777" w:rsidR="003E6BC9" w:rsidRPr="003E6BC9" w:rsidRDefault="0012782A" w:rsidP="003E6BC9">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7EE2A47B" w14:textId="6BE6B335" w:rsidR="0012782A" w:rsidRPr="003B28DC" w:rsidRDefault="0012782A" w:rsidP="0012782A">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 xml:space="preserve"> in caso di aggiudicazione, i soggetti assegnatari dell’esecuzione del servizio non possono essere diversi da quelli indicati</w:t>
      </w:r>
    </w:p>
    <w:p w14:paraId="071FC024" w14:textId="77777777" w:rsidR="00E75676" w:rsidRDefault="00E75676" w:rsidP="0012782A">
      <w:pPr>
        <w:tabs>
          <w:tab w:val="left" w:pos="285"/>
          <w:tab w:val="center" w:pos="4890"/>
        </w:tabs>
        <w:jc w:val="both"/>
        <w:rPr>
          <w:rFonts w:asciiTheme="minorHAnsi" w:hAnsiTheme="minorHAnsi" w:cstheme="minorHAnsi"/>
          <w:b/>
          <w:i/>
          <w:color w:val="auto"/>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0008"/>
      </w:tblGrid>
      <w:tr w:rsidR="00E75676" w:rsidRPr="00397BA7" w14:paraId="22CB17C1" w14:textId="77777777" w:rsidTr="00B52C05">
        <w:tc>
          <w:tcPr>
            <w:tcW w:w="10008" w:type="dxa"/>
            <w:tcBorders>
              <w:top w:val="single" w:sz="4" w:space="0" w:color="auto"/>
              <w:left w:val="single" w:sz="4" w:space="0" w:color="auto"/>
              <w:bottom w:val="single" w:sz="4" w:space="0" w:color="auto"/>
              <w:right w:val="single" w:sz="4" w:space="0" w:color="auto"/>
            </w:tcBorders>
            <w:shd w:val="clear" w:color="auto" w:fill="F3F3F3"/>
            <w:hideMark/>
          </w:tcPr>
          <w:p w14:paraId="59D8C359" w14:textId="2333B94A" w:rsidR="00E75676" w:rsidRPr="00210933" w:rsidRDefault="00E75676" w:rsidP="00B52C05">
            <w:pPr>
              <w:tabs>
                <w:tab w:val="left" w:pos="540"/>
              </w:tabs>
              <w:spacing w:before="60" w:after="60"/>
              <w:rPr>
                <w:rFonts w:asciiTheme="minorHAnsi" w:hAnsiTheme="minorHAnsi" w:cstheme="minorHAnsi"/>
                <w:b/>
                <w:sz w:val="18"/>
                <w:szCs w:val="18"/>
              </w:rPr>
            </w:pPr>
            <w:r w:rsidRPr="00E75676">
              <w:rPr>
                <w:rFonts w:asciiTheme="minorHAnsi" w:hAnsiTheme="minorHAnsi" w:cstheme="minorHAnsi"/>
                <w:b/>
                <w:sz w:val="18"/>
                <w:szCs w:val="18"/>
              </w:rPr>
              <w:t>1</w:t>
            </w:r>
            <w:r w:rsidR="00CC4553">
              <w:rPr>
                <w:rFonts w:asciiTheme="minorHAnsi" w:hAnsiTheme="minorHAnsi" w:cstheme="minorHAnsi"/>
                <w:b/>
                <w:sz w:val="18"/>
                <w:szCs w:val="18"/>
              </w:rPr>
              <w:t>2</w:t>
            </w:r>
            <w:r w:rsidRPr="00E75676">
              <w:rPr>
                <w:rFonts w:asciiTheme="minorHAnsi" w:hAnsiTheme="minorHAnsi" w:cstheme="minorHAnsi"/>
                <w:b/>
                <w:sz w:val="18"/>
                <w:szCs w:val="18"/>
              </w:rPr>
              <w:t xml:space="preserve">. </w:t>
            </w:r>
            <w:r w:rsidRPr="003E6BC9">
              <w:rPr>
                <w:rFonts w:asciiTheme="minorHAnsi" w:hAnsiTheme="minorHAnsi" w:cstheme="minorHAnsi"/>
                <w:b/>
                <w:sz w:val="18"/>
                <w:szCs w:val="18"/>
              </w:rPr>
              <w:tab/>
            </w:r>
            <w:r w:rsidRPr="00210933">
              <w:rPr>
                <w:rFonts w:asciiTheme="minorHAnsi" w:hAnsiTheme="minorHAnsi" w:cstheme="minorHAnsi"/>
                <w:b/>
                <w:sz w:val="18"/>
                <w:szCs w:val="18"/>
              </w:rPr>
              <w:t xml:space="preserve">da compilare in caso di </w:t>
            </w:r>
          </w:p>
          <w:p w14:paraId="6931F9E2" w14:textId="0C731DDF" w:rsidR="00E75676" w:rsidRDefault="00E75676" w:rsidP="00B52C05">
            <w:pPr>
              <w:tabs>
                <w:tab w:val="left" w:pos="540"/>
              </w:tabs>
              <w:spacing w:before="60" w:after="60"/>
              <w:ind w:firstLine="851"/>
              <w:rPr>
                <w:rFonts w:asciiTheme="minorHAnsi" w:hAnsiTheme="minorHAnsi" w:cstheme="minorHAnsi"/>
                <w:sz w:val="18"/>
                <w:szCs w:val="18"/>
              </w:rPr>
            </w:pPr>
            <w:r w:rsidRPr="00EC44D0">
              <w:rPr>
                <w:rFonts w:asciiTheme="minorHAnsi" w:hAnsiTheme="minorHAnsi" w:cstheme="minorHAnsi"/>
                <w:sz w:val="18"/>
                <w:szCs w:val="18"/>
              </w:rPr>
              <w:t xml:space="preserve">       </w:t>
            </w:r>
            <w:r w:rsidRPr="00210933">
              <w:rPr>
                <w:rFonts w:asciiTheme="minorHAnsi" w:hAnsiTheme="minorHAnsi" w:cstheme="minorHAnsi"/>
                <w:sz w:val="18"/>
                <w:szCs w:val="18"/>
              </w:rPr>
              <w:t xml:space="preserve">       </w:t>
            </w:r>
            <w:r w:rsidRPr="00210933">
              <w:rPr>
                <w:rFonts w:asciiTheme="minorHAnsi" w:hAnsiTheme="minorHAnsi" w:cstheme="minorHAnsi"/>
                <w:sz w:val="18"/>
                <w:szCs w:val="18"/>
              </w:rPr>
              <w:fldChar w:fldCharType="begin">
                <w:ffData>
                  <w:name w:val=""/>
                  <w:enabled/>
                  <w:calcOnExit w:val="0"/>
                  <w:checkBox>
                    <w:sizeAuto/>
                    <w:default w:val="0"/>
                    <w:checked w:val="0"/>
                  </w:checkBox>
                </w:ffData>
              </w:fldChar>
            </w:r>
            <w:r w:rsidRPr="00210933">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210933">
              <w:rPr>
                <w:rFonts w:asciiTheme="minorHAnsi" w:hAnsiTheme="minorHAnsi" w:cstheme="minorHAnsi"/>
                <w:sz w:val="18"/>
                <w:szCs w:val="18"/>
              </w:rPr>
              <w:fldChar w:fldCharType="end"/>
            </w:r>
            <w:r w:rsidRPr="00210933">
              <w:rPr>
                <w:rFonts w:asciiTheme="minorHAnsi" w:hAnsiTheme="minorHAnsi" w:cstheme="minorHAnsi"/>
                <w:sz w:val="18"/>
                <w:szCs w:val="18"/>
              </w:rPr>
              <w:t xml:space="preserve">  CONSORZIO STABILE PROFESSIONALE ai sensi dell’art. 12 della L. 81/2017</w:t>
            </w:r>
          </w:p>
          <w:p w14:paraId="42887048"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color w:val="auto"/>
                <w:sz w:val="18"/>
                <w:szCs w:val="18"/>
              </w:rPr>
              <w:t>e, di concorrere:</w:t>
            </w:r>
          </w:p>
          <w:p w14:paraId="07486169"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 in proprio </w:t>
            </w:r>
          </w:p>
          <w:p w14:paraId="7ECDB828"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 xml:space="preserve">per conto di tutti gli operatori economici consorziati </w:t>
            </w:r>
          </w:p>
          <w:p w14:paraId="351ECD85" w14:textId="77777777" w:rsidR="00CC4553" w:rsidRPr="00EC44D0" w:rsidRDefault="00CC4553" w:rsidP="00CC4553">
            <w:pPr>
              <w:tabs>
                <w:tab w:val="left" w:pos="540"/>
              </w:tabs>
              <w:spacing w:before="60" w:after="60"/>
              <w:ind w:firstLine="1843"/>
              <w:jc w:val="both"/>
              <w:rPr>
                <w:rFonts w:asciiTheme="minorHAnsi" w:hAnsiTheme="minorHAnsi" w:cstheme="minorHAnsi"/>
                <w:color w:val="auto"/>
                <w:sz w:val="18"/>
                <w:szCs w:val="18"/>
              </w:rPr>
            </w:pPr>
            <w:r w:rsidRPr="00EC44D0">
              <w:rPr>
                <w:rFonts w:asciiTheme="minorHAnsi" w:hAnsiTheme="minorHAnsi" w:cstheme="minorHAnsi"/>
                <w:sz w:val="18"/>
                <w:szCs w:val="18"/>
              </w:rPr>
              <w:fldChar w:fldCharType="begin">
                <w:ffData>
                  <w:name w:val=""/>
                  <w:enabled/>
                  <w:calcOnExit w:val="0"/>
                  <w:checkBox>
                    <w:sizeAuto/>
                    <w:default w:val="0"/>
                    <w:checked w:val="0"/>
                  </w:checkBox>
                </w:ffData>
              </w:fldChar>
            </w:r>
            <w:r w:rsidRPr="00EC44D0">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EC44D0">
              <w:rPr>
                <w:rFonts w:asciiTheme="minorHAnsi" w:hAnsiTheme="minorHAnsi" w:cstheme="minorHAnsi"/>
                <w:sz w:val="18"/>
                <w:szCs w:val="18"/>
              </w:rPr>
              <w:fldChar w:fldCharType="end"/>
            </w:r>
            <w:r w:rsidRPr="00EC44D0">
              <w:rPr>
                <w:rFonts w:asciiTheme="minorHAnsi" w:hAnsiTheme="minorHAnsi" w:cstheme="minorHAnsi"/>
                <w:sz w:val="18"/>
                <w:szCs w:val="18"/>
              </w:rPr>
              <w:t xml:space="preserve"> </w:t>
            </w:r>
            <w:r w:rsidRPr="00EC44D0">
              <w:rPr>
                <w:rFonts w:asciiTheme="minorHAnsi" w:hAnsiTheme="minorHAnsi" w:cstheme="minorHAnsi"/>
                <w:color w:val="auto"/>
                <w:sz w:val="18"/>
                <w:szCs w:val="18"/>
              </w:rPr>
              <w:t>per conto di alcuni operatori economici consorziati, riportati di seguito</w:t>
            </w:r>
          </w:p>
          <w:p w14:paraId="4BBCBDD3" w14:textId="79BF2BDF" w:rsidR="00E75676" w:rsidRPr="00EC44D0" w:rsidRDefault="00E75676" w:rsidP="00B52C05">
            <w:pPr>
              <w:tabs>
                <w:tab w:val="left" w:pos="540"/>
              </w:tabs>
              <w:spacing w:before="60" w:after="60"/>
              <w:jc w:val="both"/>
              <w:rPr>
                <w:rFonts w:asciiTheme="minorHAnsi" w:hAnsiTheme="minorHAnsi" w:cstheme="minorHAnsi"/>
                <w:b/>
                <w:sz w:val="20"/>
              </w:rPr>
            </w:pPr>
            <w:r>
              <w:rPr>
                <w:rFonts w:asciiTheme="minorHAnsi" w:hAnsiTheme="minorHAnsi" w:cstheme="minorHAnsi"/>
                <w:b/>
                <w:color w:val="auto"/>
                <w:sz w:val="18"/>
                <w:szCs w:val="18"/>
              </w:rPr>
              <w:t>q</w:t>
            </w:r>
            <w:r w:rsidRPr="006463AC">
              <w:rPr>
                <w:rFonts w:asciiTheme="minorHAnsi" w:hAnsiTheme="minorHAnsi" w:cstheme="minorHAnsi"/>
                <w:b/>
                <w:color w:val="auto"/>
                <w:sz w:val="18"/>
                <w:szCs w:val="18"/>
              </w:rPr>
              <w:t xml:space="preserve">uesta sezione deve essere compilata dal legale rappresentante/procuratore del </w:t>
            </w:r>
            <w:r>
              <w:rPr>
                <w:rFonts w:asciiTheme="minorHAnsi" w:hAnsiTheme="minorHAnsi" w:cstheme="minorHAnsi"/>
                <w:b/>
                <w:color w:val="auto"/>
                <w:sz w:val="18"/>
                <w:szCs w:val="18"/>
              </w:rPr>
              <w:t>Consorzio</w:t>
            </w:r>
            <w:r>
              <w:rPr>
                <w:rFonts w:asciiTheme="minorHAnsi" w:hAnsiTheme="minorHAnsi" w:cstheme="minorHAnsi"/>
                <w:b/>
                <w:color w:val="auto"/>
                <w:sz w:val="20"/>
              </w:rPr>
              <w:t xml:space="preserve"> </w:t>
            </w:r>
            <w:r w:rsidRPr="00210933">
              <w:rPr>
                <w:rFonts w:asciiTheme="minorHAnsi" w:hAnsiTheme="minorHAnsi" w:cstheme="minorHAnsi"/>
                <w:color w:val="auto"/>
                <w:sz w:val="18"/>
                <w:szCs w:val="18"/>
              </w:rPr>
              <w:t>stabile</w:t>
            </w:r>
            <w:r w:rsidR="00CC4553">
              <w:rPr>
                <w:rFonts w:asciiTheme="minorHAnsi" w:hAnsiTheme="minorHAnsi" w:cstheme="minorHAnsi"/>
                <w:color w:val="auto"/>
                <w:sz w:val="18"/>
                <w:szCs w:val="18"/>
              </w:rPr>
              <w:t xml:space="preserve"> professionale </w:t>
            </w:r>
          </w:p>
        </w:tc>
      </w:tr>
    </w:tbl>
    <w:p w14:paraId="645B0141" w14:textId="77777777" w:rsidR="00E75676" w:rsidRPr="009761C2" w:rsidRDefault="00E75676" w:rsidP="00E75676">
      <w:pPr>
        <w:ind w:left="284"/>
        <w:rPr>
          <w:rFonts w:asciiTheme="minorHAnsi" w:hAnsiTheme="minorHAnsi" w:cstheme="minorHAnsi"/>
          <w:kern w:val="18"/>
          <w:sz w:val="12"/>
          <w:szCs w:val="18"/>
        </w:rPr>
      </w:pPr>
    </w:p>
    <w:tbl>
      <w:tblPr>
        <w:tblW w:w="9935" w:type="dxa"/>
        <w:tblLook w:val="01E0" w:firstRow="1" w:lastRow="1" w:firstColumn="1" w:lastColumn="1" w:noHBand="0" w:noVBand="0"/>
      </w:tblPr>
      <w:tblGrid>
        <w:gridCol w:w="2612"/>
        <w:gridCol w:w="7323"/>
      </w:tblGrid>
      <w:tr w:rsidR="00E75676" w:rsidRPr="00ED25AA" w14:paraId="23B6FA99" w14:textId="77777777" w:rsidTr="00B52C05">
        <w:trPr>
          <w:trHeight w:val="253"/>
        </w:trPr>
        <w:tc>
          <w:tcPr>
            <w:tcW w:w="2612" w:type="dxa"/>
            <w:tcBorders>
              <w:top w:val="single" w:sz="4" w:space="0" w:color="auto"/>
              <w:left w:val="single" w:sz="4" w:space="0" w:color="auto"/>
            </w:tcBorders>
            <w:shd w:val="clear" w:color="auto" w:fill="auto"/>
          </w:tcPr>
          <w:p w14:paraId="124C1905" w14:textId="77777777" w:rsidR="00E75676" w:rsidRPr="00ED25AA" w:rsidRDefault="00E75676"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Denominazione </w:t>
            </w:r>
            <w:r>
              <w:rPr>
                <w:rFonts w:asciiTheme="minorHAnsi" w:hAnsiTheme="minorHAnsi" w:cstheme="minorHAnsi"/>
                <w:sz w:val="18"/>
                <w:szCs w:val="18"/>
              </w:rPr>
              <w:t>consorzio</w:t>
            </w:r>
          </w:p>
        </w:tc>
        <w:tc>
          <w:tcPr>
            <w:tcW w:w="7323" w:type="dxa"/>
            <w:tcBorders>
              <w:top w:val="single" w:sz="4" w:space="0" w:color="auto"/>
              <w:bottom w:val="dashSmallGap" w:sz="4" w:space="0" w:color="auto"/>
              <w:right w:val="single" w:sz="4" w:space="0" w:color="auto"/>
            </w:tcBorders>
            <w:shd w:val="clear" w:color="auto" w:fill="auto"/>
          </w:tcPr>
          <w:p w14:paraId="0C6898B4" w14:textId="77777777" w:rsidR="00E75676" w:rsidRPr="00ED25AA" w:rsidRDefault="00E75676" w:rsidP="00B52C05">
            <w:pPr>
              <w:tabs>
                <w:tab w:val="right" w:pos="9540"/>
              </w:tabs>
              <w:spacing w:before="80"/>
              <w:jc w:val="both"/>
              <w:rPr>
                <w:rFonts w:asciiTheme="minorHAnsi" w:hAnsiTheme="minorHAnsi" w:cstheme="minorHAnsi"/>
                <w:b/>
                <w:sz w:val="18"/>
                <w:szCs w:val="18"/>
                <w:lang w:val="de-DE"/>
              </w:rPr>
            </w:pPr>
          </w:p>
        </w:tc>
      </w:tr>
      <w:tr w:rsidR="00E75676" w:rsidRPr="00ED25AA" w14:paraId="3D535951" w14:textId="77777777" w:rsidTr="00B52C05">
        <w:tc>
          <w:tcPr>
            <w:tcW w:w="9935" w:type="dxa"/>
            <w:gridSpan w:val="2"/>
            <w:tcBorders>
              <w:left w:val="single" w:sz="4" w:space="0" w:color="auto"/>
              <w:bottom w:val="single" w:sz="4" w:space="0" w:color="auto"/>
              <w:right w:val="single" w:sz="4" w:space="0" w:color="auto"/>
            </w:tcBorders>
            <w:shd w:val="clear" w:color="auto" w:fill="auto"/>
          </w:tcPr>
          <w:p w14:paraId="3DB884D1" w14:textId="77777777" w:rsidR="00E75676" w:rsidRPr="00ED25AA" w:rsidRDefault="00E75676"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________________________________________________________________________</w:t>
            </w:r>
          </w:p>
          <w:p w14:paraId="6ACC1978"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 ________________________________________________________</w:t>
            </w:r>
          </w:p>
          <w:p w14:paraId="32F9FEBD"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Numero iscrizione                             ________________________________________________________________________________</w:t>
            </w:r>
          </w:p>
          <w:p w14:paraId="3BAE72F3" w14:textId="78AEAB45" w:rsidR="00E75676" w:rsidRPr="00ED25AA" w:rsidRDefault="008C5900" w:rsidP="00B52C05">
            <w:pPr>
              <w:tabs>
                <w:tab w:val="right" w:pos="9540"/>
              </w:tabs>
              <w:spacing w:before="80"/>
              <w:jc w:val="both"/>
              <w:rPr>
                <w:rFonts w:asciiTheme="minorHAnsi" w:hAnsiTheme="minorHAnsi" w:cstheme="minorHAnsi"/>
                <w:i/>
                <w:iCs/>
                <w:sz w:val="18"/>
                <w:szCs w:val="18"/>
              </w:rPr>
            </w:pPr>
            <w:r>
              <w:rPr>
                <w:rFonts w:asciiTheme="minorHAnsi" w:hAnsiTheme="minorHAnsi" w:cstheme="minorHAnsi"/>
                <w:i/>
                <w:iCs/>
                <w:sz w:val="18"/>
                <w:szCs w:val="18"/>
              </w:rPr>
              <w:t>Forma giuridica</w:t>
            </w:r>
            <w:r w:rsidR="00E75676" w:rsidRPr="00ED25AA">
              <w:rPr>
                <w:rFonts w:asciiTheme="minorHAnsi" w:hAnsiTheme="minorHAnsi" w:cstheme="minorHAnsi"/>
                <w:i/>
                <w:iCs/>
                <w:sz w:val="18"/>
                <w:szCs w:val="18"/>
              </w:rPr>
              <w:t xml:space="preserve">                              _________________________________________________________________________________</w:t>
            </w:r>
          </w:p>
          <w:p w14:paraId="2E7CA966"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lastRenderedPageBreak/>
              <w:t>Indirizzo Sede legale -                     ________________________________________________________________________________</w:t>
            </w:r>
          </w:p>
          <w:p w14:paraId="7F7B6EB7" w14:textId="77777777" w:rsidR="00E75676" w:rsidRPr="00ED25AA" w:rsidRDefault="00E75676" w:rsidP="00B52C05">
            <w:pPr>
              <w:tabs>
                <w:tab w:val="left" w:pos="2552"/>
                <w:tab w:val="right" w:pos="9540"/>
              </w:tabs>
              <w:spacing w:before="80"/>
              <w:jc w:val="both"/>
              <w:rPr>
                <w:rFonts w:asciiTheme="minorHAnsi" w:hAnsiTheme="minorHAnsi" w:cstheme="minorHAnsi"/>
                <w:iCs/>
                <w:sz w:val="18"/>
                <w:szCs w:val="18"/>
              </w:rPr>
            </w:pPr>
            <w:r w:rsidRPr="00ED25AA">
              <w:rPr>
                <w:rFonts w:asciiTheme="minorHAnsi" w:hAnsiTheme="minorHAnsi" w:cstheme="minorHAnsi"/>
                <w:iCs/>
                <w:sz w:val="18"/>
                <w:szCs w:val="18"/>
              </w:rPr>
              <w:t>PEC                                                       _______________________________________________________________________________</w:t>
            </w:r>
          </w:p>
        </w:tc>
      </w:tr>
    </w:tbl>
    <w:p w14:paraId="668E42BC" w14:textId="77777777" w:rsidR="00610288" w:rsidRDefault="00610288" w:rsidP="00E75676">
      <w:pPr>
        <w:ind w:left="646"/>
        <w:rPr>
          <w:rFonts w:asciiTheme="minorHAnsi" w:hAnsiTheme="minorHAnsi" w:cstheme="minorHAnsi"/>
          <w:sz w:val="18"/>
          <w:szCs w:val="18"/>
        </w:rPr>
      </w:pPr>
    </w:p>
    <w:tbl>
      <w:tblPr>
        <w:tblW w:w="9935" w:type="dxa"/>
        <w:tblLook w:val="01E0" w:firstRow="1" w:lastRow="1" w:firstColumn="1" w:lastColumn="1" w:noHBand="0" w:noVBand="0"/>
      </w:tblPr>
      <w:tblGrid>
        <w:gridCol w:w="2612"/>
        <w:gridCol w:w="7323"/>
      </w:tblGrid>
      <w:tr w:rsidR="00610288" w:rsidRPr="00210933" w14:paraId="2EB3DEF6" w14:textId="77777777" w:rsidTr="00610288">
        <w:tc>
          <w:tcPr>
            <w:tcW w:w="9935" w:type="dxa"/>
            <w:gridSpan w:val="2"/>
            <w:tcBorders>
              <w:top w:val="single" w:sz="4" w:space="0" w:color="auto"/>
              <w:left w:val="single" w:sz="4" w:space="0" w:color="auto"/>
              <w:bottom w:val="single" w:sz="4" w:space="0" w:color="auto"/>
              <w:right w:val="single" w:sz="4" w:space="0" w:color="auto"/>
            </w:tcBorders>
            <w:shd w:val="clear" w:color="auto" w:fill="auto"/>
          </w:tcPr>
          <w:p w14:paraId="66FDB920" w14:textId="77777777" w:rsidR="00610288" w:rsidRPr="00210933" w:rsidRDefault="00610288" w:rsidP="00610288">
            <w:pPr>
              <w:tabs>
                <w:tab w:val="right" w:pos="9540"/>
              </w:tabs>
              <w:spacing w:before="80"/>
              <w:jc w:val="both"/>
              <w:rPr>
                <w:rFonts w:asciiTheme="minorHAnsi" w:hAnsiTheme="minorHAnsi" w:cstheme="minorHAnsi"/>
                <w:b/>
                <w:sz w:val="18"/>
                <w:szCs w:val="18"/>
              </w:rPr>
            </w:pPr>
            <w:r w:rsidRPr="00210933">
              <w:rPr>
                <w:rFonts w:asciiTheme="minorHAnsi" w:hAnsiTheme="minorHAnsi" w:cstheme="minorHAnsi"/>
                <w:b/>
                <w:sz w:val="18"/>
                <w:szCs w:val="18"/>
              </w:rPr>
              <w:t>Composto dai seguenti consorziati  per cui il Consorzio partecipa :</w:t>
            </w:r>
          </w:p>
        </w:tc>
      </w:tr>
      <w:tr w:rsidR="00E75676" w:rsidRPr="00ED25AA" w14:paraId="08EF0808" w14:textId="77777777" w:rsidTr="00B52C05">
        <w:trPr>
          <w:trHeight w:val="253"/>
        </w:trPr>
        <w:tc>
          <w:tcPr>
            <w:tcW w:w="2612" w:type="dxa"/>
            <w:tcBorders>
              <w:top w:val="single" w:sz="4" w:space="0" w:color="auto"/>
              <w:left w:val="single" w:sz="4" w:space="0" w:color="auto"/>
            </w:tcBorders>
            <w:shd w:val="clear" w:color="auto" w:fill="auto"/>
          </w:tcPr>
          <w:p w14:paraId="16F31F73" w14:textId="77777777" w:rsidR="00E75676" w:rsidRPr="00ED25AA" w:rsidRDefault="00E75676"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Denominazione </w:t>
            </w:r>
            <w:r>
              <w:rPr>
                <w:rFonts w:asciiTheme="minorHAnsi" w:hAnsiTheme="minorHAnsi" w:cstheme="minorHAnsi"/>
                <w:sz w:val="18"/>
                <w:szCs w:val="18"/>
              </w:rPr>
              <w:t>consorzio</w:t>
            </w:r>
          </w:p>
        </w:tc>
        <w:tc>
          <w:tcPr>
            <w:tcW w:w="7323" w:type="dxa"/>
            <w:tcBorders>
              <w:top w:val="single" w:sz="4" w:space="0" w:color="auto"/>
              <w:bottom w:val="dashSmallGap" w:sz="4" w:space="0" w:color="auto"/>
              <w:right w:val="single" w:sz="4" w:space="0" w:color="auto"/>
            </w:tcBorders>
            <w:shd w:val="clear" w:color="auto" w:fill="auto"/>
          </w:tcPr>
          <w:p w14:paraId="080A29B7" w14:textId="77777777" w:rsidR="00E75676" w:rsidRPr="00ED25AA" w:rsidRDefault="00E75676" w:rsidP="00B52C05">
            <w:pPr>
              <w:tabs>
                <w:tab w:val="right" w:pos="9540"/>
              </w:tabs>
              <w:spacing w:before="80"/>
              <w:jc w:val="both"/>
              <w:rPr>
                <w:rFonts w:asciiTheme="minorHAnsi" w:hAnsiTheme="minorHAnsi" w:cstheme="minorHAnsi"/>
                <w:b/>
                <w:sz w:val="18"/>
                <w:szCs w:val="18"/>
                <w:lang w:val="de-DE"/>
              </w:rPr>
            </w:pPr>
          </w:p>
        </w:tc>
      </w:tr>
      <w:tr w:rsidR="00E75676" w:rsidRPr="00ED25AA" w14:paraId="1862328E" w14:textId="77777777" w:rsidTr="00B52C05">
        <w:tc>
          <w:tcPr>
            <w:tcW w:w="9935" w:type="dxa"/>
            <w:gridSpan w:val="2"/>
            <w:tcBorders>
              <w:left w:val="single" w:sz="4" w:space="0" w:color="auto"/>
              <w:bottom w:val="single" w:sz="4" w:space="0" w:color="auto"/>
              <w:right w:val="single" w:sz="4" w:space="0" w:color="auto"/>
            </w:tcBorders>
            <w:shd w:val="clear" w:color="auto" w:fill="auto"/>
          </w:tcPr>
          <w:p w14:paraId="5513D75F" w14:textId="77777777" w:rsidR="00E75676" w:rsidRPr="00ED25AA" w:rsidRDefault="00E75676" w:rsidP="00B52C05">
            <w:pPr>
              <w:tabs>
                <w:tab w:val="right" w:pos="9540"/>
              </w:tabs>
              <w:spacing w:before="80"/>
              <w:jc w:val="both"/>
              <w:rPr>
                <w:rFonts w:asciiTheme="minorHAnsi" w:hAnsiTheme="minorHAnsi" w:cstheme="minorHAnsi"/>
                <w:sz w:val="18"/>
                <w:szCs w:val="18"/>
              </w:rPr>
            </w:pPr>
            <w:r w:rsidRPr="00ED25AA">
              <w:rPr>
                <w:rFonts w:asciiTheme="minorHAnsi" w:hAnsiTheme="minorHAnsi" w:cstheme="minorHAnsi"/>
                <w:sz w:val="18"/>
                <w:szCs w:val="18"/>
              </w:rPr>
              <w:t xml:space="preserve">Partita IVA                                </w:t>
            </w:r>
            <w:r>
              <w:rPr>
                <w:rFonts w:asciiTheme="minorHAnsi" w:hAnsiTheme="minorHAnsi" w:cstheme="minorHAnsi"/>
                <w:sz w:val="18"/>
                <w:szCs w:val="18"/>
              </w:rPr>
              <w:t xml:space="preserve">            </w:t>
            </w:r>
            <w:r w:rsidRPr="00ED25AA">
              <w:rPr>
                <w:rFonts w:asciiTheme="minorHAnsi" w:hAnsiTheme="minorHAnsi" w:cstheme="minorHAnsi"/>
                <w:sz w:val="18"/>
                <w:szCs w:val="18"/>
              </w:rPr>
              <w:t xml:space="preserve"> ________________________________________________________________________</w:t>
            </w:r>
          </w:p>
          <w:p w14:paraId="753A47C0"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sz w:val="18"/>
                <w:szCs w:val="18"/>
              </w:rPr>
              <w:t>iscrizione alla CCIAA di:</w:t>
            </w:r>
            <w:r w:rsidRPr="00ED25AA">
              <w:rPr>
                <w:rFonts w:asciiTheme="minorHAnsi" w:hAnsiTheme="minorHAnsi" w:cstheme="minorHAnsi"/>
                <w:i/>
                <w:iCs/>
                <w:sz w:val="18"/>
                <w:szCs w:val="18"/>
              </w:rPr>
              <w:t xml:space="preserve"> (per gli stranieri registri equipollenti) ________________________________________________________</w:t>
            </w:r>
          </w:p>
          <w:p w14:paraId="57DF94B3"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Numero iscrizione                             ________________________________________________________________________________</w:t>
            </w:r>
          </w:p>
          <w:p w14:paraId="37586BEC" w14:textId="0C7522CB" w:rsidR="00E75676" w:rsidRPr="00ED25AA" w:rsidRDefault="008C5900" w:rsidP="00B52C05">
            <w:pPr>
              <w:tabs>
                <w:tab w:val="right" w:pos="9540"/>
              </w:tabs>
              <w:spacing w:before="80"/>
              <w:jc w:val="both"/>
              <w:rPr>
                <w:rFonts w:asciiTheme="minorHAnsi" w:hAnsiTheme="minorHAnsi" w:cstheme="minorHAnsi"/>
                <w:i/>
                <w:iCs/>
                <w:sz w:val="18"/>
                <w:szCs w:val="18"/>
              </w:rPr>
            </w:pPr>
            <w:r>
              <w:rPr>
                <w:rFonts w:asciiTheme="minorHAnsi" w:hAnsiTheme="minorHAnsi" w:cstheme="minorHAnsi"/>
                <w:i/>
                <w:iCs/>
                <w:sz w:val="18"/>
                <w:szCs w:val="18"/>
              </w:rPr>
              <w:t>Forma giuridica</w:t>
            </w:r>
            <w:r w:rsidR="00E75676" w:rsidRPr="00ED25AA">
              <w:rPr>
                <w:rFonts w:asciiTheme="minorHAnsi" w:hAnsiTheme="minorHAnsi" w:cstheme="minorHAnsi"/>
                <w:i/>
                <w:iCs/>
                <w:sz w:val="18"/>
                <w:szCs w:val="18"/>
              </w:rPr>
              <w:t xml:space="preserve">                              _________________________________________________________________________________</w:t>
            </w:r>
          </w:p>
          <w:p w14:paraId="56310EDB" w14:textId="77777777" w:rsidR="00E75676" w:rsidRPr="00ED25AA" w:rsidRDefault="00E75676" w:rsidP="00B52C05">
            <w:pPr>
              <w:tabs>
                <w:tab w:val="right" w:pos="9540"/>
              </w:tabs>
              <w:spacing w:before="80"/>
              <w:jc w:val="both"/>
              <w:rPr>
                <w:rFonts w:asciiTheme="minorHAnsi" w:hAnsiTheme="minorHAnsi" w:cstheme="minorHAnsi"/>
                <w:i/>
                <w:iCs/>
                <w:sz w:val="18"/>
                <w:szCs w:val="18"/>
              </w:rPr>
            </w:pPr>
            <w:r w:rsidRPr="00ED25AA">
              <w:rPr>
                <w:rFonts w:asciiTheme="minorHAnsi" w:hAnsiTheme="minorHAnsi" w:cstheme="minorHAnsi"/>
                <w:i/>
                <w:iCs/>
                <w:sz w:val="18"/>
                <w:szCs w:val="18"/>
              </w:rPr>
              <w:t>Indirizzo Sede legale -                     ________________________________________________________________________________</w:t>
            </w:r>
          </w:p>
          <w:p w14:paraId="3313C465" w14:textId="77777777" w:rsidR="00E75676" w:rsidRPr="00ED25AA" w:rsidRDefault="00E75676" w:rsidP="00B52C05">
            <w:pPr>
              <w:tabs>
                <w:tab w:val="left" w:pos="2552"/>
                <w:tab w:val="right" w:pos="9540"/>
              </w:tabs>
              <w:spacing w:before="80"/>
              <w:jc w:val="both"/>
              <w:rPr>
                <w:rFonts w:asciiTheme="minorHAnsi" w:hAnsiTheme="minorHAnsi" w:cstheme="minorHAnsi"/>
                <w:iCs/>
                <w:sz w:val="18"/>
                <w:szCs w:val="18"/>
              </w:rPr>
            </w:pPr>
            <w:r w:rsidRPr="00ED25AA">
              <w:rPr>
                <w:rFonts w:asciiTheme="minorHAnsi" w:hAnsiTheme="minorHAnsi" w:cstheme="minorHAnsi"/>
                <w:iCs/>
                <w:sz w:val="18"/>
                <w:szCs w:val="18"/>
              </w:rPr>
              <w:t>PEC                                                       _______________________________________________________________________________</w:t>
            </w:r>
          </w:p>
        </w:tc>
      </w:tr>
    </w:tbl>
    <w:p w14:paraId="0A3A3F97" w14:textId="77777777" w:rsidR="00E75676" w:rsidRPr="00610288" w:rsidRDefault="00E75676" w:rsidP="00E75676">
      <w:pPr>
        <w:contextualSpacing/>
        <w:jc w:val="both"/>
        <w:rPr>
          <w:rFonts w:asciiTheme="minorHAnsi" w:hAnsiTheme="minorHAnsi" w:cstheme="minorHAnsi"/>
          <w:sz w:val="10"/>
          <w:szCs w:val="18"/>
        </w:rPr>
      </w:pPr>
    </w:p>
    <w:p w14:paraId="77A63AB3" w14:textId="7A79D3EE" w:rsidR="00E75676" w:rsidRPr="003E6BC9" w:rsidRDefault="00E75676" w:rsidP="00E75676">
      <w:pPr>
        <w:rPr>
          <w:rFonts w:asciiTheme="minorHAnsi" w:hAnsiTheme="minorHAnsi" w:cstheme="minorHAnsi"/>
          <w:b/>
          <w:color w:val="auto"/>
          <w:sz w:val="18"/>
          <w:szCs w:val="18"/>
        </w:rPr>
      </w:pPr>
      <w:r>
        <w:rPr>
          <w:rFonts w:asciiTheme="minorHAnsi" w:eastAsia="Calibri" w:hAnsiTheme="minorHAnsi"/>
          <w:b/>
          <w:color w:val="auto"/>
          <w:kern w:val="0"/>
          <w:sz w:val="18"/>
          <w:szCs w:val="18"/>
          <w:lang w:eastAsia="en-US"/>
        </w:rPr>
        <w:t>(</w:t>
      </w:r>
      <w:r w:rsidRPr="003E6BC9">
        <w:rPr>
          <w:rFonts w:asciiTheme="minorHAnsi" w:eastAsia="Calibri" w:hAnsiTheme="minorHAnsi"/>
          <w:b/>
          <w:color w:val="auto"/>
          <w:kern w:val="0"/>
          <w:sz w:val="18"/>
          <w:szCs w:val="18"/>
          <w:lang w:eastAsia="en-US"/>
        </w:rPr>
        <w:t>nel c</w:t>
      </w:r>
      <w:r>
        <w:rPr>
          <w:rFonts w:asciiTheme="minorHAnsi" w:eastAsia="Calibri" w:hAnsiTheme="minorHAnsi"/>
          <w:b/>
          <w:color w:val="auto"/>
          <w:kern w:val="0"/>
          <w:sz w:val="18"/>
          <w:szCs w:val="18"/>
          <w:lang w:eastAsia="en-US"/>
        </w:rPr>
        <w:t xml:space="preserve">aso di </w:t>
      </w:r>
      <w:r w:rsidRPr="003E6BC9">
        <w:rPr>
          <w:rFonts w:asciiTheme="minorHAnsi" w:eastAsia="Calibri" w:hAnsiTheme="minorHAnsi"/>
          <w:b/>
          <w:color w:val="auto"/>
          <w:kern w:val="0"/>
          <w:sz w:val="18"/>
          <w:szCs w:val="18"/>
          <w:lang w:eastAsia="en-US"/>
        </w:rPr>
        <w:t>consorzi stabili professionali</w:t>
      </w:r>
      <w:r>
        <w:rPr>
          <w:rFonts w:asciiTheme="minorHAnsi" w:eastAsia="Calibri" w:hAnsiTheme="minorHAnsi"/>
          <w:b/>
          <w:color w:val="auto"/>
          <w:kern w:val="0"/>
          <w:sz w:val="18"/>
          <w:szCs w:val="18"/>
          <w:lang w:eastAsia="en-US"/>
        </w:rPr>
        <w:t>)</w:t>
      </w:r>
    </w:p>
    <w:p w14:paraId="3F26E3BB" w14:textId="77777777" w:rsidR="00E75676" w:rsidRPr="003B28DC"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sz w:val="18"/>
          <w:szCs w:val="18"/>
          <w:u w:val="single"/>
        </w:rPr>
        <w:t>ALLEGA</w:t>
      </w:r>
      <w:r w:rsidRPr="003B28DC">
        <w:rPr>
          <w:rFonts w:asciiTheme="minorHAnsi" w:hAnsiTheme="minorHAnsi"/>
          <w:sz w:val="18"/>
          <w:szCs w:val="18"/>
        </w:rPr>
        <w:t>: atto costitutivo e statuto del consorzio in copia autentica, con indicazione delle imprese consorziate.</w:t>
      </w:r>
    </w:p>
    <w:p w14:paraId="51FB5CC4" w14:textId="77777777" w:rsidR="00E75676" w:rsidRPr="003E6BC9"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relativamente a questi consorziati, opera il divieto di partecipare alla gara in qualsiasi altra forma; in caso di violazione sono esclusi dalla gara sia il consorzio sia il consorziato;</w:t>
      </w:r>
    </w:p>
    <w:p w14:paraId="3322B142" w14:textId="5E563A51" w:rsidR="00E75676" w:rsidRPr="003B28DC" w:rsidRDefault="00E75676" w:rsidP="00E75676">
      <w:pPr>
        <w:pStyle w:val="Rientrocorpodeltesto"/>
        <w:widowControl w:val="0"/>
        <w:numPr>
          <w:ilvl w:val="0"/>
          <w:numId w:val="28"/>
        </w:numPr>
        <w:tabs>
          <w:tab w:val="left" w:pos="1276"/>
          <w:tab w:val="left" w:pos="9214"/>
        </w:tabs>
        <w:spacing w:after="0"/>
        <w:ind w:left="567" w:hanging="141"/>
        <w:jc w:val="both"/>
        <w:rPr>
          <w:rFonts w:asciiTheme="minorHAnsi" w:hAnsiTheme="minorHAnsi"/>
          <w:sz w:val="18"/>
          <w:szCs w:val="18"/>
        </w:rPr>
      </w:pPr>
      <w:r w:rsidRPr="003B28DC">
        <w:rPr>
          <w:rFonts w:asciiTheme="minorHAnsi" w:hAnsiTheme="minorHAnsi"/>
          <w:i/>
          <w:sz w:val="18"/>
          <w:szCs w:val="18"/>
        </w:rPr>
        <w:t xml:space="preserve"> in caso di aggiudicazione, i soggetti assegnatari dell’esecuzione del servizio non possono essere diversi da quelli indicati</w:t>
      </w:r>
    </w:p>
    <w:p w14:paraId="121F8D9A" w14:textId="77777777" w:rsidR="004140BD" w:rsidRPr="00397BA7" w:rsidRDefault="004140BD" w:rsidP="004140BD">
      <w:pPr>
        <w:tabs>
          <w:tab w:val="left" w:pos="120"/>
        </w:tabs>
        <w:contextualSpacing/>
        <w:jc w:val="both"/>
        <w:rPr>
          <w:rFonts w:asciiTheme="minorHAnsi" w:hAnsiTheme="minorHAnsi" w:cstheme="minorHAnsi"/>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3"/>
      </w:tblGrid>
      <w:tr w:rsidR="004140BD" w:rsidRPr="00397BA7" w14:paraId="2481244F" w14:textId="77777777" w:rsidTr="00D21D80">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9C60EFA" w14:textId="315A07C7" w:rsidR="003B47AC" w:rsidRPr="003B47AC" w:rsidRDefault="0087640E" w:rsidP="003B47AC">
            <w:pPr>
              <w:tabs>
                <w:tab w:val="left" w:pos="540"/>
              </w:tabs>
              <w:spacing w:before="60" w:after="60"/>
              <w:rPr>
                <w:rFonts w:asciiTheme="minorHAnsi" w:hAnsiTheme="minorHAnsi" w:cstheme="minorHAnsi"/>
                <w:sz w:val="18"/>
                <w:szCs w:val="18"/>
              </w:rPr>
            </w:pPr>
            <w:r w:rsidRPr="006B602D">
              <w:rPr>
                <w:rFonts w:asciiTheme="minorHAnsi" w:hAnsiTheme="minorHAnsi" w:cstheme="minorHAnsi"/>
                <w:b/>
                <w:sz w:val="18"/>
                <w:szCs w:val="18"/>
              </w:rPr>
              <w:t>1</w:t>
            </w:r>
            <w:r w:rsidR="00CC4553">
              <w:rPr>
                <w:rFonts w:asciiTheme="minorHAnsi" w:hAnsiTheme="minorHAnsi" w:cstheme="minorHAnsi"/>
                <w:b/>
                <w:sz w:val="18"/>
                <w:szCs w:val="18"/>
              </w:rPr>
              <w:t>3</w:t>
            </w:r>
            <w:r w:rsidRPr="006B602D">
              <w:rPr>
                <w:rFonts w:asciiTheme="minorHAnsi" w:hAnsiTheme="minorHAnsi" w:cstheme="minorHAnsi"/>
                <w:b/>
                <w:sz w:val="18"/>
                <w:szCs w:val="18"/>
              </w:rPr>
              <w:t>. – 1</w:t>
            </w:r>
            <w:r w:rsidR="00CC4553">
              <w:rPr>
                <w:rFonts w:asciiTheme="minorHAnsi" w:hAnsiTheme="minorHAnsi" w:cstheme="minorHAnsi"/>
                <w:b/>
                <w:sz w:val="18"/>
                <w:szCs w:val="18"/>
              </w:rPr>
              <w:t>4</w:t>
            </w:r>
            <w:r w:rsidRPr="006B602D">
              <w:rPr>
                <w:rFonts w:asciiTheme="minorHAnsi" w:hAnsiTheme="minorHAnsi" w:cstheme="minorHAnsi"/>
                <w:b/>
                <w:sz w:val="18"/>
                <w:szCs w:val="18"/>
              </w:rPr>
              <w:t>. – 1</w:t>
            </w:r>
            <w:r w:rsidR="00CC4553">
              <w:rPr>
                <w:rFonts w:asciiTheme="minorHAnsi" w:hAnsiTheme="minorHAnsi" w:cstheme="minorHAnsi"/>
                <w:b/>
                <w:sz w:val="18"/>
                <w:szCs w:val="18"/>
              </w:rPr>
              <w:t>5</w:t>
            </w:r>
            <w:r w:rsidRPr="006B602D">
              <w:rPr>
                <w:rFonts w:asciiTheme="minorHAnsi" w:hAnsiTheme="minorHAnsi" w:cstheme="minorHAnsi"/>
                <w:b/>
                <w:sz w:val="18"/>
                <w:szCs w:val="18"/>
              </w:rPr>
              <w:t>. – 1</w:t>
            </w:r>
            <w:r w:rsidR="00CC4553">
              <w:rPr>
                <w:rFonts w:asciiTheme="minorHAnsi" w:hAnsiTheme="minorHAnsi" w:cstheme="minorHAnsi"/>
                <w:b/>
                <w:sz w:val="18"/>
                <w:szCs w:val="18"/>
              </w:rPr>
              <w:t>6</w:t>
            </w:r>
            <w:r w:rsidRPr="006B602D">
              <w:rPr>
                <w:rFonts w:asciiTheme="minorHAnsi" w:hAnsiTheme="minorHAnsi" w:cstheme="minorHAnsi"/>
                <w:b/>
                <w:sz w:val="18"/>
                <w:szCs w:val="18"/>
              </w:rPr>
              <w:t>. – 1</w:t>
            </w:r>
            <w:r w:rsidR="00CC4553">
              <w:rPr>
                <w:rFonts w:asciiTheme="minorHAnsi" w:hAnsiTheme="minorHAnsi" w:cstheme="minorHAnsi"/>
                <w:b/>
                <w:sz w:val="18"/>
                <w:szCs w:val="18"/>
              </w:rPr>
              <w:t>7</w:t>
            </w:r>
            <w:r w:rsidRPr="006B602D">
              <w:rPr>
                <w:rFonts w:asciiTheme="minorHAnsi" w:hAnsiTheme="minorHAnsi" w:cstheme="minorHAnsi"/>
                <w:b/>
                <w:sz w:val="18"/>
                <w:szCs w:val="18"/>
              </w:rPr>
              <w:t xml:space="preserve">.  </w:t>
            </w:r>
            <w:r w:rsidR="003B47AC" w:rsidRPr="006B602D">
              <w:rPr>
                <w:rFonts w:asciiTheme="minorHAnsi" w:hAnsiTheme="minorHAnsi" w:cstheme="minorHAnsi"/>
                <w:b/>
                <w:sz w:val="18"/>
                <w:szCs w:val="18"/>
              </w:rPr>
              <w:t>da compilare in caso di</w:t>
            </w:r>
            <w:r w:rsidR="003B47AC" w:rsidRPr="006B602D">
              <w:rPr>
                <w:rFonts w:asciiTheme="minorHAnsi" w:hAnsiTheme="minorHAnsi" w:cstheme="minorHAnsi"/>
                <w:b/>
                <w:sz w:val="22"/>
                <w:szCs w:val="22"/>
              </w:rPr>
              <w:t xml:space="preserve"> </w:t>
            </w:r>
            <w:r w:rsidR="003B47AC" w:rsidRPr="006B602D">
              <w:rPr>
                <w:rFonts w:asciiTheme="minorHAnsi" w:hAnsiTheme="minorHAnsi" w:cstheme="minorHAnsi"/>
                <w:b/>
                <w:sz w:val="18"/>
                <w:szCs w:val="18"/>
              </w:rPr>
              <w:t>Aggregazione di imprese di rete</w:t>
            </w:r>
            <w:r w:rsidR="003B47AC" w:rsidRPr="003B47AC">
              <w:rPr>
                <w:rFonts w:asciiTheme="minorHAnsi" w:hAnsiTheme="minorHAnsi" w:cstheme="minorHAnsi"/>
                <w:sz w:val="18"/>
                <w:szCs w:val="18"/>
              </w:rPr>
              <w:t xml:space="preserve"> (rete di imprese, rete di professionisti o rete mista ai sensi dell’art. 12 della L. 81/2017), alle quali di applicano le disposizioni di cui all’art 48 del </w:t>
            </w:r>
            <w:r w:rsidR="00B52C05">
              <w:rPr>
                <w:rFonts w:asciiTheme="minorHAnsi" w:hAnsiTheme="minorHAnsi" w:cstheme="minorHAnsi"/>
                <w:sz w:val="18"/>
                <w:szCs w:val="18"/>
              </w:rPr>
              <w:t>D.lgs.</w:t>
            </w:r>
            <w:r w:rsidR="003B47AC" w:rsidRPr="003B47AC">
              <w:rPr>
                <w:rFonts w:asciiTheme="minorHAnsi" w:hAnsiTheme="minorHAnsi" w:cstheme="minorHAnsi"/>
                <w:sz w:val="18"/>
                <w:szCs w:val="18"/>
              </w:rPr>
              <w:t xml:space="preserve"> 50/2016 in quanto compatibili:</w:t>
            </w:r>
          </w:p>
          <w:p w14:paraId="3E39944B" w14:textId="102EFF5B"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3B47AC">
              <w:rPr>
                <w:rFonts w:asciiTheme="minorHAnsi" w:hAnsiTheme="minorHAnsi" w:cstheme="minorHAnsi"/>
                <w:sz w:val="18"/>
                <w:szCs w:val="18"/>
              </w:rPr>
              <w:tab/>
              <w:t xml:space="preserve">       </w:t>
            </w:r>
            <w:r w:rsidRPr="003B47AC">
              <w:rPr>
                <w:rFonts w:asciiTheme="minorHAnsi" w:hAnsiTheme="minorHAnsi" w:cstheme="minorHAnsi"/>
                <w:sz w:val="18"/>
                <w:szCs w:val="18"/>
              </w:rPr>
              <w:fldChar w:fldCharType="begin">
                <w:ffData>
                  <w:name w:val=""/>
                  <w:enabled/>
                  <w:calcOnExit w:val="0"/>
                  <w:checkBox>
                    <w:sizeAuto/>
                    <w:default w:val="0"/>
                    <w:checked w:val="0"/>
                  </w:checkBox>
                </w:ffData>
              </w:fldChar>
            </w:r>
            <w:r w:rsidRPr="003B47AC">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3B47AC">
              <w:rPr>
                <w:rFonts w:asciiTheme="minorHAnsi" w:hAnsiTheme="minorHAnsi" w:cstheme="minorHAnsi"/>
                <w:sz w:val="18"/>
                <w:szCs w:val="18"/>
              </w:rPr>
              <w:fldChar w:fldCharType="end"/>
            </w:r>
            <w:r w:rsidRPr="003B47AC">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Pr>
                <w:rFonts w:asciiTheme="minorHAnsi" w:hAnsiTheme="minorHAnsi" w:cstheme="minorHAnsi"/>
                <w:sz w:val="18"/>
                <w:szCs w:val="18"/>
              </w:rPr>
              <w:t xml:space="preserve">a) </w:t>
            </w:r>
            <w:r w:rsidRPr="003B47AC">
              <w:rPr>
                <w:rFonts w:asciiTheme="minorHAnsi" w:hAnsiTheme="minorHAnsi" w:cstheme="minorHAnsi"/>
                <w:sz w:val="18"/>
                <w:szCs w:val="18"/>
              </w:rPr>
              <w:t xml:space="preserve">dotata di un </w:t>
            </w:r>
            <w:r w:rsidRPr="0087640E">
              <w:rPr>
                <w:rFonts w:asciiTheme="minorHAnsi" w:hAnsiTheme="minorHAnsi" w:cstheme="minorHAnsi"/>
                <w:sz w:val="18"/>
                <w:szCs w:val="18"/>
              </w:rPr>
              <w:t>organo comune con potere di rappresentanza e di soggettività giuridica (rete-soggetto);</w:t>
            </w:r>
          </w:p>
          <w:p w14:paraId="41FAC44F" w14:textId="760712EF"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87640E">
              <w:rPr>
                <w:rFonts w:asciiTheme="minorHAnsi" w:hAnsiTheme="minorHAnsi" w:cstheme="minorHAnsi"/>
                <w:sz w:val="18"/>
                <w:szCs w:val="18"/>
              </w:rPr>
              <w:tab/>
              <w:t xml:space="preserve">       </w:t>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dotata di un organo comune con potere di rappresentanza ma priva di soggettività giuridica (rete-contratto); </w:t>
            </w:r>
          </w:p>
          <w:p w14:paraId="50C3FA2E" w14:textId="086E429B" w:rsidR="003B47AC" w:rsidRPr="0087640E" w:rsidRDefault="003B47AC" w:rsidP="003B47AC">
            <w:pPr>
              <w:tabs>
                <w:tab w:val="left" w:pos="540"/>
              </w:tabs>
              <w:spacing w:before="60" w:after="60"/>
              <w:ind w:left="1134" w:hanging="1134"/>
              <w:rPr>
                <w:rFonts w:asciiTheme="minorHAnsi" w:hAnsiTheme="minorHAnsi" w:cstheme="minorHAnsi"/>
                <w:sz w:val="18"/>
                <w:szCs w:val="18"/>
              </w:rPr>
            </w:pPr>
            <w:r w:rsidRPr="0087640E">
              <w:rPr>
                <w:rFonts w:asciiTheme="minorHAnsi" w:hAnsiTheme="minorHAnsi" w:cstheme="minorHAnsi"/>
                <w:sz w:val="18"/>
                <w:szCs w:val="18"/>
              </w:rPr>
              <w:tab/>
              <w:t xml:space="preserve">       </w:t>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c) dotata di un organo comune privo del potere di rappresentanza o di rete sprovvista di organo comune, ovvero, dotata di organo comune privo dei requisiti di qualificazione richiesti per assumere la veste di mandataria </w:t>
            </w:r>
          </w:p>
          <w:p w14:paraId="0C4E210D" w14:textId="08FDD774" w:rsidR="003B47AC" w:rsidRPr="0087640E" w:rsidRDefault="001A653A" w:rsidP="001A653A">
            <w:pPr>
              <w:tabs>
                <w:tab w:val="left" w:pos="540"/>
              </w:tabs>
              <w:spacing w:before="60" w:after="60"/>
              <w:ind w:left="1134" w:firstLine="42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 rete </w:t>
            </w:r>
            <w:r w:rsidR="001114C8" w:rsidRPr="0087640E">
              <w:rPr>
                <w:rFonts w:asciiTheme="minorHAnsi" w:hAnsiTheme="minorHAnsi" w:cstheme="minorHAnsi"/>
                <w:sz w:val="18"/>
                <w:szCs w:val="18"/>
              </w:rPr>
              <w:t xml:space="preserve">c) rete </w:t>
            </w:r>
            <w:r w:rsidRPr="0087640E">
              <w:rPr>
                <w:rFonts w:asciiTheme="minorHAnsi" w:hAnsiTheme="minorHAnsi" w:cstheme="minorHAnsi"/>
                <w:sz w:val="18"/>
                <w:szCs w:val="18"/>
              </w:rPr>
              <w:t>costitui</w:t>
            </w:r>
            <w:r w:rsidR="001114C8" w:rsidRPr="0087640E">
              <w:rPr>
                <w:rFonts w:asciiTheme="minorHAnsi" w:hAnsiTheme="minorHAnsi" w:cstheme="minorHAnsi"/>
                <w:sz w:val="18"/>
                <w:szCs w:val="18"/>
              </w:rPr>
              <w:t xml:space="preserve">ta </w:t>
            </w:r>
          </w:p>
          <w:p w14:paraId="46DC78EC" w14:textId="0D3F37E3" w:rsidR="001A653A" w:rsidRPr="0087640E" w:rsidRDefault="001A653A" w:rsidP="001A653A">
            <w:pPr>
              <w:tabs>
                <w:tab w:val="left" w:pos="540"/>
              </w:tabs>
              <w:spacing w:before="60" w:after="60"/>
              <w:ind w:left="1134" w:firstLine="42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 rete </w:t>
            </w:r>
            <w:r w:rsidR="001114C8" w:rsidRPr="0087640E">
              <w:rPr>
                <w:rFonts w:asciiTheme="minorHAnsi" w:hAnsiTheme="minorHAnsi" w:cstheme="minorHAnsi"/>
                <w:sz w:val="18"/>
                <w:szCs w:val="18"/>
              </w:rPr>
              <w:t xml:space="preserve">c) rete non </w:t>
            </w:r>
            <w:r w:rsidRPr="0087640E">
              <w:rPr>
                <w:rFonts w:asciiTheme="minorHAnsi" w:hAnsiTheme="minorHAnsi" w:cstheme="minorHAnsi"/>
                <w:sz w:val="18"/>
                <w:szCs w:val="18"/>
              </w:rPr>
              <w:t xml:space="preserve">costituita </w:t>
            </w:r>
          </w:p>
          <w:p w14:paraId="11057C44" w14:textId="6780C32B" w:rsidR="004140BD" w:rsidRPr="0087640E" w:rsidRDefault="004140BD" w:rsidP="003402DF">
            <w:pPr>
              <w:tabs>
                <w:tab w:val="left" w:pos="540"/>
              </w:tabs>
              <w:spacing w:before="60" w:after="60"/>
              <w:jc w:val="both"/>
              <w:rPr>
                <w:rFonts w:asciiTheme="minorHAnsi" w:hAnsiTheme="minorHAnsi" w:cstheme="minorHAnsi"/>
                <w:b/>
                <w:sz w:val="18"/>
                <w:szCs w:val="18"/>
              </w:rPr>
            </w:pPr>
            <w:r w:rsidRPr="0087640E">
              <w:rPr>
                <w:rFonts w:asciiTheme="minorHAnsi" w:hAnsiTheme="minorHAnsi" w:cstheme="minorHAnsi"/>
                <w:b/>
                <w:sz w:val="18"/>
                <w:szCs w:val="18"/>
              </w:rPr>
              <w:t>Questa sezione deve essere compilata dal legale rappresentante/procuratore</w:t>
            </w:r>
            <w:r w:rsidR="003B47AC" w:rsidRPr="0087640E">
              <w:rPr>
                <w:rFonts w:asciiTheme="minorHAnsi" w:hAnsiTheme="minorHAnsi" w:cstheme="minorHAnsi"/>
                <w:b/>
                <w:sz w:val="18"/>
                <w:szCs w:val="18"/>
              </w:rPr>
              <w:t xml:space="preserve">: </w:t>
            </w:r>
          </w:p>
          <w:p w14:paraId="4B092AD3" w14:textId="2C9FF1D0" w:rsidR="003B47AC" w:rsidRPr="0087640E" w:rsidRDefault="003B47AC" w:rsidP="001A653A">
            <w:pPr>
              <w:tabs>
                <w:tab w:val="left" w:pos="540"/>
              </w:tabs>
              <w:spacing w:before="60" w:after="60"/>
              <w:ind w:left="1134"/>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a) </w:t>
            </w:r>
            <w:r w:rsidR="001114C8" w:rsidRPr="0087640E">
              <w:rPr>
                <w:rFonts w:asciiTheme="minorHAnsi" w:hAnsiTheme="minorHAnsi" w:cstheme="minorHAnsi"/>
                <w:sz w:val="18"/>
                <w:szCs w:val="18"/>
              </w:rPr>
              <w:t>leg</w:t>
            </w:r>
            <w:r w:rsidR="008C5900">
              <w:rPr>
                <w:rFonts w:asciiTheme="minorHAnsi" w:hAnsiTheme="minorHAnsi" w:cstheme="minorHAnsi"/>
                <w:sz w:val="18"/>
                <w:szCs w:val="18"/>
              </w:rPr>
              <w:t xml:space="preserve">ale rappresentante/procuratore </w:t>
            </w:r>
            <w:r w:rsidRPr="0087640E">
              <w:rPr>
                <w:rFonts w:asciiTheme="minorHAnsi" w:hAnsiTheme="minorHAnsi" w:cstheme="minorHAnsi"/>
                <w:sz w:val="18"/>
                <w:szCs w:val="18"/>
              </w:rPr>
              <w:t>organo comune</w:t>
            </w:r>
          </w:p>
          <w:p w14:paraId="53E5007A" w14:textId="07E67E54" w:rsidR="001114C8" w:rsidRPr="0087640E" w:rsidRDefault="003B47AC" w:rsidP="001A653A">
            <w:pPr>
              <w:tabs>
                <w:tab w:val="left" w:pos="540"/>
                <w:tab w:val="left" w:pos="1134"/>
              </w:tabs>
              <w:spacing w:before="60" w:after="60"/>
              <w:ind w:left="1701" w:hanging="1133"/>
              <w:rPr>
                <w:rFonts w:asciiTheme="minorHAnsi" w:hAnsiTheme="minorHAnsi" w:cstheme="minorHAnsi"/>
                <w:sz w:val="18"/>
                <w:szCs w:val="18"/>
              </w:rPr>
            </w:pPr>
            <w:r w:rsidRPr="0087640E">
              <w:rPr>
                <w:rFonts w:asciiTheme="minorHAnsi" w:hAnsiTheme="minorHAnsi" w:cstheme="minorHAnsi"/>
                <w:sz w:val="18"/>
                <w:szCs w:val="18"/>
              </w:rPr>
              <w:tab/>
            </w: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dal legale rappresentante dell’organo comune </w:t>
            </w:r>
          </w:p>
          <w:p w14:paraId="07B0A8BD" w14:textId="77777777" w:rsidR="001114C8" w:rsidRPr="0087640E" w:rsidRDefault="003B47AC" w:rsidP="001114C8">
            <w:pPr>
              <w:tabs>
                <w:tab w:val="left" w:pos="540"/>
                <w:tab w:val="left" w:pos="1134"/>
              </w:tabs>
              <w:spacing w:before="60" w:after="60"/>
              <w:ind w:left="1701"/>
              <w:rPr>
                <w:rFonts w:asciiTheme="minorHAnsi" w:hAnsiTheme="minorHAnsi" w:cstheme="minorHAnsi"/>
                <w:sz w:val="18"/>
                <w:szCs w:val="18"/>
              </w:rPr>
            </w:pPr>
            <w:r w:rsidRPr="0087640E">
              <w:rPr>
                <w:rFonts w:asciiTheme="minorHAnsi" w:hAnsiTheme="minorHAnsi" w:cstheme="minorHAnsi"/>
                <w:sz w:val="18"/>
                <w:szCs w:val="18"/>
              </w:rPr>
              <w:t xml:space="preserve">nonché </w:t>
            </w:r>
          </w:p>
          <w:p w14:paraId="39BCC67B" w14:textId="3089025B" w:rsidR="003B47AC" w:rsidRPr="0087640E" w:rsidRDefault="001114C8" w:rsidP="001114C8">
            <w:pPr>
              <w:tabs>
                <w:tab w:val="left" w:pos="540"/>
                <w:tab w:val="left" w:pos="1134"/>
              </w:tabs>
              <w:spacing w:before="60" w:after="60"/>
              <w:ind w:firstLine="1134"/>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b) </w:t>
            </w:r>
            <w:r w:rsidR="003B47AC" w:rsidRPr="0087640E">
              <w:rPr>
                <w:rFonts w:asciiTheme="minorHAnsi" w:hAnsiTheme="minorHAnsi" w:cstheme="minorHAnsi"/>
                <w:sz w:val="18"/>
                <w:szCs w:val="18"/>
              </w:rPr>
              <w:t>dal legale rappresentante di ciascuno degli operatori economici dell’aggregazione di rete</w:t>
            </w:r>
          </w:p>
          <w:p w14:paraId="574851F1" w14:textId="7E1071E8" w:rsidR="001114C8" w:rsidRPr="0087640E" w:rsidRDefault="003B47AC" w:rsidP="001A653A">
            <w:pPr>
              <w:spacing w:before="60" w:after="60"/>
              <w:ind w:left="568" w:firstLine="566"/>
              <w:rPr>
                <w:rFonts w:asciiTheme="minorHAnsi" w:hAnsiTheme="minorHAnsi" w:cstheme="minorHAnsi"/>
                <w:sz w:val="18"/>
                <w:szCs w:val="18"/>
              </w:rPr>
            </w:pPr>
            <w:r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87640E">
              <w:rPr>
                <w:rFonts w:asciiTheme="minorHAnsi" w:hAnsiTheme="minorHAnsi" w:cstheme="minorHAnsi"/>
                <w:sz w:val="18"/>
                <w:szCs w:val="18"/>
              </w:rPr>
              <w:fldChar w:fldCharType="end"/>
            </w:r>
            <w:r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Pr="0087640E">
              <w:rPr>
                <w:rFonts w:asciiTheme="minorHAnsi" w:hAnsiTheme="minorHAnsi" w:cstheme="minorHAnsi"/>
                <w:sz w:val="18"/>
                <w:szCs w:val="18"/>
              </w:rPr>
              <w:t xml:space="preserve">c) dal legale rappresentante dell’operatore economico retista </w:t>
            </w:r>
            <w:r w:rsidR="001A653A" w:rsidRPr="0087640E">
              <w:rPr>
                <w:rFonts w:asciiTheme="minorHAnsi" w:hAnsiTheme="minorHAnsi" w:cstheme="minorHAnsi"/>
                <w:sz w:val="18"/>
                <w:szCs w:val="18"/>
              </w:rPr>
              <w:t>c</w:t>
            </w:r>
            <w:r w:rsidRPr="0087640E">
              <w:rPr>
                <w:rFonts w:asciiTheme="minorHAnsi" w:hAnsiTheme="minorHAnsi" w:cstheme="minorHAnsi"/>
                <w:sz w:val="18"/>
                <w:szCs w:val="18"/>
              </w:rPr>
              <w:t>he</w:t>
            </w:r>
            <w:r w:rsidR="001114C8" w:rsidRPr="0087640E">
              <w:rPr>
                <w:rFonts w:asciiTheme="minorHAnsi" w:hAnsiTheme="minorHAnsi" w:cstheme="minorHAnsi"/>
                <w:sz w:val="18"/>
                <w:szCs w:val="18"/>
              </w:rPr>
              <w:t xml:space="preserve"> </w:t>
            </w:r>
            <w:r w:rsidRPr="0087640E">
              <w:rPr>
                <w:rFonts w:asciiTheme="minorHAnsi" w:hAnsiTheme="minorHAnsi" w:cstheme="minorHAnsi"/>
                <w:sz w:val="18"/>
                <w:szCs w:val="18"/>
              </w:rPr>
              <w:t xml:space="preserve">riveste la qualifica di mandataria, </w:t>
            </w:r>
          </w:p>
          <w:p w14:paraId="1A0D4E8C" w14:textId="338FF4B4" w:rsidR="001114C8" w:rsidRPr="0087640E" w:rsidRDefault="003B47AC" w:rsidP="001114C8">
            <w:pPr>
              <w:spacing w:before="60" w:after="60"/>
              <w:ind w:left="568" w:firstLine="1133"/>
              <w:rPr>
                <w:rFonts w:asciiTheme="minorHAnsi" w:hAnsiTheme="minorHAnsi" w:cstheme="minorHAnsi"/>
                <w:sz w:val="18"/>
                <w:szCs w:val="18"/>
              </w:rPr>
            </w:pPr>
            <w:r w:rsidRPr="0087640E">
              <w:rPr>
                <w:rFonts w:asciiTheme="minorHAnsi" w:hAnsiTheme="minorHAnsi" w:cstheme="minorHAnsi"/>
                <w:sz w:val="18"/>
                <w:szCs w:val="18"/>
              </w:rPr>
              <w:t>ovvero</w:t>
            </w:r>
            <w:r w:rsidR="001114C8" w:rsidRPr="0087640E">
              <w:rPr>
                <w:rFonts w:asciiTheme="minorHAnsi" w:hAnsiTheme="minorHAnsi" w:cstheme="minorHAnsi"/>
                <w:sz w:val="18"/>
                <w:szCs w:val="18"/>
              </w:rPr>
              <w:t xml:space="preserve"> in caso di partecipazione nelle forme del raggruppamento da costituirsi</w:t>
            </w:r>
            <w:r w:rsidRPr="0087640E">
              <w:rPr>
                <w:rFonts w:asciiTheme="minorHAnsi" w:hAnsiTheme="minorHAnsi" w:cstheme="minorHAnsi"/>
                <w:sz w:val="18"/>
                <w:szCs w:val="18"/>
              </w:rPr>
              <w:t>,</w:t>
            </w:r>
          </w:p>
          <w:p w14:paraId="15742A22" w14:textId="70F8EF3C" w:rsidR="003B47AC" w:rsidRPr="0087640E" w:rsidRDefault="003B47AC" w:rsidP="003F234C">
            <w:pPr>
              <w:spacing w:before="60" w:after="60"/>
              <w:ind w:left="568" w:firstLine="566"/>
              <w:rPr>
                <w:rFonts w:asciiTheme="minorHAnsi" w:hAnsiTheme="minorHAnsi" w:cstheme="minorHAnsi"/>
                <w:sz w:val="18"/>
                <w:szCs w:val="18"/>
              </w:rPr>
            </w:pPr>
            <w:r w:rsidRPr="0087640E">
              <w:rPr>
                <w:rFonts w:asciiTheme="minorHAnsi" w:hAnsiTheme="minorHAnsi" w:cstheme="minorHAnsi"/>
                <w:sz w:val="18"/>
                <w:szCs w:val="18"/>
              </w:rPr>
              <w:t xml:space="preserve"> </w:t>
            </w:r>
            <w:r w:rsidR="001114C8" w:rsidRPr="0087640E">
              <w:rPr>
                <w:rFonts w:asciiTheme="minorHAnsi" w:hAnsiTheme="minorHAnsi" w:cstheme="minorHAnsi"/>
                <w:sz w:val="18"/>
                <w:szCs w:val="18"/>
              </w:rPr>
              <w:fldChar w:fldCharType="begin">
                <w:ffData>
                  <w:name w:val=""/>
                  <w:enabled/>
                  <w:calcOnExit w:val="0"/>
                  <w:checkBox>
                    <w:sizeAuto/>
                    <w:default w:val="0"/>
                    <w:checked w:val="0"/>
                  </w:checkBox>
                </w:ffData>
              </w:fldChar>
            </w:r>
            <w:r w:rsidR="001114C8" w:rsidRPr="0087640E">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001114C8" w:rsidRPr="0087640E">
              <w:rPr>
                <w:rFonts w:asciiTheme="minorHAnsi" w:hAnsiTheme="minorHAnsi" w:cstheme="minorHAnsi"/>
                <w:sz w:val="18"/>
                <w:szCs w:val="18"/>
              </w:rPr>
              <w:fldChar w:fldCharType="end"/>
            </w:r>
            <w:r w:rsidR="001114C8" w:rsidRPr="0087640E">
              <w:rPr>
                <w:rFonts w:asciiTheme="minorHAnsi" w:hAnsiTheme="minorHAnsi" w:cstheme="minorHAnsi"/>
                <w:sz w:val="18"/>
                <w:szCs w:val="18"/>
              </w:rPr>
              <w:t xml:space="preserve"> </w:t>
            </w:r>
            <w:r w:rsidR="003F234C">
              <w:rPr>
                <w:rFonts w:asciiTheme="minorHAnsi" w:hAnsiTheme="minorHAnsi" w:cstheme="minorHAnsi"/>
                <w:sz w:val="18"/>
                <w:szCs w:val="18"/>
              </w:rPr>
              <w:t xml:space="preserve">rete </w:t>
            </w:r>
            <w:r w:rsidR="001114C8" w:rsidRPr="0087640E">
              <w:rPr>
                <w:rFonts w:asciiTheme="minorHAnsi" w:hAnsiTheme="minorHAnsi" w:cstheme="minorHAnsi"/>
                <w:sz w:val="18"/>
                <w:szCs w:val="18"/>
              </w:rPr>
              <w:t xml:space="preserve">c) </w:t>
            </w:r>
            <w:r w:rsidRPr="0087640E">
              <w:rPr>
                <w:rFonts w:asciiTheme="minorHAnsi" w:hAnsiTheme="minorHAnsi" w:cstheme="minorHAnsi"/>
                <w:sz w:val="18"/>
                <w:szCs w:val="18"/>
              </w:rPr>
              <w:t>dal legale rappresentante di ciascuno degli operatori economici</w:t>
            </w:r>
            <w:r w:rsidR="003F234C">
              <w:rPr>
                <w:rFonts w:asciiTheme="minorHAnsi" w:hAnsiTheme="minorHAnsi" w:cstheme="minorHAnsi"/>
                <w:sz w:val="18"/>
                <w:szCs w:val="18"/>
              </w:rPr>
              <w:t xml:space="preserve"> </w:t>
            </w:r>
            <w:r w:rsidRPr="0087640E">
              <w:rPr>
                <w:rFonts w:asciiTheme="minorHAnsi" w:hAnsiTheme="minorHAnsi" w:cstheme="minorHAnsi"/>
                <w:sz w:val="18"/>
                <w:szCs w:val="18"/>
              </w:rPr>
              <w:t>dell’aggregazione</w:t>
            </w:r>
            <w:r w:rsidRPr="003B47AC">
              <w:rPr>
                <w:rFonts w:asciiTheme="minorHAnsi" w:hAnsiTheme="minorHAnsi" w:cstheme="minorHAnsi"/>
                <w:sz w:val="18"/>
                <w:szCs w:val="18"/>
              </w:rPr>
              <w:t xml:space="preserve"> di rete</w:t>
            </w:r>
          </w:p>
        </w:tc>
      </w:tr>
    </w:tbl>
    <w:p w14:paraId="095AA8E5" w14:textId="77777777" w:rsidR="004140BD" w:rsidRPr="00397BA7" w:rsidRDefault="004140BD" w:rsidP="009761C2">
      <w:pPr>
        <w:ind w:left="284"/>
        <w:rPr>
          <w:rFonts w:asciiTheme="minorHAnsi" w:hAnsiTheme="minorHAnsi" w:cstheme="minorHAnsi"/>
          <w:sz w:val="18"/>
          <w:szCs w:val="18"/>
        </w:rPr>
      </w:pPr>
    </w:p>
    <w:tbl>
      <w:tblPr>
        <w:tblW w:w="9935" w:type="dxa"/>
        <w:tblLook w:val="01E0" w:firstRow="1" w:lastRow="1" w:firstColumn="1" w:lastColumn="1" w:noHBand="0" w:noVBand="0"/>
      </w:tblPr>
      <w:tblGrid>
        <w:gridCol w:w="2612"/>
        <w:gridCol w:w="7323"/>
      </w:tblGrid>
      <w:tr w:rsidR="004140BD" w:rsidRPr="003F234C" w14:paraId="233D477A" w14:textId="77777777" w:rsidTr="00610288">
        <w:trPr>
          <w:trHeight w:val="265"/>
        </w:trPr>
        <w:tc>
          <w:tcPr>
            <w:tcW w:w="2612" w:type="dxa"/>
            <w:tcBorders>
              <w:top w:val="single" w:sz="4" w:space="0" w:color="auto"/>
              <w:left w:val="single" w:sz="4" w:space="0" w:color="auto"/>
            </w:tcBorders>
            <w:shd w:val="clear" w:color="auto" w:fill="auto"/>
          </w:tcPr>
          <w:p w14:paraId="760E0386" w14:textId="25F76930" w:rsidR="004140BD" w:rsidRPr="003F234C" w:rsidRDefault="00610288" w:rsidP="00610288">
            <w:pPr>
              <w:tabs>
                <w:tab w:val="right" w:pos="9540"/>
              </w:tabs>
              <w:spacing w:before="80"/>
              <w:jc w:val="both"/>
              <w:rPr>
                <w:rFonts w:asciiTheme="minorHAnsi" w:hAnsiTheme="minorHAnsi" w:cstheme="minorHAnsi"/>
                <w:sz w:val="18"/>
                <w:szCs w:val="18"/>
              </w:rPr>
            </w:pPr>
            <w:r>
              <w:rPr>
                <w:rFonts w:asciiTheme="minorHAnsi" w:hAnsiTheme="minorHAnsi" w:cstheme="minorHAnsi"/>
                <w:sz w:val="18"/>
                <w:szCs w:val="18"/>
              </w:rPr>
              <w:t>Denominazione sociale</w:t>
            </w:r>
          </w:p>
        </w:tc>
        <w:tc>
          <w:tcPr>
            <w:tcW w:w="7323" w:type="dxa"/>
            <w:tcBorders>
              <w:top w:val="single" w:sz="4" w:space="0" w:color="auto"/>
              <w:bottom w:val="dashSmallGap" w:sz="4" w:space="0" w:color="auto"/>
              <w:right w:val="single" w:sz="4" w:space="0" w:color="auto"/>
            </w:tcBorders>
            <w:shd w:val="clear" w:color="auto" w:fill="auto"/>
          </w:tcPr>
          <w:p w14:paraId="12AA1D93" w14:textId="77777777" w:rsidR="004140BD" w:rsidRPr="00610288" w:rsidRDefault="004140BD" w:rsidP="00D21D80">
            <w:pPr>
              <w:tabs>
                <w:tab w:val="right" w:pos="9540"/>
              </w:tabs>
              <w:spacing w:before="80"/>
              <w:jc w:val="both"/>
              <w:rPr>
                <w:rFonts w:asciiTheme="minorHAnsi" w:hAnsiTheme="minorHAnsi" w:cstheme="minorHAnsi"/>
                <w:sz w:val="18"/>
                <w:szCs w:val="18"/>
              </w:rPr>
            </w:pPr>
          </w:p>
        </w:tc>
      </w:tr>
      <w:tr w:rsidR="004140BD" w:rsidRPr="003F234C" w14:paraId="7988840C" w14:textId="77777777" w:rsidTr="00D21D80">
        <w:tc>
          <w:tcPr>
            <w:tcW w:w="9935" w:type="dxa"/>
            <w:gridSpan w:val="2"/>
            <w:tcBorders>
              <w:left w:val="single" w:sz="4" w:space="0" w:color="auto"/>
              <w:bottom w:val="single" w:sz="4" w:space="0" w:color="auto"/>
              <w:right w:val="single" w:sz="4" w:space="0" w:color="auto"/>
            </w:tcBorders>
            <w:shd w:val="clear" w:color="auto" w:fill="auto"/>
          </w:tcPr>
          <w:p w14:paraId="00EBDA35" w14:textId="77777777" w:rsidR="004140BD" w:rsidRPr="003F234C" w:rsidRDefault="004140BD" w:rsidP="00D21D80">
            <w:pPr>
              <w:tabs>
                <w:tab w:val="right" w:pos="9540"/>
              </w:tabs>
              <w:spacing w:before="80"/>
              <w:jc w:val="both"/>
              <w:rPr>
                <w:rFonts w:asciiTheme="minorHAnsi" w:hAnsiTheme="minorHAnsi" w:cstheme="minorHAnsi"/>
                <w:sz w:val="18"/>
                <w:szCs w:val="18"/>
              </w:rPr>
            </w:pPr>
            <w:r w:rsidRPr="003F234C">
              <w:rPr>
                <w:rFonts w:asciiTheme="minorHAnsi" w:hAnsiTheme="minorHAnsi" w:cstheme="minorHAnsi"/>
                <w:sz w:val="18"/>
                <w:szCs w:val="18"/>
              </w:rPr>
              <w:t>Partita IVA                                 ________________________________________________________________________</w:t>
            </w:r>
          </w:p>
          <w:p w14:paraId="731ED048" w14:textId="77777777" w:rsidR="004140BD" w:rsidRPr="003F234C" w:rsidRDefault="004140BD" w:rsidP="00D21D80">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sz w:val="18"/>
                <w:szCs w:val="18"/>
              </w:rPr>
              <w:t>iscrizione alla CCIAA di:</w:t>
            </w:r>
            <w:r w:rsidRPr="003F234C">
              <w:rPr>
                <w:rFonts w:asciiTheme="minorHAnsi" w:hAnsiTheme="minorHAnsi" w:cstheme="minorHAnsi"/>
                <w:i/>
                <w:iCs/>
                <w:sz w:val="18"/>
                <w:szCs w:val="18"/>
              </w:rPr>
              <w:t xml:space="preserve"> (per gli stranieri registri equipollenti) ________________________________________________________</w:t>
            </w:r>
          </w:p>
          <w:p w14:paraId="002960BC" w14:textId="77777777" w:rsidR="004140BD" w:rsidRPr="003F234C" w:rsidRDefault="004140BD" w:rsidP="00D21D80">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Numero iscrizione                             ________________________________________________________________________________</w:t>
            </w:r>
          </w:p>
          <w:p w14:paraId="4E70ADA4" w14:textId="403FAAF1" w:rsidR="004140BD" w:rsidRPr="003F234C" w:rsidRDefault="004140BD" w:rsidP="00D21D80">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Forma giuridica                              _________________________________________________________________________________</w:t>
            </w:r>
          </w:p>
          <w:p w14:paraId="53C23FE6" w14:textId="0005FF50" w:rsidR="004140BD" w:rsidRPr="003F234C" w:rsidRDefault="003F234C" w:rsidP="00D21D80">
            <w:pPr>
              <w:tabs>
                <w:tab w:val="right" w:pos="9540"/>
              </w:tabs>
              <w:spacing w:before="80"/>
              <w:jc w:val="both"/>
              <w:rPr>
                <w:rFonts w:asciiTheme="minorHAnsi" w:hAnsiTheme="minorHAnsi" w:cstheme="minorHAnsi"/>
                <w:i/>
                <w:iCs/>
                <w:sz w:val="18"/>
                <w:szCs w:val="18"/>
              </w:rPr>
            </w:pPr>
            <w:r>
              <w:rPr>
                <w:rFonts w:asciiTheme="minorHAnsi" w:hAnsiTheme="minorHAnsi" w:cstheme="minorHAnsi"/>
                <w:i/>
                <w:iCs/>
                <w:sz w:val="18"/>
                <w:szCs w:val="18"/>
              </w:rPr>
              <w:t xml:space="preserve">Indirizzo </w:t>
            </w:r>
            <w:r w:rsidR="004140BD" w:rsidRPr="003F234C">
              <w:rPr>
                <w:rFonts w:asciiTheme="minorHAnsi" w:hAnsiTheme="minorHAnsi" w:cstheme="minorHAnsi"/>
                <w:i/>
                <w:iCs/>
                <w:sz w:val="18"/>
                <w:szCs w:val="18"/>
              </w:rPr>
              <w:t>Sede legale                                       __________________________________________________________________</w:t>
            </w:r>
          </w:p>
          <w:p w14:paraId="640D5D0E" w14:textId="77777777" w:rsidR="004140BD" w:rsidRPr="003F234C" w:rsidRDefault="004140BD" w:rsidP="00D21D80">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PEC                                                     ________________________________________________________________________________</w:t>
            </w:r>
          </w:p>
          <w:p w14:paraId="57CAB0BB" w14:textId="77777777" w:rsidR="00F53EE0" w:rsidRPr="003F234C" w:rsidRDefault="00F53EE0" w:rsidP="00F53EE0">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PERCENTUALE DI PARTECIPAZIONE %    ____________________________________________________________________________</w:t>
            </w:r>
          </w:p>
          <w:p w14:paraId="6CE297F4" w14:textId="77777777" w:rsidR="001114C8" w:rsidRPr="003F234C" w:rsidRDefault="001114C8" w:rsidP="001114C8">
            <w:pPr>
              <w:tabs>
                <w:tab w:val="right" w:pos="9540"/>
              </w:tabs>
              <w:spacing w:before="80"/>
              <w:jc w:val="both"/>
              <w:rPr>
                <w:rFonts w:asciiTheme="minorHAnsi" w:hAnsiTheme="minorHAnsi" w:cstheme="minorHAnsi"/>
                <w:i/>
                <w:iCs/>
                <w:sz w:val="18"/>
                <w:szCs w:val="18"/>
              </w:rPr>
            </w:pPr>
            <w:r w:rsidRPr="003F234C">
              <w:rPr>
                <w:rFonts w:asciiTheme="minorHAnsi" w:eastAsiaTheme="minorHAnsi" w:hAnsiTheme="minorHAnsi" w:cs="CIDFont+F2"/>
                <w:color w:val="auto"/>
                <w:kern w:val="0"/>
                <w:sz w:val="18"/>
                <w:szCs w:val="18"/>
                <w:lang w:eastAsia="en-US"/>
              </w:rPr>
              <w:t>indicare la parte del servizio che in caso di aggiudicazione verrà eseguita ________________________________________________</w:t>
            </w:r>
          </w:p>
          <w:p w14:paraId="6FB7CEE1" w14:textId="5F254573" w:rsidR="004140BD" w:rsidRPr="003F234C" w:rsidRDefault="001114C8" w:rsidP="00F32C63">
            <w:pPr>
              <w:tabs>
                <w:tab w:val="right" w:pos="9540"/>
              </w:tabs>
              <w:spacing w:before="80"/>
              <w:jc w:val="both"/>
              <w:rPr>
                <w:rFonts w:asciiTheme="minorHAnsi" w:hAnsiTheme="minorHAnsi" w:cstheme="minorHAnsi"/>
                <w:sz w:val="18"/>
                <w:szCs w:val="18"/>
              </w:rPr>
            </w:pPr>
            <w:r w:rsidRPr="003F234C">
              <w:rPr>
                <w:rFonts w:asciiTheme="minorHAnsi" w:eastAsiaTheme="minorHAnsi" w:hAnsiTheme="minorHAnsi" w:cs="CIDFont+F2"/>
                <w:b/>
                <w:color w:val="FF0000"/>
                <w:kern w:val="0"/>
                <w:sz w:val="18"/>
                <w:szCs w:val="18"/>
                <w:lang w:eastAsia="en-US"/>
              </w:rPr>
              <w:t xml:space="preserve">N.B. l’indicazione della percentuale e della </w:t>
            </w:r>
            <w:r w:rsidR="00F53EE0" w:rsidRPr="003F234C">
              <w:rPr>
                <w:rFonts w:asciiTheme="minorHAnsi" w:eastAsiaTheme="minorHAnsi" w:hAnsiTheme="minorHAnsi" w:cs="CIDFont+F2"/>
                <w:b/>
                <w:color w:val="FF0000"/>
                <w:kern w:val="0"/>
                <w:sz w:val="18"/>
                <w:szCs w:val="18"/>
                <w:lang w:eastAsia="en-US"/>
              </w:rPr>
              <w:t xml:space="preserve">parte del servizio che in caso di aggiudicazione verrà eseguita </w:t>
            </w:r>
            <w:r w:rsidR="00F53EE0" w:rsidRPr="003F234C">
              <w:rPr>
                <w:rFonts w:asciiTheme="minorHAnsi" w:hAnsiTheme="minorHAnsi" w:cstheme="minorHAnsi"/>
                <w:b/>
                <w:i/>
                <w:color w:val="FF0000"/>
                <w:sz w:val="18"/>
                <w:szCs w:val="18"/>
              </w:rPr>
              <w:t xml:space="preserve">dovrà essere compilata, con riferimento al  lotto per il quale si presenta offerta, nella sezione sottostante relativa  alle </w:t>
            </w:r>
            <w:r w:rsidR="00964D19" w:rsidRPr="003F234C">
              <w:rPr>
                <w:rFonts w:asciiTheme="minorHAnsi" w:hAnsiTheme="minorHAnsi" w:cstheme="minorHAnsi"/>
                <w:b/>
                <w:i/>
                <w:color w:val="FF0000"/>
                <w:sz w:val="18"/>
                <w:szCs w:val="18"/>
              </w:rPr>
              <w:t>RETI</w:t>
            </w:r>
            <w:r w:rsidR="004140BD" w:rsidRPr="003F234C">
              <w:rPr>
                <w:rFonts w:asciiTheme="minorHAnsi" w:hAnsiTheme="minorHAnsi" w:cstheme="minorHAnsi"/>
                <w:b/>
                <w:i/>
                <w:color w:val="FF0000"/>
                <w:sz w:val="18"/>
                <w:szCs w:val="18"/>
              </w:rPr>
              <w:t xml:space="preserve">  (</w:t>
            </w:r>
            <w:r w:rsidR="00964D19" w:rsidRPr="003F234C">
              <w:rPr>
                <w:rFonts w:asciiTheme="minorHAnsi" w:hAnsiTheme="minorHAnsi" w:cstheme="minorHAnsi"/>
                <w:b/>
                <w:i/>
                <w:color w:val="FF0000"/>
                <w:sz w:val="18"/>
                <w:szCs w:val="18"/>
              </w:rPr>
              <w:t>**</w:t>
            </w:r>
            <w:r w:rsidR="004140BD" w:rsidRPr="003F234C">
              <w:rPr>
                <w:rFonts w:asciiTheme="minorHAnsi" w:hAnsiTheme="minorHAnsi" w:cstheme="minorHAnsi"/>
                <w:b/>
                <w:i/>
                <w:color w:val="FF0000"/>
                <w:sz w:val="18"/>
                <w:szCs w:val="18"/>
              </w:rPr>
              <w:t>)</w:t>
            </w:r>
          </w:p>
        </w:tc>
      </w:tr>
    </w:tbl>
    <w:p w14:paraId="3F1AE045" w14:textId="4F064E24" w:rsidR="0087640E" w:rsidRDefault="0087640E" w:rsidP="009761C2">
      <w:pPr>
        <w:ind w:left="284"/>
        <w:rPr>
          <w:rFonts w:asciiTheme="minorHAnsi" w:hAnsiTheme="minorHAnsi" w:cstheme="minorHAnsi"/>
          <w:sz w:val="18"/>
          <w:szCs w:val="18"/>
        </w:rPr>
      </w:pPr>
    </w:p>
    <w:tbl>
      <w:tblPr>
        <w:tblW w:w="9935" w:type="dxa"/>
        <w:tblLook w:val="01E0" w:firstRow="1" w:lastRow="1" w:firstColumn="1" w:lastColumn="1" w:noHBand="0" w:noVBand="0"/>
      </w:tblPr>
      <w:tblGrid>
        <w:gridCol w:w="2612"/>
        <w:gridCol w:w="7323"/>
      </w:tblGrid>
      <w:tr w:rsidR="00610288" w:rsidRPr="003F234C" w14:paraId="1AC6937F" w14:textId="77777777" w:rsidTr="00610288">
        <w:tc>
          <w:tcPr>
            <w:tcW w:w="9935" w:type="dxa"/>
            <w:gridSpan w:val="2"/>
            <w:tcBorders>
              <w:top w:val="single" w:sz="4" w:space="0" w:color="auto"/>
              <w:left w:val="single" w:sz="4" w:space="0" w:color="auto"/>
              <w:bottom w:val="single" w:sz="4" w:space="0" w:color="auto"/>
              <w:right w:val="single" w:sz="4" w:space="0" w:color="auto"/>
            </w:tcBorders>
            <w:shd w:val="clear" w:color="auto" w:fill="auto"/>
          </w:tcPr>
          <w:p w14:paraId="6EFDD44D" w14:textId="77777777" w:rsidR="00610288" w:rsidRPr="003F234C" w:rsidRDefault="00610288" w:rsidP="00610288">
            <w:pPr>
              <w:tabs>
                <w:tab w:val="right" w:pos="9540"/>
              </w:tabs>
              <w:spacing w:before="80"/>
              <w:jc w:val="both"/>
              <w:rPr>
                <w:rFonts w:asciiTheme="minorHAnsi" w:hAnsiTheme="minorHAnsi" w:cstheme="minorHAnsi"/>
                <w:b/>
                <w:sz w:val="18"/>
                <w:szCs w:val="18"/>
              </w:rPr>
            </w:pPr>
            <w:r w:rsidRPr="003F234C">
              <w:rPr>
                <w:rFonts w:asciiTheme="minorHAnsi" w:hAnsiTheme="minorHAnsi" w:cstheme="minorHAnsi"/>
                <w:b/>
                <w:sz w:val="18"/>
                <w:szCs w:val="18"/>
              </w:rPr>
              <w:lastRenderedPageBreak/>
              <w:t>che la rete concorre per i seguenti operatori economici :</w:t>
            </w:r>
          </w:p>
        </w:tc>
      </w:tr>
      <w:tr w:rsidR="0087640E" w:rsidRPr="003F234C" w14:paraId="08292208" w14:textId="77777777" w:rsidTr="002F63CF">
        <w:trPr>
          <w:trHeight w:val="457"/>
        </w:trPr>
        <w:tc>
          <w:tcPr>
            <w:tcW w:w="2612" w:type="dxa"/>
            <w:tcBorders>
              <w:top w:val="single" w:sz="4" w:space="0" w:color="auto"/>
              <w:left w:val="single" w:sz="4" w:space="0" w:color="auto"/>
            </w:tcBorders>
            <w:shd w:val="clear" w:color="auto" w:fill="auto"/>
          </w:tcPr>
          <w:p w14:paraId="051A8C1D" w14:textId="77777777" w:rsidR="0087640E" w:rsidRPr="003F234C" w:rsidRDefault="0087640E" w:rsidP="002F63CF">
            <w:pPr>
              <w:tabs>
                <w:tab w:val="right" w:pos="9540"/>
              </w:tabs>
              <w:spacing w:before="80"/>
              <w:jc w:val="both"/>
              <w:rPr>
                <w:rFonts w:asciiTheme="minorHAnsi" w:hAnsiTheme="minorHAnsi" w:cstheme="minorHAnsi"/>
                <w:sz w:val="18"/>
                <w:szCs w:val="18"/>
              </w:rPr>
            </w:pPr>
            <w:r w:rsidRPr="003F234C">
              <w:rPr>
                <w:rFonts w:asciiTheme="minorHAnsi" w:hAnsiTheme="minorHAnsi" w:cstheme="minorHAnsi"/>
                <w:sz w:val="18"/>
                <w:szCs w:val="18"/>
              </w:rPr>
              <w:t>Denominazione sociale :</w:t>
            </w:r>
          </w:p>
        </w:tc>
        <w:tc>
          <w:tcPr>
            <w:tcW w:w="7323" w:type="dxa"/>
            <w:tcBorders>
              <w:top w:val="single" w:sz="4" w:space="0" w:color="auto"/>
              <w:bottom w:val="dashSmallGap" w:sz="4" w:space="0" w:color="auto"/>
              <w:right w:val="single" w:sz="4" w:space="0" w:color="auto"/>
            </w:tcBorders>
            <w:shd w:val="clear" w:color="auto" w:fill="auto"/>
          </w:tcPr>
          <w:p w14:paraId="667DEE3A" w14:textId="77777777" w:rsidR="0087640E" w:rsidRPr="003F234C" w:rsidRDefault="0087640E" w:rsidP="002F63CF">
            <w:pPr>
              <w:tabs>
                <w:tab w:val="right" w:pos="9540"/>
              </w:tabs>
              <w:spacing w:before="80"/>
              <w:jc w:val="both"/>
              <w:rPr>
                <w:rFonts w:asciiTheme="minorHAnsi" w:hAnsiTheme="minorHAnsi" w:cstheme="minorHAnsi"/>
                <w:b/>
                <w:sz w:val="18"/>
                <w:szCs w:val="18"/>
                <w:lang w:val="de-DE"/>
              </w:rPr>
            </w:pPr>
          </w:p>
        </w:tc>
      </w:tr>
      <w:tr w:rsidR="0087640E" w:rsidRPr="003F234C" w14:paraId="60064841" w14:textId="77777777" w:rsidTr="002F63CF">
        <w:tc>
          <w:tcPr>
            <w:tcW w:w="9935" w:type="dxa"/>
            <w:gridSpan w:val="2"/>
            <w:tcBorders>
              <w:left w:val="single" w:sz="4" w:space="0" w:color="auto"/>
              <w:bottom w:val="single" w:sz="4" w:space="0" w:color="auto"/>
              <w:right w:val="single" w:sz="4" w:space="0" w:color="auto"/>
            </w:tcBorders>
            <w:shd w:val="clear" w:color="auto" w:fill="auto"/>
          </w:tcPr>
          <w:p w14:paraId="2D0B4328" w14:textId="77777777" w:rsidR="0087640E" w:rsidRPr="003F234C" w:rsidRDefault="0087640E" w:rsidP="002F63CF">
            <w:pPr>
              <w:tabs>
                <w:tab w:val="right" w:pos="9540"/>
              </w:tabs>
              <w:spacing w:before="80"/>
              <w:jc w:val="both"/>
              <w:rPr>
                <w:rFonts w:asciiTheme="minorHAnsi" w:hAnsiTheme="minorHAnsi" w:cstheme="minorHAnsi"/>
                <w:sz w:val="18"/>
                <w:szCs w:val="18"/>
              </w:rPr>
            </w:pPr>
            <w:r w:rsidRPr="003F234C">
              <w:rPr>
                <w:rFonts w:asciiTheme="minorHAnsi" w:hAnsiTheme="minorHAnsi" w:cstheme="minorHAnsi"/>
                <w:sz w:val="18"/>
                <w:szCs w:val="18"/>
              </w:rPr>
              <w:t>Partita IVA                                 ________________________________________________________________________</w:t>
            </w:r>
          </w:p>
          <w:p w14:paraId="241C1C7E" w14:textId="77777777"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sz w:val="18"/>
                <w:szCs w:val="18"/>
              </w:rPr>
              <w:t>iscrizione alla CCIAA di:</w:t>
            </w:r>
            <w:r w:rsidRPr="003F234C">
              <w:rPr>
                <w:rFonts w:asciiTheme="minorHAnsi" w:hAnsiTheme="minorHAnsi" w:cstheme="minorHAnsi"/>
                <w:i/>
                <w:iCs/>
                <w:sz w:val="18"/>
                <w:szCs w:val="18"/>
              </w:rPr>
              <w:t xml:space="preserve"> (per gli stranieri registri equipollenti) ________________________________________________________</w:t>
            </w:r>
          </w:p>
          <w:p w14:paraId="657DC1C6" w14:textId="77777777"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Numero iscrizione                             ________________________________________________________________________________</w:t>
            </w:r>
          </w:p>
          <w:p w14:paraId="247FA505" w14:textId="37293C3B"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Forma giuridica                              _________________________________________________________________________________</w:t>
            </w:r>
          </w:p>
          <w:p w14:paraId="4FEA6D5C" w14:textId="63A19E7A" w:rsidR="0087640E" w:rsidRPr="003F234C" w:rsidRDefault="003F234C" w:rsidP="002F63CF">
            <w:pPr>
              <w:tabs>
                <w:tab w:val="right" w:pos="9540"/>
              </w:tabs>
              <w:spacing w:before="80"/>
              <w:jc w:val="both"/>
              <w:rPr>
                <w:rFonts w:asciiTheme="minorHAnsi" w:hAnsiTheme="minorHAnsi" w:cstheme="minorHAnsi"/>
                <w:i/>
                <w:iCs/>
                <w:sz w:val="18"/>
                <w:szCs w:val="18"/>
              </w:rPr>
            </w:pPr>
            <w:r>
              <w:rPr>
                <w:rFonts w:asciiTheme="minorHAnsi" w:hAnsiTheme="minorHAnsi" w:cstheme="minorHAnsi"/>
                <w:i/>
                <w:iCs/>
                <w:sz w:val="18"/>
                <w:szCs w:val="18"/>
              </w:rPr>
              <w:t xml:space="preserve">Indirizzo </w:t>
            </w:r>
            <w:r w:rsidR="0087640E" w:rsidRPr="003F234C">
              <w:rPr>
                <w:rFonts w:asciiTheme="minorHAnsi" w:hAnsiTheme="minorHAnsi" w:cstheme="minorHAnsi"/>
                <w:i/>
                <w:iCs/>
                <w:sz w:val="18"/>
                <w:szCs w:val="18"/>
              </w:rPr>
              <w:t>Sede legale                                       _______________________________________________________________________</w:t>
            </w:r>
          </w:p>
          <w:p w14:paraId="40FEB19A" w14:textId="77777777"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PEC                                                     ________________________________________________________________________________</w:t>
            </w:r>
          </w:p>
          <w:p w14:paraId="05F02895" w14:textId="77777777"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hAnsiTheme="minorHAnsi" w:cstheme="minorHAnsi"/>
                <w:i/>
                <w:iCs/>
                <w:sz w:val="18"/>
                <w:szCs w:val="18"/>
              </w:rPr>
              <w:t>PERCENTUALE DI PARTECIPAZIONE %    ____________________________________________________________________________</w:t>
            </w:r>
          </w:p>
          <w:p w14:paraId="6951821E" w14:textId="77777777" w:rsidR="0087640E" w:rsidRPr="003F234C" w:rsidRDefault="0087640E" w:rsidP="002F63CF">
            <w:pPr>
              <w:tabs>
                <w:tab w:val="right" w:pos="9540"/>
              </w:tabs>
              <w:spacing w:before="80"/>
              <w:jc w:val="both"/>
              <w:rPr>
                <w:rFonts w:asciiTheme="minorHAnsi" w:hAnsiTheme="minorHAnsi" w:cstheme="minorHAnsi"/>
                <w:i/>
                <w:iCs/>
                <w:sz w:val="18"/>
                <w:szCs w:val="18"/>
              </w:rPr>
            </w:pPr>
            <w:r w:rsidRPr="003F234C">
              <w:rPr>
                <w:rFonts w:asciiTheme="minorHAnsi" w:eastAsiaTheme="minorHAnsi" w:hAnsiTheme="minorHAnsi" w:cs="CIDFont+F2"/>
                <w:color w:val="auto"/>
                <w:kern w:val="0"/>
                <w:sz w:val="18"/>
                <w:szCs w:val="18"/>
                <w:lang w:eastAsia="en-US"/>
              </w:rPr>
              <w:t>indicare la parte del servizio che in caso di aggiudicazione verrà eseguita ________________________________________________</w:t>
            </w:r>
          </w:p>
          <w:p w14:paraId="76F99642" w14:textId="2D2E1154" w:rsidR="0087640E" w:rsidRPr="003F234C" w:rsidRDefault="0087640E" w:rsidP="00F32C63">
            <w:pPr>
              <w:tabs>
                <w:tab w:val="right" w:pos="9540"/>
              </w:tabs>
              <w:spacing w:before="80"/>
              <w:jc w:val="both"/>
              <w:rPr>
                <w:rFonts w:asciiTheme="minorHAnsi" w:hAnsiTheme="minorHAnsi" w:cstheme="minorHAnsi"/>
                <w:sz w:val="18"/>
                <w:szCs w:val="18"/>
              </w:rPr>
            </w:pPr>
            <w:r w:rsidRPr="003F234C">
              <w:rPr>
                <w:rFonts w:asciiTheme="minorHAnsi" w:eastAsiaTheme="minorHAnsi" w:hAnsiTheme="minorHAnsi" w:cs="CIDFont+F2"/>
                <w:b/>
                <w:color w:val="FF0000"/>
                <w:kern w:val="0"/>
                <w:sz w:val="18"/>
                <w:szCs w:val="18"/>
                <w:lang w:eastAsia="en-US"/>
              </w:rPr>
              <w:t xml:space="preserve">N.B. l’indicazione della percentuale e della parte del servizio che in caso di aggiudicazione verrà eseguita </w:t>
            </w:r>
            <w:r w:rsidRPr="003F234C">
              <w:rPr>
                <w:rFonts w:asciiTheme="minorHAnsi" w:hAnsiTheme="minorHAnsi" w:cstheme="minorHAnsi"/>
                <w:b/>
                <w:i/>
                <w:color w:val="FF0000"/>
                <w:sz w:val="18"/>
                <w:szCs w:val="18"/>
              </w:rPr>
              <w:t>dovrà essere compilata, con riferimento al  lotto per il quale si presenta offerta, nella sezione sottostante relativa  alle RETI  (**)</w:t>
            </w:r>
          </w:p>
        </w:tc>
      </w:tr>
    </w:tbl>
    <w:p w14:paraId="4641CC1C" w14:textId="77777777" w:rsidR="003402DF" w:rsidRDefault="003402DF" w:rsidP="003402DF">
      <w:pPr>
        <w:tabs>
          <w:tab w:val="left" w:pos="285"/>
          <w:tab w:val="center" w:pos="4890"/>
        </w:tabs>
        <w:jc w:val="both"/>
        <w:rPr>
          <w:rFonts w:asciiTheme="minorHAnsi" w:hAnsiTheme="minorHAnsi" w:cstheme="minorHAnsi"/>
          <w:b/>
          <w:i/>
          <w:color w:val="auto"/>
          <w:szCs w:val="24"/>
        </w:rPr>
      </w:pPr>
    </w:p>
    <w:p w14:paraId="541AAC17" w14:textId="1D289C91" w:rsidR="0054464B" w:rsidRPr="0087640E" w:rsidRDefault="0087640E"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0054464B" w:rsidRPr="0087640E">
        <w:rPr>
          <w:rFonts w:asciiTheme="minorHAnsi" w:hAnsiTheme="minorHAnsi"/>
          <w:bCs/>
          <w:iCs/>
          <w:color w:val="auto"/>
          <w:spacing w:val="-2"/>
          <w:kern w:val="0"/>
          <w:sz w:val="18"/>
          <w:szCs w:val="18"/>
          <w:lang w:eastAsia="en-US"/>
        </w:rPr>
        <w:t>(</w:t>
      </w:r>
      <w:r w:rsidR="0054464B" w:rsidRPr="0087640E">
        <w:rPr>
          <w:rFonts w:asciiTheme="minorHAnsi" w:hAnsiTheme="minorHAnsi"/>
          <w:b/>
          <w:bCs/>
          <w:i/>
          <w:iCs/>
          <w:color w:val="auto"/>
          <w:spacing w:val="-2"/>
          <w:kern w:val="0"/>
          <w:sz w:val="18"/>
          <w:szCs w:val="18"/>
          <w:lang w:eastAsia="en-US"/>
        </w:rPr>
        <w:t>ne</w:t>
      </w:r>
      <w:r w:rsidR="0054464B" w:rsidRPr="0087640E">
        <w:rPr>
          <w:rFonts w:asciiTheme="minorHAnsi" w:hAnsiTheme="minorHAnsi"/>
          <w:b/>
          <w:bCs/>
          <w:i/>
          <w:iCs/>
          <w:color w:val="auto"/>
          <w:spacing w:val="-2"/>
          <w:kern w:val="0"/>
          <w:sz w:val="18"/>
          <w:szCs w:val="18"/>
          <w:lang w:val="x-none" w:eastAsia="en-US"/>
        </w:rPr>
        <w:t xml:space="preserve">l caso di aggregazioni di imprese aderenti al contratto di rete: </w:t>
      </w:r>
      <w:r w:rsidR="003F234C">
        <w:rPr>
          <w:rFonts w:asciiTheme="minorHAnsi" w:hAnsiTheme="minorHAnsi"/>
          <w:b/>
          <w:bCs/>
          <w:i/>
          <w:iCs/>
          <w:color w:val="auto"/>
          <w:spacing w:val="-2"/>
          <w:kern w:val="0"/>
          <w:sz w:val="18"/>
          <w:szCs w:val="18"/>
          <w:lang w:eastAsia="en-US"/>
        </w:rPr>
        <w:t xml:space="preserve">rete a ) </w:t>
      </w:r>
      <w:r w:rsidR="0054464B" w:rsidRPr="0087640E">
        <w:rPr>
          <w:rFonts w:asciiTheme="minorHAnsi" w:hAnsiTheme="minorHAnsi"/>
          <w:b/>
          <w:i/>
          <w:color w:val="auto"/>
          <w:kern w:val="0"/>
          <w:sz w:val="18"/>
          <w:szCs w:val="18"/>
          <w:u w:val="single"/>
          <w:lang w:val="x-none" w:eastAsia="en-US"/>
        </w:rPr>
        <w:t>se la rete è dotata di un organo comune con potere di rappresentanza e di soggettività giuridica</w:t>
      </w:r>
      <w:r w:rsidR="0054464B" w:rsidRPr="0087640E">
        <w:rPr>
          <w:rFonts w:asciiTheme="minorHAnsi" w:hAnsiTheme="minorHAnsi"/>
          <w:color w:val="auto"/>
          <w:kern w:val="0"/>
          <w:sz w:val="18"/>
          <w:szCs w:val="18"/>
          <w:lang w:eastAsia="en-US"/>
        </w:rPr>
        <w:t>)</w:t>
      </w:r>
    </w:p>
    <w:p w14:paraId="1E48D3E3" w14:textId="77777777" w:rsidR="0054464B" w:rsidRPr="0087640E"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8"/>
          <w:szCs w:val="18"/>
          <w:lang w:eastAsia="en-US"/>
        </w:rPr>
      </w:pPr>
      <w:r w:rsidRPr="0087640E">
        <w:rPr>
          <w:rFonts w:asciiTheme="minorHAnsi" w:hAnsiTheme="minorHAnsi"/>
          <w:color w:val="auto"/>
          <w:kern w:val="0"/>
          <w:sz w:val="18"/>
          <w:szCs w:val="18"/>
          <w:u w:val="single"/>
          <w:lang w:val="x-none" w:eastAsia="x-none"/>
        </w:rPr>
        <w:t>ALLEGA</w:t>
      </w:r>
      <w:r w:rsidRPr="0087640E">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del CAD con indicazione dell’organo comune che agisce in rappresentanza della rete;</w:t>
      </w:r>
    </w:p>
    <w:p w14:paraId="7BF8389E" w14:textId="77777777" w:rsidR="0054464B" w:rsidRPr="0087640E" w:rsidRDefault="0054464B" w:rsidP="0054464B">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6EFDD3E9" w14:textId="3A0B26AA" w:rsidR="0054464B" w:rsidRPr="0087640E" w:rsidRDefault="0054464B"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Pr="0087640E">
        <w:rPr>
          <w:rFonts w:asciiTheme="minorHAnsi" w:hAnsiTheme="minorHAnsi"/>
          <w:b/>
          <w:bCs/>
          <w:i/>
          <w:iCs/>
          <w:color w:val="auto"/>
          <w:spacing w:val="-2"/>
          <w:kern w:val="0"/>
          <w:sz w:val="18"/>
          <w:szCs w:val="18"/>
          <w:lang w:eastAsia="en-US"/>
        </w:rPr>
        <w:t>ne</w:t>
      </w:r>
      <w:r w:rsidRPr="0087640E">
        <w:rPr>
          <w:rFonts w:asciiTheme="minorHAnsi" w:hAnsiTheme="minorHAnsi"/>
          <w:b/>
          <w:bCs/>
          <w:i/>
          <w:iCs/>
          <w:color w:val="auto"/>
          <w:spacing w:val="-2"/>
          <w:kern w:val="0"/>
          <w:sz w:val="18"/>
          <w:szCs w:val="18"/>
          <w:lang w:val="x-none" w:eastAsia="en-US"/>
        </w:rPr>
        <w:t xml:space="preserve">l caso di aggregazioni di imprese aderenti al contratto di rete: </w:t>
      </w:r>
      <w:r w:rsidR="003F234C">
        <w:rPr>
          <w:rFonts w:asciiTheme="minorHAnsi" w:hAnsiTheme="minorHAnsi"/>
          <w:b/>
          <w:bCs/>
          <w:i/>
          <w:iCs/>
          <w:color w:val="auto"/>
          <w:spacing w:val="-2"/>
          <w:kern w:val="0"/>
          <w:sz w:val="18"/>
          <w:szCs w:val="18"/>
          <w:lang w:eastAsia="en-US"/>
        </w:rPr>
        <w:t xml:space="preserve">rete b) </w:t>
      </w:r>
      <w:r w:rsidRPr="0087640E">
        <w:rPr>
          <w:rFonts w:asciiTheme="minorHAnsi" w:hAnsiTheme="minorHAnsi"/>
          <w:b/>
          <w:i/>
          <w:color w:val="auto"/>
          <w:kern w:val="0"/>
          <w:sz w:val="18"/>
          <w:szCs w:val="18"/>
          <w:u w:val="single"/>
          <w:lang w:val="x-none" w:eastAsia="en-US"/>
        </w:rPr>
        <w:t xml:space="preserve">se la rete è dotata di un organo comune con potere di rappresentanza </w:t>
      </w:r>
      <w:r w:rsidRPr="0087640E">
        <w:rPr>
          <w:rFonts w:asciiTheme="minorHAnsi" w:hAnsiTheme="minorHAnsi"/>
          <w:b/>
          <w:i/>
          <w:color w:val="auto"/>
          <w:kern w:val="0"/>
          <w:sz w:val="18"/>
          <w:szCs w:val="18"/>
          <w:u w:val="single"/>
          <w:lang w:eastAsia="en-US"/>
        </w:rPr>
        <w:t xml:space="preserve">ma è priva </w:t>
      </w:r>
      <w:r w:rsidRPr="0087640E">
        <w:rPr>
          <w:rFonts w:asciiTheme="minorHAnsi" w:hAnsiTheme="minorHAnsi"/>
          <w:b/>
          <w:i/>
          <w:color w:val="auto"/>
          <w:kern w:val="0"/>
          <w:sz w:val="18"/>
          <w:szCs w:val="18"/>
          <w:u w:val="single"/>
          <w:lang w:val="x-none" w:eastAsia="en-US"/>
        </w:rPr>
        <w:t>di soggettività giuridica</w:t>
      </w:r>
      <w:r w:rsidRPr="0087640E">
        <w:rPr>
          <w:rFonts w:asciiTheme="minorHAnsi" w:hAnsiTheme="minorHAnsi"/>
          <w:color w:val="auto"/>
          <w:kern w:val="0"/>
          <w:sz w:val="18"/>
          <w:szCs w:val="18"/>
          <w:lang w:eastAsia="en-US"/>
        </w:rPr>
        <w:t>)</w:t>
      </w:r>
    </w:p>
    <w:p w14:paraId="1AB78663" w14:textId="77777777" w:rsidR="0054464B" w:rsidRPr="0087640E"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8"/>
          <w:szCs w:val="18"/>
          <w:lang w:eastAsia="en-US"/>
        </w:rPr>
      </w:pPr>
      <w:r w:rsidRPr="0087640E">
        <w:rPr>
          <w:rFonts w:asciiTheme="minorHAnsi" w:hAnsiTheme="minorHAnsi"/>
          <w:color w:val="auto"/>
          <w:kern w:val="0"/>
          <w:sz w:val="18"/>
          <w:szCs w:val="18"/>
          <w:u w:val="single"/>
          <w:lang w:val="x-none" w:eastAsia="x-none"/>
        </w:rPr>
        <w:t>ALLEGA</w:t>
      </w:r>
      <w:r w:rsidRPr="0087640E">
        <w:rPr>
          <w:rFonts w:asciiTheme="minorHAnsi" w:eastAsia="Calibri" w:hAnsiTheme="minorHAnsi"/>
          <w:color w:val="auto"/>
          <w:kern w:val="0"/>
          <w:sz w:val="18"/>
          <w:szCs w:val="18"/>
          <w:lang w:eastAsia="en-US"/>
        </w:rPr>
        <w:t xml:space="preserve"> copia autentica del contratto di rete, redatto per atto pubblico o scrittura privata autenticata, ovvero per atto firmato digitalmente a norma dell’art. 25 del CAD, recante il mandato collettivo irrevocabile con rappresentanza conferito alla impresa mandataria, con l’indicazione del soggetto designato quale mandatario e delle parti del servizio o della fornitura che saranno eseguite dai singoli operatori economici aggregati in rete;</w:t>
      </w:r>
    </w:p>
    <w:p w14:paraId="0DAB374B" w14:textId="77777777" w:rsidR="0054464B" w:rsidRPr="0087640E" w:rsidRDefault="0054464B" w:rsidP="0054464B">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 xml:space="preserve">che le quote di partecipazione all’aggregazione e le quote di esecuzione che verranno assunte dalle imprese di rete sono quelle suindicate. </w:t>
      </w:r>
    </w:p>
    <w:p w14:paraId="555FF87A" w14:textId="2BB6651D" w:rsidR="0054464B" w:rsidRPr="0087640E" w:rsidRDefault="0054464B" w:rsidP="0054464B">
      <w:pPr>
        <w:widowControl w:val="0"/>
        <w:tabs>
          <w:tab w:val="left" w:pos="0"/>
        </w:tabs>
        <w:jc w:val="both"/>
        <w:rPr>
          <w:rFonts w:asciiTheme="minorHAnsi" w:hAnsiTheme="minorHAnsi"/>
          <w:color w:val="auto"/>
          <w:kern w:val="0"/>
          <w:sz w:val="18"/>
          <w:szCs w:val="18"/>
          <w:lang w:val="x-none" w:eastAsia="x-none"/>
        </w:rPr>
      </w:pPr>
      <w:r w:rsidRPr="0087640E">
        <w:rPr>
          <w:rFonts w:asciiTheme="minorHAnsi" w:hAnsiTheme="minorHAnsi"/>
          <w:bCs/>
          <w:iCs/>
          <w:color w:val="auto"/>
          <w:spacing w:val="-2"/>
          <w:kern w:val="0"/>
          <w:sz w:val="18"/>
          <w:szCs w:val="18"/>
          <w:lang w:eastAsia="en-US"/>
        </w:rPr>
        <w:t xml:space="preserve"> (</w:t>
      </w:r>
      <w:r w:rsidRPr="0087640E">
        <w:rPr>
          <w:rFonts w:asciiTheme="minorHAnsi" w:hAnsiTheme="minorHAnsi"/>
          <w:b/>
          <w:bCs/>
          <w:i/>
          <w:iCs/>
          <w:color w:val="auto"/>
          <w:spacing w:val="-2"/>
          <w:kern w:val="0"/>
          <w:sz w:val="18"/>
          <w:szCs w:val="18"/>
          <w:lang w:eastAsia="en-US"/>
        </w:rPr>
        <w:t>ne</w:t>
      </w:r>
      <w:r w:rsidRPr="0087640E">
        <w:rPr>
          <w:rFonts w:asciiTheme="minorHAnsi" w:hAnsiTheme="minorHAnsi"/>
          <w:b/>
          <w:bCs/>
          <w:i/>
          <w:iCs/>
          <w:color w:val="auto"/>
          <w:spacing w:val="-2"/>
          <w:kern w:val="0"/>
          <w:sz w:val="18"/>
          <w:szCs w:val="18"/>
          <w:lang w:val="x-none" w:eastAsia="en-US"/>
        </w:rPr>
        <w:t xml:space="preserve">l caso di aggregazioni di imprese aderenti al contratto di rete: </w:t>
      </w:r>
      <w:r w:rsidR="008C5900">
        <w:rPr>
          <w:rFonts w:asciiTheme="minorHAnsi" w:hAnsiTheme="minorHAnsi"/>
          <w:b/>
          <w:bCs/>
          <w:i/>
          <w:iCs/>
          <w:color w:val="auto"/>
          <w:spacing w:val="-2"/>
          <w:kern w:val="0"/>
          <w:sz w:val="18"/>
          <w:szCs w:val="18"/>
          <w:lang w:eastAsia="en-US"/>
        </w:rPr>
        <w:t>rete c</w:t>
      </w:r>
      <w:r w:rsidR="003F234C">
        <w:rPr>
          <w:rFonts w:asciiTheme="minorHAnsi" w:hAnsiTheme="minorHAnsi"/>
          <w:b/>
          <w:bCs/>
          <w:i/>
          <w:iCs/>
          <w:color w:val="auto"/>
          <w:spacing w:val="-2"/>
          <w:kern w:val="0"/>
          <w:sz w:val="18"/>
          <w:szCs w:val="18"/>
          <w:lang w:eastAsia="en-US"/>
        </w:rPr>
        <w:t>)</w:t>
      </w:r>
      <w:r w:rsidR="008C5900">
        <w:rPr>
          <w:rFonts w:asciiTheme="minorHAnsi" w:hAnsiTheme="minorHAnsi"/>
          <w:b/>
          <w:bCs/>
          <w:i/>
          <w:iCs/>
          <w:color w:val="auto"/>
          <w:spacing w:val="-2"/>
          <w:kern w:val="0"/>
          <w:sz w:val="18"/>
          <w:szCs w:val="18"/>
          <w:lang w:eastAsia="en-US"/>
        </w:rPr>
        <w:t xml:space="preserve"> </w:t>
      </w:r>
      <w:r w:rsidRPr="0087640E">
        <w:rPr>
          <w:rFonts w:asciiTheme="minorHAnsi" w:hAnsiTheme="minorHAnsi"/>
          <w:b/>
          <w:i/>
          <w:color w:val="auto"/>
          <w:kern w:val="0"/>
          <w:sz w:val="18"/>
          <w:szCs w:val="18"/>
          <w:u w:val="single"/>
          <w:lang w:val="x-none" w:eastAsia="en-US"/>
        </w:rPr>
        <w:t xml:space="preserve">se la rete è dotata di un organo comune </w:t>
      </w:r>
      <w:r w:rsidRPr="0087640E">
        <w:rPr>
          <w:rFonts w:asciiTheme="minorHAnsi" w:hAnsiTheme="minorHAnsi"/>
          <w:b/>
          <w:i/>
          <w:color w:val="auto"/>
          <w:kern w:val="0"/>
          <w:sz w:val="18"/>
          <w:szCs w:val="18"/>
          <w:u w:val="single"/>
          <w:lang w:eastAsia="en-US"/>
        </w:rPr>
        <w:t xml:space="preserve">privo del </w:t>
      </w:r>
      <w:r w:rsidRPr="0087640E">
        <w:rPr>
          <w:rFonts w:asciiTheme="minorHAnsi" w:hAnsiTheme="minorHAnsi"/>
          <w:b/>
          <w:i/>
          <w:color w:val="auto"/>
          <w:kern w:val="0"/>
          <w:sz w:val="18"/>
          <w:szCs w:val="18"/>
          <w:u w:val="single"/>
          <w:lang w:val="x-none" w:eastAsia="en-US"/>
        </w:rPr>
        <w:t>potere di rappresentanza o se la rete è sprovvista di organo comune, ovvero, se l’organo comune è privo dei requisiti di qualificazione richiesti</w:t>
      </w:r>
      <w:r w:rsidRPr="0087640E">
        <w:rPr>
          <w:rFonts w:asciiTheme="minorHAnsi" w:hAnsiTheme="minorHAnsi"/>
          <w:color w:val="auto"/>
          <w:kern w:val="0"/>
          <w:sz w:val="18"/>
          <w:szCs w:val="18"/>
          <w:lang w:eastAsia="en-US"/>
        </w:rPr>
        <w:t>)</w:t>
      </w:r>
    </w:p>
    <w:p w14:paraId="5DCC3A15" w14:textId="77777777" w:rsidR="0054464B" w:rsidRPr="0087640E" w:rsidRDefault="0054464B" w:rsidP="0054464B">
      <w:pPr>
        <w:widowControl w:val="0"/>
        <w:tabs>
          <w:tab w:val="left" w:pos="0"/>
        </w:tabs>
        <w:jc w:val="both"/>
        <w:rPr>
          <w:rFonts w:asciiTheme="minorHAnsi" w:hAnsiTheme="minorHAnsi"/>
          <w:color w:val="auto"/>
          <w:kern w:val="0"/>
          <w:sz w:val="18"/>
          <w:szCs w:val="18"/>
          <w:lang w:eastAsia="en-US"/>
        </w:rPr>
      </w:pPr>
      <w:r w:rsidRPr="0087640E">
        <w:rPr>
          <w:rFonts w:asciiTheme="minorHAnsi" w:hAnsiTheme="minorHAnsi"/>
          <w:b/>
          <w:color w:val="auto"/>
          <w:kern w:val="0"/>
          <w:sz w:val="18"/>
          <w:szCs w:val="18"/>
          <w:u w:val="single"/>
          <w:lang w:eastAsia="x-none"/>
        </w:rPr>
        <w:t>in caso di RTI costituito,</w:t>
      </w:r>
      <w:r w:rsidRPr="0087640E">
        <w:rPr>
          <w:rFonts w:asciiTheme="minorHAnsi" w:hAnsiTheme="minorHAnsi"/>
          <w:color w:val="auto"/>
          <w:kern w:val="0"/>
          <w:sz w:val="18"/>
          <w:szCs w:val="18"/>
          <w:u w:val="single"/>
          <w:lang w:eastAsia="x-none"/>
        </w:rPr>
        <w:t xml:space="preserve"> </w:t>
      </w:r>
      <w:r w:rsidRPr="0087640E">
        <w:rPr>
          <w:rFonts w:asciiTheme="minorHAnsi" w:hAnsiTheme="minorHAnsi"/>
          <w:color w:val="auto"/>
          <w:kern w:val="0"/>
          <w:sz w:val="18"/>
          <w:szCs w:val="18"/>
          <w:u w:val="single"/>
          <w:lang w:val="x-none" w:eastAsia="x-none"/>
        </w:rPr>
        <w:t>ALLEGA</w:t>
      </w:r>
      <w:r w:rsidRPr="0087640E">
        <w:rPr>
          <w:rFonts w:asciiTheme="minorHAnsi" w:hAnsiTheme="minorHAnsi"/>
          <w:color w:val="auto"/>
          <w:kern w:val="0"/>
          <w:sz w:val="18"/>
          <w:szCs w:val="18"/>
          <w:lang w:val="x-none" w:eastAsia="x-none"/>
        </w:rPr>
        <w:t xml:space="preserve"> copia autentica del </w:t>
      </w:r>
      <w:r w:rsidRPr="0087640E">
        <w:rPr>
          <w:rFonts w:asciiTheme="minorHAnsi" w:hAnsiTheme="minorHAnsi"/>
          <w:color w:val="auto"/>
          <w:kern w:val="0"/>
          <w:sz w:val="18"/>
          <w:szCs w:val="18"/>
          <w:lang w:eastAsia="x-none"/>
        </w:rPr>
        <w:t xml:space="preserve">contratto di rete, </w:t>
      </w:r>
      <w:r w:rsidRPr="0087640E">
        <w:rPr>
          <w:rFonts w:asciiTheme="minorHAnsi" w:hAnsiTheme="minorHAnsi"/>
          <w:color w:val="auto"/>
          <w:kern w:val="0"/>
          <w:sz w:val="18"/>
          <w:szCs w:val="18"/>
          <w:lang w:val="x-none" w:eastAsia="en-US"/>
        </w:rPr>
        <w:t>redatto per atto pubblico o scrittura privata autenticata, ovvero per atto firmato digitalmente a norma dell’art. 25 del CAD</w:t>
      </w:r>
      <w:r w:rsidRPr="0087640E">
        <w:rPr>
          <w:rFonts w:asciiTheme="minorHAnsi" w:hAnsiTheme="minorHAnsi"/>
          <w:color w:val="auto"/>
          <w:kern w:val="0"/>
          <w:sz w:val="18"/>
          <w:szCs w:val="18"/>
          <w:lang w:eastAsia="en-US"/>
        </w:rPr>
        <w:t xml:space="preserve">, </w:t>
      </w:r>
      <w:r w:rsidRPr="0087640E">
        <w:rPr>
          <w:rFonts w:asciiTheme="minorHAnsi" w:hAnsiTheme="minorHAnsi"/>
          <w:color w:val="auto"/>
          <w:kern w:val="0"/>
          <w:sz w:val="18"/>
          <w:szCs w:val="18"/>
          <w:lang w:val="x-none" w:eastAsia="en-US"/>
        </w:rPr>
        <w:t xml:space="preserve"> </w:t>
      </w:r>
      <w:r w:rsidRPr="0087640E">
        <w:rPr>
          <w:rFonts w:asciiTheme="minorHAnsi" w:hAnsiTheme="minorHAnsi"/>
          <w:color w:val="auto"/>
          <w:kern w:val="0"/>
          <w:sz w:val="18"/>
          <w:szCs w:val="18"/>
          <w:lang w:eastAsia="en-US"/>
        </w:rPr>
        <w:t xml:space="preserve">nonché il </w:t>
      </w:r>
      <w:r w:rsidRPr="0087640E">
        <w:rPr>
          <w:rFonts w:asciiTheme="minorHAnsi" w:hAnsiTheme="minorHAnsi"/>
          <w:color w:val="auto"/>
          <w:kern w:val="0"/>
          <w:sz w:val="18"/>
          <w:szCs w:val="18"/>
          <w:lang w:val="x-none" w:eastAsia="en-US"/>
        </w:rPr>
        <w:t>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r w:rsidRPr="0087640E">
        <w:rPr>
          <w:rFonts w:asciiTheme="minorHAnsi" w:hAnsiTheme="minorHAnsi"/>
          <w:color w:val="auto"/>
          <w:kern w:val="0"/>
          <w:sz w:val="18"/>
          <w:szCs w:val="18"/>
          <w:lang w:eastAsia="en-US"/>
        </w:rPr>
        <w:t xml:space="preserve">, </w:t>
      </w:r>
      <w:r w:rsidRPr="0087640E">
        <w:rPr>
          <w:rFonts w:asciiTheme="minorHAnsi" w:hAnsiTheme="minorHAnsi"/>
          <w:b/>
          <w:i/>
          <w:color w:val="auto"/>
          <w:kern w:val="0"/>
          <w:sz w:val="18"/>
          <w:szCs w:val="18"/>
          <w:lang w:eastAsia="x-none"/>
        </w:rPr>
        <w:t xml:space="preserve">oppure, qualora </w:t>
      </w:r>
      <w:r w:rsidRPr="0087640E">
        <w:rPr>
          <w:rFonts w:asciiTheme="minorHAnsi" w:hAnsiTheme="minorHAnsi"/>
          <w:b/>
          <w:i/>
          <w:color w:val="auto"/>
          <w:kern w:val="0"/>
          <w:sz w:val="18"/>
          <w:szCs w:val="18"/>
          <w:lang w:val="x-none" w:eastAsia="en-US"/>
        </w:rPr>
        <w:t>il contratto di rete sia stato redatto con mera firma digitale non autenticata ai sensi dell’art. 24 del CAD</w:t>
      </w:r>
      <w:r w:rsidRPr="0087640E">
        <w:rPr>
          <w:rFonts w:asciiTheme="minorHAnsi" w:hAnsiTheme="minorHAnsi"/>
          <w:b/>
          <w:i/>
          <w:color w:val="auto"/>
          <w:kern w:val="0"/>
          <w:sz w:val="18"/>
          <w:szCs w:val="18"/>
          <w:lang w:eastAsia="en-US"/>
        </w:rPr>
        <w:t xml:space="preserve">, completare, </w:t>
      </w:r>
      <w:r w:rsidRPr="0087640E">
        <w:rPr>
          <w:rFonts w:asciiTheme="minorHAnsi" w:hAnsiTheme="minorHAnsi"/>
          <w:color w:val="auto"/>
          <w:kern w:val="0"/>
          <w:sz w:val="18"/>
          <w:szCs w:val="18"/>
          <w:lang w:eastAsia="en-US"/>
        </w:rPr>
        <w:t>il m</w:t>
      </w:r>
      <w:r w:rsidRPr="0087640E">
        <w:rPr>
          <w:rFonts w:asciiTheme="minorHAnsi" w:hAnsiTheme="minorHAnsi"/>
          <w:color w:val="auto"/>
          <w:kern w:val="0"/>
          <w:sz w:val="18"/>
          <w:szCs w:val="18"/>
          <w:lang w:val="x-none" w:eastAsia="en-US"/>
        </w:rPr>
        <w:t xml:space="preserve">andato collettivo </w:t>
      </w:r>
      <w:r w:rsidRPr="0087640E">
        <w:rPr>
          <w:rFonts w:asciiTheme="minorHAnsi" w:hAnsiTheme="minorHAnsi"/>
          <w:color w:val="auto"/>
          <w:kern w:val="0"/>
          <w:sz w:val="18"/>
          <w:szCs w:val="18"/>
          <w:lang w:eastAsia="en-US"/>
        </w:rPr>
        <w:t>nella forma dell’atto pubblico o della scrittura privata autenticata,.</w:t>
      </w:r>
    </w:p>
    <w:p w14:paraId="50E2F43C" w14:textId="77777777" w:rsidR="003F234C" w:rsidRDefault="003F234C" w:rsidP="0054464B">
      <w:pPr>
        <w:widowControl w:val="0"/>
        <w:tabs>
          <w:tab w:val="left" w:pos="0"/>
        </w:tabs>
        <w:jc w:val="both"/>
        <w:rPr>
          <w:rFonts w:asciiTheme="minorHAnsi" w:hAnsiTheme="minorHAnsi"/>
          <w:b/>
          <w:color w:val="auto"/>
          <w:kern w:val="0"/>
          <w:sz w:val="18"/>
          <w:szCs w:val="18"/>
          <w:u w:val="single"/>
          <w:lang w:eastAsia="x-none"/>
        </w:rPr>
      </w:pPr>
    </w:p>
    <w:p w14:paraId="7EDD28B1" w14:textId="134CEACB" w:rsidR="0054464B" w:rsidRPr="0087640E" w:rsidRDefault="0054464B" w:rsidP="0054464B">
      <w:pPr>
        <w:widowControl w:val="0"/>
        <w:tabs>
          <w:tab w:val="left" w:pos="0"/>
        </w:tabs>
        <w:jc w:val="both"/>
        <w:rPr>
          <w:rFonts w:asciiTheme="minorHAnsi" w:hAnsiTheme="minorHAnsi"/>
          <w:color w:val="auto"/>
          <w:kern w:val="0"/>
          <w:sz w:val="18"/>
          <w:szCs w:val="18"/>
          <w:lang w:eastAsia="x-none"/>
        </w:rPr>
      </w:pPr>
      <w:r w:rsidRPr="0087640E">
        <w:rPr>
          <w:rFonts w:asciiTheme="minorHAnsi" w:hAnsiTheme="minorHAnsi"/>
          <w:b/>
          <w:color w:val="auto"/>
          <w:kern w:val="0"/>
          <w:sz w:val="18"/>
          <w:szCs w:val="18"/>
          <w:u w:val="single"/>
          <w:lang w:eastAsia="x-none"/>
        </w:rPr>
        <w:t>in caso di RTI costituendo,</w:t>
      </w:r>
      <w:r w:rsidRPr="0087640E">
        <w:rPr>
          <w:rFonts w:asciiTheme="minorHAnsi" w:hAnsiTheme="minorHAnsi"/>
          <w:color w:val="auto"/>
          <w:kern w:val="0"/>
          <w:sz w:val="18"/>
          <w:szCs w:val="18"/>
          <w:u w:val="single"/>
          <w:lang w:eastAsia="x-none"/>
        </w:rPr>
        <w:t xml:space="preserve"> </w:t>
      </w:r>
      <w:r w:rsidRPr="0087640E">
        <w:rPr>
          <w:rFonts w:asciiTheme="minorHAnsi" w:hAnsiTheme="minorHAnsi"/>
          <w:color w:val="auto"/>
          <w:kern w:val="0"/>
          <w:sz w:val="18"/>
          <w:szCs w:val="18"/>
          <w:u w:val="single"/>
          <w:lang w:val="x-none" w:eastAsia="x-none"/>
        </w:rPr>
        <w:t>ALLEGA</w:t>
      </w:r>
      <w:r w:rsidRPr="0087640E">
        <w:rPr>
          <w:rFonts w:asciiTheme="minorHAnsi" w:hAnsiTheme="minorHAnsi"/>
          <w:color w:val="auto"/>
          <w:kern w:val="0"/>
          <w:sz w:val="18"/>
          <w:szCs w:val="18"/>
          <w:lang w:val="x-none" w:eastAsia="x-none"/>
        </w:rPr>
        <w:t xml:space="preserve"> copia autentica del </w:t>
      </w:r>
      <w:r w:rsidRPr="0087640E">
        <w:rPr>
          <w:rFonts w:asciiTheme="minorHAnsi" w:hAnsiTheme="minorHAnsi"/>
          <w:color w:val="auto"/>
          <w:kern w:val="0"/>
          <w:sz w:val="18"/>
          <w:szCs w:val="18"/>
          <w:lang w:eastAsia="x-none"/>
        </w:rPr>
        <w:t xml:space="preserve">contratto di rete, </w:t>
      </w:r>
      <w:r w:rsidRPr="0087640E">
        <w:rPr>
          <w:rFonts w:asciiTheme="minorHAnsi" w:hAnsiTheme="minorHAnsi"/>
          <w:color w:val="auto"/>
          <w:kern w:val="0"/>
          <w:sz w:val="18"/>
          <w:szCs w:val="18"/>
          <w:lang w:val="x-none" w:eastAsia="en-US"/>
        </w:rPr>
        <w:t>redatto per atto pubblico o scrittura privata autenticata, ovvero per atto firmato digitalmente a norma dell’art. 25 del CAD</w:t>
      </w:r>
      <w:r w:rsidR="008C5900">
        <w:rPr>
          <w:rFonts w:asciiTheme="minorHAnsi" w:hAnsiTheme="minorHAnsi"/>
          <w:color w:val="auto"/>
          <w:kern w:val="0"/>
          <w:sz w:val="18"/>
          <w:szCs w:val="18"/>
          <w:lang w:eastAsia="en-US"/>
        </w:rPr>
        <w:t>, con le seguenti dichiarazioni:</w:t>
      </w:r>
      <w:r w:rsidR="003F234C">
        <w:rPr>
          <w:rFonts w:asciiTheme="minorHAnsi" w:hAnsiTheme="minorHAnsi"/>
          <w:color w:val="auto"/>
          <w:kern w:val="0"/>
          <w:sz w:val="18"/>
          <w:szCs w:val="18"/>
          <w:lang w:eastAsia="en-US"/>
        </w:rPr>
        <w:t xml:space="preserve"> </w:t>
      </w:r>
    </w:p>
    <w:p w14:paraId="056F122E" w14:textId="289C8131" w:rsidR="0054464B" w:rsidRPr="003F234C" w:rsidRDefault="0054464B" w:rsidP="0087640E">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3F234C">
        <w:rPr>
          <w:rFonts w:asciiTheme="minorHAnsi" w:hAnsiTheme="minorHAnsi"/>
          <w:color w:val="auto"/>
          <w:kern w:val="0"/>
          <w:sz w:val="18"/>
          <w:szCs w:val="18"/>
          <w:lang w:val="x-none" w:eastAsia="x-none"/>
        </w:rPr>
        <w:t xml:space="preserve">che, in caso di aggiudicazione, sarà conferito mandato collettivo speciale con rappresentanza o funzioni di capogruppo all’impresa </w:t>
      </w:r>
      <w:r w:rsidR="009A1F40" w:rsidRPr="003F234C">
        <w:rPr>
          <w:rFonts w:asciiTheme="minorHAnsi" w:hAnsiTheme="minorHAnsi"/>
          <w:color w:val="auto"/>
          <w:kern w:val="0"/>
          <w:sz w:val="18"/>
          <w:szCs w:val="18"/>
          <w:lang w:eastAsia="x-none"/>
        </w:rPr>
        <w:t xml:space="preserve">Denominazione Capogruppo   </w:t>
      </w:r>
      <w:r w:rsidRPr="003F234C">
        <w:rPr>
          <w:rFonts w:asciiTheme="minorHAnsi" w:hAnsiTheme="minorHAnsi"/>
          <w:color w:val="auto"/>
          <w:kern w:val="0"/>
          <w:sz w:val="18"/>
          <w:szCs w:val="18"/>
          <w:lang w:val="x-none" w:eastAsia="x-none"/>
        </w:rPr>
        <w:t xml:space="preserve">__________________________________________ con sede in _________________________ </w:t>
      </w:r>
      <w:r w:rsidR="003F234C">
        <w:rPr>
          <w:rFonts w:asciiTheme="minorHAnsi" w:hAnsiTheme="minorHAnsi"/>
          <w:color w:val="auto"/>
          <w:kern w:val="0"/>
          <w:sz w:val="18"/>
          <w:szCs w:val="18"/>
          <w:lang w:eastAsia="x-none"/>
        </w:rPr>
        <w:t>e</w:t>
      </w:r>
      <w:r w:rsidRPr="003F234C">
        <w:rPr>
          <w:rFonts w:asciiTheme="minorHAnsi" w:hAnsiTheme="minorHAnsi"/>
          <w:color w:val="auto"/>
          <w:kern w:val="0"/>
          <w:sz w:val="18"/>
          <w:szCs w:val="18"/>
          <w:lang w:val="x-none" w:eastAsia="x-none"/>
        </w:rPr>
        <w:t xml:space="preserve"> si impegna ad uniformarsi alla disciplina vigente in materia, con riguardo ai raggruppamenti temporanei;</w:t>
      </w:r>
    </w:p>
    <w:p w14:paraId="11191634" w14:textId="77777777" w:rsidR="0054464B" w:rsidRPr="0087640E" w:rsidRDefault="0054464B" w:rsidP="0054464B">
      <w:pPr>
        <w:widowControl w:val="0"/>
        <w:numPr>
          <w:ilvl w:val="0"/>
          <w:numId w:val="29"/>
        </w:numPr>
        <w:tabs>
          <w:tab w:val="left" w:pos="284"/>
          <w:tab w:val="left" w:pos="9214"/>
        </w:tabs>
        <w:spacing w:after="200" w:line="276" w:lineRule="auto"/>
        <w:ind w:left="284" w:hanging="284"/>
        <w:jc w:val="both"/>
        <w:rPr>
          <w:rFonts w:asciiTheme="minorHAnsi" w:hAnsiTheme="minorHAnsi"/>
          <w:color w:val="auto"/>
          <w:kern w:val="0"/>
          <w:sz w:val="18"/>
          <w:szCs w:val="18"/>
          <w:lang w:val="x-none" w:eastAsia="x-none"/>
        </w:rPr>
      </w:pPr>
      <w:r w:rsidRPr="0087640E">
        <w:rPr>
          <w:rFonts w:asciiTheme="minorHAnsi" w:hAnsiTheme="minorHAnsi"/>
          <w:color w:val="auto"/>
          <w:kern w:val="0"/>
          <w:sz w:val="18"/>
          <w:szCs w:val="18"/>
          <w:lang w:val="x-none" w:eastAsia="x-none"/>
        </w:rPr>
        <w:t>che le quote di partecipazione all’aggregazione e le quote di esecuzione che verranno assunte dalle imprese di rete sono quelle suindicate temporaneo o del consorzio ordinario o del GEIE e di impegnarsi a rispettare tutte le norme vigenti in materia.</w:t>
      </w:r>
    </w:p>
    <w:p w14:paraId="0A7571CE" w14:textId="77777777" w:rsidR="0054464B" w:rsidRPr="0054464B" w:rsidRDefault="0054464B" w:rsidP="0054464B">
      <w:pPr>
        <w:widowControl w:val="0"/>
        <w:tabs>
          <w:tab w:val="left" w:pos="708"/>
        </w:tabs>
        <w:jc w:val="both"/>
        <w:rPr>
          <w:rFonts w:asciiTheme="minorHAnsi" w:hAnsiTheme="minorHAnsi"/>
          <w:b/>
          <w:bCs/>
          <w:color w:val="auto"/>
          <w:kern w:val="0"/>
          <w:sz w:val="20"/>
          <w:lang w:eastAsia="en-US"/>
        </w:rPr>
      </w:pPr>
    </w:p>
    <w:p w14:paraId="4F84B41C" w14:textId="77777777" w:rsidR="0054464B" w:rsidRPr="0054464B" w:rsidRDefault="0054464B" w:rsidP="003402DF">
      <w:pPr>
        <w:tabs>
          <w:tab w:val="left" w:pos="285"/>
          <w:tab w:val="center" w:pos="4890"/>
        </w:tabs>
        <w:jc w:val="both"/>
        <w:rPr>
          <w:rFonts w:asciiTheme="minorHAnsi" w:hAnsiTheme="minorHAnsi" w:cstheme="minorHAnsi"/>
          <w:b/>
          <w:i/>
          <w:color w:val="auto"/>
          <w:sz w:val="20"/>
        </w:rPr>
      </w:pPr>
    </w:p>
    <w:p w14:paraId="30FE71BC" w14:textId="77777777" w:rsidR="0054464B" w:rsidRDefault="0054464B" w:rsidP="003402DF">
      <w:pPr>
        <w:tabs>
          <w:tab w:val="left" w:pos="285"/>
          <w:tab w:val="center" w:pos="4890"/>
        </w:tabs>
        <w:jc w:val="both"/>
        <w:rPr>
          <w:rFonts w:asciiTheme="minorHAnsi" w:hAnsiTheme="minorHAnsi" w:cstheme="minorHAnsi"/>
          <w:b/>
          <w:i/>
          <w:color w:val="auto"/>
          <w:sz w:val="20"/>
        </w:rPr>
      </w:pPr>
    </w:p>
    <w:p w14:paraId="4CAA7762" w14:textId="59B0BB07" w:rsidR="00CE2D2A" w:rsidRPr="00F32C63" w:rsidRDefault="00CE2D2A" w:rsidP="00CE2D2A">
      <w:pPr>
        <w:tabs>
          <w:tab w:val="left" w:pos="285"/>
          <w:tab w:val="center" w:pos="4890"/>
        </w:tabs>
        <w:jc w:val="both"/>
        <w:rPr>
          <w:rFonts w:asciiTheme="minorHAnsi" w:hAnsiTheme="minorHAnsi" w:cstheme="minorHAnsi"/>
          <w:i/>
          <w:color w:val="FF0000"/>
          <w:sz w:val="20"/>
        </w:rPr>
      </w:pPr>
      <w:r w:rsidRPr="00F32C63">
        <w:rPr>
          <w:rFonts w:asciiTheme="minorHAnsi" w:hAnsiTheme="minorHAnsi" w:cstheme="minorHAnsi"/>
          <w:i/>
          <w:color w:val="FF0000"/>
          <w:sz w:val="20"/>
        </w:rPr>
        <w:lastRenderedPageBreak/>
        <w:t xml:space="preserve">(da compilare, con riferimento al lotto per il quale si presenta offerta, a cura di raggruppamenti temporanei, consorzi ordinari, </w:t>
      </w:r>
      <w:r w:rsidR="00DB7CA1" w:rsidRPr="00F32C63">
        <w:rPr>
          <w:rFonts w:asciiTheme="minorHAnsi" w:hAnsiTheme="minorHAnsi" w:cstheme="minorHAnsi"/>
          <w:i/>
          <w:color w:val="FF0000"/>
          <w:sz w:val="20"/>
        </w:rPr>
        <w:t>GEIE</w:t>
      </w:r>
      <w:r w:rsidRPr="00F32C63">
        <w:rPr>
          <w:rFonts w:asciiTheme="minorHAnsi" w:hAnsiTheme="minorHAnsi" w:cstheme="minorHAnsi"/>
          <w:i/>
          <w:color w:val="FF0000"/>
          <w:sz w:val="20"/>
        </w:rPr>
        <w:t>)</w:t>
      </w:r>
    </w:p>
    <w:p w14:paraId="22A3540C" w14:textId="77777777" w:rsidR="00E25685" w:rsidRDefault="00E25685" w:rsidP="00C87FAF">
      <w:pPr>
        <w:tabs>
          <w:tab w:val="left" w:pos="285"/>
          <w:tab w:val="center" w:pos="4890"/>
        </w:tabs>
        <w:jc w:val="center"/>
        <w:rPr>
          <w:rFonts w:asciiTheme="minorHAnsi" w:hAnsiTheme="minorHAnsi" w:cstheme="minorHAnsi"/>
          <w:i/>
          <w:color w:val="auto"/>
          <w:sz w:val="22"/>
          <w:szCs w:val="22"/>
        </w:rPr>
      </w:pPr>
    </w:p>
    <w:p w14:paraId="79EC9795" w14:textId="77777777" w:rsidR="00C87FAF" w:rsidRPr="00302B36" w:rsidRDefault="00C87FAF" w:rsidP="00C87FAF">
      <w:pPr>
        <w:shd w:val="clear" w:color="auto" w:fill="DFDFDF"/>
        <w:ind w:right="51"/>
        <w:jc w:val="both"/>
        <w:rPr>
          <w:rFonts w:asciiTheme="minorHAnsi" w:hAnsiTheme="minorHAnsi" w:cstheme="minorHAnsi"/>
          <w:b/>
          <w:color w:val="auto"/>
          <w:szCs w:val="24"/>
        </w:rPr>
      </w:pPr>
      <w:r w:rsidRPr="00302B36">
        <w:rPr>
          <w:rFonts w:asciiTheme="minorHAnsi" w:hAnsiTheme="minorHAnsi" w:cstheme="minorHAnsi"/>
          <w:b/>
          <w:i/>
          <w:caps/>
          <w:color w:val="auto"/>
          <w:szCs w:val="24"/>
        </w:rPr>
        <w:t>(</w:t>
      </w:r>
      <w:r w:rsidRPr="00302B36">
        <w:rPr>
          <w:rFonts w:asciiTheme="minorHAnsi" w:hAnsiTheme="minorHAnsi" w:cstheme="minorHAnsi"/>
          <w:b/>
          <w:i/>
          <w:color w:val="auto"/>
          <w:szCs w:val="24"/>
        </w:rPr>
        <w:t xml:space="preserve">In caso di </w:t>
      </w:r>
      <w:r w:rsidRPr="00302B36">
        <w:rPr>
          <w:rFonts w:asciiTheme="minorHAnsi" w:hAnsiTheme="minorHAnsi" w:cstheme="minorHAnsi"/>
          <w:b/>
          <w:i/>
          <w:caps/>
          <w:color w:val="auto"/>
          <w:szCs w:val="24"/>
        </w:rPr>
        <w:t xml:space="preserve">RT </w:t>
      </w:r>
      <w:r w:rsidRPr="00302B36">
        <w:rPr>
          <w:rFonts w:asciiTheme="minorHAnsi" w:hAnsiTheme="minorHAnsi" w:cstheme="minorHAnsi"/>
          <w:b/>
          <w:i/>
          <w:color w:val="auto"/>
          <w:szCs w:val="24"/>
        </w:rPr>
        <w:t>o</w:t>
      </w:r>
      <w:r w:rsidRPr="00302B36">
        <w:rPr>
          <w:rFonts w:asciiTheme="minorHAnsi" w:hAnsiTheme="minorHAnsi" w:cstheme="minorHAnsi"/>
          <w:b/>
          <w:i/>
          <w:caps/>
          <w:color w:val="auto"/>
          <w:szCs w:val="24"/>
        </w:rPr>
        <w:t xml:space="preserve"> </w:t>
      </w:r>
      <w:r w:rsidRPr="00302B36">
        <w:rPr>
          <w:rFonts w:asciiTheme="minorHAnsi" w:hAnsiTheme="minorHAnsi" w:cstheme="minorHAnsi"/>
          <w:b/>
          <w:i/>
          <w:color w:val="auto"/>
          <w:szCs w:val="24"/>
        </w:rPr>
        <w:t>consorzio ordinario</w:t>
      </w:r>
      <w:r w:rsidRPr="00302B36">
        <w:rPr>
          <w:rFonts w:asciiTheme="minorHAnsi" w:hAnsiTheme="minorHAnsi" w:cstheme="minorHAnsi"/>
          <w:b/>
          <w:i/>
          <w:caps/>
          <w:color w:val="auto"/>
          <w:szCs w:val="24"/>
        </w:rPr>
        <w:t>) (*)</w:t>
      </w:r>
    </w:p>
    <w:p w14:paraId="04802478" w14:textId="4E970C21" w:rsidR="00C87FAF" w:rsidRDefault="00C87FAF" w:rsidP="003C6291">
      <w:pPr>
        <w:jc w:val="both"/>
        <w:rPr>
          <w:rFonts w:asciiTheme="minorHAnsi" w:hAnsiTheme="minorHAnsi" w:cstheme="minorHAnsi"/>
          <w:b/>
          <w:color w:val="auto"/>
          <w:sz w:val="20"/>
          <w:szCs w:val="22"/>
        </w:rPr>
      </w:pPr>
      <w:r w:rsidRPr="00302B36">
        <w:rPr>
          <w:rFonts w:asciiTheme="minorHAnsi" w:hAnsiTheme="minorHAnsi" w:cstheme="minorHAnsi"/>
          <w:b/>
          <w:color w:val="auto"/>
          <w:sz w:val="20"/>
          <w:szCs w:val="22"/>
        </w:rPr>
        <w:t xml:space="preserve">(*) In caso di RT/consorzio ordinario da costituirsi/costituito ogni operatore economico raggruppando/consorziando raggruppato/consorziato dovrà compilare e firmare digitalmente il </w:t>
      </w:r>
      <w:r w:rsidRPr="009A1F40">
        <w:rPr>
          <w:rFonts w:asciiTheme="minorHAnsi" w:hAnsiTheme="minorHAnsi" w:cstheme="minorHAnsi"/>
          <w:b/>
          <w:color w:val="auto"/>
          <w:sz w:val="20"/>
          <w:szCs w:val="22"/>
        </w:rPr>
        <w:t>presente Allegato</w:t>
      </w:r>
      <w:r w:rsidR="00DB7CA1">
        <w:rPr>
          <w:rFonts w:asciiTheme="minorHAnsi" w:hAnsiTheme="minorHAnsi" w:cstheme="minorHAnsi"/>
          <w:b/>
          <w:color w:val="auto"/>
          <w:sz w:val="20"/>
          <w:szCs w:val="22"/>
        </w:rPr>
        <w:t xml:space="preserve"> 3a - Domanda partecipazione</w:t>
      </w:r>
      <w:r w:rsidRPr="009A1F40">
        <w:rPr>
          <w:rFonts w:asciiTheme="minorHAnsi" w:hAnsiTheme="minorHAnsi" w:cstheme="minorHAnsi"/>
          <w:b/>
          <w:color w:val="auto"/>
          <w:sz w:val="20"/>
          <w:szCs w:val="22"/>
        </w:rPr>
        <w:t>.</w:t>
      </w:r>
    </w:p>
    <w:p w14:paraId="3F9A5FD4" w14:textId="77777777" w:rsidR="00964D19" w:rsidRDefault="00964D19" w:rsidP="003C6291">
      <w:pPr>
        <w:jc w:val="both"/>
        <w:rPr>
          <w:rFonts w:asciiTheme="minorHAnsi" w:hAnsiTheme="minorHAnsi" w:cstheme="minorHAnsi"/>
          <w:b/>
          <w:color w:val="auto"/>
          <w:sz w:val="20"/>
          <w:szCs w:val="22"/>
        </w:rPr>
      </w:pPr>
    </w:p>
    <w:p w14:paraId="4303D44E" w14:textId="77777777" w:rsidR="00C87FAF" w:rsidRPr="00892104" w:rsidRDefault="00C87FAF" w:rsidP="007E2A26">
      <w:pPr>
        <w:pStyle w:val="Corpotesto"/>
        <w:widowControl w:val="0"/>
        <w:numPr>
          <w:ilvl w:val="0"/>
          <w:numId w:val="3"/>
        </w:numPr>
        <w:spacing w:after="0"/>
        <w:ind w:left="357" w:hanging="357"/>
        <w:jc w:val="both"/>
        <w:rPr>
          <w:rFonts w:asciiTheme="minorHAnsi" w:hAnsiTheme="minorHAnsi" w:cstheme="minorHAnsi"/>
          <w:sz w:val="18"/>
          <w:szCs w:val="18"/>
        </w:rPr>
      </w:pPr>
      <w:r w:rsidRPr="00892104">
        <w:rPr>
          <w:rFonts w:asciiTheme="minorHAnsi" w:hAnsiTheme="minorHAnsi" w:cstheme="minorHAnsi"/>
          <w:sz w:val="18"/>
          <w:szCs w:val="18"/>
        </w:rPr>
        <w:t xml:space="preserve">che la composizione del raggruppamento temporaneo/consorzio ordinario, con indicazione della denominazione degli operatori che lo compongono, del ruolo assunto </w:t>
      </w:r>
      <w:r w:rsidRPr="00892104">
        <w:rPr>
          <w:rFonts w:asciiTheme="minorHAnsi" w:hAnsiTheme="minorHAnsi" w:cstheme="minorHAnsi"/>
          <w:i/>
          <w:sz w:val="18"/>
          <w:szCs w:val="18"/>
        </w:rPr>
        <w:t>(mandataria/mandanti o capogruppo/consorziate),</w:t>
      </w:r>
      <w:r w:rsidRPr="00892104">
        <w:rPr>
          <w:rFonts w:asciiTheme="minorHAnsi" w:hAnsiTheme="minorHAnsi" w:cstheme="minorHAnsi"/>
          <w:sz w:val="18"/>
          <w:szCs w:val="18"/>
        </w:rPr>
        <w:t xml:space="preserve"> della prestazione svolta in termini percentuali per ciascuna attività dai singoli operatori economici, è la seguente:</w:t>
      </w:r>
    </w:p>
    <w:p w14:paraId="32404B54" w14:textId="77777777" w:rsidR="001A32CB" w:rsidRDefault="001A32CB" w:rsidP="003C6291">
      <w:pPr>
        <w:pStyle w:val="Corpotesto"/>
        <w:widowControl w:val="0"/>
        <w:ind w:left="1417" w:hanging="1060"/>
        <w:jc w:val="both"/>
        <w:rPr>
          <w:rFonts w:asciiTheme="minorHAnsi" w:hAnsiTheme="minorHAnsi" w:cstheme="minorHAnsi"/>
          <w:sz w:val="20"/>
        </w:rPr>
      </w:pPr>
    </w:p>
    <w:p w14:paraId="2B86E6E3" w14:textId="5AD5D9DF" w:rsidR="00C87FAF" w:rsidRPr="00892104" w:rsidRDefault="00E25685" w:rsidP="003C6291">
      <w:pPr>
        <w:pStyle w:val="Corpotesto"/>
        <w:widowControl w:val="0"/>
        <w:ind w:left="1417" w:hanging="1060"/>
        <w:jc w:val="both"/>
        <w:rPr>
          <w:rFonts w:asciiTheme="minorHAnsi" w:hAnsiTheme="minorHAnsi" w:cstheme="minorHAnsi"/>
          <w:b/>
          <w:sz w:val="20"/>
        </w:rPr>
      </w:pPr>
      <w:r w:rsidRPr="00892104">
        <w:rPr>
          <w:rFonts w:asciiTheme="minorHAnsi" w:hAnsiTheme="minorHAnsi" w:cstheme="minorHAnsi"/>
          <w:sz w:val="20"/>
        </w:rPr>
        <w:fldChar w:fldCharType="begin">
          <w:ffData>
            <w:name w:val=""/>
            <w:enabled/>
            <w:calcOnExit w:val="0"/>
            <w:checkBox>
              <w:sizeAuto/>
              <w:default w:val="0"/>
              <w:checked w:val="0"/>
            </w:checkBox>
          </w:ffData>
        </w:fldChar>
      </w:r>
      <w:r w:rsidRPr="00892104">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892104">
        <w:rPr>
          <w:rFonts w:asciiTheme="minorHAnsi" w:hAnsiTheme="minorHAnsi" w:cstheme="minorHAnsi"/>
          <w:sz w:val="20"/>
        </w:rPr>
        <w:fldChar w:fldCharType="end"/>
      </w:r>
      <w:r w:rsidRPr="00892104">
        <w:rPr>
          <w:rFonts w:asciiTheme="minorHAnsi" w:hAnsiTheme="minorHAnsi" w:cstheme="minorHAnsi"/>
          <w:sz w:val="20"/>
        </w:rPr>
        <w:t xml:space="preserve">  </w:t>
      </w:r>
      <w:r w:rsidR="00564D85" w:rsidRPr="00892104">
        <w:rPr>
          <w:rFonts w:asciiTheme="minorHAnsi" w:hAnsiTheme="minorHAnsi" w:cstheme="minorHAnsi"/>
          <w:b/>
          <w:sz w:val="20"/>
        </w:rPr>
        <w:t>L</w:t>
      </w:r>
      <w:r w:rsidR="00C87FAF" w:rsidRPr="00892104">
        <w:rPr>
          <w:rFonts w:asciiTheme="minorHAnsi" w:hAnsiTheme="minorHAnsi" w:cstheme="minorHAnsi"/>
          <w:b/>
          <w:sz w:val="20"/>
        </w:rPr>
        <w:t xml:space="preserve">OTTO 1 </w:t>
      </w:r>
      <w:r w:rsidR="00564D85" w:rsidRPr="00892104">
        <w:rPr>
          <w:rFonts w:asciiTheme="minorHAnsi" w:hAnsiTheme="minorHAnsi" w:cstheme="minorHAnsi"/>
          <w:b/>
          <w:sz w:val="20"/>
        </w:rPr>
        <w:t xml:space="preserve">- </w:t>
      </w:r>
      <w:r w:rsidR="00564D85" w:rsidRPr="00892104">
        <w:rPr>
          <w:rFonts w:asciiTheme="minorHAnsi" w:hAnsiTheme="minorHAnsi" w:cstheme="minorHAnsi"/>
          <w:b/>
          <w:bCs/>
          <w:sz w:val="20"/>
        </w:rPr>
        <w:t>Progetto Innovativo per la qualità dell’abitare – intervento di riqualificazione di parte del complesso C.S.S. Prospero Alpino a Marostica (ID PINQuA 359)”</w:t>
      </w:r>
    </w:p>
    <w:tbl>
      <w:tblP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1369"/>
        <w:gridCol w:w="1203"/>
        <w:gridCol w:w="961"/>
        <w:gridCol w:w="690"/>
        <w:gridCol w:w="690"/>
        <w:gridCol w:w="689"/>
        <w:gridCol w:w="689"/>
        <w:gridCol w:w="1341"/>
        <w:gridCol w:w="988"/>
        <w:gridCol w:w="1233"/>
      </w:tblGrid>
      <w:tr w:rsidR="0087640E" w:rsidRPr="00302B36" w14:paraId="36BDA41B" w14:textId="3E2FF2FF" w:rsidTr="00DB7CA1">
        <w:trPr>
          <w:cantSplit/>
          <w:trHeight w:val="540"/>
        </w:trPr>
        <w:tc>
          <w:tcPr>
            <w:tcW w:w="1418"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4B5F0574" w14:textId="20867ADF" w:rsidR="0087640E" w:rsidRPr="00302B36" w:rsidRDefault="0087640E" w:rsidP="0087640E">
            <w:pPr>
              <w:keepNext/>
              <w:jc w:val="center"/>
              <w:rPr>
                <w:rFonts w:asciiTheme="minorHAnsi" w:hAnsiTheme="minorHAnsi" w:cstheme="minorHAnsi"/>
                <w:b/>
                <w:sz w:val="18"/>
                <w:szCs w:val="18"/>
              </w:rPr>
            </w:pPr>
            <w:r>
              <w:rPr>
                <w:rFonts w:asciiTheme="minorHAnsi" w:hAnsiTheme="minorHAnsi" w:cstheme="minorHAnsi"/>
                <w:b/>
                <w:sz w:val="18"/>
                <w:szCs w:val="18"/>
              </w:rPr>
              <w:t xml:space="preserve">Denominazione operatore economico </w:t>
            </w:r>
          </w:p>
        </w:tc>
        <w:tc>
          <w:tcPr>
            <w:tcW w:w="1245"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660BC309" w14:textId="77777777" w:rsidR="0087640E" w:rsidRDefault="0087640E" w:rsidP="00E4713D">
            <w:pPr>
              <w:keepNext/>
              <w:jc w:val="center"/>
              <w:rPr>
                <w:rFonts w:asciiTheme="minorHAnsi" w:hAnsiTheme="minorHAnsi" w:cstheme="minorHAnsi"/>
                <w:b/>
                <w:sz w:val="16"/>
                <w:szCs w:val="16"/>
              </w:rPr>
            </w:pPr>
          </w:p>
          <w:p w14:paraId="6CCF0271" w14:textId="52A6DA26" w:rsidR="0087640E" w:rsidRPr="00302B36" w:rsidRDefault="0087640E" w:rsidP="00E4713D">
            <w:pPr>
              <w:keepNext/>
              <w:jc w:val="center"/>
              <w:rPr>
                <w:rFonts w:asciiTheme="minorHAnsi" w:hAnsiTheme="minorHAnsi" w:cstheme="minorHAnsi"/>
                <w:b/>
                <w:sz w:val="16"/>
                <w:szCs w:val="16"/>
              </w:rPr>
            </w:pPr>
            <w:r>
              <w:rPr>
                <w:rFonts w:asciiTheme="minorHAnsi" w:hAnsiTheme="minorHAnsi" w:cstheme="minorHAnsi"/>
                <w:b/>
                <w:sz w:val="16"/>
                <w:szCs w:val="16"/>
              </w:rPr>
              <w:t>QUOTA DI PARTECIPAZIONE AL RTI/Consorzio</w:t>
            </w:r>
          </w:p>
        </w:tc>
        <w:tc>
          <w:tcPr>
            <w:tcW w:w="5214"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7E4B0FE1" w14:textId="05536ED1"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2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89EC2A" w14:textId="0994FB47"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87640E" w:rsidRPr="00302B36" w14:paraId="067BA683" w14:textId="77777777" w:rsidTr="00DB7CA1">
        <w:trPr>
          <w:cantSplit/>
          <w:trHeight w:val="540"/>
        </w:trPr>
        <w:tc>
          <w:tcPr>
            <w:tcW w:w="1418"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244D6F76" w14:textId="77777777" w:rsidR="0087640E" w:rsidRPr="00302B36" w:rsidRDefault="0087640E" w:rsidP="00E4713D">
            <w:pPr>
              <w:keepNext/>
              <w:jc w:val="center"/>
              <w:rPr>
                <w:rFonts w:asciiTheme="minorHAnsi" w:hAnsiTheme="minorHAnsi" w:cstheme="minorHAnsi"/>
                <w:b/>
                <w:sz w:val="18"/>
                <w:szCs w:val="18"/>
              </w:rPr>
            </w:pPr>
          </w:p>
        </w:tc>
        <w:tc>
          <w:tcPr>
            <w:tcW w:w="1245" w:type="dxa"/>
            <w:vMerge/>
            <w:tcBorders>
              <w:left w:val="dashSmallGap" w:sz="4" w:space="0" w:color="auto"/>
              <w:bottom w:val="single" w:sz="4" w:space="0" w:color="auto"/>
              <w:right w:val="dashSmallGap" w:sz="4" w:space="0" w:color="auto"/>
            </w:tcBorders>
            <w:shd w:val="clear" w:color="auto" w:fill="B8CCE4" w:themeFill="accent1" w:themeFillTint="66"/>
          </w:tcPr>
          <w:p w14:paraId="26A6DD78" w14:textId="77777777" w:rsidR="0087640E" w:rsidRPr="00302B36" w:rsidRDefault="0087640E" w:rsidP="00E4713D">
            <w:pPr>
              <w:keepNext/>
              <w:jc w:val="center"/>
              <w:rPr>
                <w:rFonts w:asciiTheme="minorHAnsi" w:hAnsiTheme="minorHAnsi" w:cstheme="minorHAnsi"/>
                <w:b/>
                <w:sz w:val="16"/>
                <w:szCs w:val="16"/>
              </w:rPr>
            </w:pPr>
          </w:p>
        </w:tc>
        <w:tc>
          <w:tcPr>
            <w:tcW w:w="992" w:type="dxa"/>
            <w:tcBorders>
              <w:top w:val="single" w:sz="4" w:space="0" w:color="auto"/>
              <w:left w:val="dashSmallGap" w:sz="4" w:space="0" w:color="auto"/>
              <w:bottom w:val="single" w:sz="4" w:space="0" w:color="auto"/>
            </w:tcBorders>
            <w:shd w:val="clear" w:color="auto" w:fill="B8CCE4" w:themeFill="accent1" w:themeFillTint="66"/>
            <w:vAlign w:val="center"/>
          </w:tcPr>
          <w:p w14:paraId="2C1E328F" w14:textId="77777777" w:rsidR="007D5D79" w:rsidRDefault="007D5D79" w:rsidP="00E4713D">
            <w:pPr>
              <w:keepNext/>
              <w:jc w:val="center"/>
              <w:rPr>
                <w:rFonts w:asciiTheme="minorHAnsi" w:hAnsiTheme="minorHAnsi" w:cstheme="minorHAnsi"/>
                <w:b/>
                <w:sz w:val="16"/>
                <w:szCs w:val="16"/>
              </w:rPr>
            </w:pPr>
          </w:p>
          <w:p w14:paraId="1CD75CE6" w14:textId="5C9DA3EF"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4A95B08B" w14:textId="77777777" w:rsidR="0087640E"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E.06</w:t>
            </w:r>
          </w:p>
          <w:p w14:paraId="49B9B891" w14:textId="048669EC" w:rsidR="0087640E" w:rsidRPr="00302B36" w:rsidRDefault="0087640E" w:rsidP="00E4713D">
            <w:pPr>
              <w:keepNext/>
              <w:jc w:val="center"/>
              <w:rPr>
                <w:rFonts w:asciiTheme="minorHAnsi" w:hAnsiTheme="minorHAnsi" w:cstheme="minorHAnsi"/>
                <w:b/>
                <w:sz w:val="18"/>
                <w:szCs w:val="18"/>
              </w:rPr>
            </w:pPr>
          </w:p>
        </w:tc>
        <w:tc>
          <w:tcPr>
            <w:tcW w:w="709" w:type="dxa"/>
            <w:tcBorders>
              <w:top w:val="single" w:sz="4" w:space="0" w:color="auto"/>
              <w:bottom w:val="single" w:sz="4" w:space="0" w:color="auto"/>
            </w:tcBorders>
            <w:shd w:val="clear" w:color="auto" w:fill="B8CCE4" w:themeFill="accent1" w:themeFillTint="66"/>
            <w:vAlign w:val="center"/>
          </w:tcPr>
          <w:p w14:paraId="69056745" w14:textId="77777777" w:rsidR="00DB7CA1" w:rsidRDefault="00DB7CA1" w:rsidP="00E4713D">
            <w:pPr>
              <w:keepNext/>
              <w:jc w:val="center"/>
              <w:rPr>
                <w:rFonts w:asciiTheme="minorHAnsi" w:hAnsiTheme="minorHAnsi" w:cstheme="minorHAnsi"/>
                <w:b/>
                <w:sz w:val="16"/>
                <w:szCs w:val="16"/>
              </w:rPr>
            </w:pPr>
          </w:p>
          <w:p w14:paraId="1D865638" w14:textId="77777777" w:rsidR="007D5D79" w:rsidRDefault="007D5D79" w:rsidP="00E4713D">
            <w:pPr>
              <w:keepNext/>
              <w:jc w:val="center"/>
              <w:rPr>
                <w:rFonts w:asciiTheme="minorHAnsi" w:hAnsiTheme="minorHAnsi" w:cstheme="minorHAnsi"/>
                <w:b/>
                <w:sz w:val="16"/>
                <w:szCs w:val="16"/>
              </w:rPr>
            </w:pPr>
          </w:p>
          <w:p w14:paraId="466FFEBB" w14:textId="77777777"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7C1F6E7F" w14:textId="77777777" w:rsidR="0087640E"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S.03</w:t>
            </w:r>
          </w:p>
          <w:p w14:paraId="5CDF09E0" w14:textId="77777777" w:rsidR="0087640E" w:rsidRDefault="0087640E" w:rsidP="00E4713D">
            <w:pPr>
              <w:keepNext/>
              <w:jc w:val="center"/>
              <w:rPr>
                <w:rFonts w:asciiTheme="minorHAnsi" w:hAnsiTheme="minorHAnsi" w:cstheme="minorHAnsi"/>
                <w:b/>
                <w:sz w:val="16"/>
                <w:szCs w:val="16"/>
              </w:rPr>
            </w:pPr>
          </w:p>
          <w:p w14:paraId="74EA5D14" w14:textId="518C1A62" w:rsidR="0087640E" w:rsidRPr="00302B36" w:rsidRDefault="0087640E" w:rsidP="00E4713D">
            <w:pPr>
              <w:keepNext/>
              <w:jc w:val="center"/>
              <w:rPr>
                <w:rFonts w:asciiTheme="minorHAnsi" w:hAnsiTheme="minorHAnsi" w:cstheme="minorHAnsi"/>
                <w:b/>
                <w:sz w:val="18"/>
                <w:szCs w:val="18"/>
              </w:rPr>
            </w:pPr>
          </w:p>
        </w:tc>
        <w:tc>
          <w:tcPr>
            <w:tcW w:w="709" w:type="dxa"/>
            <w:tcBorders>
              <w:top w:val="single" w:sz="4" w:space="0" w:color="auto"/>
              <w:bottom w:val="single" w:sz="4" w:space="0" w:color="auto"/>
            </w:tcBorders>
            <w:shd w:val="clear" w:color="auto" w:fill="B8CCE4" w:themeFill="accent1" w:themeFillTint="66"/>
            <w:vAlign w:val="center"/>
          </w:tcPr>
          <w:p w14:paraId="06DD0243" w14:textId="77777777"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5E01B044" w14:textId="67AC83F4" w:rsidR="0087640E" w:rsidRPr="00302B36" w:rsidRDefault="0087640E" w:rsidP="00E4713D">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708" w:type="dxa"/>
            <w:tcBorders>
              <w:top w:val="single" w:sz="4" w:space="0" w:color="auto"/>
              <w:bottom w:val="single" w:sz="4" w:space="0" w:color="auto"/>
            </w:tcBorders>
            <w:shd w:val="clear" w:color="auto" w:fill="B8CCE4" w:themeFill="accent1" w:themeFillTint="66"/>
            <w:vAlign w:val="center"/>
          </w:tcPr>
          <w:p w14:paraId="604F09A5" w14:textId="77777777"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1D3FF0B" w14:textId="5331EF42" w:rsidR="0087640E" w:rsidRPr="00302B36" w:rsidRDefault="0087640E" w:rsidP="00E4713D">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708" w:type="dxa"/>
            <w:tcBorders>
              <w:top w:val="single" w:sz="4" w:space="0" w:color="auto"/>
              <w:bottom w:val="single" w:sz="4" w:space="0" w:color="auto"/>
            </w:tcBorders>
            <w:shd w:val="clear" w:color="auto" w:fill="B8CCE4" w:themeFill="accent1" w:themeFillTint="66"/>
            <w:vAlign w:val="center"/>
          </w:tcPr>
          <w:p w14:paraId="3DB49B88" w14:textId="77777777" w:rsidR="0087640E" w:rsidRPr="00302B36" w:rsidRDefault="0087640E" w:rsidP="00E4713D">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CEBF069" w14:textId="54BF811A" w:rsidR="0087640E" w:rsidRPr="00302B36" w:rsidRDefault="0087640E" w:rsidP="00E4713D">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8" w:type="dxa"/>
            <w:tcBorders>
              <w:bottom w:val="single" w:sz="4" w:space="0" w:color="auto"/>
              <w:right w:val="single" w:sz="4" w:space="0" w:color="auto"/>
            </w:tcBorders>
            <w:shd w:val="clear" w:color="auto" w:fill="B8CCE4" w:themeFill="accent1" w:themeFillTint="66"/>
            <w:vAlign w:val="center"/>
          </w:tcPr>
          <w:p w14:paraId="2F18A881" w14:textId="7BFF1827"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progettazione</w:t>
            </w:r>
          </w:p>
        </w:tc>
        <w:tc>
          <w:tcPr>
            <w:tcW w:w="1020" w:type="dxa"/>
            <w:tcBorders>
              <w:left w:val="single" w:sz="4" w:space="0" w:color="auto"/>
              <w:bottom w:val="single" w:sz="4" w:space="0" w:color="auto"/>
            </w:tcBorders>
            <w:shd w:val="clear" w:color="auto" w:fill="B8CCE4" w:themeFill="accent1" w:themeFillTint="66"/>
            <w:vAlign w:val="center"/>
          </w:tcPr>
          <w:p w14:paraId="63746E54" w14:textId="20AD300A" w:rsidR="0087640E" w:rsidRPr="00302B36" w:rsidRDefault="0087640E" w:rsidP="00E4713D">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276" w:type="dxa"/>
            <w:tcBorders>
              <w:bottom w:val="single" w:sz="4" w:space="0" w:color="auto"/>
              <w:right w:val="single" w:sz="4" w:space="0" w:color="auto"/>
            </w:tcBorders>
            <w:shd w:val="clear" w:color="auto" w:fill="B8CCE4" w:themeFill="accent1" w:themeFillTint="66"/>
            <w:vAlign w:val="center"/>
          </w:tcPr>
          <w:p w14:paraId="6C93478B" w14:textId="5C49E054" w:rsidR="0087640E" w:rsidRPr="00302B36" w:rsidRDefault="0087640E" w:rsidP="00E4713D">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esecuzione</w:t>
            </w:r>
          </w:p>
        </w:tc>
      </w:tr>
      <w:tr w:rsidR="0087640E" w:rsidRPr="00302B36" w14:paraId="4E438B0D" w14:textId="77777777" w:rsidTr="00DB7CA1">
        <w:trPr>
          <w:cantSplit/>
          <w:trHeight w:val="409"/>
        </w:trPr>
        <w:tc>
          <w:tcPr>
            <w:tcW w:w="1418"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380D312D" w14:textId="77777777" w:rsidR="0087640E" w:rsidRPr="00302B36" w:rsidRDefault="0087640E" w:rsidP="00C36E71">
            <w:pPr>
              <w:keepNext/>
              <w:jc w:val="center"/>
              <w:rPr>
                <w:rFonts w:asciiTheme="minorHAnsi" w:hAnsiTheme="minorHAnsi" w:cstheme="minorHAnsi"/>
                <w:b/>
                <w:sz w:val="18"/>
                <w:szCs w:val="18"/>
              </w:rPr>
            </w:pPr>
          </w:p>
          <w:p w14:paraId="6D245B25" w14:textId="77777777"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Mandatario del R.T.</w:t>
            </w:r>
          </w:p>
          <w:p w14:paraId="7DB36D79" w14:textId="26C98571"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45" w:type="dxa"/>
            <w:tcBorders>
              <w:top w:val="single" w:sz="4" w:space="0" w:color="auto"/>
              <w:left w:val="single" w:sz="4" w:space="0" w:color="auto"/>
              <w:right w:val="single" w:sz="4" w:space="0" w:color="auto"/>
            </w:tcBorders>
            <w:shd w:val="clear" w:color="auto" w:fill="FFFFFF"/>
            <w:vAlign w:val="center"/>
          </w:tcPr>
          <w:p w14:paraId="73E51378" w14:textId="525A9C9C" w:rsidR="0087640E"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394936191"/>
                <w:placeholder>
                  <w:docPart w:val="0C701486F2BA4B8E8E1EB3E087F5CA2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992" w:type="dxa"/>
            <w:tcBorders>
              <w:top w:val="single" w:sz="4" w:space="0" w:color="auto"/>
              <w:left w:val="single" w:sz="4" w:space="0" w:color="auto"/>
            </w:tcBorders>
            <w:shd w:val="clear" w:color="auto" w:fill="FFFFFF"/>
            <w:vAlign w:val="center"/>
          </w:tcPr>
          <w:p w14:paraId="677BB5FD" w14:textId="6A8B0FAB"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617031263"/>
                <w:placeholder>
                  <w:docPart w:val="C8C6E8F6B2784C04B215CECB74BDF18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tcBorders>
              <w:top w:val="single" w:sz="4" w:space="0" w:color="auto"/>
            </w:tcBorders>
            <w:shd w:val="clear" w:color="auto" w:fill="auto"/>
            <w:vAlign w:val="center"/>
          </w:tcPr>
          <w:p w14:paraId="10018E7E"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346280781"/>
                <w:placeholder>
                  <w:docPart w:val="D065A5EDF5FF40B9A53DED301619675D"/>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tcBorders>
              <w:top w:val="single" w:sz="4" w:space="0" w:color="auto"/>
            </w:tcBorders>
            <w:vAlign w:val="center"/>
          </w:tcPr>
          <w:p w14:paraId="26C43A9D"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50519087"/>
                <w:placeholder>
                  <w:docPart w:val="F40D95643F7D4971B38D2F8949546E9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tcBorders>
              <w:top w:val="single" w:sz="4" w:space="0" w:color="auto"/>
            </w:tcBorders>
            <w:shd w:val="clear" w:color="auto" w:fill="auto"/>
            <w:vAlign w:val="center"/>
          </w:tcPr>
          <w:p w14:paraId="51094D69"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306008616"/>
                <w:placeholder>
                  <w:docPart w:val="82A27F14ABB64CCB8E1F84B6FCD40F1D"/>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tcBorders>
              <w:top w:val="single" w:sz="4" w:space="0" w:color="auto"/>
            </w:tcBorders>
            <w:shd w:val="clear" w:color="auto" w:fill="auto"/>
            <w:vAlign w:val="center"/>
          </w:tcPr>
          <w:p w14:paraId="6CEB8DB5" w14:textId="77777777" w:rsidR="0087640E" w:rsidRPr="00302B36" w:rsidRDefault="000343C1" w:rsidP="00C36E71">
            <w:pPr>
              <w:keepNext/>
              <w:jc w:val="center"/>
              <w:rPr>
                <w:rFonts w:asciiTheme="minorHAnsi" w:hAnsiTheme="minorHAnsi" w:cstheme="minorHAnsi"/>
                <w:strike/>
                <w:sz w:val="18"/>
                <w:szCs w:val="18"/>
              </w:rPr>
            </w:pPr>
            <w:sdt>
              <w:sdtPr>
                <w:rPr>
                  <w:rFonts w:asciiTheme="minorHAnsi" w:hAnsiTheme="minorHAnsi" w:cstheme="minorHAnsi"/>
                  <w:sz w:val="18"/>
                  <w:szCs w:val="18"/>
                </w:rPr>
                <w:id w:val="839585879"/>
                <w:placeholder>
                  <w:docPart w:val="2A493783D7874DF4B135EF8F2284DFB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8" w:type="dxa"/>
            <w:tcBorders>
              <w:top w:val="single" w:sz="4" w:space="0" w:color="auto"/>
              <w:right w:val="single" w:sz="4" w:space="0" w:color="auto"/>
            </w:tcBorders>
            <w:vAlign w:val="center"/>
          </w:tcPr>
          <w:p w14:paraId="424A11FC" w14:textId="720FC3B4" w:rsidR="0087640E" w:rsidRPr="00302B36" w:rsidRDefault="000343C1" w:rsidP="00C36E71">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772778572"/>
                <w:placeholder>
                  <w:docPart w:val="61C85A5A98564BA78A3309B836BBBFE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20" w:type="dxa"/>
            <w:tcBorders>
              <w:top w:val="single" w:sz="4" w:space="0" w:color="auto"/>
              <w:left w:val="single" w:sz="4" w:space="0" w:color="auto"/>
            </w:tcBorders>
            <w:vAlign w:val="center"/>
          </w:tcPr>
          <w:p w14:paraId="5B2D7979" w14:textId="60053188"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845134834"/>
                <w:placeholder>
                  <w:docPart w:val="084716BA1B7A4CE7AEC33D80405C7487"/>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276" w:type="dxa"/>
            <w:tcBorders>
              <w:top w:val="single" w:sz="4" w:space="0" w:color="auto"/>
              <w:right w:val="single" w:sz="4" w:space="0" w:color="auto"/>
            </w:tcBorders>
            <w:vAlign w:val="center"/>
          </w:tcPr>
          <w:p w14:paraId="6F0032E5" w14:textId="4CD76E25"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652281519"/>
                <w:placeholder>
                  <w:docPart w:val="CE916157E6F74D6B9419EB1EF084C91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049B586B" w14:textId="77777777" w:rsidTr="00DB7CA1">
        <w:trPr>
          <w:cantSplit/>
          <w:trHeight w:val="409"/>
        </w:trPr>
        <w:tc>
          <w:tcPr>
            <w:tcW w:w="1418" w:type="dxa"/>
            <w:tcBorders>
              <w:left w:val="single" w:sz="4" w:space="0" w:color="auto"/>
              <w:right w:val="single" w:sz="4" w:space="0" w:color="auto"/>
            </w:tcBorders>
            <w:shd w:val="clear" w:color="auto" w:fill="FFFFFF"/>
            <w:vAlign w:val="center"/>
          </w:tcPr>
          <w:p w14:paraId="2E0A51B0" w14:textId="454DE745"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1</w:t>
            </w:r>
          </w:p>
          <w:p w14:paraId="262FB379" w14:textId="5CECA07B"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45" w:type="dxa"/>
            <w:tcBorders>
              <w:left w:val="single" w:sz="4" w:space="0" w:color="auto"/>
              <w:right w:val="single" w:sz="4" w:space="0" w:color="auto"/>
            </w:tcBorders>
            <w:shd w:val="clear" w:color="auto" w:fill="FFFFFF"/>
            <w:vAlign w:val="center"/>
          </w:tcPr>
          <w:p w14:paraId="5A6ED3D2" w14:textId="2D00F344" w:rsidR="0087640E"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041328463"/>
                <w:placeholder>
                  <w:docPart w:val="A8E5E92F8B044CF5BB3A48E8CDD6B0F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992" w:type="dxa"/>
            <w:tcBorders>
              <w:left w:val="single" w:sz="4" w:space="0" w:color="auto"/>
            </w:tcBorders>
            <w:shd w:val="clear" w:color="auto" w:fill="FFFFFF"/>
            <w:vAlign w:val="center"/>
          </w:tcPr>
          <w:p w14:paraId="0F04DD2F" w14:textId="3628E891"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036883710"/>
                <w:placeholder>
                  <w:docPart w:val="B4A555EA3A4E45FEADE547820AF7AE3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shd w:val="clear" w:color="auto" w:fill="auto"/>
            <w:vAlign w:val="center"/>
          </w:tcPr>
          <w:p w14:paraId="48A61EB4"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119676121"/>
                <w:placeholder>
                  <w:docPart w:val="AF2E453BBF61414FA797DE0F4A502D4F"/>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vAlign w:val="center"/>
          </w:tcPr>
          <w:p w14:paraId="27F4B5EF"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780226771"/>
                <w:placeholder>
                  <w:docPart w:val="054F4ED00C3149C1A7C6EDB77B13706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71F463CB" w14:textId="777777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57524625"/>
                <w:placeholder>
                  <w:docPart w:val="1E050DD2C1FD463F9FBF9A33E4381461"/>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47A55802" w14:textId="77777777" w:rsidR="0087640E" w:rsidRPr="00302B36" w:rsidRDefault="000343C1" w:rsidP="00C36E71">
            <w:pPr>
              <w:keepNext/>
              <w:jc w:val="center"/>
              <w:rPr>
                <w:rFonts w:asciiTheme="minorHAnsi" w:hAnsiTheme="minorHAnsi" w:cstheme="minorHAnsi"/>
                <w:strike/>
                <w:sz w:val="18"/>
                <w:szCs w:val="18"/>
              </w:rPr>
            </w:pPr>
            <w:sdt>
              <w:sdtPr>
                <w:rPr>
                  <w:rFonts w:asciiTheme="minorHAnsi" w:hAnsiTheme="minorHAnsi" w:cstheme="minorHAnsi"/>
                  <w:sz w:val="18"/>
                  <w:szCs w:val="18"/>
                </w:rPr>
                <w:id w:val="920907287"/>
                <w:placeholder>
                  <w:docPart w:val="1F0E3631805E416EA0652EB3DA76C45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8" w:type="dxa"/>
            <w:tcBorders>
              <w:right w:val="single" w:sz="4" w:space="0" w:color="auto"/>
            </w:tcBorders>
            <w:vAlign w:val="center"/>
          </w:tcPr>
          <w:p w14:paraId="6BCE4F1F" w14:textId="2802C3B9" w:rsidR="0087640E" w:rsidRPr="00302B36" w:rsidRDefault="000343C1" w:rsidP="00C36E71">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2099056675"/>
                <w:placeholder>
                  <w:docPart w:val="DECDB8A5B89344079FCB7677C9556761"/>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20" w:type="dxa"/>
            <w:tcBorders>
              <w:left w:val="single" w:sz="4" w:space="0" w:color="auto"/>
            </w:tcBorders>
            <w:vAlign w:val="center"/>
          </w:tcPr>
          <w:p w14:paraId="02DC4410" w14:textId="2EA0D9BF"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211848123"/>
                <w:placeholder>
                  <w:docPart w:val="0AC6CAF3D62242CBAEACFF86974C381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276" w:type="dxa"/>
            <w:tcBorders>
              <w:right w:val="single" w:sz="4" w:space="0" w:color="auto"/>
            </w:tcBorders>
            <w:vAlign w:val="center"/>
          </w:tcPr>
          <w:p w14:paraId="17FCAA8D" w14:textId="5CBB7DB6"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664212394"/>
                <w:placeholder>
                  <w:docPart w:val="D996D5C41D6847C3A91A9B4B74E6ECD7"/>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13C380A2" w14:textId="77777777" w:rsidTr="00DB7CA1">
        <w:trPr>
          <w:cantSplit/>
          <w:trHeight w:val="409"/>
        </w:trPr>
        <w:tc>
          <w:tcPr>
            <w:tcW w:w="1418" w:type="dxa"/>
            <w:tcBorders>
              <w:left w:val="single" w:sz="4" w:space="0" w:color="auto"/>
              <w:right w:val="single" w:sz="4" w:space="0" w:color="auto"/>
            </w:tcBorders>
            <w:shd w:val="clear" w:color="auto" w:fill="FFFFFF"/>
            <w:vAlign w:val="center"/>
          </w:tcPr>
          <w:p w14:paraId="2F4B75EF" w14:textId="7A0E2DCE"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2</w:t>
            </w:r>
          </w:p>
          <w:p w14:paraId="75FFAE76" w14:textId="7CF8272A"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45" w:type="dxa"/>
            <w:tcBorders>
              <w:left w:val="single" w:sz="4" w:space="0" w:color="auto"/>
              <w:right w:val="single" w:sz="4" w:space="0" w:color="auto"/>
            </w:tcBorders>
            <w:shd w:val="clear" w:color="auto" w:fill="FFFFFF"/>
            <w:vAlign w:val="center"/>
          </w:tcPr>
          <w:p w14:paraId="52412932" w14:textId="705D6C3C" w:rsidR="0087640E"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421232533"/>
                <w:placeholder>
                  <w:docPart w:val="9D9C1AB35F4641EDBAE8974BE844A06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992" w:type="dxa"/>
            <w:tcBorders>
              <w:left w:val="single" w:sz="4" w:space="0" w:color="auto"/>
            </w:tcBorders>
            <w:shd w:val="clear" w:color="auto" w:fill="FFFFFF"/>
            <w:vAlign w:val="center"/>
          </w:tcPr>
          <w:p w14:paraId="6CD4D0C3" w14:textId="68C114A0"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020436279"/>
                <w:placeholder>
                  <w:docPart w:val="4E0D35DEAE17409BBC82313EB0745891"/>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shd w:val="clear" w:color="auto" w:fill="auto"/>
            <w:vAlign w:val="center"/>
          </w:tcPr>
          <w:p w14:paraId="3B59B842" w14:textId="7A71248B"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903639172"/>
                <w:placeholder>
                  <w:docPart w:val="805F52F976FA4096A08FA956304E9F4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vAlign w:val="center"/>
          </w:tcPr>
          <w:p w14:paraId="7BFE99B5" w14:textId="2965B4D3"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566540397"/>
                <w:placeholder>
                  <w:docPart w:val="F5F97CBF51624DEB860410B2FC6A7AF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715BBDDF" w14:textId="4C94D738"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2076658244"/>
                <w:placeholder>
                  <w:docPart w:val="C140A79B7B63486F81D96EC81771EC0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678FFD6F" w14:textId="5FB45848"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267666317"/>
                <w:placeholder>
                  <w:docPart w:val="C308DA34A8C84F1998900B8F298EDCC0"/>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8" w:type="dxa"/>
            <w:tcBorders>
              <w:right w:val="single" w:sz="4" w:space="0" w:color="auto"/>
            </w:tcBorders>
            <w:vAlign w:val="center"/>
          </w:tcPr>
          <w:p w14:paraId="19FA7B0C" w14:textId="0FE026D0"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502796495"/>
                <w:placeholder>
                  <w:docPart w:val="2A4C95B803A24D09893325BA9BAAF5B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20" w:type="dxa"/>
            <w:tcBorders>
              <w:left w:val="single" w:sz="4" w:space="0" w:color="auto"/>
            </w:tcBorders>
            <w:vAlign w:val="center"/>
          </w:tcPr>
          <w:p w14:paraId="394F282B" w14:textId="2E676477"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860088422"/>
                <w:placeholder>
                  <w:docPart w:val="DADE5FEE6CB54C47957A96E4EDB5DB8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276" w:type="dxa"/>
            <w:tcBorders>
              <w:right w:val="single" w:sz="4" w:space="0" w:color="auto"/>
            </w:tcBorders>
            <w:vAlign w:val="center"/>
          </w:tcPr>
          <w:p w14:paraId="2CC4C4ED" w14:textId="356F79A0"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211698794"/>
                <w:placeholder>
                  <w:docPart w:val="50A67F149B4149508A91A5B013849F1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2449EE45" w14:textId="77777777" w:rsidTr="00DB7CA1">
        <w:trPr>
          <w:cantSplit/>
          <w:trHeight w:val="409"/>
        </w:trPr>
        <w:tc>
          <w:tcPr>
            <w:tcW w:w="1418" w:type="dxa"/>
            <w:tcBorders>
              <w:left w:val="single" w:sz="4" w:space="0" w:color="auto"/>
              <w:right w:val="single" w:sz="4" w:space="0" w:color="auto"/>
            </w:tcBorders>
            <w:shd w:val="clear" w:color="auto" w:fill="FFFFFF"/>
            <w:vAlign w:val="center"/>
          </w:tcPr>
          <w:p w14:paraId="57037230" w14:textId="0735D022"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3</w:t>
            </w:r>
          </w:p>
          <w:p w14:paraId="67F71DB0" w14:textId="3A408610" w:rsidR="0087640E" w:rsidRPr="00302B36" w:rsidRDefault="0087640E" w:rsidP="00C36E71">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45" w:type="dxa"/>
            <w:tcBorders>
              <w:left w:val="single" w:sz="4" w:space="0" w:color="auto"/>
              <w:right w:val="single" w:sz="4" w:space="0" w:color="auto"/>
            </w:tcBorders>
            <w:shd w:val="clear" w:color="auto" w:fill="FFFFFF"/>
            <w:vAlign w:val="center"/>
          </w:tcPr>
          <w:p w14:paraId="412DDBA9" w14:textId="1D25A743" w:rsidR="0087640E"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567452958"/>
                <w:placeholder>
                  <w:docPart w:val="8299A37F754C4507A56F2D0E599C46F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992" w:type="dxa"/>
            <w:tcBorders>
              <w:left w:val="single" w:sz="4" w:space="0" w:color="auto"/>
            </w:tcBorders>
            <w:shd w:val="clear" w:color="auto" w:fill="FFFFFF"/>
            <w:vAlign w:val="center"/>
          </w:tcPr>
          <w:p w14:paraId="0E3ADA62" w14:textId="28D652A9"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362872953"/>
                <w:placeholder>
                  <w:docPart w:val="A41106EC97494951ABA6D0ED36F9A33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shd w:val="clear" w:color="auto" w:fill="auto"/>
            <w:vAlign w:val="center"/>
          </w:tcPr>
          <w:p w14:paraId="02D8953B" w14:textId="09B531FE"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2059974114"/>
                <w:placeholder>
                  <w:docPart w:val="38D9A0F072284B5B8175338407F1621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9" w:type="dxa"/>
            <w:vAlign w:val="center"/>
          </w:tcPr>
          <w:p w14:paraId="49E1B1AE" w14:textId="2C4004AD"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247661239"/>
                <w:placeholder>
                  <w:docPart w:val="E6747DA05A654AA4969A70302F68E5F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726A315C" w14:textId="4F3A72D5"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71511192"/>
                <w:placeholder>
                  <w:docPart w:val="69CAEB8EBF9C4C52AA24D94A0A6215DF"/>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708" w:type="dxa"/>
            <w:shd w:val="clear" w:color="auto" w:fill="auto"/>
            <w:vAlign w:val="center"/>
          </w:tcPr>
          <w:p w14:paraId="6EF47C66" w14:textId="305ADA8B"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428927674"/>
                <w:placeholder>
                  <w:docPart w:val="E58705FCF34040A58C52701A973A444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8" w:type="dxa"/>
            <w:tcBorders>
              <w:right w:val="single" w:sz="4" w:space="0" w:color="auto"/>
            </w:tcBorders>
            <w:vAlign w:val="center"/>
          </w:tcPr>
          <w:p w14:paraId="34553723" w14:textId="5F97B84C"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482653715"/>
                <w:placeholder>
                  <w:docPart w:val="488D9C9DCE364F378F7522C30651878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20" w:type="dxa"/>
            <w:tcBorders>
              <w:left w:val="single" w:sz="4" w:space="0" w:color="auto"/>
            </w:tcBorders>
            <w:vAlign w:val="center"/>
          </w:tcPr>
          <w:p w14:paraId="44310AB6" w14:textId="5EEA46B1"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667930055"/>
                <w:placeholder>
                  <w:docPart w:val="297180F8C02B4F51AA21E08B62448AF0"/>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276" w:type="dxa"/>
            <w:tcBorders>
              <w:right w:val="single" w:sz="4" w:space="0" w:color="auto"/>
            </w:tcBorders>
            <w:vAlign w:val="center"/>
          </w:tcPr>
          <w:p w14:paraId="2874CF85" w14:textId="1EE88749" w:rsidR="0087640E" w:rsidRPr="00302B36" w:rsidRDefault="000343C1" w:rsidP="00C36E71">
            <w:pPr>
              <w:keepNext/>
              <w:jc w:val="center"/>
              <w:rPr>
                <w:rFonts w:asciiTheme="minorHAnsi" w:hAnsiTheme="minorHAnsi" w:cstheme="minorHAnsi"/>
                <w:sz w:val="18"/>
                <w:szCs w:val="18"/>
              </w:rPr>
            </w:pPr>
            <w:sdt>
              <w:sdtPr>
                <w:rPr>
                  <w:rFonts w:asciiTheme="minorHAnsi" w:hAnsiTheme="minorHAnsi" w:cstheme="minorHAnsi"/>
                  <w:sz w:val="18"/>
                  <w:szCs w:val="18"/>
                </w:rPr>
                <w:id w:val="1223329395"/>
                <w:placeholder>
                  <w:docPart w:val="05D6A76A77EC4A4ABEC494D0C2CD972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576CE142" w14:textId="77777777" w:rsidTr="00DB7CA1">
        <w:trPr>
          <w:cantSplit/>
          <w:trHeight w:val="409"/>
        </w:trPr>
        <w:tc>
          <w:tcPr>
            <w:tcW w:w="1418" w:type="dxa"/>
            <w:tcBorders>
              <w:left w:val="single" w:sz="4" w:space="0" w:color="auto"/>
              <w:bottom w:val="single" w:sz="4" w:space="0" w:color="auto"/>
              <w:right w:val="single" w:sz="4" w:space="0" w:color="auto"/>
            </w:tcBorders>
            <w:shd w:val="clear" w:color="auto" w:fill="FFFFFF"/>
            <w:vAlign w:val="center"/>
          </w:tcPr>
          <w:p w14:paraId="582EA86B" w14:textId="77777777" w:rsidR="0087640E" w:rsidRPr="00302B36" w:rsidRDefault="0087640E" w:rsidP="00C0205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245" w:type="dxa"/>
            <w:tcBorders>
              <w:left w:val="single" w:sz="4" w:space="0" w:color="auto"/>
              <w:bottom w:val="single" w:sz="4" w:space="0" w:color="auto"/>
              <w:right w:val="single" w:sz="4" w:space="0" w:color="auto"/>
            </w:tcBorders>
            <w:shd w:val="clear" w:color="auto" w:fill="FFFFFF"/>
            <w:vAlign w:val="center"/>
          </w:tcPr>
          <w:p w14:paraId="3688B444" w14:textId="09999DAC"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896197314"/>
                <w:placeholder>
                  <w:docPart w:val="E256CB2905A541968C5F201C4822FA94"/>
                </w:placeholder>
                <w:text/>
              </w:sdtPr>
              <w:sdtEndPr/>
              <w:sdtContent>
                <w:r w:rsidRPr="00302B36">
                  <w:rPr>
                    <w:rFonts w:asciiTheme="minorHAnsi" w:hAnsiTheme="minorHAnsi" w:cstheme="minorHAnsi"/>
                    <w:sz w:val="18"/>
                    <w:szCs w:val="18"/>
                  </w:rPr>
                  <w:t>100 %</w:t>
                </w:r>
              </w:sdtContent>
            </w:sdt>
          </w:p>
        </w:tc>
        <w:tc>
          <w:tcPr>
            <w:tcW w:w="992" w:type="dxa"/>
            <w:tcBorders>
              <w:left w:val="single" w:sz="4" w:space="0" w:color="auto"/>
              <w:bottom w:val="single" w:sz="4" w:space="0" w:color="auto"/>
            </w:tcBorders>
            <w:shd w:val="clear" w:color="auto" w:fill="FFFFFF"/>
            <w:vAlign w:val="center"/>
          </w:tcPr>
          <w:p w14:paraId="10FFF966" w14:textId="2A41B9FC"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770693036"/>
                <w:placeholder>
                  <w:docPart w:val="A1A443A8A4EE4D3A8AE39DA09C2D6129"/>
                </w:placeholder>
                <w:text/>
              </w:sdtPr>
              <w:sdtEndPr/>
              <w:sdtContent>
                <w:r w:rsidRPr="00302B36">
                  <w:rPr>
                    <w:rFonts w:asciiTheme="minorHAnsi" w:hAnsiTheme="minorHAnsi" w:cstheme="minorHAnsi"/>
                    <w:sz w:val="18"/>
                    <w:szCs w:val="18"/>
                  </w:rPr>
                  <w:t>100 %</w:t>
                </w:r>
              </w:sdtContent>
            </w:sdt>
          </w:p>
        </w:tc>
        <w:tc>
          <w:tcPr>
            <w:tcW w:w="709" w:type="dxa"/>
            <w:tcBorders>
              <w:bottom w:val="single" w:sz="4" w:space="0" w:color="auto"/>
            </w:tcBorders>
            <w:shd w:val="clear" w:color="auto" w:fill="auto"/>
            <w:vAlign w:val="center"/>
          </w:tcPr>
          <w:p w14:paraId="470F8071"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1635526107"/>
                <w:placeholder>
                  <w:docPart w:val="18F60EEC76764F4D97EAF5BD44ACF5A7"/>
                </w:placeholder>
                <w:text/>
              </w:sdtPr>
              <w:sdtEndPr/>
              <w:sdtContent>
                <w:r w:rsidR="0087640E" w:rsidRPr="00302B36">
                  <w:rPr>
                    <w:rFonts w:asciiTheme="minorHAnsi" w:hAnsiTheme="minorHAnsi" w:cstheme="minorHAnsi"/>
                    <w:sz w:val="18"/>
                    <w:szCs w:val="18"/>
                  </w:rPr>
                  <w:t>100 %</w:t>
                </w:r>
              </w:sdtContent>
            </w:sdt>
          </w:p>
        </w:tc>
        <w:tc>
          <w:tcPr>
            <w:tcW w:w="709" w:type="dxa"/>
            <w:tcBorders>
              <w:bottom w:val="single" w:sz="4" w:space="0" w:color="auto"/>
            </w:tcBorders>
            <w:vAlign w:val="center"/>
          </w:tcPr>
          <w:p w14:paraId="38BF4658"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2135088543"/>
                <w:placeholder>
                  <w:docPart w:val="E42B8F2577EC4C7591A3662DEDCCE69D"/>
                </w:placeholder>
                <w:text/>
              </w:sdtPr>
              <w:sdtEndPr/>
              <w:sdtContent>
                <w:r w:rsidR="0087640E" w:rsidRPr="00302B36">
                  <w:rPr>
                    <w:rFonts w:asciiTheme="minorHAnsi" w:hAnsiTheme="minorHAnsi" w:cstheme="minorHAnsi"/>
                    <w:sz w:val="18"/>
                    <w:szCs w:val="18"/>
                  </w:rPr>
                  <w:t>100 %</w:t>
                </w:r>
              </w:sdtContent>
            </w:sdt>
          </w:p>
        </w:tc>
        <w:tc>
          <w:tcPr>
            <w:tcW w:w="708" w:type="dxa"/>
            <w:tcBorders>
              <w:bottom w:val="single" w:sz="4" w:space="0" w:color="auto"/>
            </w:tcBorders>
            <w:shd w:val="clear" w:color="auto" w:fill="auto"/>
            <w:vAlign w:val="center"/>
          </w:tcPr>
          <w:p w14:paraId="1CFA68E6"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1046034471"/>
                <w:placeholder>
                  <w:docPart w:val="86E6F3479E0E47A2B86876BEE605C419"/>
                </w:placeholder>
                <w:text/>
              </w:sdtPr>
              <w:sdtEndPr/>
              <w:sdtContent>
                <w:r w:rsidR="0087640E" w:rsidRPr="00302B36">
                  <w:rPr>
                    <w:rFonts w:asciiTheme="minorHAnsi" w:hAnsiTheme="minorHAnsi" w:cstheme="minorHAnsi"/>
                    <w:sz w:val="18"/>
                    <w:szCs w:val="18"/>
                  </w:rPr>
                  <w:t>100 %</w:t>
                </w:r>
              </w:sdtContent>
            </w:sdt>
          </w:p>
        </w:tc>
        <w:tc>
          <w:tcPr>
            <w:tcW w:w="708" w:type="dxa"/>
            <w:tcBorders>
              <w:bottom w:val="single" w:sz="4" w:space="0" w:color="auto"/>
            </w:tcBorders>
            <w:shd w:val="clear" w:color="auto" w:fill="auto"/>
            <w:vAlign w:val="center"/>
          </w:tcPr>
          <w:p w14:paraId="4D970B9B" w14:textId="77777777" w:rsidR="0087640E" w:rsidRPr="00302B36" w:rsidRDefault="000343C1" w:rsidP="00C0205F">
            <w:pPr>
              <w:keepNext/>
              <w:jc w:val="center"/>
              <w:rPr>
                <w:rFonts w:asciiTheme="minorHAnsi" w:hAnsiTheme="minorHAnsi" w:cstheme="minorHAnsi"/>
                <w:strike/>
                <w:sz w:val="18"/>
                <w:szCs w:val="18"/>
              </w:rPr>
            </w:pPr>
            <w:sdt>
              <w:sdtPr>
                <w:rPr>
                  <w:rFonts w:asciiTheme="minorHAnsi" w:hAnsiTheme="minorHAnsi" w:cstheme="minorHAnsi"/>
                  <w:sz w:val="18"/>
                  <w:szCs w:val="18"/>
                </w:rPr>
                <w:id w:val="-1807537993"/>
                <w:placeholder>
                  <w:docPart w:val="F4317DE26CAC4D0492F33AF92903398E"/>
                </w:placeholder>
                <w:text/>
              </w:sdtPr>
              <w:sdtEndPr/>
              <w:sdtContent>
                <w:r w:rsidR="0087640E" w:rsidRPr="00302B36">
                  <w:rPr>
                    <w:rFonts w:asciiTheme="minorHAnsi" w:hAnsiTheme="minorHAnsi" w:cstheme="minorHAnsi"/>
                    <w:sz w:val="18"/>
                    <w:szCs w:val="18"/>
                  </w:rPr>
                  <w:t>100 %</w:t>
                </w:r>
              </w:sdtContent>
            </w:sdt>
          </w:p>
        </w:tc>
        <w:tc>
          <w:tcPr>
            <w:tcW w:w="1388" w:type="dxa"/>
            <w:tcBorders>
              <w:bottom w:val="single" w:sz="4" w:space="0" w:color="auto"/>
              <w:right w:val="single" w:sz="4" w:space="0" w:color="auto"/>
            </w:tcBorders>
            <w:vAlign w:val="center"/>
          </w:tcPr>
          <w:p w14:paraId="25926E69" w14:textId="622F19AE"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1600138210"/>
                <w:placeholder>
                  <w:docPart w:val="A8E576278A934565B3F83C489B36E455"/>
                </w:placeholder>
                <w:text/>
              </w:sdtPr>
              <w:sdtEndPr/>
              <w:sdtContent>
                <w:r w:rsidR="0087640E" w:rsidRPr="00302B36">
                  <w:rPr>
                    <w:rFonts w:asciiTheme="minorHAnsi" w:hAnsiTheme="minorHAnsi" w:cstheme="minorHAnsi"/>
                    <w:sz w:val="18"/>
                    <w:szCs w:val="18"/>
                  </w:rPr>
                  <w:t>100 %</w:t>
                </w:r>
              </w:sdtContent>
            </w:sdt>
          </w:p>
        </w:tc>
        <w:tc>
          <w:tcPr>
            <w:tcW w:w="1020" w:type="dxa"/>
            <w:tcBorders>
              <w:left w:val="single" w:sz="4" w:space="0" w:color="auto"/>
              <w:bottom w:val="single" w:sz="4" w:space="0" w:color="auto"/>
            </w:tcBorders>
            <w:vAlign w:val="center"/>
          </w:tcPr>
          <w:p w14:paraId="4382EAD7" w14:textId="08BE1B88"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97949610"/>
                <w:placeholder>
                  <w:docPart w:val="D493F001128A4B9B931C49176570138C"/>
                </w:placeholder>
                <w:text/>
              </w:sdtPr>
              <w:sdtEndPr/>
              <w:sdtContent>
                <w:r w:rsidR="0087640E" w:rsidRPr="00302B36">
                  <w:rPr>
                    <w:rFonts w:asciiTheme="minorHAnsi" w:hAnsiTheme="minorHAnsi" w:cstheme="minorHAnsi"/>
                    <w:sz w:val="18"/>
                    <w:szCs w:val="18"/>
                  </w:rPr>
                  <w:t>100 %</w:t>
                </w:r>
              </w:sdtContent>
            </w:sdt>
          </w:p>
        </w:tc>
        <w:tc>
          <w:tcPr>
            <w:tcW w:w="1276" w:type="dxa"/>
            <w:tcBorders>
              <w:bottom w:val="single" w:sz="4" w:space="0" w:color="auto"/>
              <w:right w:val="single" w:sz="4" w:space="0" w:color="auto"/>
            </w:tcBorders>
            <w:vAlign w:val="center"/>
          </w:tcPr>
          <w:p w14:paraId="0B7E7D10" w14:textId="581B6799"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2062930281"/>
                <w:placeholder>
                  <w:docPart w:val="C07B1B97E999436D80F61A5B36BBBEA2"/>
                </w:placeholder>
                <w:text/>
              </w:sdtPr>
              <w:sdtEndPr/>
              <w:sdtContent>
                <w:r w:rsidR="0087640E" w:rsidRPr="00302B36">
                  <w:rPr>
                    <w:rFonts w:asciiTheme="minorHAnsi" w:hAnsiTheme="minorHAnsi" w:cstheme="minorHAnsi"/>
                    <w:sz w:val="18"/>
                    <w:szCs w:val="18"/>
                  </w:rPr>
                  <w:t>100 %</w:t>
                </w:r>
              </w:sdtContent>
            </w:sdt>
          </w:p>
        </w:tc>
      </w:tr>
    </w:tbl>
    <w:p w14:paraId="538E303D" w14:textId="77777777" w:rsidR="00E2129A" w:rsidRDefault="00E2129A" w:rsidP="00497149">
      <w:pPr>
        <w:ind w:left="284"/>
        <w:jc w:val="center"/>
        <w:rPr>
          <w:rFonts w:asciiTheme="minorHAnsi" w:hAnsiTheme="minorHAnsi" w:cstheme="minorHAnsi"/>
          <w:b/>
          <w:color w:val="auto"/>
          <w:szCs w:val="22"/>
        </w:rPr>
      </w:pPr>
    </w:p>
    <w:p w14:paraId="3B785613" w14:textId="174052EF" w:rsidR="007E2A26" w:rsidRPr="00892104" w:rsidRDefault="00E25685" w:rsidP="007E2A26">
      <w:pPr>
        <w:pStyle w:val="Corpotesto"/>
        <w:widowControl w:val="0"/>
        <w:spacing w:line="360" w:lineRule="auto"/>
        <w:ind w:left="360"/>
        <w:jc w:val="both"/>
        <w:rPr>
          <w:rFonts w:asciiTheme="minorHAnsi" w:hAnsiTheme="minorHAnsi" w:cstheme="minorHAnsi"/>
          <w:b/>
          <w:bCs/>
          <w:sz w:val="20"/>
        </w:rPr>
      </w:pPr>
      <w:r w:rsidRPr="00892104">
        <w:rPr>
          <w:rFonts w:asciiTheme="minorHAnsi" w:hAnsiTheme="minorHAnsi" w:cstheme="minorHAnsi"/>
          <w:sz w:val="20"/>
        </w:rPr>
        <w:fldChar w:fldCharType="begin">
          <w:ffData>
            <w:name w:val=""/>
            <w:enabled/>
            <w:calcOnExit w:val="0"/>
            <w:checkBox>
              <w:sizeAuto/>
              <w:default w:val="0"/>
              <w:checked w:val="0"/>
            </w:checkBox>
          </w:ffData>
        </w:fldChar>
      </w:r>
      <w:r w:rsidRPr="00892104">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892104">
        <w:rPr>
          <w:rFonts w:asciiTheme="minorHAnsi" w:hAnsiTheme="minorHAnsi" w:cstheme="minorHAnsi"/>
          <w:sz w:val="20"/>
        </w:rPr>
        <w:fldChar w:fldCharType="end"/>
      </w:r>
      <w:r w:rsidRPr="00892104">
        <w:rPr>
          <w:rFonts w:asciiTheme="minorHAnsi" w:hAnsiTheme="minorHAnsi" w:cstheme="minorHAnsi"/>
          <w:sz w:val="20"/>
        </w:rPr>
        <w:t xml:space="preserve">  </w:t>
      </w:r>
      <w:r w:rsidR="007E2A26" w:rsidRPr="00892104">
        <w:rPr>
          <w:rFonts w:asciiTheme="minorHAnsi" w:hAnsiTheme="minorHAnsi" w:cstheme="minorHAnsi"/>
          <w:b/>
          <w:sz w:val="20"/>
        </w:rPr>
        <w:t>LOTTO 2</w:t>
      </w:r>
      <w:r w:rsidR="00564D85" w:rsidRPr="00892104">
        <w:rPr>
          <w:rFonts w:asciiTheme="minorHAnsi" w:hAnsiTheme="minorHAnsi" w:cstheme="minorHAnsi"/>
          <w:b/>
          <w:sz w:val="20"/>
        </w:rPr>
        <w:t xml:space="preserve"> - </w:t>
      </w:r>
      <w:r w:rsidR="00564D85" w:rsidRPr="00892104">
        <w:rPr>
          <w:rFonts w:asciiTheme="minorHAnsi" w:hAnsiTheme="minorHAnsi" w:cstheme="minorHAnsi"/>
          <w:b/>
          <w:bCs/>
          <w:sz w:val="20"/>
        </w:rPr>
        <w:t>Nuova realizzazione della Casa della comunità a Bassano del Grappa”</w:t>
      </w:r>
    </w:p>
    <w:tbl>
      <w:tblP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1396"/>
        <w:gridCol w:w="1194"/>
        <w:gridCol w:w="831"/>
        <w:gridCol w:w="832"/>
        <w:gridCol w:w="623"/>
        <w:gridCol w:w="623"/>
        <w:gridCol w:w="623"/>
        <w:gridCol w:w="1346"/>
        <w:gridCol w:w="1010"/>
        <w:gridCol w:w="1375"/>
      </w:tblGrid>
      <w:tr w:rsidR="0087640E" w:rsidRPr="00302B36" w14:paraId="21FE5BD0" w14:textId="77777777" w:rsidTr="00DB7CA1">
        <w:trPr>
          <w:cantSplit/>
          <w:trHeight w:val="540"/>
        </w:trPr>
        <w:tc>
          <w:tcPr>
            <w:tcW w:w="1433"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74BEC921" w14:textId="77777777" w:rsidR="0087640E" w:rsidRDefault="0087640E"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w:t>
            </w:r>
          </w:p>
          <w:p w14:paraId="3CB6C37A" w14:textId="5636FEE8" w:rsidR="0087640E" w:rsidRPr="00302B36" w:rsidRDefault="0087640E" w:rsidP="008A56EF">
            <w:pPr>
              <w:keepNext/>
              <w:jc w:val="center"/>
              <w:rPr>
                <w:rFonts w:asciiTheme="minorHAnsi" w:hAnsiTheme="minorHAnsi" w:cstheme="minorHAnsi"/>
                <w:b/>
                <w:sz w:val="18"/>
                <w:szCs w:val="18"/>
              </w:rPr>
            </w:pPr>
            <w:r>
              <w:rPr>
                <w:rFonts w:asciiTheme="minorHAnsi" w:hAnsiTheme="minorHAnsi" w:cstheme="minorHAnsi"/>
                <w:b/>
                <w:sz w:val="18"/>
                <w:szCs w:val="18"/>
              </w:rPr>
              <w:t>operatore economico</w:t>
            </w:r>
          </w:p>
        </w:tc>
        <w:tc>
          <w:tcPr>
            <w:tcW w:w="1225"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3FADB4D8" w14:textId="77777777" w:rsidR="0087640E" w:rsidRDefault="0087640E" w:rsidP="002F63CF">
            <w:pPr>
              <w:keepNext/>
              <w:jc w:val="center"/>
              <w:rPr>
                <w:rFonts w:asciiTheme="minorHAnsi" w:hAnsiTheme="minorHAnsi" w:cstheme="minorHAnsi"/>
                <w:b/>
                <w:sz w:val="16"/>
                <w:szCs w:val="16"/>
              </w:rPr>
            </w:pPr>
          </w:p>
          <w:p w14:paraId="466BD306" w14:textId="05FFA8C0" w:rsidR="0087640E" w:rsidRPr="00302B36" w:rsidRDefault="0087640E" w:rsidP="008A56EF">
            <w:pPr>
              <w:keepNext/>
              <w:jc w:val="center"/>
              <w:rPr>
                <w:rFonts w:asciiTheme="minorHAnsi" w:hAnsiTheme="minorHAnsi" w:cstheme="minorHAnsi"/>
                <w:b/>
                <w:sz w:val="16"/>
                <w:szCs w:val="16"/>
              </w:rPr>
            </w:pPr>
            <w:r>
              <w:rPr>
                <w:rFonts w:asciiTheme="minorHAnsi" w:hAnsiTheme="minorHAnsi" w:cstheme="minorHAnsi"/>
                <w:b/>
                <w:sz w:val="16"/>
                <w:szCs w:val="16"/>
              </w:rPr>
              <w:t>QUOTA DI PARTECIPAZIONE AL RTI/Consorzio</w:t>
            </w:r>
          </w:p>
        </w:tc>
        <w:tc>
          <w:tcPr>
            <w:tcW w:w="4994"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4A75F32A" w14:textId="427DE3D6"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4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FE75EA"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87640E" w:rsidRPr="00302B36" w14:paraId="66ADE8DF" w14:textId="77777777" w:rsidTr="00DB7CA1">
        <w:trPr>
          <w:cantSplit/>
          <w:trHeight w:val="540"/>
        </w:trPr>
        <w:tc>
          <w:tcPr>
            <w:tcW w:w="1433"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3615112E" w14:textId="77777777" w:rsidR="0087640E" w:rsidRPr="00302B36" w:rsidRDefault="0087640E" w:rsidP="008A56EF">
            <w:pPr>
              <w:keepNext/>
              <w:jc w:val="center"/>
              <w:rPr>
                <w:rFonts w:asciiTheme="minorHAnsi" w:hAnsiTheme="minorHAnsi" w:cstheme="minorHAnsi"/>
                <w:b/>
                <w:sz w:val="18"/>
                <w:szCs w:val="18"/>
              </w:rPr>
            </w:pPr>
          </w:p>
        </w:tc>
        <w:tc>
          <w:tcPr>
            <w:tcW w:w="1225" w:type="dxa"/>
            <w:vMerge/>
            <w:tcBorders>
              <w:left w:val="dashSmallGap" w:sz="4" w:space="0" w:color="auto"/>
              <w:bottom w:val="single" w:sz="4" w:space="0" w:color="auto"/>
              <w:right w:val="dashSmallGap" w:sz="4" w:space="0" w:color="auto"/>
            </w:tcBorders>
            <w:shd w:val="clear" w:color="auto" w:fill="B8CCE4" w:themeFill="accent1" w:themeFillTint="66"/>
          </w:tcPr>
          <w:p w14:paraId="4A5B2F3D" w14:textId="77777777" w:rsidR="0087640E" w:rsidRPr="00302B36" w:rsidRDefault="0087640E" w:rsidP="008A56EF">
            <w:pPr>
              <w:keepNext/>
              <w:jc w:val="center"/>
              <w:rPr>
                <w:rFonts w:asciiTheme="minorHAnsi" w:hAnsiTheme="minorHAnsi" w:cstheme="minorHAnsi"/>
                <w:b/>
                <w:sz w:val="16"/>
                <w:szCs w:val="16"/>
              </w:rPr>
            </w:pPr>
          </w:p>
        </w:tc>
        <w:tc>
          <w:tcPr>
            <w:tcW w:w="851" w:type="dxa"/>
            <w:tcBorders>
              <w:top w:val="single" w:sz="4" w:space="0" w:color="auto"/>
              <w:left w:val="dashSmallGap" w:sz="4" w:space="0" w:color="auto"/>
              <w:bottom w:val="single" w:sz="4" w:space="0" w:color="auto"/>
            </w:tcBorders>
            <w:shd w:val="clear" w:color="auto" w:fill="B8CCE4" w:themeFill="accent1" w:themeFillTint="66"/>
            <w:vAlign w:val="center"/>
          </w:tcPr>
          <w:p w14:paraId="6140EAA6" w14:textId="25F8D47F"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1276D373" w14:textId="3190E646" w:rsidR="0087640E" w:rsidRPr="00302B36" w:rsidRDefault="0087640E" w:rsidP="00C0205F">
            <w:pPr>
              <w:keepNext/>
              <w:jc w:val="center"/>
              <w:rPr>
                <w:rFonts w:asciiTheme="minorHAnsi" w:hAnsiTheme="minorHAnsi" w:cstheme="minorHAnsi"/>
                <w:b/>
                <w:sz w:val="18"/>
                <w:szCs w:val="18"/>
              </w:rPr>
            </w:pPr>
            <w:r w:rsidRPr="00302B36">
              <w:rPr>
                <w:rFonts w:asciiTheme="minorHAnsi" w:hAnsiTheme="minorHAnsi" w:cstheme="minorHAnsi"/>
                <w:b/>
                <w:sz w:val="16"/>
                <w:szCs w:val="16"/>
              </w:rPr>
              <w:t>E.10</w:t>
            </w:r>
          </w:p>
        </w:tc>
        <w:tc>
          <w:tcPr>
            <w:tcW w:w="852" w:type="dxa"/>
            <w:tcBorders>
              <w:top w:val="single" w:sz="4" w:space="0" w:color="auto"/>
              <w:bottom w:val="single" w:sz="4" w:space="0" w:color="auto"/>
            </w:tcBorders>
            <w:shd w:val="clear" w:color="auto" w:fill="B8CCE4" w:themeFill="accent1" w:themeFillTint="66"/>
            <w:vAlign w:val="center"/>
          </w:tcPr>
          <w:p w14:paraId="739AA0E4"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E1B3AED"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S.03</w:t>
            </w:r>
          </w:p>
        </w:tc>
        <w:tc>
          <w:tcPr>
            <w:tcW w:w="636" w:type="dxa"/>
            <w:tcBorders>
              <w:top w:val="single" w:sz="4" w:space="0" w:color="auto"/>
              <w:bottom w:val="single" w:sz="4" w:space="0" w:color="auto"/>
            </w:tcBorders>
            <w:shd w:val="clear" w:color="auto" w:fill="B8CCE4" w:themeFill="accent1" w:themeFillTint="66"/>
            <w:vAlign w:val="center"/>
          </w:tcPr>
          <w:p w14:paraId="45B03F62"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157C6FAA"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636" w:type="dxa"/>
            <w:tcBorders>
              <w:top w:val="single" w:sz="4" w:space="0" w:color="auto"/>
              <w:bottom w:val="single" w:sz="4" w:space="0" w:color="auto"/>
            </w:tcBorders>
            <w:shd w:val="clear" w:color="auto" w:fill="B8CCE4" w:themeFill="accent1" w:themeFillTint="66"/>
            <w:vAlign w:val="center"/>
          </w:tcPr>
          <w:p w14:paraId="61D49729"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33B7E7E5"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636" w:type="dxa"/>
            <w:tcBorders>
              <w:top w:val="single" w:sz="4" w:space="0" w:color="auto"/>
              <w:bottom w:val="single" w:sz="4" w:space="0" w:color="auto"/>
            </w:tcBorders>
            <w:shd w:val="clear" w:color="auto" w:fill="B8CCE4" w:themeFill="accent1" w:themeFillTint="66"/>
            <w:vAlign w:val="center"/>
          </w:tcPr>
          <w:p w14:paraId="31481A87"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62E7AD2"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3" w:type="dxa"/>
            <w:tcBorders>
              <w:bottom w:val="single" w:sz="4" w:space="0" w:color="auto"/>
              <w:right w:val="single" w:sz="4" w:space="0" w:color="auto"/>
            </w:tcBorders>
            <w:shd w:val="clear" w:color="auto" w:fill="B8CCE4" w:themeFill="accent1" w:themeFillTint="66"/>
            <w:vAlign w:val="center"/>
          </w:tcPr>
          <w:p w14:paraId="302A9299"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progettazione</w:t>
            </w:r>
          </w:p>
        </w:tc>
        <w:tc>
          <w:tcPr>
            <w:tcW w:w="1035" w:type="dxa"/>
            <w:tcBorders>
              <w:left w:val="single" w:sz="4" w:space="0" w:color="auto"/>
              <w:bottom w:val="single" w:sz="4" w:space="0" w:color="auto"/>
            </w:tcBorders>
            <w:shd w:val="clear" w:color="auto" w:fill="B8CCE4" w:themeFill="accent1" w:themeFillTint="66"/>
            <w:vAlign w:val="center"/>
          </w:tcPr>
          <w:p w14:paraId="6C46B5EC"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413" w:type="dxa"/>
            <w:tcBorders>
              <w:bottom w:val="single" w:sz="4" w:space="0" w:color="auto"/>
              <w:right w:val="single" w:sz="4" w:space="0" w:color="auto"/>
            </w:tcBorders>
            <w:shd w:val="clear" w:color="auto" w:fill="B8CCE4" w:themeFill="accent1" w:themeFillTint="66"/>
            <w:vAlign w:val="center"/>
          </w:tcPr>
          <w:p w14:paraId="6FBDFD5E"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esecuzione</w:t>
            </w:r>
          </w:p>
        </w:tc>
      </w:tr>
      <w:tr w:rsidR="0087640E" w:rsidRPr="00302B36" w14:paraId="2C4DB0A0" w14:textId="77777777" w:rsidTr="00DB7CA1">
        <w:trPr>
          <w:cantSplit/>
          <w:trHeight w:val="409"/>
        </w:trPr>
        <w:tc>
          <w:tcPr>
            <w:tcW w:w="1433"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38CB983E" w14:textId="77777777" w:rsidR="0087640E" w:rsidRPr="00302B36" w:rsidRDefault="0087640E" w:rsidP="008A56EF">
            <w:pPr>
              <w:keepNext/>
              <w:jc w:val="center"/>
              <w:rPr>
                <w:rFonts w:asciiTheme="minorHAnsi" w:hAnsiTheme="minorHAnsi" w:cstheme="minorHAnsi"/>
                <w:b/>
                <w:sz w:val="18"/>
                <w:szCs w:val="18"/>
              </w:rPr>
            </w:pPr>
          </w:p>
          <w:p w14:paraId="759C4535"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Mandatario del R.T.</w:t>
            </w:r>
          </w:p>
          <w:p w14:paraId="0717F56C"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25" w:type="dxa"/>
            <w:tcBorders>
              <w:top w:val="single" w:sz="4" w:space="0" w:color="auto"/>
              <w:left w:val="single" w:sz="4" w:space="0" w:color="auto"/>
              <w:right w:val="single" w:sz="4" w:space="0" w:color="auto"/>
            </w:tcBorders>
            <w:shd w:val="clear" w:color="auto" w:fill="FFFFFF"/>
            <w:vAlign w:val="center"/>
          </w:tcPr>
          <w:p w14:paraId="7D47B94B" w14:textId="3BF97EE7"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56436076"/>
                <w:placeholder>
                  <w:docPart w:val="2C4CA91CD60D45DBB653F069AA89510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1" w:type="dxa"/>
            <w:tcBorders>
              <w:top w:val="single" w:sz="4" w:space="0" w:color="auto"/>
              <w:left w:val="single" w:sz="4" w:space="0" w:color="auto"/>
            </w:tcBorders>
            <w:shd w:val="clear" w:color="auto" w:fill="FFFFFF"/>
            <w:vAlign w:val="center"/>
          </w:tcPr>
          <w:p w14:paraId="3D2EEAC1" w14:textId="5D527011"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54747486"/>
                <w:placeholder>
                  <w:docPart w:val="2F054F7DC6FD4058B15F3D64E5355B5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2" w:type="dxa"/>
            <w:tcBorders>
              <w:top w:val="single" w:sz="4" w:space="0" w:color="auto"/>
            </w:tcBorders>
            <w:shd w:val="clear" w:color="auto" w:fill="auto"/>
            <w:vAlign w:val="center"/>
          </w:tcPr>
          <w:p w14:paraId="4BF0C2A2"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99537564"/>
                <w:placeholder>
                  <w:docPart w:val="9F56413A5A8B4010A42F8622F711C972"/>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tcBorders>
              <w:top w:val="single" w:sz="4" w:space="0" w:color="auto"/>
            </w:tcBorders>
            <w:vAlign w:val="center"/>
          </w:tcPr>
          <w:p w14:paraId="6E67967E"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55934060"/>
                <w:placeholder>
                  <w:docPart w:val="D1F1AF1E36A24E108C9749A1B1591029"/>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tcBorders>
              <w:top w:val="single" w:sz="4" w:space="0" w:color="auto"/>
            </w:tcBorders>
            <w:shd w:val="clear" w:color="auto" w:fill="auto"/>
            <w:vAlign w:val="center"/>
          </w:tcPr>
          <w:p w14:paraId="17055138"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86877618"/>
                <w:placeholder>
                  <w:docPart w:val="1DE9DDC622A34BBF904E9D584F0C0CF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tcBorders>
              <w:top w:val="single" w:sz="4" w:space="0" w:color="auto"/>
            </w:tcBorders>
            <w:shd w:val="clear" w:color="auto" w:fill="auto"/>
            <w:vAlign w:val="center"/>
          </w:tcPr>
          <w:p w14:paraId="4209851F" w14:textId="77777777" w:rsidR="0087640E"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000036597"/>
                <w:placeholder>
                  <w:docPart w:val="EC34BEB7409349A8971E22F7ECE5152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0244BD73" w14:textId="77777777" w:rsidR="0087640E"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426953969"/>
                <w:placeholder>
                  <w:docPart w:val="C1A91F56CE6E458F936792534B53443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35" w:type="dxa"/>
            <w:tcBorders>
              <w:top w:val="single" w:sz="4" w:space="0" w:color="auto"/>
              <w:left w:val="single" w:sz="4" w:space="0" w:color="auto"/>
            </w:tcBorders>
            <w:vAlign w:val="center"/>
          </w:tcPr>
          <w:p w14:paraId="22248752"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03984109"/>
                <w:placeholder>
                  <w:docPart w:val="F71A4B5066CA4BA5A4DAE36043DF264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13" w:type="dxa"/>
            <w:tcBorders>
              <w:top w:val="single" w:sz="4" w:space="0" w:color="auto"/>
              <w:right w:val="single" w:sz="4" w:space="0" w:color="auto"/>
            </w:tcBorders>
            <w:vAlign w:val="center"/>
          </w:tcPr>
          <w:p w14:paraId="6E68248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73177389"/>
                <w:placeholder>
                  <w:docPart w:val="07ED0031CC10413E9E95B01EE6E2842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281244B8" w14:textId="77777777" w:rsidTr="00DB7CA1">
        <w:trPr>
          <w:cantSplit/>
          <w:trHeight w:val="409"/>
        </w:trPr>
        <w:tc>
          <w:tcPr>
            <w:tcW w:w="1433" w:type="dxa"/>
            <w:tcBorders>
              <w:left w:val="single" w:sz="4" w:space="0" w:color="auto"/>
              <w:right w:val="single" w:sz="4" w:space="0" w:color="auto"/>
            </w:tcBorders>
            <w:shd w:val="clear" w:color="auto" w:fill="FFFFFF"/>
            <w:vAlign w:val="center"/>
          </w:tcPr>
          <w:p w14:paraId="3B7DA77E"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1</w:t>
            </w:r>
          </w:p>
          <w:p w14:paraId="5E8F5D8B"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25" w:type="dxa"/>
            <w:tcBorders>
              <w:left w:val="single" w:sz="4" w:space="0" w:color="auto"/>
              <w:right w:val="single" w:sz="4" w:space="0" w:color="auto"/>
            </w:tcBorders>
            <w:shd w:val="clear" w:color="auto" w:fill="FFFFFF"/>
            <w:vAlign w:val="center"/>
          </w:tcPr>
          <w:p w14:paraId="638C1B33" w14:textId="2AE8262B"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19102941"/>
                <w:placeholder>
                  <w:docPart w:val="13760595DE6A4D40B2EAD9A69023220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1" w:type="dxa"/>
            <w:tcBorders>
              <w:left w:val="single" w:sz="4" w:space="0" w:color="auto"/>
            </w:tcBorders>
            <w:shd w:val="clear" w:color="auto" w:fill="FFFFFF"/>
            <w:vAlign w:val="center"/>
          </w:tcPr>
          <w:p w14:paraId="3D04965B" w14:textId="6D0AD3EA"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7637390"/>
                <w:placeholder>
                  <w:docPart w:val="4F8844D49E6142AD8DEAE6E4A60B88C9"/>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2" w:type="dxa"/>
            <w:shd w:val="clear" w:color="auto" w:fill="auto"/>
            <w:vAlign w:val="center"/>
          </w:tcPr>
          <w:p w14:paraId="7408FA5F"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29052089"/>
                <w:placeholder>
                  <w:docPart w:val="ED49EFFEE9154E4E9516EF5E1742889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vAlign w:val="center"/>
          </w:tcPr>
          <w:p w14:paraId="1779FC22"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71812094"/>
                <w:placeholder>
                  <w:docPart w:val="C7970B8995AE4A25BCF3C1D291CC6A9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3DCA744D"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55461533"/>
                <w:placeholder>
                  <w:docPart w:val="B584AF0D9AA547C2A7B1B8D8CC81256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1ADC808C" w14:textId="77777777" w:rsidR="0087640E"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994865719"/>
                <w:placeholder>
                  <w:docPart w:val="49603E7EEA6C4EEEA1FACAA9AFE0C3C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183C34C8" w14:textId="77777777" w:rsidR="0087640E"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517355797"/>
                <w:placeholder>
                  <w:docPart w:val="BA3DE768152B4AE9B5A7664D493EA35F"/>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35" w:type="dxa"/>
            <w:tcBorders>
              <w:left w:val="single" w:sz="4" w:space="0" w:color="auto"/>
            </w:tcBorders>
            <w:vAlign w:val="center"/>
          </w:tcPr>
          <w:p w14:paraId="58C19FC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19348055"/>
                <w:placeholder>
                  <w:docPart w:val="BB8134807DC14635B64CF2F7E047CEC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13" w:type="dxa"/>
            <w:tcBorders>
              <w:right w:val="single" w:sz="4" w:space="0" w:color="auto"/>
            </w:tcBorders>
            <w:vAlign w:val="center"/>
          </w:tcPr>
          <w:p w14:paraId="171BFEFF"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11355743"/>
                <w:placeholder>
                  <w:docPart w:val="B3D35B841042434497BC94A8B77728C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44D938CA" w14:textId="77777777" w:rsidTr="00DB7CA1">
        <w:trPr>
          <w:cantSplit/>
          <w:trHeight w:val="409"/>
        </w:trPr>
        <w:tc>
          <w:tcPr>
            <w:tcW w:w="1433" w:type="dxa"/>
            <w:tcBorders>
              <w:left w:val="single" w:sz="4" w:space="0" w:color="auto"/>
              <w:right w:val="single" w:sz="4" w:space="0" w:color="auto"/>
            </w:tcBorders>
            <w:shd w:val="clear" w:color="auto" w:fill="FFFFFF"/>
            <w:vAlign w:val="center"/>
          </w:tcPr>
          <w:p w14:paraId="5FE316A4"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2</w:t>
            </w:r>
          </w:p>
          <w:p w14:paraId="25E87C94"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25" w:type="dxa"/>
            <w:tcBorders>
              <w:left w:val="single" w:sz="4" w:space="0" w:color="auto"/>
              <w:right w:val="single" w:sz="4" w:space="0" w:color="auto"/>
            </w:tcBorders>
            <w:shd w:val="clear" w:color="auto" w:fill="FFFFFF"/>
            <w:vAlign w:val="center"/>
          </w:tcPr>
          <w:p w14:paraId="3AC939F7" w14:textId="4356E43D"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77430226"/>
                <w:placeholder>
                  <w:docPart w:val="6C151F79186241E1944E0D5893C161ED"/>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1" w:type="dxa"/>
            <w:tcBorders>
              <w:left w:val="single" w:sz="4" w:space="0" w:color="auto"/>
            </w:tcBorders>
            <w:shd w:val="clear" w:color="auto" w:fill="FFFFFF"/>
            <w:vAlign w:val="center"/>
          </w:tcPr>
          <w:p w14:paraId="62FFFBED" w14:textId="22BA2B02"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64387025"/>
                <w:placeholder>
                  <w:docPart w:val="40E259FF826B4020B027FEC5695E0932"/>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2" w:type="dxa"/>
            <w:shd w:val="clear" w:color="auto" w:fill="auto"/>
            <w:vAlign w:val="center"/>
          </w:tcPr>
          <w:p w14:paraId="11709BD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2594739"/>
                <w:placeholder>
                  <w:docPart w:val="16EE4791DD9945A3A32997B25C096F7F"/>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vAlign w:val="center"/>
          </w:tcPr>
          <w:p w14:paraId="2817AB20"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8388587"/>
                <w:placeholder>
                  <w:docPart w:val="EB23FAC5EC8F456EB2D4F6698CD847F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2F0CB58E"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90698277"/>
                <w:placeholder>
                  <w:docPart w:val="5090273DFDA741CE8BF3DEE5DAECB09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159DD4A4"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60116527"/>
                <w:placeholder>
                  <w:docPart w:val="885921E373F749A3BFCB061E96CB11A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62F35910"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09635681"/>
                <w:placeholder>
                  <w:docPart w:val="9EB807F7F23E44F49C4E096CDA9C48FD"/>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35" w:type="dxa"/>
            <w:tcBorders>
              <w:left w:val="single" w:sz="4" w:space="0" w:color="auto"/>
            </w:tcBorders>
            <w:vAlign w:val="center"/>
          </w:tcPr>
          <w:p w14:paraId="2CACB19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79188110"/>
                <w:placeholder>
                  <w:docPart w:val="A64AAE57F05346BCA8FA29F5972623C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13" w:type="dxa"/>
            <w:tcBorders>
              <w:right w:val="single" w:sz="4" w:space="0" w:color="auto"/>
            </w:tcBorders>
            <w:vAlign w:val="center"/>
          </w:tcPr>
          <w:p w14:paraId="78252A6B"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51644796"/>
                <w:placeholder>
                  <w:docPart w:val="1A48BE5902C34B1294B15920A69FFABD"/>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67FEBDD6" w14:textId="77777777" w:rsidTr="00DB7CA1">
        <w:trPr>
          <w:cantSplit/>
          <w:trHeight w:val="409"/>
        </w:trPr>
        <w:tc>
          <w:tcPr>
            <w:tcW w:w="1433" w:type="dxa"/>
            <w:tcBorders>
              <w:left w:val="single" w:sz="4" w:space="0" w:color="auto"/>
              <w:right w:val="single" w:sz="4" w:space="0" w:color="auto"/>
            </w:tcBorders>
            <w:shd w:val="clear" w:color="auto" w:fill="FFFFFF"/>
            <w:vAlign w:val="center"/>
          </w:tcPr>
          <w:p w14:paraId="5C648934"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3</w:t>
            </w:r>
          </w:p>
          <w:p w14:paraId="17F07858"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225" w:type="dxa"/>
            <w:tcBorders>
              <w:left w:val="single" w:sz="4" w:space="0" w:color="auto"/>
              <w:right w:val="single" w:sz="4" w:space="0" w:color="auto"/>
            </w:tcBorders>
            <w:shd w:val="clear" w:color="auto" w:fill="FFFFFF"/>
            <w:vAlign w:val="center"/>
          </w:tcPr>
          <w:p w14:paraId="22D2C92F" w14:textId="77DCB62E"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36857110"/>
                <w:placeholder>
                  <w:docPart w:val="4521328BE2034601A528FCEA260A8D19"/>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1" w:type="dxa"/>
            <w:tcBorders>
              <w:left w:val="single" w:sz="4" w:space="0" w:color="auto"/>
            </w:tcBorders>
            <w:shd w:val="clear" w:color="auto" w:fill="FFFFFF"/>
            <w:vAlign w:val="center"/>
          </w:tcPr>
          <w:p w14:paraId="7F458362" w14:textId="2C168D42"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62568219"/>
                <w:placeholder>
                  <w:docPart w:val="DBEE41216161461F917A3C591758C76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852" w:type="dxa"/>
            <w:shd w:val="clear" w:color="auto" w:fill="auto"/>
            <w:vAlign w:val="center"/>
          </w:tcPr>
          <w:p w14:paraId="28CE4861"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32513950"/>
                <w:placeholder>
                  <w:docPart w:val="181A188630B144D18C641B067AB76D6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vAlign w:val="center"/>
          </w:tcPr>
          <w:p w14:paraId="0CBB7BCC"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35808959"/>
                <w:placeholder>
                  <w:docPart w:val="BA633B6A115947E58FE09220587AC2E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0F88EA5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84083445"/>
                <w:placeholder>
                  <w:docPart w:val="84B37C5EF52F49B0B0FE09F235F6646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6" w:type="dxa"/>
            <w:shd w:val="clear" w:color="auto" w:fill="auto"/>
            <w:vAlign w:val="center"/>
          </w:tcPr>
          <w:p w14:paraId="129221E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3744149"/>
                <w:placeholder>
                  <w:docPart w:val="A3328AF050E94F71A9DC7EE040CC231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0B2AA9A1"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92812237"/>
                <w:placeholder>
                  <w:docPart w:val="AFDBE43BCF984FD49291CFC53313FC6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035" w:type="dxa"/>
            <w:tcBorders>
              <w:left w:val="single" w:sz="4" w:space="0" w:color="auto"/>
            </w:tcBorders>
            <w:vAlign w:val="center"/>
          </w:tcPr>
          <w:p w14:paraId="7EBA46BF"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29047582"/>
                <w:placeholder>
                  <w:docPart w:val="745E5A3A883B449D980697694E13B5C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13" w:type="dxa"/>
            <w:tcBorders>
              <w:right w:val="single" w:sz="4" w:space="0" w:color="auto"/>
            </w:tcBorders>
            <w:vAlign w:val="center"/>
          </w:tcPr>
          <w:p w14:paraId="4B39159B"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60320803"/>
                <w:placeholder>
                  <w:docPart w:val="D88484F6759341EDAB86C41FDC63B94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41B9E078" w14:textId="77777777" w:rsidTr="00DB7CA1">
        <w:trPr>
          <w:cantSplit/>
          <w:trHeight w:val="409"/>
        </w:trPr>
        <w:tc>
          <w:tcPr>
            <w:tcW w:w="1433" w:type="dxa"/>
            <w:tcBorders>
              <w:left w:val="single" w:sz="4" w:space="0" w:color="auto"/>
              <w:bottom w:val="single" w:sz="4" w:space="0" w:color="auto"/>
              <w:right w:val="single" w:sz="4" w:space="0" w:color="auto"/>
            </w:tcBorders>
            <w:shd w:val="clear" w:color="auto" w:fill="FFFFFF"/>
            <w:vAlign w:val="center"/>
          </w:tcPr>
          <w:p w14:paraId="6605C29B" w14:textId="77777777" w:rsidR="0087640E" w:rsidRPr="00302B36" w:rsidRDefault="0087640E" w:rsidP="00C0205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225" w:type="dxa"/>
            <w:tcBorders>
              <w:left w:val="single" w:sz="4" w:space="0" w:color="auto"/>
              <w:bottom w:val="single" w:sz="4" w:space="0" w:color="auto"/>
              <w:right w:val="single" w:sz="4" w:space="0" w:color="auto"/>
            </w:tcBorders>
            <w:shd w:val="clear" w:color="auto" w:fill="FFFFFF"/>
            <w:vAlign w:val="center"/>
          </w:tcPr>
          <w:p w14:paraId="7B4B40C5" w14:textId="04FECA91"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2005316449"/>
                <w:placeholder>
                  <w:docPart w:val="7120D32B564C4E83997B68C2E23A95E8"/>
                </w:placeholder>
                <w:text/>
              </w:sdtPr>
              <w:sdtEndPr/>
              <w:sdtContent>
                <w:r w:rsidRPr="00302B36">
                  <w:rPr>
                    <w:rFonts w:asciiTheme="minorHAnsi" w:hAnsiTheme="minorHAnsi" w:cstheme="minorHAnsi"/>
                    <w:sz w:val="18"/>
                    <w:szCs w:val="18"/>
                  </w:rPr>
                  <w:t>100 %</w:t>
                </w:r>
              </w:sdtContent>
            </w:sdt>
          </w:p>
        </w:tc>
        <w:tc>
          <w:tcPr>
            <w:tcW w:w="851" w:type="dxa"/>
            <w:tcBorders>
              <w:left w:val="single" w:sz="4" w:space="0" w:color="auto"/>
              <w:bottom w:val="single" w:sz="4" w:space="0" w:color="auto"/>
            </w:tcBorders>
            <w:shd w:val="clear" w:color="auto" w:fill="FFFFFF"/>
            <w:vAlign w:val="center"/>
          </w:tcPr>
          <w:p w14:paraId="0607ACF2" w14:textId="738C5BF5"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75708522"/>
                <w:placeholder>
                  <w:docPart w:val="7D942322D4BF4FF6BB36A9425EAA26CA"/>
                </w:placeholder>
                <w:text/>
              </w:sdtPr>
              <w:sdtEndPr/>
              <w:sdtContent>
                <w:r w:rsidRPr="00302B36">
                  <w:rPr>
                    <w:rFonts w:asciiTheme="minorHAnsi" w:hAnsiTheme="minorHAnsi" w:cstheme="minorHAnsi"/>
                    <w:sz w:val="18"/>
                    <w:szCs w:val="18"/>
                  </w:rPr>
                  <w:t>100 %</w:t>
                </w:r>
              </w:sdtContent>
            </w:sdt>
          </w:p>
        </w:tc>
        <w:tc>
          <w:tcPr>
            <w:tcW w:w="852" w:type="dxa"/>
            <w:tcBorders>
              <w:bottom w:val="single" w:sz="4" w:space="0" w:color="auto"/>
            </w:tcBorders>
            <w:shd w:val="clear" w:color="auto" w:fill="auto"/>
            <w:vAlign w:val="center"/>
          </w:tcPr>
          <w:p w14:paraId="6F828452"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912584145"/>
                <w:placeholder>
                  <w:docPart w:val="773BA9289F1A452D880416067955F88D"/>
                </w:placeholder>
                <w:text/>
              </w:sdtPr>
              <w:sdtEndPr/>
              <w:sdtContent>
                <w:r w:rsidR="0087640E" w:rsidRPr="00302B36">
                  <w:rPr>
                    <w:rFonts w:asciiTheme="minorHAnsi" w:hAnsiTheme="minorHAnsi" w:cstheme="minorHAnsi"/>
                    <w:sz w:val="18"/>
                    <w:szCs w:val="18"/>
                  </w:rPr>
                  <w:t>100 %</w:t>
                </w:r>
              </w:sdtContent>
            </w:sdt>
          </w:p>
        </w:tc>
        <w:tc>
          <w:tcPr>
            <w:tcW w:w="636" w:type="dxa"/>
            <w:tcBorders>
              <w:bottom w:val="single" w:sz="4" w:space="0" w:color="auto"/>
            </w:tcBorders>
            <w:vAlign w:val="center"/>
          </w:tcPr>
          <w:p w14:paraId="7D1B37C5"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553390018"/>
                <w:placeholder>
                  <w:docPart w:val="3877416BD72544D7B034411681C5052A"/>
                </w:placeholder>
                <w:text/>
              </w:sdtPr>
              <w:sdtEndPr/>
              <w:sdtContent>
                <w:r w:rsidR="0087640E" w:rsidRPr="00302B36">
                  <w:rPr>
                    <w:rFonts w:asciiTheme="minorHAnsi" w:hAnsiTheme="minorHAnsi" w:cstheme="minorHAnsi"/>
                    <w:sz w:val="18"/>
                    <w:szCs w:val="18"/>
                  </w:rPr>
                  <w:t>100 %</w:t>
                </w:r>
              </w:sdtContent>
            </w:sdt>
          </w:p>
        </w:tc>
        <w:tc>
          <w:tcPr>
            <w:tcW w:w="636" w:type="dxa"/>
            <w:tcBorders>
              <w:bottom w:val="single" w:sz="4" w:space="0" w:color="auto"/>
            </w:tcBorders>
            <w:shd w:val="clear" w:color="auto" w:fill="auto"/>
            <w:vAlign w:val="center"/>
          </w:tcPr>
          <w:p w14:paraId="183775AF"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481239258"/>
                <w:placeholder>
                  <w:docPart w:val="76D98D7CE5FE428CB7B65C4A53874FD8"/>
                </w:placeholder>
                <w:text/>
              </w:sdtPr>
              <w:sdtEndPr/>
              <w:sdtContent>
                <w:r w:rsidR="0087640E" w:rsidRPr="00302B36">
                  <w:rPr>
                    <w:rFonts w:asciiTheme="minorHAnsi" w:hAnsiTheme="minorHAnsi" w:cstheme="minorHAnsi"/>
                    <w:sz w:val="18"/>
                    <w:szCs w:val="18"/>
                  </w:rPr>
                  <w:t>100 %</w:t>
                </w:r>
              </w:sdtContent>
            </w:sdt>
          </w:p>
        </w:tc>
        <w:tc>
          <w:tcPr>
            <w:tcW w:w="636" w:type="dxa"/>
            <w:tcBorders>
              <w:bottom w:val="single" w:sz="4" w:space="0" w:color="auto"/>
            </w:tcBorders>
            <w:shd w:val="clear" w:color="auto" w:fill="auto"/>
            <w:vAlign w:val="center"/>
          </w:tcPr>
          <w:p w14:paraId="22AA6A75" w14:textId="77777777" w:rsidR="0087640E" w:rsidRPr="00302B36" w:rsidRDefault="000343C1" w:rsidP="00C0205F">
            <w:pPr>
              <w:keepNext/>
              <w:jc w:val="center"/>
              <w:rPr>
                <w:rFonts w:asciiTheme="minorHAnsi" w:hAnsiTheme="minorHAnsi" w:cstheme="minorHAnsi"/>
                <w:strike/>
                <w:sz w:val="18"/>
                <w:szCs w:val="18"/>
              </w:rPr>
            </w:pPr>
            <w:sdt>
              <w:sdtPr>
                <w:rPr>
                  <w:rFonts w:asciiTheme="minorHAnsi" w:hAnsiTheme="minorHAnsi" w:cstheme="minorHAnsi"/>
                  <w:sz w:val="18"/>
                  <w:szCs w:val="18"/>
                </w:rPr>
                <w:id w:val="500245904"/>
                <w:placeholder>
                  <w:docPart w:val="6D43E29FB9C94601A294AC697CB55179"/>
                </w:placeholder>
                <w:text/>
              </w:sdtPr>
              <w:sdtEndPr/>
              <w:sdtContent>
                <w:r w:rsidR="0087640E"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7EC2C099"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1257718013"/>
                <w:placeholder>
                  <w:docPart w:val="04036FA31DBF415DAD924F215DBDDA7F"/>
                </w:placeholder>
                <w:text/>
              </w:sdtPr>
              <w:sdtEndPr/>
              <w:sdtContent>
                <w:r w:rsidR="0087640E" w:rsidRPr="00302B36">
                  <w:rPr>
                    <w:rFonts w:asciiTheme="minorHAnsi" w:hAnsiTheme="minorHAnsi" w:cstheme="minorHAnsi"/>
                    <w:sz w:val="18"/>
                    <w:szCs w:val="18"/>
                  </w:rPr>
                  <w:t>100 %</w:t>
                </w:r>
              </w:sdtContent>
            </w:sdt>
          </w:p>
        </w:tc>
        <w:tc>
          <w:tcPr>
            <w:tcW w:w="1035" w:type="dxa"/>
            <w:tcBorders>
              <w:left w:val="single" w:sz="4" w:space="0" w:color="auto"/>
              <w:bottom w:val="single" w:sz="4" w:space="0" w:color="auto"/>
            </w:tcBorders>
            <w:vAlign w:val="center"/>
          </w:tcPr>
          <w:p w14:paraId="1063B355"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2007634174"/>
                <w:placeholder>
                  <w:docPart w:val="7599FB9D4EA049CCB54B42B457826EAC"/>
                </w:placeholder>
                <w:text/>
              </w:sdtPr>
              <w:sdtEndPr/>
              <w:sdtContent>
                <w:r w:rsidR="0087640E" w:rsidRPr="00302B36">
                  <w:rPr>
                    <w:rFonts w:asciiTheme="minorHAnsi" w:hAnsiTheme="minorHAnsi" w:cstheme="minorHAnsi"/>
                    <w:sz w:val="18"/>
                    <w:szCs w:val="18"/>
                  </w:rPr>
                  <w:t>100 %</w:t>
                </w:r>
              </w:sdtContent>
            </w:sdt>
          </w:p>
        </w:tc>
        <w:tc>
          <w:tcPr>
            <w:tcW w:w="1413" w:type="dxa"/>
            <w:tcBorders>
              <w:bottom w:val="single" w:sz="4" w:space="0" w:color="auto"/>
              <w:right w:val="single" w:sz="4" w:space="0" w:color="auto"/>
            </w:tcBorders>
            <w:vAlign w:val="center"/>
          </w:tcPr>
          <w:p w14:paraId="5BE38032"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606086819"/>
                <w:placeholder>
                  <w:docPart w:val="465BC9017D0241AFB6231ECE3D78BA51"/>
                </w:placeholder>
                <w:text/>
              </w:sdtPr>
              <w:sdtEndPr/>
              <w:sdtContent>
                <w:r w:rsidR="0087640E" w:rsidRPr="00302B36">
                  <w:rPr>
                    <w:rFonts w:asciiTheme="minorHAnsi" w:hAnsiTheme="minorHAnsi" w:cstheme="minorHAnsi"/>
                    <w:sz w:val="18"/>
                    <w:szCs w:val="18"/>
                  </w:rPr>
                  <w:t>100 %</w:t>
                </w:r>
              </w:sdtContent>
            </w:sdt>
          </w:p>
        </w:tc>
      </w:tr>
    </w:tbl>
    <w:p w14:paraId="30B876A6" w14:textId="77777777" w:rsidR="00EC4486" w:rsidRPr="00302B36" w:rsidRDefault="00EC4486" w:rsidP="007E2A26">
      <w:pPr>
        <w:pStyle w:val="Corpotesto"/>
        <w:widowControl w:val="0"/>
        <w:spacing w:line="360" w:lineRule="auto"/>
        <w:ind w:left="360"/>
        <w:jc w:val="both"/>
        <w:rPr>
          <w:rFonts w:asciiTheme="minorHAnsi" w:hAnsiTheme="minorHAnsi" w:cstheme="minorHAnsi"/>
          <w:b/>
          <w:bCs/>
          <w:sz w:val="22"/>
          <w:szCs w:val="24"/>
        </w:rPr>
      </w:pPr>
    </w:p>
    <w:p w14:paraId="79A5E3F7" w14:textId="47F2A64B" w:rsidR="007E2A26" w:rsidRPr="00AE7288" w:rsidRDefault="00E25685" w:rsidP="007E2A26">
      <w:pPr>
        <w:pStyle w:val="Corpotesto"/>
        <w:widowControl w:val="0"/>
        <w:spacing w:line="360" w:lineRule="auto"/>
        <w:ind w:left="360"/>
        <w:jc w:val="both"/>
        <w:rPr>
          <w:rFonts w:asciiTheme="minorHAnsi" w:hAnsiTheme="minorHAnsi" w:cstheme="minorHAnsi"/>
          <w:b/>
          <w:bCs/>
          <w:sz w:val="20"/>
        </w:rPr>
      </w:pPr>
      <w:r w:rsidRPr="00AE7288">
        <w:rPr>
          <w:rFonts w:asciiTheme="minorHAnsi" w:hAnsiTheme="minorHAnsi" w:cstheme="minorHAnsi"/>
          <w:sz w:val="20"/>
        </w:rPr>
        <w:lastRenderedPageBreak/>
        <w:fldChar w:fldCharType="begin">
          <w:ffData>
            <w:name w:val=""/>
            <w:enabled/>
            <w:calcOnExit w:val="0"/>
            <w:checkBox>
              <w:sizeAuto/>
              <w:default w:val="0"/>
              <w:checked w:val="0"/>
            </w:checkBox>
          </w:ffData>
        </w:fldChar>
      </w:r>
      <w:r w:rsidRPr="00AE7288">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AE7288">
        <w:rPr>
          <w:rFonts w:asciiTheme="minorHAnsi" w:hAnsiTheme="minorHAnsi" w:cstheme="minorHAnsi"/>
          <w:sz w:val="20"/>
        </w:rPr>
        <w:fldChar w:fldCharType="end"/>
      </w:r>
      <w:r w:rsidRPr="00AE7288">
        <w:rPr>
          <w:rFonts w:asciiTheme="minorHAnsi" w:hAnsiTheme="minorHAnsi" w:cstheme="minorHAnsi"/>
          <w:sz w:val="20"/>
        </w:rPr>
        <w:t xml:space="preserve">  </w:t>
      </w:r>
      <w:r w:rsidR="007E2A26" w:rsidRPr="00AE7288">
        <w:rPr>
          <w:rFonts w:asciiTheme="minorHAnsi" w:hAnsiTheme="minorHAnsi" w:cstheme="minorHAnsi"/>
          <w:b/>
          <w:sz w:val="20"/>
        </w:rPr>
        <w:t>LOTTO 3</w:t>
      </w:r>
      <w:r w:rsidR="00564D85" w:rsidRPr="00AE7288">
        <w:rPr>
          <w:rFonts w:asciiTheme="minorHAnsi" w:hAnsiTheme="minorHAnsi" w:cstheme="minorHAnsi"/>
          <w:b/>
          <w:bCs/>
          <w:color w:val="auto"/>
          <w:kern w:val="0"/>
          <w:sz w:val="20"/>
          <w:lang w:eastAsia="en-US"/>
        </w:rPr>
        <w:t xml:space="preserve"> - </w:t>
      </w:r>
      <w:r w:rsidR="00564D85" w:rsidRPr="00AE7288">
        <w:rPr>
          <w:rFonts w:asciiTheme="minorHAnsi" w:hAnsiTheme="minorHAnsi" w:cstheme="minorHAnsi"/>
          <w:b/>
          <w:bCs/>
          <w:sz w:val="20"/>
        </w:rPr>
        <w:t>Nuova realizzazione della Casa del</w:t>
      </w:r>
      <w:r w:rsidR="003C6291" w:rsidRPr="00AE7288">
        <w:rPr>
          <w:rFonts w:asciiTheme="minorHAnsi" w:hAnsiTheme="minorHAnsi" w:cstheme="minorHAnsi"/>
          <w:b/>
          <w:bCs/>
          <w:sz w:val="20"/>
        </w:rPr>
        <w:t>la comunità a Romano d’Ezzelino</w:t>
      </w:r>
    </w:p>
    <w:tbl>
      <w:tblP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47"/>
        <w:gridCol w:w="1341"/>
        <w:gridCol w:w="611"/>
        <w:gridCol w:w="609"/>
        <w:gridCol w:w="656"/>
        <w:gridCol w:w="656"/>
        <w:gridCol w:w="656"/>
        <w:gridCol w:w="1383"/>
        <w:gridCol w:w="1073"/>
        <w:gridCol w:w="1421"/>
      </w:tblGrid>
      <w:tr w:rsidR="0087640E" w:rsidRPr="00302B36" w14:paraId="77724F26" w14:textId="77777777" w:rsidTr="0087640E">
        <w:trPr>
          <w:cantSplit/>
          <w:trHeight w:val="540"/>
        </w:trPr>
        <w:tc>
          <w:tcPr>
            <w:tcW w:w="1458"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33052AB6" w14:textId="2E2C87CC" w:rsidR="0087640E" w:rsidRPr="00302B36" w:rsidRDefault="0087640E"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 operatore economico</w:t>
            </w:r>
          </w:p>
        </w:tc>
        <w:tc>
          <w:tcPr>
            <w:tcW w:w="1341"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7F15EBB4" w14:textId="77777777" w:rsidR="0087640E" w:rsidRDefault="0087640E" w:rsidP="008A56EF">
            <w:pPr>
              <w:keepNext/>
              <w:jc w:val="center"/>
              <w:rPr>
                <w:rFonts w:asciiTheme="minorHAnsi" w:hAnsiTheme="minorHAnsi" w:cstheme="minorHAnsi"/>
                <w:b/>
                <w:sz w:val="16"/>
                <w:szCs w:val="16"/>
              </w:rPr>
            </w:pPr>
          </w:p>
          <w:p w14:paraId="088D50CD" w14:textId="06B8EAD7" w:rsidR="0087640E" w:rsidRPr="00302B36" w:rsidRDefault="0087640E" w:rsidP="008A56EF">
            <w:pPr>
              <w:keepNext/>
              <w:jc w:val="center"/>
              <w:rPr>
                <w:rFonts w:asciiTheme="minorHAnsi" w:hAnsiTheme="minorHAnsi" w:cstheme="minorHAnsi"/>
                <w:b/>
                <w:sz w:val="16"/>
                <w:szCs w:val="16"/>
              </w:rPr>
            </w:pPr>
            <w:r w:rsidRPr="0087640E">
              <w:rPr>
                <w:rFonts w:asciiTheme="minorHAnsi" w:hAnsiTheme="minorHAnsi" w:cstheme="minorHAnsi"/>
                <w:b/>
                <w:sz w:val="16"/>
                <w:szCs w:val="16"/>
              </w:rPr>
              <w:t>QUOTA DI PARTECIPAZIONE AL RTI/Consorzio</w:t>
            </w:r>
          </w:p>
        </w:tc>
        <w:tc>
          <w:tcPr>
            <w:tcW w:w="4664"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68445032" w14:textId="08E9B339"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5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C58454"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87640E" w:rsidRPr="00302B36" w14:paraId="14C16BBA" w14:textId="77777777" w:rsidTr="0087640E">
        <w:trPr>
          <w:cantSplit/>
          <w:trHeight w:val="540"/>
        </w:trPr>
        <w:tc>
          <w:tcPr>
            <w:tcW w:w="1458"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77534D54" w14:textId="77777777" w:rsidR="0087640E" w:rsidRPr="00302B36" w:rsidRDefault="0087640E" w:rsidP="008A56EF">
            <w:pPr>
              <w:keepNext/>
              <w:jc w:val="center"/>
              <w:rPr>
                <w:rFonts w:asciiTheme="minorHAnsi" w:hAnsiTheme="minorHAnsi" w:cstheme="minorHAnsi"/>
                <w:b/>
                <w:sz w:val="18"/>
                <w:szCs w:val="18"/>
              </w:rPr>
            </w:pPr>
          </w:p>
        </w:tc>
        <w:tc>
          <w:tcPr>
            <w:tcW w:w="1341" w:type="dxa"/>
            <w:vMerge/>
            <w:tcBorders>
              <w:left w:val="dashSmallGap" w:sz="4" w:space="0" w:color="auto"/>
              <w:bottom w:val="single" w:sz="4" w:space="0" w:color="auto"/>
              <w:right w:val="dashSmallGap" w:sz="4" w:space="0" w:color="auto"/>
            </w:tcBorders>
            <w:shd w:val="clear" w:color="auto" w:fill="B8CCE4" w:themeFill="accent1" w:themeFillTint="66"/>
          </w:tcPr>
          <w:p w14:paraId="2686AED5" w14:textId="77777777" w:rsidR="0087640E" w:rsidRPr="00302B36" w:rsidRDefault="0087640E" w:rsidP="008A56EF">
            <w:pPr>
              <w:keepNext/>
              <w:jc w:val="center"/>
              <w:rPr>
                <w:rFonts w:asciiTheme="minorHAnsi" w:hAnsiTheme="minorHAnsi" w:cstheme="minorHAnsi"/>
                <w:b/>
                <w:sz w:val="16"/>
                <w:szCs w:val="16"/>
              </w:rPr>
            </w:pPr>
          </w:p>
        </w:tc>
        <w:tc>
          <w:tcPr>
            <w:tcW w:w="632" w:type="dxa"/>
            <w:tcBorders>
              <w:top w:val="single" w:sz="4" w:space="0" w:color="auto"/>
              <w:left w:val="dashSmallGap" w:sz="4" w:space="0" w:color="auto"/>
              <w:bottom w:val="single" w:sz="4" w:space="0" w:color="auto"/>
            </w:tcBorders>
            <w:shd w:val="clear" w:color="auto" w:fill="B8CCE4" w:themeFill="accent1" w:themeFillTint="66"/>
            <w:vAlign w:val="center"/>
          </w:tcPr>
          <w:p w14:paraId="51CA7857" w14:textId="306179B4"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5F777FF0" w14:textId="266C01D7" w:rsidR="0087640E" w:rsidRPr="00302B36" w:rsidRDefault="0087640E" w:rsidP="00C0205F">
            <w:pPr>
              <w:keepNext/>
              <w:jc w:val="center"/>
              <w:rPr>
                <w:rFonts w:asciiTheme="minorHAnsi" w:hAnsiTheme="minorHAnsi" w:cstheme="minorHAnsi"/>
                <w:b/>
                <w:sz w:val="18"/>
                <w:szCs w:val="18"/>
              </w:rPr>
            </w:pPr>
            <w:r w:rsidRPr="00302B36">
              <w:rPr>
                <w:rFonts w:asciiTheme="minorHAnsi" w:hAnsiTheme="minorHAnsi" w:cstheme="minorHAnsi"/>
                <w:b/>
                <w:sz w:val="16"/>
                <w:szCs w:val="16"/>
              </w:rPr>
              <w:t>E.10</w:t>
            </w:r>
          </w:p>
        </w:tc>
        <w:tc>
          <w:tcPr>
            <w:tcW w:w="630" w:type="dxa"/>
            <w:tcBorders>
              <w:top w:val="single" w:sz="4" w:space="0" w:color="auto"/>
              <w:bottom w:val="single" w:sz="4" w:space="0" w:color="auto"/>
            </w:tcBorders>
            <w:shd w:val="clear" w:color="auto" w:fill="B8CCE4" w:themeFill="accent1" w:themeFillTint="66"/>
            <w:vAlign w:val="center"/>
          </w:tcPr>
          <w:p w14:paraId="06740E55"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2D5674D3"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S.03</w:t>
            </w:r>
          </w:p>
        </w:tc>
        <w:tc>
          <w:tcPr>
            <w:tcW w:w="673" w:type="dxa"/>
            <w:tcBorders>
              <w:top w:val="single" w:sz="4" w:space="0" w:color="auto"/>
              <w:bottom w:val="single" w:sz="4" w:space="0" w:color="auto"/>
            </w:tcBorders>
            <w:shd w:val="clear" w:color="auto" w:fill="B8CCE4" w:themeFill="accent1" w:themeFillTint="66"/>
            <w:vAlign w:val="center"/>
          </w:tcPr>
          <w:p w14:paraId="68CC80FE"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87D6EE9"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673" w:type="dxa"/>
            <w:tcBorders>
              <w:top w:val="single" w:sz="4" w:space="0" w:color="auto"/>
              <w:bottom w:val="single" w:sz="4" w:space="0" w:color="auto"/>
            </w:tcBorders>
            <w:shd w:val="clear" w:color="auto" w:fill="B8CCE4" w:themeFill="accent1" w:themeFillTint="66"/>
            <w:vAlign w:val="center"/>
          </w:tcPr>
          <w:p w14:paraId="4F14A3EE"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65E1BFA5"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673" w:type="dxa"/>
            <w:tcBorders>
              <w:top w:val="single" w:sz="4" w:space="0" w:color="auto"/>
              <w:bottom w:val="single" w:sz="4" w:space="0" w:color="auto"/>
            </w:tcBorders>
            <w:shd w:val="clear" w:color="auto" w:fill="B8CCE4" w:themeFill="accent1" w:themeFillTint="66"/>
            <w:vAlign w:val="center"/>
          </w:tcPr>
          <w:p w14:paraId="20820325" w14:textId="77777777" w:rsidR="0087640E" w:rsidRPr="00302B36" w:rsidRDefault="0087640E"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36BF72FD"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3" w:type="dxa"/>
            <w:tcBorders>
              <w:bottom w:val="single" w:sz="4" w:space="0" w:color="auto"/>
              <w:right w:val="single" w:sz="4" w:space="0" w:color="auto"/>
            </w:tcBorders>
            <w:shd w:val="clear" w:color="auto" w:fill="B8CCE4" w:themeFill="accent1" w:themeFillTint="66"/>
            <w:vAlign w:val="center"/>
          </w:tcPr>
          <w:p w14:paraId="69AB37DD"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progettazione</w:t>
            </w:r>
          </w:p>
        </w:tc>
        <w:tc>
          <w:tcPr>
            <w:tcW w:w="1106" w:type="dxa"/>
            <w:tcBorders>
              <w:left w:val="single" w:sz="4" w:space="0" w:color="auto"/>
              <w:bottom w:val="single" w:sz="4" w:space="0" w:color="auto"/>
            </w:tcBorders>
            <w:shd w:val="clear" w:color="auto" w:fill="B8CCE4" w:themeFill="accent1" w:themeFillTint="66"/>
            <w:vAlign w:val="center"/>
          </w:tcPr>
          <w:p w14:paraId="688AFEF6"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428" w:type="dxa"/>
            <w:tcBorders>
              <w:bottom w:val="single" w:sz="4" w:space="0" w:color="auto"/>
              <w:right w:val="single" w:sz="4" w:space="0" w:color="auto"/>
            </w:tcBorders>
            <w:shd w:val="clear" w:color="auto" w:fill="B8CCE4" w:themeFill="accent1" w:themeFillTint="66"/>
            <w:vAlign w:val="center"/>
          </w:tcPr>
          <w:p w14:paraId="37640FDD"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esecuzione</w:t>
            </w:r>
          </w:p>
        </w:tc>
      </w:tr>
      <w:tr w:rsidR="0087640E" w:rsidRPr="00302B36" w14:paraId="4FF4451C" w14:textId="77777777" w:rsidTr="0087640E">
        <w:trPr>
          <w:cantSplit/>
          <w:trHeight w:val="409"/>
        </w:trPr>
        <w:tc>
          <w:tcPr>
            <w:tcW w:w="1458"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5B4E7B43" w14:textId="77777777" w:rsidR="0087640E" w:rsidRPr="00302B36" w:rsidRDefault="0087640E" w:rsidP="008A56EF">
            <w:pPr>
              <w:keepNext/>
              <w:jc w:val="center"/>
              <w:rPr>
                <w:rFonts w:asciiTheme="minorHAnsi" w:hAnsiTheme="minorHAnsi" w:cstheme="minorHAnsi"/>
                <w:b/>
                <w:sz w:val="18"/>
                <w:szCs w:val="18"/>
              </w:rPr>
            </w:pPr>
          </w:p>
          <w:p w14:paraId="6CDB981F"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Mandatario del R.T.</w:t>
            </w:r>
          </w:p>
          <w:p w14:paraId="3F67D4D9"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top w:val="single" w:sz="4" w:space="0" w:color="auto"/>
              <w:left w:val="single" w:sz="4" w:space="0" w:color="auto"/>
              <w:right w:val="single" w:sz="4" w:space="0" w:color="auto"/>
            </w:tcBorders>
            <w:shd w:val="clear" w:color="auto" w:fill="FFFFFF"/>
            <w:vAlign w:val="center"/>
          </w:tcPr>
          <w:p w14:paraId="1B421944" w14:textId="6A488C18"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8800387"/>
                <w:placeholder>
                  <w:docPart w:val="1F6B5CF7E62B4ABF8510F185584A1F0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2" w:type="dxa"/>
            <w:tcBorders>
              <w:top w:val="single" w:sz="4" w:space="0" w:color="auto"/>
              <w:left w:val="single" w:sz="4" w:space="0" w:color="auto"/>
            </w:tcBorders>
            <w:shd w:val="clear" w:color="auto" w:fill="FFFFFF"/>
            <w:vAlign w:val="center"/>
          </w:tcPr>
          <w:p w14:paraId="0D5D5EC7" w14:textId="17EDDCF3"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95264641"/>
                <w:placeholder>
                  <w:docPart w:val="4AA62B74185B47679E11A20B2EB52D8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0" w:type="dxa"/>
            <w:tcBorders>
              <w:top w:val="single" w:sz="4" w:space="0" w:color="auto"/>
            </w:tcBorders>
            <w:shd w:val="clear" w:color="auto" w:fill="auto"/>
            <w:vAlign w:val="center"/>
          </w:tcPr>
          <w:p w14:paraId="5209B8E1"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40171981"/>
                <w:placeholder>
                  <w:docPart w:val="54CDB82B4E514525A11CE1EC9F05AF9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tcBorders>
              <w:top w:val="single" w:sz="4" w:space="0" w:color="auto"/>
            </w:tcBorders>
            <w:vAlign w:val="center"/>
          </w:tcPr>
          <w:p w14:paraId="5A067F9B"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28546009"/>
                <w:placeholder>
                  <w:docPart w:val="CB2A26BF915347188A5957D5BC91C7AF"/>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tcBorders>
              <w:top w:val="single" w:sz="4" w:space="0" w:color="auto"/>
            </w:tcBorders>
            <w:shd w:val="clear" w:color="auto" w:fill="auto"/>
            <w:vAlign w:val="center"/>
          </w:tcPr>
          <w:p w14:paraId="465A3E6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7414456"/>
                <w:placeholder>
                  <w:docPart w:val="3F4011C5C1BC41C9ADBF98852A8D9BDB"/>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tcBorders>
              <w:top w:val="single" w:sz="4" w:space="0" w:color="auto"/>
            </w:tcBorders>
            <w:shd w:val="clear" w:color="auto" w:fill="auto"/>
            <w:vAlign w:val="center"/>
          </w:tcPr>
          <w:p w14:paraId="0F1951EF" w14:textId="77777777" w:rsidR="0087640E"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887945605"/>
                <w:placeholder>
                  <w:docPart w:val="8F3BA2DF13A34642A03AF673D5E007D0"/>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5969071A" w14:textId="77777777" w:rsidR="0087640E"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961254283"/>
                <w:placeholder>
                  <w:docPart w:val="7B17AD7F1DEA450B92B9BA14DEF40D35"/>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106" w:type="dxa"/>
            <w:tcBorders>
              <w:top w:val="single" w:sz="4" w:space="0" w:color="auto"/>
              <w:left w:val="single" w:sz="4" w:space="0" w:color="auto"/>
            </w:tcBorders>
            <w:vAlign w:val="center"/>
          </w:tcPr>
          <w:p w14:paraId="2D42630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94465131"/>
                <w:placeholder>
                  <w:docPart w:val="29786EF300334DEE933AAAA99438387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28" w:type="dxa"/>
            <w:tcBorders>
              <w:top w:val="single" w:sz="4" w:space="0" w:color="auto"/>
              <w:right w:val="single" w:sz="4" w:space="0" w:color="auto"/>
            </w:tcBorders>
            <w:vAlign w:val="center"/>
          </w:tcPr>
          <w:p w14:paraId="66DD398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24650166"/>
                <w:placeholder>
                  <w:docPart w:val="42D33B430106476B9FD1F6E17193382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09B3C8D2" w14:textId="77777777" w:rsidTr="0087640E">
        <w:trPr>
          <w:cantSplit/>
          <w:trHeight w:val="409"/>
        </w:trPr>
        <w:tc>
          <w:tcPr>
            <w:tcW w:w="1458" w:type="dxa"/>
            <w:tcBorders>
              <w:left w:val="single" w:sz="4" w:space="0" w:color="auto"/>
              <w:right w:val="single" w:sz="4" w:space="0" w:color="auto"/>
            </w:tcBorders>
            <w:shd w:val="clear" w:color="auto" w:fill="FFFFFF"/>
            <w:vAlign w:val="center"/>
          </w:tcPr>
          <w:p w14:paraId="690C19F0"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1</w:t>
            </w:r>
          </w:p>
          <w:p w14:paraId="104BF311"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34D051C7" w14:textId="680CECD1"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80730815"/>
                <w:placeholder>
                  <w:docPart w:val="D3830D2F9B50450A83CB21DADC9BCBC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2" w:type="dxa"/>
            <w:tcBorders>
              <w:left w:val="single" w:sz="4" w:space="0" w:color="auto"/>
            </w:tcBorders>
            <w:shd w:val="clear" w:color="auto" w:fill="FFFFFF"/>
            <w:vAlign w:val="center"/>
          </w:tcPr>
          <w:p w14:paraId="4CB895B6" w14:textId="51D00804"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70142151"/>
                <w:placeholder>
                  <w:docPart w:val="3FAD14CDA0D24517BD339E885C1EB3D3"/>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0" w:type="dxa"/>
            <w:shd w:val="clear" w:color="auto" w:fill="auto"/>
            <w:vAlign w:val="center"/>
          </w:tcPr>
          <w:p w14:paraId="60544C58"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98802211"/>
                <w:placeholder>
                  <w:docPart w:val="8EC72D472BF24D9BB4CB33AFD1E9BB8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vAlign w:val="center"/>
          </w:tcPr>
          <w:p w14:paraId="1D01B505"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33274640"/>
                <w:placeholder>
                  <w:docPart w:val="51D3BE218B694FDC8A2044ECA3AC5FF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658A4D9E"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16386590"/>
                <w:placeholder>
                  <w:docPart w:val="4B74CB8A9680488987D5BED727EAB3C0"/>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05D08736" w14:textId="77777777" w:rsidR="0087640E"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203253075"/>
                <w:placeholder>
                  <w:docPart w:val="DCEC3F4768464C88BA215CBC5AC8DC4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2BDFC9CE" w14:textId="77777777" w:rsidR="0087640E"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556853412"/>
                <w:placeholder>
                  <w:docPart w:val="753F88CDC9344E19BA9664D6EEC93BE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106" w:type="dxa"/>
            <w:tcBorders>
              <w:left w:val="single" w:sz="4" w:space="0" w:color="auto"/>
            </w:tcBorders>
            <w:vAlign w:val="center"/>
          </w:tcPr>
          <w:p w14:paraId="434DBD9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84365888"/>
                <w:placeholder>
                  <w:docPart w:val="FD8C5C2FAD9C4D169906DF203A12375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28" w:type="dxa"/>
            <w:tcBorders>
              <w:right w:val="single" w:sz="4" w:space="0" w:color="auto"/>
            </w:tcBorders>
            <w:vAlign w:val="center"/>
          </w:tcPr>
          <w:p w14:paraId="186F87A7"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88344920"/>
                <w:placeholder>
                  <w:docPart w:val="2ADA2FAA497C4658A6EDD3A111786941"/>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19E8913F" w14:textId="77777777" w:rsidTr="0087640E">
        <w:trPr>
          <w:cantSplit/>
          <w:trHeight w:val="409"/>
        </w:trPr>
        <w:tc>
          <w:tcPr>
            <w:tcW w:w="1458" w:type="dxa"/>
            <w:tcBorders>
              <w:left w:val="single" w:sz="4" w:space="0" w:color="auto"/>
              <w:right w:val="single" w:sz="4" w:space="0" w:color="auto"/>
            </w:tcBorders>
            <w:shd w:val="clear" w:color="auto" w:fill="FFFFFF"/>
            <w:vAlign w:val="center"/>
          </w:tcPr>
          <w:p w14:paraId="512BC7C7"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2</w:t>
            </w:r>
          </w:p>
          <w:p w14:paraId="179BEC92"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7FD911A5" w14:textId="107CBD42"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61271991"/>
                <w:placeholder>
                  <w:docPart w:val="17EEF700891744638AD6FD9C6070BA9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2" w:type="dxa"/>
            <w:tcBorders>
              <w:left w:val="single" w:sz="4" w:space="0" w:color="auto"/>
            </w:tcBorders>
            <w:shd w:val="clear" w:color="auto" w:fill="FFFFFF"/>
            <w:vAlign w:val="center"/>
          </w:tcPr>
          <w:p w14:paraId="53CF5742" w14:textId="36DE0E58"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14338207"/>
                <w:placeholder>
                  <w:docPart w:val="0DD8E307A0474FC4A720C67AE067968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0" w:type="dxa"/>
            <w:shd w:val="clear" w:color="auto" w:fill="auto"/>
            <w:vAlign w:val="center"/>
          </w:tcPr>
          <w:p w14:paraId="54535DFC"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98563410"/>
                <w:placeholder>
                  <w:docPart w:val="F6EC7BBC741146838A83C053AF20D2A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vAlign w:val="center"/>
          </w:tcPr>
          <w:p w14:paraId="1D4972AD"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92897265"/>
                <w:placeholder>
                  <w:docPart w:val="07545B9990F24797BC4BBF9F93A01CA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25C1206E"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96899603"/>
                <w:placeholder>
                  <w:docPart w:val="5B66CA0879264B48B3D8ECA82A212369"/>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7D05DDAB"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06531272"/>
                <w:placeholder>
                  <w:docPart w:val="33777F458FCE47C8954DDAF6BEF36FC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6515F4C9"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45614208"/>
                <w:placeholder>
                  <w:docPart w:val="6E15F01E59A14F0E9C502C42EEFBE8B9"/>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106" w:type="dxa"/>
            <w:tcBorders>
              <w:left w:val="single" w:sz="4" w:space="0" w:color="auto"/>
            </w:tcBorders>
            <w:vAlign w:val="center"/>
          </w:tcPr>
          <w:p w14:paraId="165CB30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35871972"/>
                <w:placeholder>
                  <w:docPart w:val="50FA156417AE46CB9DA02CB1F9B19388"/>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28" w:type="dxa"/>
            <w:tcBorders>
              <w:right w:val="single" w:sz="4" w:space="0" w:color="auto"/>
            </w:tcBorders>
            <w:vAlign w:val="center"/>
          </w:tcPr>
          <w:p w14:paraId="7D4D4F4F"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1482221"/>
                <w:placeholder>
                  <w:docPart w:val="476BD88100844C548C20A9C9D815021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636CDD80" w14:textId="77777777" w:rsidTr="0087640E">
        <w:trPr>
          <w:cantSplit/>
          <w:trHeight w:val="409"/>
        </w:trPr>
        <w:tc>
          <w:tcPr>
            <w:tcW w:w="1458" w:type="dxa"/>
            <w:tcBorders>
              <w:left w:val="single" w:sz="4" w:space="0" w:color="auto"/>
              <w:right w:val="single" w:sz="4" w:space="0" w:color="auto"/>
            </w:tcBorders>
            <w:shd w:val="clear" w:color="auto" w:fill="FFFFFF"/>
            <w:vAlign w:val="center"/>
          </w:tcPr>
          <w:p w14:paraId="0A18E7FF"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3</w:t>
            </w:r>
          </w:p>
          <w:p w14:paraId="7888C766" w14:textId="77777777" w:rsidR="0087640E" w:rsidRPr="00302B36" w:rsidRDefault="0087640E"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603F2C24" w14:textId="14DB0CAA" w:rsidR="0087640E"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40862905"/>
                <w:placeholder>
                  <w:docPart w:val="7499C4E70A3747A5976BAFAA0415614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2" w:type="dxa"/>
            <w:tcBorders>
              <w:left w:val="single" w:sz="4" w:space="0" w:color="auto"/>
            </w:tcBorders>
            <w:shd w:val="clear" w:color="auto" w:fill="FFFFFF"/>
            <w:vAlign w:val="center"/>
          </w:tcPr>
          <w:p w14:paraId="325682E0" w14:textId="4586D250"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22486862"/>
                <w:placeholder>
                  <w:docPart w:val="81522022C2994942A2425E8F5DBA10A6"/>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30" w:type="dxa"/>
            <w:shd w:val="clear" w:color="auto" w:fill="auto"/>
            <w:vAlign w:val="center"/>
          </w:tcPr>
          <w:p w14:paraId="3BE797BA"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73163434"/>
                <w:placeholder>
                  <w:docPart w:val="C2E2686F1EBB4D6F9426950BBF4D920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vAlign w:val="center"/>
          </w:tcPr>
          <w:p w14:paraId="3EB497EE"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16027399"/>
                <w:placeholder>
                  <w:docPart w:val="6DC9C04C70AE443E94EECBFDF9F31030"/>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31356BBD"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95123815"/>
                <w:placeholder>
                  <w:docPart w:val="C17A9301D7DE41EDBE1978689D07833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673" w:type="dxa"/>
            <w:shd w:val="clear" w:color="auto" w:fill="auto"/>
            <w:vAlign w:val="center"/>
          </w:tcPr>
          <w:p w14:paraId="6973092D"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27036266"/>
                <w:placeholder>
                  <w:docPart w:val="6B3615F708524CF99380C21E7BAD490E"/>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7D33E32D"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83391756"/>
                <w:placeholder>
                  <w:docPart w:val="3FFE029443CC453D91754407192F5894"/>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106" w:type="dxa"/>
            <w:tcBorders>
              <w:left w:val="single" w:sz="4" w:space="0" w:color="auto"/>
            </w:tcBorders>
            <w:vAlign w:val="center"/>
          </w:tcPr>
          <w:p w14:paraId="4A9F41C3"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71804793"/>
                <w:placeholder>
                  <w:docPart w:val="5B96846DC04E4A07A9022912D5B1125C"/>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c>
          <w:tcPr>
            <w:tcW w:w="1428" w:type="dxa"/>
            <w:tcBorders>
              <w:right w:val="single" w:sz="4" w:space="0" w:color="auto"/>
            </w:tcBorders>
            <w:vAlign w:val="center"/>
          </w:tcPr>
          <w:p w14:paraId="5AAABEF7" w14:textId="77777777" w:rsidR="0087640E"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95731187"/>
                <w:placeholder>
                  <w:docPart w:val="647AAEADAFE64D49B691E7FAE0B7504A"/>
                </w:placeholder>
                <w:text/>
              </w:sdtPr>
              <w:sdtEndPr/>
              <w:sdtContent>
                <w:r w:rsidR="0087640E" w:rsidRPr="00302B36">
                  <w:rPr>
                    <w:rFonts w:asciiTheme="minorHAnsi" w:hAnsiTheme="minorHAnsi" w:cstheme="minorHAnsi"/>
                    <w:sz w:val="18"/>
                    <w:szCs w:val="18"/>
                  </w:rPr>
                  <w:t>…</w:t>
                </w:r>
              </w:sdtContent>
            </w:sdt>
            <w:r w:rsidR="0087640E" w:rsidRPr="00302B36">
              <w:rPr>
                <w:rFonts w:asciiTheme="minorHAnsi" w:hAnsiTheme="minorHAnsi" w:cstheme="minorHAnsi"/>
                <w:sz w:val="18"/>
                <w:szCs w:val="18"/>
              </w:rPr>
              <w:t xml:space="preserve"> %</w:t>
            </w:r>
          </w:p>
        </w:tc>
      </w:tr>
      <w:tr w:rsidR="0087640E" w:rsidRPr="00302B36" w14:paraId="638E260B" w14:textId="77777777" w:rsidTr="0087640E">
        <w:trPr>
          <w:cantSplit/>
          <w:trHeight w:val="409"/>
        </w:trPr>
        <w:tc>
          <w:tcPr>
            <w:tcW w:w="1458" w:type="dxa"/>
            <w:tcBorders>
              <w:left w:val="single" w:sz="4" w:space="0" w:color="auto"/>
              <w:bottom w:val="single" w:sz="4" w:space="0" w:color="auto"/>
              <w:right w:val="single" w:sz="4" w:space="0" w:color="auto"/>
            </w:tcBorders>
            <w:shd w:val="clear" w:color="auto" w:fill="FFFFFF"/>
            <w:vAlign w:val="center"/>
          </w:tcPr>
          <w:p w14:paraId="26930324" w14:textId="77777777" w:rsidR="0087640E" w:rsidRPr="00302B36" w:rsidRDefault="0087640E" w:rsidP="00C0205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41" w:type="dxa"/>
            <w:tcBorders>
              <w:left w:val="single" w:sz="4" w:space="0" w:color="auto"/>
              <w:bottom w:val="single" w:sz="4" w:space="0" w:color="auto"/>
              <w:right w:val="single" w:sz="4" w:space="0" w:color="auto"/>
            </w:tcBorders>
            <w:shd w:val="clear" w:color="auto" w:fill="FFFFFF"/>
            <w:vAlign w:val="center"/>
          </w:tcPr>
          <w:p w14:paraId="2A30D62D" w14:textId="791338CD"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377304098"/>
                <w:placeholder>
                  <w:docPart w:val="E318C02CBDCE42818B01DE0E56DD9426"/>
                </w:placeholder>
                <w:text/>
              </w:sdtPr>
              <w:sdtEndPr/>
              <w:sdtContent>
                <w:r w:rsidRPr="00302B36">
                  <w:rPr>
                    <w:rFonts w:asciiTheme="minorHAnsi" w:hAnsiTheme="minorHAnsi" w:cstheme="minorHAnsi"/>
                    <w:sz w:val="18"/>
                    <w:szCs w:val="18"/>
                  </w:rPr>
                  <w:t>100 %</w:t>
                </w:r>
              </w:sdtContent>
            </w:sdt>
          </w:p>
        </w:tc>
        <w:tc>
          <w:tcPr>
            <w:tcW w:w="632" w:type="dxa"/>
            <w:tcBorders>
              <w:left w:val="single" w:sz="4" w:space="0" w:color="auto"/>
              <w:bottom w:val="single" w:sz="4" w:space="0" w:color="auto"/>
            </w:tcBorders>
            <w:shd w:val="clear" w:color="auto" w:fill="FFFFFF"/>
            <w:vAlign w:val="center"/>
          </w:tcPr>
          <w:p w14:paraId="70EC4189" w14:textId="322AACB8" w:rsidR="0087640E" w:rsidRPr="00302B36" w:rsidRDefault="0087640E" w:rsidP="00C0205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07482341"/>
                <w:placeholder>
                  <w:docPart w:val="FCAB1B30B9B442928CA22CB883B284AF"/>
                </w:placeholder>
                <w:text/>
              </w:sdtPr>
              <w:sdtEndPr/>
              <w:sdtContent>
                <w:r w:rsidRPr="00302B36">
                  <w:rPr>
                    <w:rFonts w:asciiTheme="minorHAnsi" w:hAnsiTheme="minorHAnsi" w:cstheme="minorHAnsi"/>
                    <w:sz w:val="18"/>
                    <w:szCs w:val="18"/>
                  </w:rPr>
                  <w:t>100 %</w:t>
                </w:r>
              </w:sdtContent>
            </w:sdt>
          </w:p>
        </w:tc>
        <w:tc>
          <w:tcPr>
            <w:tcW w:w="630" w:type="dxa"/>
            <w:tcBorders>
              <w:bottom w:val="single" w:sz="4" w:space="0" w:color="auto"/>
            </w:tcBorders>
            <w:shd w:val="clear" w:color="auto" w:fill="auto"/>
            <w:vAlign w:val="center"/>
          </w:tcPr>
          <w:p w14:paraId="329B0D39"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433140646"/>
                <w:placeholder>
                  <w:docPart w:val="65E85944ECDE41A396575C841DF3768E"/>
                </w:placeholder>
                <w:text/>
              </w:sdtPr>
              <w:sdtEndPr/>
              <w:sdtContent>
                <w:r w:rsidR="0087640E" w:rsidRPr="00302B36">
                  <w:rPr>
                    <w:rFonts w:asciiTheme="minorHAnsi" w:hAnsiTheme="minorHAnsi" w:cstheme="minorHAnsi"/>
                    <w:sz w:val="18"/>
                    <w:szCs w:val="18"/>
                  </w:rPr>
                  <w:t>100 %</w:t>
                </w:r>
              </w:sdtContent>
            </w:sdt>
          </w:p>
        </w:tc>
        <w:tc>
          <w:tcPr>
            <w:tcW w:w="673" w:type="dxa"/>
            <w:tcBorders>
              <w:bottom w:val="single" w:sz="4" w:space="0" w:color="auto"/>
            </w:tcBorders>
            <w:vAlign w:val="center"/>
          </w:tcPr>
          <w:p w14:paraId="0156FF47"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330261065"/>
                <w:placeholder>
                  <w:docPart w:val="C4037461F17847A7AF4CCF762D864BC5"/>
                </w:placeholder>
                <w:text/>
              </w:sdtPr>
              <w:sdtEndPr/>
              <w:sdtContent>
                <w:r w:rsidR="0087640E" w:rsidRPr="00302B36">
                  <w:rPr>
                    <w:rFonts w:asciiTheme="minorHAnsi" w:hAnsiTheme="minorHAnsi" w:cstheme="minorHAnsi"/>
                    <w:sz w:val="18"/>
                    <w:szCs w:val="18"/>
                  </w:rPr>
                  <w:t>100 %</w:t>
                </w:r>
              </w:sdtContent>
            </w:sdt>
          </w:p>
        </w:tc>
        <w:tc>
          <w:tcPr>
            <w:tcW w:w="673" w:type="dxa"/>
            <w:tcBorders>
              <w:bottom w:val="single" w:sz="4" w:space="0" w:color="auto"/>
            </w:tcBorders>
            <w:shd w:val="clear" w:color="auto" w:fill="auto"/>
            <w:vAlign w:val="center"/>
          </w:tcPr>
          <w:p w14:paraId="018C09C8"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563952533"/>
                <w:placeholder>
                  <w:docPart w:val="5B7D45CFF9B44868AE025897C126B33F"/>
                </w:placeholder>
                <w:text/>
              </w:sdtPr>
              <w:sdtEndPr/>
              <w:sdtContent>
                <w:r w:rsidR="0087640E" w:rsidRPr="00302B36">
                  <w:rPr>
                    <w:rFonts w:asciiTheme="minorHAnsi" w:hAnsiTheme="minorHAnsi" w:cstheme="minorHAnsi"/>
                    <w:sz w:val="18"/>
                    <w:szCs w:val="18"/>
                  </w:rPr>
                  <w:t>100 %</w:t>
                </w:r>
              </w:sdtContent>
            </w:sdt>
          </w:p>
        </w:tc>
        <w:tc>
          <w:tcPr>
            <w:tcW w:w="673" w:type="dxa"/>
            <w:tcBorders>
              <w:bottom w:val="single" w:sz="4" w:space="0" w:color="auto"/>
            </w:tcBorders>
            <w:shd w:val="clear" w:color="auto" w:fill="auto"/>
            <w:vAlign w:val="center"/>
          </w:tcPr>
          <w:p w14:paraId="745FFFF7" w14:textId="77777777" w:rsidR="0087640E" w:rsidRPr="00302B36" w:rsidRDefault="000343C1" w:rsidP="00C0205F">
            <w:pPr>
              <w:keepNext/>
              <w:jc w:val="center"/>
              <w:rPr>
                <w:rFonts w:asciiTheme="minorHAnsi" w:hAnsiTheme="minorHAnsi" w:cstheme="minorHAnsi"/>
                <w:strike/>
                <w:sz w:val="18"/>
                <w:szCs w:val="18"/>
              </w:rPr>
            </w:pPr>
            <w:sdt>
              <w:sdtPr>
                <w:rPr>
                  <w:rFonts w:asciiTheme="minorHAnsi" w:hAnsiTheme="minorHAnsi" w:cstheme="minorHAnsi"/>
                  <w:sz w:val="18"/>
                  <w:szCs w:val="18"/>
                </w:rPr>
                <w:id w:val="-1841075523"/>
                <w:placeholder>
                  <w:docPart w:val="36F71614BF8C41BC8297D66F95C7C7EF"/>
                </w:placeholder>
                <w:text/>
              </w:sdtPr>
              <w:sdtEndPr/>
              <w:sdtContent>
                <w:r w:rsidR="0087640E"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21EBA8EB"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534625697"/>
                <w:placeholder>
                  <w:docPart w:val="87C62CAAB12D4F79B385EE093703947E"/>
                </w:placeholder>
                <w:text/>
              </w:sdtPr>
              <w:sdtEndPr/>
              <w:sdtContent>
                <w:r w:rsidR="0087640E" w:rsidRPr="00302B36">
                  <w:rPr>
                    <w:rFonts w:asciiTheme="minorHAnsi" w:hAnsiTheme="minorHAnsi" w:cstheme="minorHAnsi"/>
                    <w:sz w:val="18"/>
                    <w:szCs w:val="18"/>
                  </w:rPr>
                  <w:t>100 %</w:t>
                </w:r>
              </w:sdtContent>
            </w:sdt>
          </w:p>
        </w:tc>
        <w:tc>
          <w:tcPr>
            <w:tcW w:w="1106" w:type="dxa"/>
            <w:tcBorders>
              <w:left w:val="single" w:sz="4" w:space="0" w:color="auto"/>
              <w:bottom w:val="single" w:sz="4" w:space="0" w:color="auto"/>
            </w:tcBorders>
            <w:vAlign w:val="center"/>
          </w:tcPr>
          <w:p w14:paraId="68BC062D"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751546118"/>
                <w:placeholder>
                  <w:docPart w:val="D2AE2A1126704291869DFDFA0BD20860"/>
                </w:placeholder>
                <w:text/>
              </w:sdtPr>
              <w:sdtEndPr/>
              <w:sdtContent>
                <w:r w:rsidR="0087640E" w:rsidRPr="00302B36">
                  <w:rPr>
                    <w:rFonts w:asciiTheme="minorHAnsi" w:hAnsiTheme="minorHAnsi" w:cstheme="minorHAnsi"/>
                    <w:sz w:val="18"/>
                    <w:szCs w:val="18"/>
                  </w:rPr>
                  <w:t>100 %</w:t>
                </w:r>
              </w:sdtContent>
            </w:sdt>
          </w:p>
        </w:tc>
        <w:tc>
          <w:tcPr>
            <w:tcW w:w="1428" w:type="dxa"/>
            <w:tcBorders>
              <w:bottom w:val="single" w:sz="4" w:space="0" w:color="auto"/>
              <w:right w:val="single" w:sz="4" w:space="0" w:color="auto"/>
            </w:tcBorders>
            <w:vAlign w:val="center"/>
          </w:tcPr>
          <w:p w14:paraId="1045DF24" w14:textId="77777777" w:rsidR="0087640E" w:rsidRPr="00302B36" w:rsidRDefault="000343C1" w:rsidP="00C0205F">
            <w:pPr>
              <w:keepNext/>
              <w:jc w:val="center"/>
              <w:rPr>
                <w:rFonts w:asciiTheme="minorHAnsi" w:hAnsiTheme="minorHAnsi" w:cstheme="minorHAnsi"/>
                <w:sz w:val="18"/>
                <w:szCs w:val="18"/>
              </w:rPr>
            </w:pPr>
            <w:sdt>
              <w:sdtPr>
                <w:rPr>
                  <w:rFonts w:asciiTheme="minorHAnsi" w:hAnsiTheme="minorHAnsi" w:cstheme="minorHAnsi"/>
                  <w:sz w:val="18"/>
                  <w:szCs w:val="18"/>
                </w:rPr>
                <w:id w:val="-559401736"/>
                <w:placeholder>
                  <w:docPart w:val="D1ABD492E2C741E493CE03A7883573B1"/>
                </w:placeholder>
                <w:text/>
              </w:sdtPr>
              <w:sdtEndPr/>
              <w:sdtContent>
                <w:r w:rsidR="0087640E" w:rsidRPr="00302B36">
                  <w:rPr>
                    <w:rFonts w:asciiTheme="minorHAnsi" w:hAnsiTheme="minorHAnsi" w:cstheme="minorHAnsi"/>
                    <w:sz w:val="18"/>
                    <w:szCs w:val="18"/>
                  </w:rPr>
                  <w:t>100 %</w:t>
                </w:r>
              </w:sdtContent>
            </w:sdt>
          </w:p>
        </w:tc>
      </w:tr>
    </w:tbl>
    <w:p w14:paraId="037B958D" w14:textId="77777777" w:rsidR="00964D19" w:rsidRPr="00302B36" w:rsidRDefault="00964D19" w:rsidP="007E2A26">
      <w:pPr>
        <w:ind w:left="284"/>
        <w:jc w:val="center"/>
        <w:rPr>
          <w:rFonts w:asciiTheme="minorHAnsi" w:hAnsiTheme="minorHAnsi" w:cstheme="minorHAnsi"/>
          <w:b/>
          <w:color w:val="auto"/>
          <w:szCs w:val="22"/>
        </w:rPr>
      </w:pPr>
    </w:p>
    <w:p w14:paraId="202C591D" w14:textId="63ED3D58" w:rsidR="007E2A26" w:rsidRPr="00AE7288" w:rsidRDefault="00E25685" w:rsidP="00F60B40">
      <w:pPr>
        <w:pStyle w:val="Corpotesto"/>
        <w:widowControl w:val="0"/>
        <w:spacing w:after="0"/>
        <w:ind w:left="1417" w:hanging="1060"/>
        <w:jc w:val="both"/>
        <w:rPr>
          <w:rFonts w:asciiTheme="minorHAnsi" w:hAnsiTheme="minorHAnsi" w:cstheme="minorHAnsi"/>
          <w:b/>
          <w:bCs/>
          <w:sz w:val="20"/>
        </w:rPr>
      </w:pPr>
      <w:r w:rsidRPr="00AE7288">
        <w:rPr>
          <w:rFonts w:asciiTheme="minorHAnsi" w:hAnsiTheme="minorHAnsi" w:cstheme="minorHAnsi"/>
          <w:sz w:val="20"/>
        </w:rPr>
        <w:fldChar w:fldCharType="begin">
          <w:ffData>
            <w:name w:val=""/>
            <w:enabled/>
            <w:calcOnExit w:val="0"/>
            <w:checkBox>
              <w:sizeAuto/>
              <w:default w:val="0"/>
              <w:checked w:val="0"/>
            </w:checkBox>
          </w:ffData>
        </w:fldChar>
      </w:r>
      <w:r w:rsidRPr="00AE7288">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AE7288">
        <w:rPr>
          <w:rFonts w:asciiTheme="minorHAnsi" w:hAnsiTheme="minorHAnsi" w:cstheme="minorHAnsi"/>
          <w:sz w:val="20"/>
        </w:rPr>
        <w:fldChar w:fldCharType="end"/>
      </w:r>
      <w:r w:rsidRPr="00AE7288">
        <w:rPr>
          <w:rFonts w:asciiTheme="minorHAnsi" w:hAnsiTheme="minorHAnsi" w:cstheme="minorHAnsi"/>
          <w:sz w:val="20"/>
        </w:rPr>
        <w:t xml:space="preserve">  </w:t>
      </w:r>
      <w:r w:rsidR="007E2A26" w:rsidRPr="00AE7288">
        <w:rPr>
          <w:rFonts w:asciiTheme="minorHAnsi" w:hAnsiTheme="minorHAnsi" w:cstheme="minorHAnsi"/>
          <w:b/>
          <w:sz w:val="20"/>
        </w:rPr>
        <w:t xml:space="preserve">LOTTO 4 </w:t>
      </w:r>
      <w:r w:rsidR="00564D85" w:rsidRPr="00AE7288">
        <w:rPr>
          <w:rFonts w:asciiTheme="minorHAnsi" w:hAnsiTheme="minorHAnsi" w:cstheme="minorHAnsi"/>
          <w:b/>
          <w:sz w:val="20"/>
        </w:rPr>
        <w:t xml:space="preserve">- </w:t>
      </w:r>
      <w:r w:rsidR="00564D85" w:rsidRPr="00AE7288">
        <w:rPr>
          <w:rFonts w:asciiTheme="minorHAnsi" w:hAnsiTheme="minorHAnsi" w:cstheme="minorHAnsi"/>
          <w:b/>
          <w:bCs/>
          <w:sz w:val="20"/>
        </w:rPr>
        <w:t>Manutenzione straordinaria dell’edificio E (piano terra) presso il CSS Prospero Alpino a Marostica ad uso Casa della comunità</w:t>
      </w:r>
    </w:p>
    <w:p w14:paraId="1F5744C9" w14:textId="77777777" w:rsidR="00E25685" w:rsidRPr="00302B36" w:rsidRDefault="00E25685" w:rsidP="00F60B40">
      <w:pPr>
        <w:pStyle w:val="Corpotesto"/>
        <w:widowControl w:val="0"/>
        <w:spacing w:after="0"/>
        <w:ind w:left="1417" w:hanging="1060"/>
        <w:jc w:val="both"/>
        <w:rPr>
          <w:rFonts w:asciiTheme="minorHAnsi" w:hAnsiTheme="minorHAnsi" w:cstheme="minorHAnsi"/>
          <w:b/>
          <w:bCs/>
          <w:sz w:val="22"/>
          <w:szCs w:val="24"/>
        </w:rPr>
      </w:pPr>
    </w:p>
    <w:tbl>
      <w:tblPr>
        <w:tblW w:w="5017"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37"/>
        <w:gridCol w:w="1341"/>
        <w:gridCol w:w="728"/>
        <w:gridCol w:w="764"/>
        <w:gridCol w:w="764"/>
        <w:gridCol w:w="765"/>
        <w:gridCol w:w="1537"/>
        <w:gridCol w:w="1168"/>
        <w:gridCol w:w="1383"/>
      </w:tblGrid>
      <w:tr w:rsidR="00A72F0A" w:rsidRPr="00302B36" w14:paraId="6DEDFAC5" w14:textId="77777777" w:rsidTr="00610288">
        <w:trPr>
          <w:cantSplit/>
          <w:trHeight w:val="540"/>
        </w:trPr>
        <w:tc>
          <w:tcPr>
            <w:tcW w:w="1438"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47BB9D7B" w14:textId="01912B9D" w:rsidR="00A72F0A" w:rsidRPr="00302B36" w:rsidRDefault="00A72F0A"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 operatore economico</w:t>
            </w:r>
          </w:p>
        </w:tc>
        <w:tc>
          <w:tcPr>
            <w:tcW w:w="1341"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034416C4" w14:textId="77777777" w:rsidR="00AE7288" w:rsidRDefault="00AE7288" w:rsidP="008A56EF">
            <w:pPr>
              <w:keepNext/>
              <w:jc w:val="center"/>
              <w:rPr>
                <w:rFonts w:asciiTheme="minorHAnsi" w:hAnsiTheme="minorHAnsi" w:cstheme="minorHAnsi"/>
                <w:b/>
                <w:sz w:val="16"/>
                <w:szCs w:val="16"/>
              </w:rPr>
            </w:pPr>
          </w:p>
          <w:p w14:paraId="11AE5702" w14:textId="5D0CDA4A" w:rsidR="00A72F0A" w:rsidRPr="00302B36" w:rsidRDefault="00A72F0A" w:rsidP="008A56EF">
            <w:pPr>
              <w:keepNext/>
              <w:jc w:val="center"/>
              <w:rPr>
                <w:rFonts w:asciiTheme="minorHAnsi" w:hAnsiTheme="minorHAnsi" w:cstheme="minorHAnsi"/>
                <w:b/>
                <w:sz w:val="16"/>
                <w:szCs w:val="16"/>
              </w:rPr>
            </w:pPr>
            <w:r w:rsidRPr="0087640E">
              <w:rPr>
                <w:rFonts w:asciiTheme="minorHAnsi" w:hAnsiTheme="minorHAnsi" w:cstheme="minorHAnsi"/>
                <w:b/>
                <w:sz w:val="16"/>
                <w:szCs w:val="16"/>
              </w:rPr>
              <w:t>QUOTA DI PARTECIPAZIONE AL RTI/Consorzio</w:t>
            </w:r>
          </w:p>
        </w:tc>
        <w:tc>
          <w:tcPr>
            <w:tcW w:w="4559" w:type="dxa"/>
            <w:gridSpan w:val="5"/>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03954DA1" w14:textId="6861F985"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CFDA14"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A72F0A" w:rsidRPr="00302B36" w14:paraId="68266CF1" w14:textId="77777777" w:rsidTr="00610288">
        <w:trPr>
          <w:cantSplit/>
          <w:trHeight w:val="540"/>
        </w:trPr>
        <w:tc>
          <w:tcPr>
            <w:tcW w:w="1438"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5DBA38AC" w14:textId="77777777" w:rsidR="00A72F0A" w:rsidRPr="00302B36" w:rsidRDefault="00A72F0A" w:rsidP="008A56EF">
            <w:pPr>
              <w:keepNext/>
              <w:jc w:val="center"/>
              <w:rPr>
                <w:rFonts w:asciiTheme="minorHAnsi" w:hAnsiTheme="minorHAnsi" w:cstheme="minorHAnsi"/>
                <w:b/>
                <w:sz w:val="18"/>
                <w:szCs w:val="18"/>
              </w:rPr>
            </w:pPr>
          </w:p>
        </w:tc>
        <w:tc>
          <w:tcPr>
            <w:tcW w:w="1341" w:type="dxa"/>
            <w:vMerge/>
            <w:tcBorders>
              <w:left w:val="dashSmallGap" w:sz="4" w:space="0" w:color="auto"/>
              <w:bottom w:val="single" w:sz="4" w:space="0" w:color="auto"/>
              <w:right w:val="dashSmallGap" w:sz="4" w:space="0" w:color="auto"/>
            </w:tcBorders>
            <w:shd w:val="clear" w:color="auto" w:fill="B8CCE4" w:themeFill="accent1" w:themeFillTint="66"/>
          </w:tcPr>
          <w:p w14:paraId="6085CD8F" w14:textId="77777777" w:rsidR="00A72F0A" w:rsidRPr="00302B36" w:rsidRDefault="00A72F0A" w:rsidP="008A56EF">
            <w:pPr>
              <w:keepNext/>
              <w:jc w:val="center"/>
              <w:rPr>
                <w:rFonts w:asciiTheme="minorHAnsi" w:hAnsiTheme="minorHAnsi" w:cstheme="minorHAnsi"/>
                <w:b/>
                <w:sz w:val="16"/>
                <w:szCs w:val="16"/>
              </w:rPr>
            </w:pPr>
          </w:p>
        </w:tc>
        <w:tc>
          <w:tcPr>
            <w:tcW w:w="729" w:type="dxa"/>
            <w:tcBorders>
              <w:top w:val="single" w:sz="4" w:space="0" w:color="auto"/>
              <w:left w:val="dashSmallGap" w:sz="4" w:space="0" w:color="auto"/>
              <w:bottom w:val="single" w:sz="4" w:space="0" w:color="auto"/>
            </w:tcBorders>
            <w:shd w:val="clear" w:color="auto" w:fill="B8CCE4" w:themeFill="accent1" w:themeFillTint="66"/>
            <w:vAlign w:val="center"/>
          </w:tcPr>
          <w:p w14:paraId="4C1D07E8" w14:textId="684CAC95"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10C53EED" w14:textId="41A20591" w:rsidR="00A72F0A" w:rsidRPr="00302B36" w:rsidRDefault="00A72F0A" w:rsidP="00C0205F">
            <w:pPr>
              <w:keepNext/>
              <w:jc w:val="center"/>
              <w:rPr>
                <w:rFonts w:asciiTheme="minorHAnsi" w:hAnsiTheme="minorHAnsi" w:cstheme="minorHAnsi"/>
                <w:b/>
                <w:sz w:val="18"/>
                <w:szCs w:val="18"/>
              </w:rPr>
            </w:pPr>
            <w:r w:rsidRPr="00302B36">
              <w:rPr>
                <w:rFonts w:asciiTheme="minorHAnsi" w:hAnsiTheme="minorHAnsi" w:cstheme="minorHAnsi"/>
                <w:b/>
                <w:sz w:val="16"/>
                <w:szCs w:val="16"/>
              </w:rPr>
              <w:t>E.08</w:t>
            </w:r>
          </w:p>
        </w:tc>
        <w:tc>
          <w:tcPr>
            <w:tcW w:w="764" w:type="dxa"/>
            <w:tcBorders>
              <w:top w:val="single" w:sz="4" w:space="0" w:color="auto"/>
              <w:bottom w:val="single" w:sz="4" w:space="0" w:color="auto"/>
            </w:tcBorders>
            <w:shd w:val="clear" w:color="auto" w:fill="B8CCE4" w:themeFill="accent1" w:themeFillTint="66"/>
            <w:vAlign w:val="center"/>
          </w:tcPr>
          <w:p w14:paraId="4A736C36"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490B2A62"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764" w:type="dxa"/>
            <w:tcBorders>
              <w:top w:val="single" w:sz="4" w:space="0" w:color="auto"/>
              <w:bottom w:val="single" w:sz="4" w:space="0" w:color="auto"/>
            </w:tcBorders>
            <w:shd w:val="clear" w:color="auto" w:fill="B8CCE4" w:themeFill="accent1" w:themeFillTint="66"/>
            <w:vAlign w:val="center"/>
          </w:tcPr>
          <w:p w14:paraId="4C65D87A"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7A2EA937"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765" w:type="dxa"/>
            <w:tcBorders>
              <w:top w:val="single" w:sz="4" w:space="0" w:color="auto"/>
              <w:bottom w:val="single" w:sz="4" w:space="0" w:color="auto"/>
            </w:tcBorders>
            <w:shd w:val="clear" w:color="auto" w:fill="B8CCE4" w:themeFill="accent1" w:themeFillTint="66"/>
            <w:vAlign w:val="center"/>
          </w:tcPr>
          <w:p w14:paraId="6B1EAE92"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131C002B"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537" w:type="dxa"/>
            <w:tcBorders>
              <w:bottom w:val="single" w:sz="4" w:space="0" w:color="auto"/>
              <w:right w:val="single" w:sz="4" w:space="0" w:color="auto"/>
            </w:tcBorders>
            <w:shd w:val="clear" w:color="auto" w:fill="B8CCE4" w:themeFill="accent1" w:themeFillTint="66"/>
            <w:vAlign w:val="center"/>
          </w:tcPr>
          <w:p w14:paraId="343F1F1B"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progettazione</w:t>
            </w:r>
          </w:p>
        </w:tc>
        <w:tc>
          <w:tcPr>
            <w:tcW w:w="1168" w:type="dxa"/>
            <w:tcBorders>
              <w:left w:val="single" w:sz="4" w:space="0" w:color="auto"/>
              <w:bottom w:val="single" w:sz="4" w:space="0" w:color="auto"/>
            </w:tcBorders>
            <w:shd w:val="clear" w:color="auto" w:fill="B8CCE4" w:themeFill="accent1" w:themeFillTint="66"/>
            <w:vAlign w:val="center"/>
          </w:tcPr>
          <w:p w14:paraId="74990C1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383" w:type="dxa"/>
            <w:tcBorders>
              <w:bottom w:val="single" w:sz="4" w:space="0" w:color="auto"/>
              <w:right w:val="single" w:sz="4" w:space="0" w:color="auto"/>
            </w:tcBorders>
            <w:shd w:val="clear" w:color="auto" w:fill="B8CCE4" w:themeFill="accent1" w:themeFillTint="66"/>
            <w:vAlign w:val="center"/>
          </w:tcPr>
          <w:p w14:paraId="2E720B40"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esecuzione</w:t>
            </w:r>
          </w:p>
        </w:tc>
      </w:tr>
      <w:tr w:rsidR="00A72F0A" w:rsidRPr="00302B36" w14:paraId="101F331A" w14:textId="77777777" w:rsidTr="00610288">
        <w:trPr>
          <w:cantSplit/>
          <w:trHeight w:val="409"/>
        </w:trPr>
        <w:tc>
          <w:tcPr>
            <w:tcW w:w="1438"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252E3976" w14:textId="77777777" w:rsidR="00A72F0A" w:rsidRPr="00302B36" w:rsidRDefault="00A72F0A" w:rsidP="008A56EF">
            <w:pPr>
              <w:keepNext/>
              <w:jc w:val="center"/>
              <w:rPr>
                <w:rFonts w:asciiTheme="minorHAnsi" w:hAnsiTheme="minorHAnsi" w:cstheme="minorHAnsi"/>
                <w:b/>
                <w:sz w:val="18"/>
                <w:szCs w:val="18"/>
              </w:rPr>
            </w:pPr>
          </w:p>
          <w:p w14:paraId="795F2A85"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Mandatario del R.T.</w:t>
            </w:r>
          </w:p>
          <w:p w14:paraId="52EF3B88"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top w:val="single" w:sz="4" w:space="0" w:color="auto"/>
              <w:left w:val="single" w:sz="4" w:space="0" w:color="auto"/>
              <w:right w:val="single" w:sz="4" w:space="0" w:color="auto"/>
            </w:tcBorders>
            <w:shd w:val="clear" w:color="auto" w:fill="FFFFFF"/>
            <w:vAlign w:val="center"/>
          </w:tcPr>
          <w:p w14:paraId="11F192A9" w14:textId="7DD71846"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3417990"/>
                <w:placeholder>
                  <w:docPart w:val="8435DA463FB14D6BBEADF007F49F760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29" w:type="dxa"/>
            <w:tcBorders>
              <w:top w:val="single" w:sz="4" w:space="0" w:color="auto"/>
              <w:left w:val="single" w:sz="4" w:space="0" w:color="auto"/>
            </w:tcBorders>
            <w:shd w:val="clear" w:color="auto" w:fill="FFFFFF"/>
            <w:vAlign w:val="center"/>
          </w:tcPr>
          <w:p w14:paraId="3ECBBD21" w14:textId="082BC35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52752337"/>
                <w:placeholder>
                  <w:docPart w:val="D57435D104E443069417F2ACE3521C8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tcBorders>
              <w:top w:val="single" w:sz="4" w:space="0" w:color="auto"/>
            </w:tcBorders>
            <w:vAlign w:val="center"/>
          </w:tcPr>
          <w:p w14:paraId="4DBEF7C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39648143"/>
                <w:placeholder>
                  <w:docPart w:val="5FB2D254A48C4CC4BB9D632508B2F188"/>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tcBorders>
              <w:top w:val="single" w:sz="4" w:space="0" w:color="auto"/>
            </w:tcBorders>
            <w:shd w:val="clear" w:color="auto" w:fill="auto"/>
            <w:vAlign w:val="center"/>
          </w:tcPr>
          <w:p w14:paraId="3234B9E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96385152"/>
                <w:placeholder>
                  <w:docPart w:val="8C2F1B64FDBC47159E48BC4CD60465C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5" w:type="dxa"/>
            <w:tcBorders>
              <w:top w:val="single" w:sz="4" w:space="0" w:color="auto"/>
            </w:tcBorders>
            <w:shd w:val="clear" w:color="auto" w:fill="auto"/>
            <w:vAlign w:val="center"/>
          </w:tcPr>
          <w:p w14:paraId="2BCDA61F"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218974304"/>
                <w:placeholder>
                  <w:docPart w:val="86C5F319ECD94EFEAA4489755B738BF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537" w:type="dxa"/>
            <w:tcBorders>
              <w:top w:val="single" w:sz="4" w:space="0" w:color="auto"/>
              <w:right w:val="single" w:sz="4" w:space="0" w:color="auto"/>
            </w:tcBorders>
            <w:vAlign w:val="center"/>
          </w:tcPr>
          <w:p w14:paraId="0B6AB1C1"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839260386"/>
                <w:placeholder>
                  <w:docPart w:val="7B81113AF37E42E3B722C6C43DA71B5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168" w:type="dxa"/>
            <w:tcBorders>
              <w:top w:val="single" w:sz="4" w:space="0" w:color="auto"/>
              <w:left w:val="single" w:sz="4" w:space="0" w:color="auto"/>
            </w:tcBorders>
            <w:vAlign w:val="center"/>
          </w:tcPr>
          <w:p w14:paraId="1731FF5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16821839"/>
                <w:placeholder>
                  <w:docPart w:val="7DF69AF03F424719BED435B1FA8391E8"/>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741CCE3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65347812"/>
                <w:placeholder>
                  <w:docPart w:val="FD2E7A6A515C45D981EB3487B310915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354D895A" w14:textId="77777777" w:rsidTr="00610288">
        <w:trPr>
          <w:cantSplit/>
          <w:trHeight w:val="409"/>
        </w:trPr>
        <w:tc>
          <w:tcPr>
            <w:tcW w:w="1438" w:type="dxa"/>
            <w:tcBorders>
              <w:left w:val="single" w:sz="4" w:space="0" w:color="auto"/>
              <w:right w:val="single" w:sz="4" w:space="0" w:color="auto"/>
            </w:tcBorders>
            <w:shd w:val="clear" w:color="auto" w:fill="FFFFFF"/>
            <w:vAlign w:val="center"/>
          </w:tcPr>
          <w:p w14:paraId="17F82552"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1</w:t>
            </w:r>
          </w:p>
          <w:p w14:paraId="25BC691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7C467670" w14:textId="3C4B5091"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62876053"/>
                <w:placeholder>
                  <w:docPart w:val="86859F23837A44998497119C1086069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29" w:type="dxa"/>
            <w:tcBorders>
              <w:left w:val="single" w:sz="4" w:space="0" w:color="auto"/>
            </w:tcBorders>
            <w:shd w:val="clear" w:color="auto" w:fill="FFFFFF"/>
            <w:vAlign w:val="center"/>
          </w:tcPr>
          <w:p w14:paraId="4818A14C" w14:textId="7B941DC1"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59319864"/>
                <w:placeholder>
                  <w:docPart w:val="8BEA8FAFF888494AA495CAEED04A4A9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vAlign w:val="center"/>
          </w:tcPr>
          <w:p w14:paraId="777AE4E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41073757"/>
                <w:placeholder>
                  <w:docPart w:val="47521B0045ED4B0AA0244D7E0C79C25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shd w:val="clear" w:color="auto" w:fill="auto"/>
            <w:vAlign w:val="center"/>
          </w:tcPr>
          <w:p w14:paraId="40ADA3D4"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83935573"/>
                <w:placeholder>
                  <w:docPart w:val="B7F27153CF9F46A6BDA9AD5F96B8E66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5" w:type="dxa"/>
            <w:shd w:val="clear" w:color="auto" w:fill="auto"/>
            <w:vAlign w:val="center"/>
          </w:tcPr>
          <w:p w14:paraId="6072D15B"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241866334"/>
                <w:placeholder>
                  <w:docPart w:val="56092BECCA2F41E78F3E9B4F9E0C850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537" w:type="dxa"/>
            <w:tcBorders>
              <w:right w:val="single" w:sz="4" w:space="0" w:color="auto"/>
            </w:tcBorders>
            <w:vAlign w:val="center"/>
          </w:tcPr>
          <w:p w14:paraId="2FD68BFE"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783378168"/>
                <w:placeholder>
                  <w:docPart w:val="C1696C7A74B94BB490E7620A9C5EC18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168" w:type="dxa"/>
            <w:tcBorders>
              <w:left w:val="single" w:sz="4" w:space="0" w:color="auto"/>
            </w:tcBorders>
            <w:vAlign w:val="center"/>
          </w:tcPr>
          <w:p w14:paraId="54C5536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1340670"/>
                <w:placeholder>
                  <w:docPart w:val="ADABEDA4CD4F4BDE9B9BD5C6D91BEE5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311CB4B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41919805"/>
                <w:placeholder>
                  <w:docPart w:val="D420EB5E65A44C4BAA556D94BE60F16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3142898E" w14:textId="77777777" w:rsidTr="00610288">
        <w:trPr>
          <w:cantSplit/>
          <w:trHeight w:val="409"/>
        </w:trPr>
        <w:tc>
          <w:tcPr>
            <w:tcW w:w="1438" w:type="dxa"/>
            <w:tcBorders>
              <w:left w:val="single" w:sz="4" w:space="0" w:color="auto"/>
              <w:right w:val="single" w:sz="4" w:space="0" w:color="auto"/>
            </w:tcBorders>
            <w:shd w:val="clear" w:color="auto" w:fill="FFFFFF"/>
            <w:vAlign w:val="center"/>
          </w:tcPr>
          <w:p w14:paraId="7A9B165C"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2</w:t>
            </w:r>
          </w:p>
          <w:p w14:paraId="2AB5D15E"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0052AAE9" w14:textId="6101944A"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06237480"/>
                <w:placeholder>
                  <w:docPart w:val="E3A9245A5EB04B94B7D226327E7CD2B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29" w:type="dxa"/>
            <w:tcBorders>
              <w:left w:val="single" w:sz="4" w:space="0" w:color="auto"/>
            </w:tcBorders>
            <w:shd w:val="clear" w:color="auto" w:fill="FFFFFF"/>
            <w:vAlign w:val="center"/>
          </w:tcPr>
          <w:p w14:paraId="1C2DC610" w14:textId="363A9429"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18480170"/>
                <w:placeholder>
                  <w:docPart w:val="3A86FFA2E0784FD690F4C9179FD3FF3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vAlign w:val="center"/>
          </w:tcPr>
          <w:p w14:paraId="539645F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42445456"/>
                <w:placeholder>
                  <w:docPart w:val="C1DFF87989644EDC949351D336DF22A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shd w:val="clear" w:color="auto" w:fill="auto"/>
            <w:vAlign w:val="center"/>
          </w:tcPr>
          <w:p w14:paraId="4707567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44033546"/>
                <w:placeholder>
                  <w:docPart w:val="C0BFC393E5E847EEBE1F26A20204020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5" w:type="dxa"/>
            <w:shd w:val="clear" w:color="auto" w:fill="auto"/>
            <w:vAlign w:val="center"/>
          </w:tcPr>
          <w:p w14:paraId="7F8E1555"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56530804"/>
                <w:placeholder>
                  <w:docPart w:val="343C3F9BB67A474988DE709D19842256"/>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537" w:type="dxa"/>
            <w:tcBorders>
              <w:right w:val="single" w:sz="4" w:space="0" w:color="auto"/>
            </w:tcBorders>
            <w:vAlign w:val="center"/>
          </w:tcPr>
          <w:p w14:paraId="08D55DDC"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41480064"/>
                <w:placeholder>
                  <w:docPart w:val="537B82A9E1BD41A390A809CD2B00AD56"/>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168" w:type="dxa"/>
            <w:tcBorders>
              <w:left w:val="single" w:sz="4" w:space="0" w:color="auto"/>
            </w:tcBorders>
            <w:vAlign w:val="center"/>
          </w:tcPr>
          <w:p w14:paraId="7C7E7DA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44423340"/>
                <w:placeholder>
                  <w:docPart w:val="DF9EC6C756374F9B8FF94784F4B7A3D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1BA8AEB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36543055"/>
                <w:placeholder>
                  <w:docPart w:val="E0C9786A6F39446D945851AE5A61A14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626C5231" w14:textId="77777777" w:rsidTr="00610288">
        <w:trPr>
          <w:cantSplit/>
          <w:trHeight w:val="409"/>
        </w:trPr>
        <w:tc>
          <w:tcPr>
            <w:tcW w:w="1438" w:type="dxa"/>
            <w:tcBorders>
              <w:left w:val="single" w:sz="4" w:space="0" w:color="auto"/>
              <w:right w:val="single" w:sz="4" w:space="0" w:color="auto"/>
            </w:tcBorders>
            <w:shd w:val="clear" w:color="auto" w:fill="FFFFFF"/>
            <w:vAlign w:val="center"/>
          </w:tcPr>
          <w:p w14:paraId="60A3CA7A"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Mandante 3</w:t>
            </w:r>
          </w:p>
          <w:p w14:paraId="069B8583"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left w:val="single" w:sz="4" w:space="0" w:color="auto"/>
              <w:right w:val="single" w:sz="4" w:space="0" w:color="auto"/>
            </w:tcBorders>
            <w:shd w:val="clear" w:color="auto" w:fill="FFFFFF"/>
            <w:vAlign w:val="center"/>
          </w:tcPr>
          <w:p w14:paraId="2B60B541" w14:textId="6565D0D3"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5664659"/>
                <w:placeholder>
                  <w:docPart w:val="655B2E7B40514DEBB2F2C01AAC2B1D3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29" w:type="dxa"/>
            <w:tcBorders>
              <w:left w:val="single" w:sz="4" w:space="0" w:color="auto"/>
            </w:tcBorders>
            <w:shd w:val="clear" w:color="auto" w:fill="FFFFFF"/>
            <w:vAlign w:val="center"/>
          </w:tcPr>
          <w:p w14:paraId="175DA83E" w14:textId="7E73611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5247728"/>
                <w:placeholder>
                  <w:docPart w:val="F3C9B816B8D645BDBD1FF37B157B0BF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vAlign w:val="center"/>
          </w:tcPr>
          <w:p w14:paraId="0B9F7C0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43486049"/>
                <w:placeholder>
                  <w:docPart w:val="79903C23CE744A7E8365120F7715540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4" w:type="dxa"/>
            <w:shd w:val="clear" w:color="auto" w:fill="auto"/>
            <w:vAlign w:val="center"/>
          </w:tcPr>
          <w:p w14:paraId="0066D7F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51133967"/>
                <w:placeholder>
                  <w:docPart w:val="95B9B9A76BA8482F82A40BF08E39989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65" w:type="dxa"/>
            <w:shd w:val="clear" w:color="auto" w:fill="auto"/>
            <w:vAlign w:val="center"/>
          </w:tcPr>
          <w:p w14:paraId="0477DF0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62035953"/>
                <w:placeholder>
                  <w:docPart w:val="6A38B1ED358A4B4886E20BBFCEF257B8"/>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537" w:type="dxa"/>
            <w:tcBorders>
              <w:right w:val="single" w:sz="4" w:space="0" w:color="auto"/>
            </w:tcBorders>
            <w:vAlign w:val="center"/>
          </w:tcPr>
          <w:p w14:paraId="05B396D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84323830"/>
                <w:placeholder>
                  <w:docPart w:val="3897554730E94E20B52FB5F93075462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168" w:type="dxa"/>
            <w:tcBorders>
              <w:left w:val="single" w:sz="4" w:space="0" w:color="auto"/>
            </w:tcBorders>
            <w:vAlign w:val="center"/>
          </w:tcPr>
          <w:p w14:paraId="55AD832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43899558"/>
                <w:placeholder>
                  <w:docPart w:val="ADE71761D7CC44C1AED902BEE85A833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7C8DAE80"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5128405"/>
                <w:placeholder>
                  <w:docPart w:val="3316C6B36A1E4A9180507C445CE2973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39B41C92" w14:textId="77777777" w:rsidTr="00610288">
        <w:trPr>
          <w:cantSplit/>
          <w:trHeight w:val="409"/>
        </w:trPr>
        <w:tc>
          <w:tcPr>
            <w:tcW w:w="1438" w:type="dxa"/>
            <w:tcBorders>
              <w:left w:val="single" w:sz="4" w:space="0" w:color="auto"/>
              <w:bottom w:val="single" w:sz="4" w:space="0" w:color="auto"/>
              <w:right w:val="single" w:sz="4" w:space="0" w:color="auto"/>
            </w:tcBorders>
            <w:shd w:val="clear" w:color="auto" w:fill="FFFFFF"/>
            <w:vAlign w:val="center"/>
          </w:tcPr>
          <w:p w14:paraId="148FE144"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41" w:type="dxa"/>
            <w:tcBorders>
              <w:left w:val="single" w:sz="4" w:space="0" w:color="auto"/>
              <w:bottom w:val="single" w:sz="4" w:space="0" w:color="auto"/>
              <w:right w:val="single" w:sz="4" w:space="0" w:color="auto"/>
            </w:tcBorders>
            <w:shd w:val="clear" w:color="auto" w:fill="FFFFFF"/>
            <w:vAlign w:val="center"/>
          </w:tcPr>
          <w:p w14:paraId="2EA85428" w14:textId="51CE5B8E"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404426442"/>
                <w:placeholder>
                  <w:docPart w:val="4AD39E8154214A2F9244B61DE20662AF"/>
                </w:placeholder>
                <w:text/>
              </w:sdtPr>
              <w:sdtEndPr/>
              <w:sdtContent>
                <w:r w:rsidRPr="00302B36">
                  <w:rPr>
                    <w:rFonts w:asciiTheme="minorHAnsi" w:hAnsiTheme="minorHAnsi" w:cstheme="minorHAnsi"/>
                    <w:sz w:val="18"/>
                    <w:szCs w:val="18"/>
                  </w:rPr>
                  <w:t>100 %</w:t>
                </w:r>
              </w:sdtContent>
            </w:sdt>
          </w:p>
        </w:tc>
        <w:tc>
          <w:tcPr>
            <w:tcW w:w="729" w:type="dxa"/>
            <w:tcBorders>
              <w:left w:val="single" w:sz="4" w:space="0" w:color="auto"/>
              <w:bottom w:val="single" w:sz="4" w:space="0" w:color="auto"/>
            </w:tcBorders>
            <w:shd w:val="clear" w:color="auto" w:fill="FFFFFF"/>
            <w:vAlign w:val="center"/>
          </w:tcPr>
          <w:p w14:paraId="6EC1B243" w14:textId="195A0CC3"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5468063"/>
                <w:placeholder>
                  <w:docPart w:val="5B7ACDFCC8764C7A9BE737EC05AE7A76"/>
                </w:placeholder>
                <w:text/>
              </w:sdtPr>
              <w:sdtEndPr/>
              <w:sdtContent>
                <w:r w:rsidRPr="00302B36">
                  <w:rPr>
                    <w:rFonts w:asciiTheme="minorHAnsi" w:hAnsiTheme="minorHAnsi" w:cstheme="minorHAnsi"/>
                    <w:sz w:val="18"/>
                    <w:szCs w:val="18"/>
                  </w:rPr>
                  <w:t>100 %</w:t>
                </w:r>
              </w:sdtContent>
            </w:sdt>
          </w:p>
        </w:tc>
        <w:tc>
          <w:tcPr>
            <w:tcW w:w="764" w:type="dxa"/>
            <w:tcBorders>
              <w:bottom w:val="single" w:sz="4" w:space="0" w:color="auto"/>
            </w:tcBorders>
            <w:vAlign w:val="center"/>
          </w:tcPr>
          <w:p w14:paraId="1DE35F3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76620216"/>
                <w:placeholder>
                  <w:docPart w:val="4C9B10DCB2E9435AAD43DE297CB1A2CB"/>
                </w:placeholder>
                <w:text/>
              </w:sdtPr>
              <w:sdtEndPr/>
              <w:sdtContent>
                <w:r w:rsidR="00A72F0A" w:rsidRPr="00302B36">
                  <w:rPr>
                    <w:rFonts w:asciiTheme="minorHAnsi" w:hAnsiTheme="minorHAnsi" w:cstheme="minorHAnsi"/>
                    <w:sz w:val="18"/>
                    <w:szCs w:val="18"/>
                  </w:rPr>
                  <w:t>100 %</w:t>
                </w:r>
              </w:sdtContent>
            </w:sdt>
          </w:p>
        </w:tc>
        <w:tc>
          <w:tcPr>
            <w:tcW w:w="764" w:type="dxa"/>
            <w:tcBorders>
              <w:bottom w:val="single" w:sz="4" w:space="0" w:color="auto"/>
            </w:tcBorders>
            <w:shd w:val="clear" w:color="auto" w:fill="auto"/>
            <w:vAlign w:val="center"/>
          </w:tcPr>
          <w:p w14:paraId="36C87F7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4206122"/>
                <w:placeholder>
                  <w:docPart w:val="C4D5D39EDFC54D2AADD502E312857C9B"/>
                </w:placeholder>
                <w:text/>
              </w:sdtPr>
              <w:sdtEndPr/>
              <w:sdtContent>
                <w:r w:rsidR="00A72F0A" w:rsidRPr="00302B36">
                  <w:rPr>
                    <w:rFonts w:asciiTheme="minorHAnsi" w:hAnsiTheme="minorHAnsi" w:cstheme="minorHAnsi"/>
                    <w:sz w:val="18"/>
                    <w:szCs w:val="18"/>
                  </w:rPr>
                  <w:t>100 %</w:t>
                </w:r>
              </w:sdtContent>
            </w:sdt>
          </w:p>
        </w:tc>
        <w:tc>
          <w:tcPr>
            <w:tcW w:w="765" w:type="dxa"/>
            <w:tcBorders>
              <w:bottom w:val="single" w:sz="4" w:space="0" w:color="auto"/>
            </w:tcBorders>
            <w:shd w:val="clear" w:color="auto" w:fill="auto"/>
            <w:vAlign w:val="center"/>
          </w:tcPr>
          <w:p w14:paraId="44CF0B2A"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720943371"/>
                <w:placeholder>
                  <w:docPart w:val="C1A87EAFF3C64654BA9B27AD51443359"/>
                </w:placeholder>
                <w:text/>
              </w:sdtPr>
              <w:sdtEndPr/>
              <w:sdtContent>
                <w:r w:rsidR="00A72F0A" w:rsidRPr="00302B36">
                  <w:rPr>
                    <w:rFonts w:asciiTheme="minorHAnsi" w:hAnsiTheme="minorHAnsi" w:cstheme="minorHAnsi"/>
                    <w:sz w:val="18"/>
                    <w:szCs w:val="18"/>
                  </w:rPr>
                  <w:t>100 %</w:t>
                </w:r>
              </w:sdtContent>
            </w:sdt>
          </w:p>
        </w:tc>
        <w:tc>
          <w:tcPr>
            <w:tcW w:w="1537" w:type="dxa"/>
            <w:tcBorders>
              <w:bottom w:val="single" w:sz="4" w:space="0" w:color="auto"/>
              <w:right w:val="single" w:sz="4" w:space="0" w:color="auto"/>
            </w:tcBorders>
            <w:vAlign w:val="center"/>
          </w:tcPr>
          <w:p w14:paraId="55EC2BA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26975154"/>
                <w:placeholder>
                  <w:docPart w:val="4A575256DBE945FD82574CE7C269C7B3"/>
                </w:placeholder>
                <w:text/>
              </w:sdtPr>
              <w:sdtEndPr/>
              <w:sdtContent>
                <w:r w:rsidR="00A72F0A" w:rsidRPr="00302B36">
                  <w:rPr>
                    <w:rFonts w:asciiTheme="minorHAnsi" w:hAnsiTheme="minorHAnsi" w:cstheme="minorHAnsi"/>
                    <w:sz w:val="18"/>
                    <w:szCs w:val="18"/>
                  </w:rPr>
                  <w:t>100 %</w:t>
                </w:r>
              </w:sdtContent>
            </w:sdt>
          </w:p>
        </w:tc>
        <w:tc>
          <w:tcPr>
            <w:tcW w:w="1168" w:type="dxa"/>
            <w:tcBorders>
              <w:left w:val="single" w:sz="4" w:space="0" w:color="auto"/>
              <w:bottom w:val="single" w:sz="4" w:space="0" w:color="auto"/>
            </w:tcBorders>
            <w:vAlign w:val="center"/>
          </w:tcPr>
          <w:p w14:paraId="6053F7B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92399065"/>
                <w:placeholder>
                  <w:docPart w:val="18D5C8B1224B47249ECCFFFA2D0D13CB"/>
                </w:placeholder>
                <w:text/>
              </w:sdtPr>
              <w:sdtEndPr/>
              <w:sdtContent>
                <w:r w:rsidR="00A72F0A"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1052207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98658240"/>
                <w:placeholder>
                  <w:docPart w:val="5EEF359F49D449D7A5DC71EC833193C0"/>
                </w:placeholder>
                <w:text/>
              </w:sdtPr>
              <w:sdtEndPr/>
              <w:sdtContent>
                <w:r w:rsidR="00A72F0A" w:rsidRPr="00302B36">
                  <w:rPr>
                    <w:rFonts w:asciiTheme="minorHAnsi" w:hAnsiTheme="minorHAnsi" w:cstheme="minorHAnsi"/>
                    <w:sz w:val="18"/>
                    <w:szCs w:val="18"/>
                  </w:rPr>
                  <w:t>100 %</w:t>
                </w:r>
              </w:sdtContent>
            </w:sdt>
          </w:p>
        </w:tc>
      </w:tr>
    </w:tbl>
    <w:p w14:paraId="4C4EFE2E" w14:textId="1FB2FE40" w:rsidR="00C0205F" w:rsidRPr="00302B36" w:rsidRDefault="00C0205F" w:rsidP="00F60B40">
      <w:pPr>
        <w:pStyle w:val="Corpotesto"/>
        <w:widowControl w:val="0"/>
        <w:spacing w:after="0"/>
        <w:ind w:left="1417" w:hanging="1060"/>
        <w:jc w:val="both"/>
        <w:rPr>
          <w:rFonts w:asciiTheme="minorHAnsi" w:hAnsiTheme="minorHAnsi" w:cstheme="minorHAnsi"/>
          <w:b/>
          <w:bCs/>
          <w:sz w:val="22"/>
          <w:szCs w:val="24"/>
        </w:rPr>
      </w:pPr>
    </w:p>
    <w:p w14:paraId="2D39015A" w14:textId="77777777" w:rsidR="00B971F6" w:rsidRPr="00CC0947" w:rsidRDefault="00B971F6" w:rsidP="00B971F6">
      <w:pPr>
        <w:spacing w:before="120" w:line="360" w:lineRule="auto"/>
        <w:ind w:left="284"/>
        <w:jc w:val="both"/>
        <w:rPr>
          <w:rFonts w:asciiTheme="minorHAnsi" w:hAnsiTheme="minorHAnsi" w:cstheme="minorHAnsi"/>
          <w:b/>
          <w:sz w:val="18"/>
          <w:szCs w:val="18"/>
        </w:rPr>
      </w:pPr>
      <w:r w:rsidRPr="00CC0947">
        <w:rPr>
          <w:rFonts w:asciiTheme="minorHAnsi" w:hAnsiTheme="minorHAnsi" w:cstheme="minorHAnsi"/>
          <w:b/>
          <w:sz w:val="18"/>
          <w:szCs w:val="18"/>
        </w:rPr>
        <w:t xml:space="preserve">N.B.: Per ogni colonna si precisa quanto segue: </w:t>
      </w:r>
    </w:p>
    <w:p w14:paraId="7EF59A34" w14:textId="0F1DB550" w:rsidR="00B971F6" w:rsidRPr="00A72F0A" w:rsidRDefault="00B971F6" w:rsidP="003C6291">
      <w:pPr>
        <w:pStyle w:val="Corpodeltesto22"/>
        <w:numPr>
          <w:ilvl w:val="0"/>
          <w:numId w:val="19"/>
        </w:numPr>
        <w:shd w:val="clear" w:color="auto" w:fill="auto"/>
        <w:tabs>
          <w:tab w:val="left" w:pos="1371"/>
        </w:tabs>
        <w:spacing w:before="60" w:line="240" w:lineRule="auto"/>
        <w:ind w:left="641" w:hanging="357"/>
        <w:jc w:val="both"/>
        <w:rPr>
          <w:rFonts w:asciiTheme="minorHAnsi" w:hAnsiTheme="minorHAnsi" w:cstheme="minorHAnsi"/>
          <w:sz w:val="18"/>
          <w:szCs w:val="18"/>
        </w:rPr>
      </w:pPr>
      <w:r w:rsidRPr="00A72F0A">
        <w:rPr>
          <w:rFonts w:asciiTheme="minorHAnsi" w:hAnsiTheme="minorHAnsi" w:cstheme="minorHAnsi"/>
          <w:sz w:val="18"/>
          <w:szCs w:val="18"/>
        </w:rPr>
        <w:t xml:space="preserve">il totale di ogni colonna deve essere pari a 100 % fermo restando che il </w:t>
      </w:r>
      <w:r w:rsidRPr="00A72F0A">
        <w:rPr>
          <w:rFonts w:asciiTheme="minorHAnsi" w:hAnsiTheme="minorHAnsi" w:cstheme="minorHAnsi"/>
          <w:sz w:val="18"/>
          <w:szCs w:val="18"/>
          <w:u w:val="single"/>
        </w:rPr>
        <w:t xml:space="preserve">coordinamento per la sicurezza in fase di progettazione </w:t>
      </w:r>
      <w:r w:rsidR="00C0205F" w:rsidRPr="00A72F0A">
        <w:rPr>
          <w:rFonts w:asciiTheme="minorHAnsi" w:hAnsiTheme="minorHAnsi" w:cstheme="minorHAnsi"/>
          <w:sz w:val="18"/>
          <w:szCs w:val="18"/>
          <w:u w:val="single"/>
        </w:rPr>
        <w:t xml:space="preserve">e in fase di esecuzione </w:t>
      </w:r>
      <w:r w:rsidRPr="00A72F0A">
        <w:rPr>
          <w:rFonts w:asciiTheme="minorHAnsi" w:hAnsiTheme="minorHAnsi" w:cstheme="minorHAnsi"/>
          <w:sz w:val="18"/>
          <w:szCs w:val="18"/>
          <w:u w:val="single"/>
        </w:rPr>
        <w:t>deve</w:t>
      </w:r>
      <w:r w:rsidRPr="00A72F0A">
        <w:rPr>
          <w:rFonts w:asciiTheme="minorHAnsi" w:hAnsiTheme="minorHAnsi" w:cstheme="minorHAnsi"/>
          <w:sz w:val="18"/>
          <w:szCs w:val="18"/>
        </w:rPr>
        <w:t xml:space="preserve"> </w:t>
      </w:r>
      <w:r w:rsidRPr="00A72F0A">
        <w:rPr>
          <w:rFonts w:asciiTheme="minorHAnsi" w:hAnsiTheme="minorHAnsi" w:cstheme="minorHAnsi"/>
          <w:sz w:val="18"/>
          <w:szCs w:val="18"/>
          <w:u w:val="single"/>
        </w:rPr>
        <w:t>essere previsto al 100% in capo ad una sola associata</w:t>
      </w:r>
      <w:r w:rsidRPr="00A72F0A">
        <w:rPr>
          <w:rFonts w:asciiTheme="minorHAnsi" w:hAnsiTheme="minorHAnsi" w:cstheme="minorHAnsi"/>
          <w:sz w:val="18"/>
          <w:szCs w:val="18"/>
        </w:rPr>
        <w:t>;</w:t>
      </w:r>
    </w:p>
    <w:p w14:paraId="2F29CC28" w14:textId="77777777" w:rsidR="00B971F6" w:rsidRPr="00A72F0A" w:rsidRDefault="00B971F6" w:rsidP="003C6291">
      <w:pPr>
        <w:pStyle w:val="Corpodeltesto22"/>
        <w:numPr>
          <w:ilvl w:val="0"/>
          <w:numId w:val="19"/>
        </w:numPr>
        <w:shd w:val="clear" w:color="auto" w:fill="auto"/>
        <w:tabs>
          <w:tab w:val="left" w:pos="1371"/>
        </w:tabs>
        <w:spacing w:before="60" w:line="240" w:lineRule="auto"/>
        <w:ind w:left="641" w:hanging="357"/>
        <w:jc w:val="both"/>
        <w:rPr>
          <w:rFonts w:asciiTheme="minorHAnsi" w:hAnsiTheme="minorHAnsi" w:cstheme="minorHAnsi"/>
          <w:sz w:val="18"/>
          <w:szCs w:val="18"/>
        </w:rPr>
      </w:pPr>
      <w:r w:rsidRPr="00A72F0A">
        <w:rPr>
          <w:rFonts w:asciiTheme="minorHAnsi" w:hAnsiTheme="minorHAnsi" w:cstheme="minorHAnsi"/>
          <w:sz w:val="18"/>
          <w:szCs w:val="18"/>
        </w:rPr>
        <w:t xml:space="preserve">con riferimento a ciascuna categoria nel caso in cui quest’ultima sia assunta da più operatori economici deve essere indicato un operatore economico capogruppo </w:t>
      </w:r>
      <w:r w:rsidRPr="00A72F0A">
        <w:rPr>
          <w:rFonts w:asciiTheme="minorHAnsi" w:hAnsiTheme="minorHAnsi" w:cstheme="minorHAnsi"/>
          <w:b/>
          <w:sz w:val="18"/>
          <w:szCs w:val="18"/>
          <w:u w:val="single"/>
        </w:rPr>
        <w:t>che esegua le prestazioni</w:t>
      </w:r>
      <w:r w:rsidRPr="00A72F0A">
        <w:rPr>
          <w:rFonts w:asciiTheme="minorHAnsi" w:hAnsiTheme="minorHAnsi" w:cstheme="minorHAnsi"/>
          <w:b/>
          <w:sz w:val="18"/>
          <w:szCs w:val="18"/>
        </w:rPr>
        <w:t xml:space="preserve"> </w:t>
      </w:r>
      <w:r w:rsidRPr="00A72F0A">
        <w:rPr>
          <w:rFonts w:asciiTheme="minorHAnsi" w:hAnsiTheme="minorHAnsi" w:cstheme="minorHAnsi"/>
          <w:bCs/>
          <w:sz w:val="18"/>
          <w:szCs w:val="18"/>
        </w:rPr>
        <w:t>e</w:t>
      </w:r>
      <w:r w:rsidRPr="00A72F0A">
        <w:rPr>
          <w:rFonts w:asciiTheme="minorHAnsi" w:hAnsiTheme="minorHAnsi" w:cstheme="minorHAnsi"/>
          <w:b/>
          <w:sz w:val="18"/>
          <w:szCs w:val="18"/>
        </w:rPr>
        <w:t xml:space="preserve"> </w:t>
      </w:r>
      <w:r w:rsidRPr="00A72F0A">
        <w:rPr>
          <w:rFonts w:asciiTheme="minorHAnsi" w:hAnsiTheme="minorHAnsi" w:cstheme="minorHAnsi"/>
          <w:sz w:val="18"/>
          <w:szCs w:val="18"/>
        </w:rPr>
        <w:t xml:space="preserve">possegga i requisiti in misura maggioritaria nell’ambito della stessa categoria; </w:t>
      </w:r>
    </w:p>
    <w:p w14:paraId="7189D965" w14:textId="77777777" w:rsidR="00B971F6" w:rsidRPr="00A72F0A" w:rsidRDefault="00B971F6" w:rsidP="003C6291">
      <w:pPr>
        <w:pStyle w:val="Corpodeltesto22"/>
        <w:numPr>
          <w:ilvl w:val="0"/>
          <w:numId w:val="19"/>
        </w:numPr>
        <w:shd w:val="clear" w:color="auto" w:fill="auto"/>
        <w:tabs>
          <w:tab w:val="left" w:pos="1371"/>
        </w:tabs>
        <w:spacing w:before="60" w:line="240" w:lineRule="auto"/>
        <w:ind w:left="641" w:hanging="357"/>
        <w:jc w:val="both"/>
        <w:rPr>
          <w:rFonts w:asciiTheme="minorHAnsi" w:hAnsiTheme="minorHAnsi" w:cstheme="minorHAnsi"/>
          <w:sz w:val="18"/>
          <w:szCs w:val="18"/>
        </w:rPr>
      </w:pPr>
      <w:r w:rsidRPr="00A72F0A">
        <w:rPr>
          <w:rFonts w:asciiTheme="minorHAnsi" w:hAnsiTheme="minorHAnsi" w:cstheme="minorHAnsi"/>
          <w:sz w:val="18"/>
          <w:szCs w:val="18"/>
        </w:rPr>
        <w:t xml:space="preserve">con riferimento a ciascuna categoria non è possibile che l’operatore economico capogruppo di un sub-raggruppamento esegua le prestazioni </w:t>
      </w:r>
      <w:r w:rsidRPr="00A72F0A">
        <w:rPr>
          <w:rFonts w:asciiTheme="minorHAnsi" w:hAnsiTheme="minorHAnsi" w:cstheme="minorHAnsi"/>
          <w:b/>
          <w:sz w:val="18"/>
          <w:szCs w:val="18"/>
          <w:u w:val="single"/>
        </w:rPr>
        <w:t>in misura pari o inferiore</w:t>
      </w:r>
      <w:r w:rsidRPr="00A72F0A">
        <w:rPr>
          <w:rFonts w:asciiTheme="minorHAnsi" w:hAnsiTheme="minorHAnsi" w:cstheme="minorHAnsi"/>
          <w:sz w:val="18"/>
          <w:szCs w:val="18"/>
        </w:rPr>
        <w:t xml:space="preserve"> a quella dichiarata da altro operatore economico associato per la medesima categoria; </w:t>
      </w:r>
    </w:p>
    <w:p w14:paraId="5065E0BD" w14:textId="2A10E29A" w:rsidR="00B971F6" w:rsidRPr="00A72F0A" w:rsidRDefault="00B971F6" w:rsidP="003C6291">
      <w:pPr>
        <w:pStyle w:val="Corpodeltesto22"/>
        <w:numPr>
          <w:ilvl w:val="0"/>
          <w:numId w:val="19"/>
        </w:numPr>
        <w:shd w:val="clear" w:color="auto" w:fill="auto"/>
        <w:tabs>
          <w:tab w:val="left" w:pos="1371"/>
        </w:tabs>
        <w:spacing w:before="60" w:line="240" w:lineRule="auto"/>
        <w:ind w:left="641" w:hanging="357"/>
        <w:jc w:val="both"/>
        <w:rPr>
          <w:rFonts w:asciiTheme="minorHAnsi" w:hAnsiTheme="minorHAnsi" w:cstheme="minorHAnsi"/>
          <w:sz w:val="18"/>
          <w:szCs w:val="18"/>
        </w:rPr>
      </w:pPr>
      <w:r w:rsidRPr="00A72F0A">
        <w:rPr>
          <w:rFonts w:asciiTheme="minorHAnsi" w:hAnsiTheme="minorHAnsi" w:cstheme="minorHAnsi"/>
          <w:sz w:val="18"/>
          <w:szCs w:val="18"/>
        </w:rPr>
        <w:t>con riferi</w:t>
      </w:r>
      <w:r w:rsidR="00C0205F" w:rsidRPr="00A72F0A">
        <w:rPr>
          <w:rFonts w:asciiTheme="minorHAnsi" w:hAnsiTheme="minorHAnsi" w:cstheme="minorHAnsi"/>
          <w:sz w:val="18"/>
          <w:szCs w:val="18"/>
        </w:rPr>
        <w:t>mento alla categoria principale,</w:t>
      </w:r>
      <w:r w:rsidRPr="00A72F0A">
        <w:rPr>
          <w:rFonts w:asciiTheme="minorHAnsi" w:hAnsiTheme="minorHAnsi" w:cstheme="minorHAnsi"/>
          <w:sz w:val="18"/>
          <w:szCs w:val="18"/>
        </w:rPr>
        <w:t xml:space="preserve"> nel caso in cui quest’ultima sia assunta da più operatori economici il mandatario dell’intero R.T. deve coincidere con il capogruppo del sub-raggruppamento e non può eseguire le prestazioni </w:t>
      </w:r>
      <w:r w:rsidRPr="00A72F0A">
        <w:rPr>
          <w:rFonts w:asciiTheme="minorHAnsi" w:hAnsiTheme="minorHAnsi" w:cstheme="minorHAnsi"/>
          <w:b/>
          <w:sz w:val="18"/>
          <w:szCs w:val="18"/>
          <w:u w:val="single"/>
        </w:rPr>
        <w:t xml:space="preserve">in misura pari o inferiore </w:t>
      </w:r>
      <w:r w:rsidRPr="00A72F0A">
        <w:rPr>
          <w:rFonts w:asciiTheme="minorHAnsi" w:hAnsiTheme="minorHAnsi" w:cstheme="minorHAnsi"/>
          <w:sz w:val="18"/>
          <w:szCs w:val="18"/>
        </w:rPr>
        <w:t>a quella dichiarata da altro operatore economico associato per la medesima categoria principale.</w:t>
      </w:r>
    </w:p>
    <w:p w14:paraId="0FC57077" w14:textId="6F873662" w:rsidR="00B971F6" w:rsidRPr="00A72F0A" w:rsidRDefault="00B971F6" w:rsidP="00F60B40">
      <w:pPr>
        <w:spacing w:before="120"/>
        <w:ind w:left="284"/>
        <w:jc w:val="both"/>
        <w:rPr>
          <w:rFonts w:asciiTheme="minorHAnsi" w:hAnsiTheme="minorHAnsi" w:cstheme="minorHAnsi"/>
          <w:sz w:val="18"/>
          <w:szCs w:val="18"/>
        </w:rPr>
      </w:pPr>
      <w:r w:rsidRPr="00A72F0A">
        <w:rPr>
          <w:rFonts w:asciiTheme="minorHAnsi" w:hAnsiTheme="minorHAnsi" w:cstheme="minorHAnsi"/>
          <w:sz w:val="18"/>
          <w:szCs w:val="18"/>
        </w:rPr>
        <w:lastRenderedPageBreak/>
        <w:t xml:space="preserve">N.B.: Vedere le indicazioni presenti al punto </w:t>
      </w:r>
      <w:r w:rsidR="003C6291" w:rsidRPr="00A72F0A">
        <w:rPr>
          <w:rFonts w:asciiTheme="minorHAnsi" w:hAnsiTheme="minorHAnsi" w:cstheme="minorHAnsi"/>
          <w:sz w:val="18"/>
          <w:szCs w:val="18"/>
        </w:rPr>
        <w:t>6</w:t>
      </w:r>
      <w:r w:rsidRPr="00A72F0A">
        <w:rPr>
          <w:rFonts w:asciiTheme="minorHAnsi" w:hAnsiTheme="minorHAnsi" w:cstheme="minorHAnsi"/>
          <w:sz w:val="18"/>
          <w:szCs w:val="18"/>
        </w:rPr>
        <w:t>.4 del disciplinare di gara per quanto concerne la disciplina dei i raggruppamenti temporanei.</w:t>
      </w:r>
    </w:p>
    <w:p w14:paraId="6F064FB3" w14:textId="77777777" w:rsidR="00B971F6" w:rsidRPr="00A72F0A" w:rsidRDefault="00B971F6" w:rsidP="003C6291">
      <w:pPr>
        <w:pStyle w:val="Corpotesto"/>
        <w:widowControl w:val="0"/>
        <w:numPr>
          <w:ilvl w:val="0"/>
          <w:numId w:val="3"/>
        </w:numPr>
        <w:spacing w:after="0"/>
        <w:ind w:left="357" w:hanging="357"/>
        <w:jc w:val="both"/>
        <w:rPr>
          <w:rFonts w:asciiTheme="minorHAnsi" w:hAnsiTheme="minorHAnsi" w:cstheme="minorHAnsi"/>
          <w:b/>
          <w:i/>
          <w:color w:val="auto"/>
          <w:sz w:val="18"/>
          <w:szCs w:val="18"/>
        </w:rPr>
      </w:pPr>
      <w:r w:rsidRPr="00A72F0A">
        <w:rPr>
          <w:rFonts w:asciiTheme="minorHAnsi" w:hAnsiTheme="minorHAnsi" w:cstheme="minorHAnsi"/>
          <w:i/>
          <w:color w:val="auto"/>
          <w:sz w:val="18"/>
          <w:szCs w:val="18"/>
        </w:rPr>
        <w:t>(</w:t>
      </w:r>
      <w:r w:rsidRPr="00A72F0A">
        <w:rPr>
          <w:rFonts w:asciiTheme="minorHAnsi" w:hAnsiTheme="minorHAnsi" w:cstheme="minorHAnsi"/>
          <w:i/>
          <w:color w:val="auto"/>
          <w:sz w:val="18"/>
          <w:szCs w:val="18"/>
          <w:u w:val="single"/>
        </w:rPr>
        <w:t xml:space="preserve">dichiarazione in caso di RT o consorzio ordinario </w:t>
      </w:r>
      <w:r w:rsidRPr="00A72F0A">
        <w:rPr>
          <w:rFonts w:asciiTheme="minorHAnsi" w:hAnsiTheme="minorHAnsi" w:cstheme="minorHAnsi"/>
          <w:b/>
          <w:i/>
          <w:color w:val="auto"/>
          <w:sz w:val="18"/>
          <w:szCs w:val="18"/>
          <w:u w:val="single"/>
        </w:rPr>
        <w:t>da costituirsi</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di impegnarsi in caso di aggiudicazione a conformarsi a quanto disposto dall’art. 48 co. 8 del Codice, conferendo mandato collettivo speciale con rappresentanza o funzioni di capogruppo all’operatore economico qualificato nella suindicata tabella mandatario del R.T. /capogruppo, il quale stipulerà il contratto in nome e per conto delle mandanti/consorziate.</w:t>
      </w:r>
    </w:p>
    <w:p w14:paraId="24CAB257" w14:textId="77777777" w:rsidR="00B971F6" w:rsidRPr="00A72F0A" w:rsidRDefault="00B971F6" w:rsidP="003C6291">
      <w:pPr>
        <w:pStyle w:val="Corpotesto"/>
        <w:widowControl w:val="0"/>
        <w:numPr>
          <w:ilvl w:val="0"/>
          <w:numId w:val="3"/>
        </w:numPr>
        <w:spacing w:after="0"/>
        <w:ind w:left="357" w:hanging="357"/>
        <w:jc w:val="both"/>
        <w:rPr>
          <w:rFonts w:asciiTheme="minorHAnsi" w:hAnsiTheme="minorHAnsi" w:cstheme="minorHAnsi"/>
          <w:color w:val="auto"/>
          <w:sz w:val="18"/>
          <w:szCs w:val="18"/>
        </w:rPr>
      </w:pPr>
      <w:r w:rsidRPr="00A72F0A">
        <w:rPr>
          <w:rFonts w:asciiTheme="minorHAnsi" w:hAnsiTheme="minorHAnsi" w:cstheme="minorHAnsi"/>
          <w:i/>
          <w:color w:val="auto"/>
          <w:sz w:val="18"/>
          <w:szCs w:val="18"/>
          <w:u w:val="single"/>
        </w:rPr>
        <w:t xml:space="preserve">(dichiarazione in caso di RT </w:t>
      </w:r>
      <w:r w:rsidRPr="00A72F0A">
        <w:rPr>
          <w:rFonts w:asciiTheme="minorHAnsi" w:hAnsiTheme="minorHAnsi" w:cstheme="minorHAnsi"/>
          <w:b/>
          <w:i/>
          <w:color w:val="auto"/>
          <w:sz w:val="18"/>
          <w:szCs w:val="18"/>
          <w:u w:val="single"/>
        </w:rPr>
        <w:t>costituito</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che i seguenti sono gli estremi completi dell’atto costitutivo e del mandato______________________________________________________ che si allegano in copia autentica; </w:t>
      </w:r>
    </w:p>
    <w:p w14:paraId="0EEB4695" w14:textId="77777777" w:rsidR="00B971F6" w:rsidRPr="00A72F0A" w:rsidRDefault="00B971F6" w:rsidP="00161D58">
      <w:pPr>
        <w:pStyle w:val="Corpotesto"/>
        <w:widowControl w:val="0"/>
        <w:numPr>
          <w:ilvl w:val="0"/>
          <w:numId w:val="3"/>
        </w:numPr>
        <w:spacing w:after="0"/>
        <w:ind w:left="357" w:hanging="357"/>
        <w:jc w:val="both"/>
        <w:rPr>
          <w:rFonts w:asciiTheme="minorHAnsi" w:hAnsiTheme="minorHAnsi" w:cstheme="minorHAnsi"/>
          <w:color w:val="auto"/>
          <w:sz w:val="18"/>
          <w:szCs w:val="18"/>
        </w:rPr>
      </w:pPr>
      <w:r w:rsidRPr="00A72F0A">
        <w:rPr>
          <w:rFonts w:asciiTheme="minorHAnsi" w:hAnsiTheme="minorHAnsi" w:cstheme="minorHAnsi"/>
          <w:i/>
          <w:color w:val="auto"/>
          <w:sz w:val="18"/>
          <w:szCs w:val="18"/>
          <w:u w:val="single"/>
        </w:rPr>
        <w:t xml:space="preserve">(dichiarazione in caso di consorzi ordinari o GEIE già </w:t>
      </w:r>
      <w:r w:rsidRPr="00A72F0A">
        <w:rPr>
          <w:rFonts w:asciiTheme="minorHAnsi" w:hAnsiTheme="minorHAnsi" w:cstheme="minorHAnsi"/>
          <w:b/>
          <w:i/>
          <w:color w:val="auto"/>
          <w:sz w:val="18"/>
          <w:szCs w:val="18"/>
          <w:u w:val="single"/>
        </w:rPr>
        <w:t>costituiti</w:t>
      </w:r>
      <w:r w:rsidRPr="00A72F0A">
        <w:rPr>
          <w:rFonts w:asciiTheme="minorHAnsi" w:hAnsiTheme="minorHAnsi" w:cstheme="minorHAnsi"/>
          <w:i/>
          <w:color w:val="auto"/>
          <w:sz w:val="18"/>
          <w:szCs w:val="18"/>
        </w:rPr>
        <w:t>)</w:t>
      </w:r>
      <w:r w:rsidRPr="00A72F0A">
        <w:rPr>
          <w:rFonts w:asciiTheme="minorHAnsi" w:hAnsiTheme="minorHAnsi" w:cstheme="minorHAnsi"/>
          <w:color w:val="auto"/>
          <w:sz w:val="18"/>
          <w:szCs w:val="18"/>
        </w:rPr>
        <w:t xml:space="preserve"> che i seguenti sono gli estremi completi dell’atto costitutivo e dello statuto ________________________________ che si allegano in copia autentica.</w:t>
      </w:r>
    </w:p>
    <w:p w14:paraId="44008815" w14:textId="77777777" w:rsidR="009761C2" w:rsidRPr="00F32C63" w:rsidRDefault="009761C2" w:rsidP="001742AD">
      <w:pPr>
        <w:pStyle w:val="Corpotesto"/>
        <w:widowControl w:val="0"/>
        <w:spacing w:after="0"/>
        <w:jc w:val="both"/>
        <w:rPr>
          <w:rFonts w:asciiTheme="minorHAnsi" w:hAnsiTheme="minorHAnsi" w:cstheme="minorHAnsi"/>
          <w:color w:val="auto"/>
          <w:sz w:val="20"/>
        </w:rPr>
      </w:pPr>
    </w:p>
    <w:p w14:paraId="63716D4F" w14:textId="77777777" w:rsidR="009761C2" w:rsidRPr="00F32C63" w:rsidRDefault="009761C2" w:rsidP="001742AD">
      <w:pPr>
        <w:pStyle w:val="Corpotesto"/>
        <w:widowControl w:val="0"/>
        <w:spacing w:after="0"/>
        <w:jc w:val="both"/>
        <w:rPr>
          <w:rFonts w:asciiTheme="minorHAnsi" w:hAnsiTheme="minorHAnsi" w:cstheme="minorHAnsi"/>
          <w:color w:val="auto"/>
          <w:sz w:val="20"/>
        </w:rPr>
      </w:pPr>
    </w:p>
    <w:p w14:paraId="72D5A6DB" w14:textId="356EC05A" w:rsidR="00CA19FD" w:rsidRPr="00F32C63" w:rsidRDefault="00CA19FD" w:rsidP="00CA19FD">
      <w:pPr>
        <w:pStyle w:val="Corpotesto"/>
        <w:widowControl w:val="0"/>
        <w:rPr>
          <w:rFonts w:asciiTheme="minorHAnsi" w:hAnsiTheme="minorHAnsi" w:cstheme="minorHAnsi"/>
          <w:i/>
          <w:color w:val="FF0000"/>
          <w:sz w:val="20"/>
        </w:rPr>
      </w:pPr>
      <w:r w:rsidRPr="00F32C63">
        <w:rPr>
          <w:rFonts w:asciiTheme="minorHAnsi" w:hAnsiTheme="minorHAnsi" w:cstheme="minorHAnsi"/>
          <w:i/>
          <w:color w:val="FF0000"/>
          <w:sz w:val="20"/>
        </w:rPr>
        <w:t>(da compilare, con riferimento al lotto per il quale si presenta offerta, a cura di aggregazioni di rete)</w:t>
      </w:r>
    </w:p>
    <w:p w14:paraId="03B28645" w14:textId="77777777" w:rsidR="00CA19FD" w:rsidRPr="00535C88" w:rsidRDefault="00CA19FD" w:rsidP="001742AD">
      <w:pPr>
        <w:pStyle w:val="Corpotesto"/>
        <w:widowControl w:val="0"/>
        <w:spacing w:after="0"/>
        <w:jc w:val="both"/>
        <w:rPr>
          <w:rFonts w:asciiTheme="minorHAnsi" w:hAnsiTheme="minorHAnsi" w:cstheme="minorHAnsi"/>
          <w:color w:val="auto"/>
          <w:sz w:val="20"/>
        </w:rPr>
      </w:pPr>
    </w:p>
    <w:p w14:paraId="12FC6C35" w14:textId="7017870F" w:rsidR="00EF02AB" w:rsidRPr="00B37953" w:rsidRDefault="00EF02AB" w:rsidP="00EF02AB">
      <w:pPr>
        <w:shd w:val="clear" w:color="auto" w:fill="DFDFDF"/>
        <w:ind w:right="-1" w:firstLine="284"/>
        <w:jc w:val="both"/>
        <w:rPr>
          <w:rFonts w:asciiTheme="minorHAnsi" w:hAnsiTheme="minorHAnsi" w:cstheme="minorHAnsi"/>
          <w:b/>
          <w:i/>
          <w:color w:val="auto"/>
          <w:szCs w:val="24"/>
        </w:rPr>
      </w:pPr>
      <w:r w:rsidRPr="00B37953">
        <w:rPr>
          <w:rFonts w:asciiTheme="minorHAnsi" w:hAnsiTheme="minorHAnsi" w:cstheme="minorHAnsi"/>
          <w:b/>
          <w:i/>
          <w:color w:val="auto"/>
          <w:szCs w:val="24"/>
        </w:rPr>
        <w:t>IN CASO DI AGGREGAZIONI DI RETE (**)</w:t>
      </w:r>
    </w:p>
    <w:p w14:paraId="78CFE406" w14:textId="51A53898" w:rsidR="00EF02AB" w:rsidRPr="00302B36" w:rsidRDefault="00EF02AB" w:rsidP="00F60B40">
      <w:pPr>
        <w:ind w:right="119"/>
        <w:jc w:val="both"/>
        <w:rPr>
          <w:rFonts w:asciiTheme="minorHAnsi" w:hAnsiTheme="minorHAnsi" w:cstheme="minorHAnsi"/>
          <w:b/>
          <w:color w:val="auto"/>
          <w:sz w:val="18"/>
          <w:szCs w:val="22"/>
        </w:rPr>
      </w:pPr>
      <w:r w:rsidRPr="00302B36">
        <w:rPr>
          <w:rFonts w:asciiTheme="minorHAnsi" w:hAnsiTheme="minorHAnsi" w:cstheme="minorHAnsi"/>
          <w:b/>
          <w:color w:val="auto"/>
          <w:sz w:val="18"/>
          <w:szCs w:val="22"/>
        </w:rPr>
        <w:t>(**) in caso di aggregazioni di rete l’organo comune, la mandataria e ognuno degli operatori economici aderenti al contratto di rete che partecipano alla gara dovrà compilare e firmare digitalmente il presente A</w:t>
      </w:r>
      <w:r w:rsidR="002B300F" w:rsidRPr="00302B36">
        <w:rPr>
          <w:rFonts w:asciiTheme="minorHAnsi" w:hAnsiTheme="minorHAnsi" w:cstheme="minorHAnsi"/>
          <w:b/>
          <w:color w:val="auto"/>
          <w:sz w:val="18"/>
          <w:szCs w:val="22"/>
        </w:rPr>
        <w:t>llegato</w:t>
      </w:r>
      <w:r w:rsidRPr="00302B36">
        <w:rPr>
          <w:rFonts w:asciiTheme="minorHAnsi" w:hAnsiTheme="minorHAnsi" w:cstheme="minorHAnsi"/>
          <w:b/>
          <w:color w:val="auto"/>
          <w:sz w:val="18"/>
          <w:szCs w:val="22"/>
        </w:rPr>
        <w:t>.</w:t>
      </w:r>
    </w:p>
    <w:p w14:paraId="5A6BB1EA" w14:textId="77777777" w:rsidR="00EF02AB" w:rsidRPr="009A1F40" w:rsidRDefault="00EF02AB" w:rsidP="00EF02AB">
      <w:pPr>
        <w:widowControl w:val="0"/>
        <w:spacing w:line="360" w:lineRule="auto"/>
        <w:jc w:val="both"/>
        <w:rPr>
          <w:rFonts w:asciiTheme="minorHAnsi" w:hAnsiTheme="minorHAnsi" w:cstheme="minorHAnsi"/>
          <w:color w:val="auto"/>
          <w:sz w:val="20"/>
        </w:rPr>
      </w:pPr>
    </w:p>
    <w:p w14:paraId="709541E2" w14:textId="4C512081" w:rsidR="00EF02AB" w:rsidRPr="00AE7288" w:rsidRDefault="009A1F40" w:rsidP="009A1F40">
      <w:pPr>
        <w:widowControl w:val="0"/>
        <w:ind w:left="993" w:hanging="568"/>
        <w:jc w:val="both"/>
        <w:rPr>
          <w:rFonts w:asciiTheme="minorHAnsi" w:hAnsiTheme="minorHAnsi" w:cstheme="minorHAnsi"/>
          <w:b/>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001742AD" w:rsidRPr="00AE7288">
        <w:rPr>
          <w:rFonts w:asciiTheme="minorHAnsi" w:hAnsiTheme="minorHAnsi" w:cstheme="minorHAnsi"/>
          <w:b/>
          <w:color w:val="auto"/>
          <w:sz w:val="18"/>
          <w:szCs w:val="18"/>
        </w:rPr>
        <w:t xml:space="preserve">a) </w:t>
      </w:r>
      <w:r w:rsidR="00EF02AB" w:rsidRPr="00AE7288">
        <w:rPr>
          <w:rFonts w:asciiTheme="minorHAnsi" w:hAnsiTheme="minorHAnsi" w:cstheme="minorHAnsi"/>
          <w:b/>
          <w:color w:val="auto"/>
          <w:sz w:val="18"/>
          <w:szCs w:val="18"/>
        </w:rPr>
        <w:t>Per le aggregazioni di operatori economici aderenti al contratto di rete: se la rete è dotata di un organo comune con potere di rappresentanza e soggettività giuridica</w:t>
      </w:r>
    </w:p>
    <w:p w14:paraId="67076BB3" w14:textId="77777777" w:rsidR="009A1F40" w:rsidRPr="00AE7288" w:rsidRDefault="009A1F40" w:rsidP="009A1F40">
      <w:pPr>
        <w:ind w:left="993" w:hanging="568"/>
        <w:jc w:val="both"/>
        <w:rPr>
          <w:rFonts w:asciiTheme="minorHAnsi" w:hAnsiTheme="minorHAnsi" w:cstheme="minorHAnsi"/>
          <w:b/>
          <w:color w:val="auto"/>
          <w:sz w:val="18"/>
          <w:szCs w:val="18"/>
        </w:rPr>
      </w:pPr>
    </w:p>
    <w:p w14:paraId="22BB9B74" w14:textId="5F58D944" w:rsidR="009A1F40" w:rsidRPr="00AE7288" w:rsidRDefault="009A1F40" w:rsidP="009A1F40">
      <w:pPr>
        <w:widowControl w:val="0"/>
        <w:ind w:left="993" w:hanging="568"/>
        <w:jc w:val="both"/>
        <w:rPr>
          <w:rFonts w:asciiTheme="minorHAnsi" w:hAnsiTheme="minorHAnsi" w:cstheme="minorHAnsi"/>
          <w:b/>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Pr="00AE7288">
        <w:rPr>
          <w:rFonts w:asciiTheme="minorHAnsi" w:hAnsiTheme="minorHAnsi" w:cstheme="minorHAnsi"/>
          <w:b/>
          <w:color w:val="auto"/>
          <w:sz w:val="18"/>
          <w:szCs w:val="18"/>
        </w:rPr>
        <w:t>b) Per le aggregazioni di operatori economici aderenti al contratto di rete: se la rete è dotata di un organo comune con potere di rappresentanza ma è priva di soggettività giuridica</w:t>
      </w:r>
    </w:p>
    <w:p w14:paraId="1803DB79" w14:textId="77777777" w:rsidR="009A1F40" w:rsidRPr="00AE7288" w:rsidRDefault="009A1F40" w:rsidP="009A1F40">
      <w:pPr>
        <w:widowControl w:val="0"/>
        <w:ind w:left="993" w:hanging="568"/>
        <w:jc w:val="both"/>
        <w:rPr>
          <w:rFonts w:asciiTheme="minorHAnsi" w:hAnsiTheme="minorHAnsi" w:cstheme="minorHAnsi"/>
          <w:b/>
          <w:color w:val="auto"/>
          <w:sz w:val="18"/>
          <w:szCs w:val="18"/>
        </w:rPr>
      </w:pPr>
    </w:p>
    <w:p w14:paraId="0E26CDB2" w14:textId="6E93EED3" w:rsidR="009A1F40" w:rsidRPr="00AE7288" w:rsidRDefault="009A1F40" w:rsidP="009A1F40">
      <w:pPr>
        <w:widowControl w:val="0"/>
        <w:spacing w:before="60" w:after="60"/>
        <w:ind w:left="993" w:hanging="568"/>
        <w:jc w:val="both"/>
        <w:rPr>
          <w:rFonts w:asciiTheme="minorHAnsi" w:hAnsiTheme="minorHAnsi" w:cstheme="minorHAnsi"/>
          <w:color w:val="auto"/>
          <w:sz w:val="18"/>
          <w:szCs w:val="18"/>
        </w:rPr>
      </w:pPr>
      <w:r w:rsidRPr="00AE7288">
        <w:rPr>
          <w:rFonts w:asciiTheme="minorHAnsi" w:hAnsiTheme="minorHAnsi" w:cstheme="minorHAnsi"/>
          <w:sz w:val="18"/>
          <w:szCs w:val="18"/>
        </w:rPr>
        <w:fldChar w:fldCharType="begin">
          <w:ffData>
            <w:name w:val=""/>
            <w:enabled/>
            <w:calcOnExit w:val="0"/>
            <w:checkBox>
              <w:sizeAuto/>
              <w:default w:val="0"/>
              <w:checked w:val="0"/>
            </w:checkBox>
          </w:ffData>
        </w:fldChar>
      </w:r>
      <w:r w:rsidRPr="00AE7288">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AE7288">
        <w:rPr>
          <w:rFonts w:asciiTheme="minorHAnsi" w:hAnsiTheme="minorHAnsi" w:cstheme="minorHAnsi"/>
          <w:sz w:val="18"/>
          <w:szCs w:val="18"/>
        </w:rPr>
        <w:fldChar w:fldCharType="end"/>
      </w:r>
      <w:r w:rsidRPr="00AE7288">
        <w:rPr>
          <w:rFonts w:asciiTheme="minorHAnsi" w:hAnsiTheme="minorHAnsi" w:cstheme="minorHAnsi"/>
          <w:sz w:val="18"/>
          <w:szCs w:val="18"/>
        </w:rPr>
        <w:t xml:space="preserve"> </w:t>
      </w:r>
      <w:r w:rsidR="00AE7288">
        <w:rPr>
          <w:rFonts w:asciiTheme="minorHAnsi" w:hAnsiTheme="minorHAnsi" w:cstheme="minorHAnsi"/>
          <w:sz w:val="18"/>
          <w:szCs w:val="18"/>
        </w:rPr>
        <w:t xml:space="preserve">rete </w:t>
      </w:r>
      <w:r w:rsidRPr="00AE7288">
        <w:rPr>
          <w:rFonts w:asciiTheme="minorHAnsi" w:hAnsiTheme="minorHAnsi" w:cstheme="minorHAnsi"/>
          <w:b/>
          <w:color w:val="auto"/>
          <w:sz w:val="18"/>
          <w:szCs w:val="18"/>
        </w:rPr>
        <w:t>c) Per le aggregazioni di operatori economici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AE7288">
        <w:rPr>
          <w:rFonts w:asciiTheme="minorHAnsi" w:hAnsiTheme="minorHAnsi" w:cstheme="minorHAnsi"/>
          <w:color w:val="auto"/>
          <w:sz w:val="18"/>
          <w:szCs w:val="18"/>
        </w:rPr>
        <w:t>:</w:t>
      </w:r>
    </w:p>
    <w:p w14:paraId="1B5AE3D2" w14:textId="77777777" w:rsidR="00B37953" w:rsidRPr="00AE7288" w:rsidRDefault="00B37953" w:rsidP="00B37953">
      <w:pPr>
        <w:widowControl w:val="0"/>
        <w:ind w:left="425"/>
        <w:jc w:val="both"/>
        <w:rPr>
          <w:rFonts w:asciiTheme="minorHAnsi" w:hAnsiTheme="minorHAnsi" w:cstheme="minorHAnsi"/>
          <w:b/>
          <w:color w:val="auto"/>
          <w:sz w:val="18"/>
          <w:szCs w:val="18"/>
        </w:rPr>
      </w:pPr>
    </w:p>
    <w:p w14:paraId="290D802D" w14:textId="3C3E0EC9" w:rsidR="00EF02AB" w:rsidRPr="00AE7288" w:rsidRDefault="00AE7288" w:rsidP="00AE7288">
      <w:pPr>
        <w:pStyle w:val="Paragrafoelenco"/>
        <w:widowControl w:val="0"/>
        <w:ind w:left="363" w:right="119" w:hanging="221"/>
        <w:jc w:val="both"/>
        <w:rPr>
          <w:rFonts w:asciiTheme="minorHAnsi" w:hAnsiTheme="minorHAnsi" w:cstheme="minorHAnsi"/>
          <w:sz w:val="18"/>
          <w:szCs w:val="18"/>
        </w:rPr>
      </w:pPr>
      <w:r w:rsidRPr="00AE7288">
        <w:rPr>
          <w:rFonts w:asciiTheme="minorHAnsi" w:hAnsiTheme="minorHAnsi" w:cstheme="minorHAnsi"/>
          <w:b/>
          <w:color w:val="auto"/>
          <w:sz w:val="18"/>
          <w:szCs w:val="18"/>
        </w:rPr>
        <w:t>A.</w:t>
      </w:r>
      <w:r>
        <w:rPr>
          <w:rFonts w:asciiTheme="minorHAnsi" w:hAnsiTheme="minorHAnsi" w:cstheme="minorHAnsi"/>
          <w:color w:val="auto"/>
          <w:sz w:val="18"/>
          <w:szCs w:val="18"/>
        </w:rPr>
        <w:t xml:space="preserve"> </w:t>
      </w:r>
      <w:r w:rsidR="00EF02AB" w:rsidRPr="00AE7288">
        <w:rPr>
          <w:rFonts w:asciiTheme="minorHAnsi" w:hAnsiTheme="minorHAnsi" w:cstheme="minorHAnsi"/>
          <w:color w:val="auto"/>
          <w:sz w:val="18"/>
          <w:szCs w:val="18"/>
        </w:rPr>
        <w:t xml:space="preserve">che l’aggregazione concorre per i seguenti operatori economici e che </w:t>
      </w:r>
      <w:r w:rsidR="00EF02AB" w:rsidRPr="00AE7288">
        <w:rPr>
          <w:rFonts w:asciiTheme="minorHAnsi" w:hAnsiTheme="minorHAnsi" w:cstheme="minorHAnsi"/>
          <w:sz w:val="18"/>
          <w:szCs w:val="18"/>
        </w:rPr>
        <w:t>la prestazione svolta in termini percentuali per ciascuna attività dai singoli operatori economici, è la seguente:</w:t>
      </w:r>
    </w:p>
    <w:p w14:paraId="51C07D5B" w14:textId="77777777" w:rsidR="00161D58" w:rsidRDefault="00161D58" w:rsidP="00161D58">
      <w:pPr>
        <w:pStyle w:val="Paragrafoelenco"/>
        <w:widowControl w:val="0"/>
        <w:ind w:left="363" w:right="119"/>
        <w:jc w:val="both"/>
        <w:rPr>
          <w:rFonts w:asciiTheme="minorHAnsi" w:hAnsiTheme="minorHAnsi" w:cstheme="minorHAnsi"/>
          <w:sz w:val="20"/>
        </w:rPr>
      </w:pPr>
    </w:p>
    <w:p w14:paraId="117B6E2E" w14:textId="77777777" w:rsidR="009761C2" w:rsidRDefault="009761C2" w:rsidP="00161D58">
      <w:pPr>
        <w:pStyle w:val="Paragrafoelenco"/>
        <w:widowControl w:val="0"/>
        <w:ind w:left="363" w:right="119"/>
        <w:jc w:val="both"/>
        <w:rPr>
          <w:rFonts w:asciiTheme="minorHAnsi" w:hAnsiTheme="minorHAnsi" w:cstheme="minorHAnsi"/>
          <w:sz w:val="20"/>
        </w:rPr>
      </w:pPr>
    </w:p>
    <w:p w14:paraId="56982A6D" w14:textId="124876EE" w:rsidR="00C0205F" w:rsidRPr="00AE7288" w:rsidRDefault="00B37953" w:rsidP="00C0205F">
      <w:pPr>
        <w:pStyle w:val="Corpotesto"/>
        <w:widowControl w:val="0"/>
        <w:ind w:left="1417" w:hanging="1060"/>
        <w:jc w:val="both"/>
        <w:rPr>
          <w:rFonts w:asciiTheme="minorHAnsi" w:hAnsiTheme="minorHAnsi" w:cstheme="minorHAnsi"/>
          <w:b/>
          <w:sz w:val="20"/>
        </w:rPr>
      </w:pPr>
      <w:r w:rsidRPr="00AE7288">
        <w:rPr>
          <w:rFonts w:asciiTheme="minorHAnsi" w:hAnsiTheme="minorHAnsi" w:cstheme="minorHAnsi"/>
          <w:sz w:val="20"/>
        </w:rPr>
        <w:fldChar w:fldCharType="begin">
          <w:ffData>
            <w:name w:val=""/>
            <w:enabled/>
            <w:calcOnExit w:val="0"/>
            <w:checkBox>
              <w:sizeAuto/>
              <w:default w:val="0"/>
              <w:checked w:val="0"/>
            </w:checkBox>
          </w:ffData>
        </w:fldChar>
      </w:r>
      <w:r w:rsidRPr="00AE7288">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AE7288">
        <w:rPr>
          <w:rFonts w:asciiTheme="minorHAnsi" w:hAnsiTheme="minorHAnsi" w:cstheme="minorHAnsi"/>
          <w:sz w:val="20"/>
        </w:rPr>
        <w:fldChar w:fldCharType="end"/>
      </w:r>
      <w:r w:rsidRPr="00AE7288">
        <w:rPr>
          <w:rFonts w:asciiTheme="minorHAnsi" w:hAnsiTheme="minorHAnsi" w:cstheme="minorHAnsi"/>
          <w:sz w:val="20"/>
        </w:rPr>
        <w:t xml:space="preserve"> </w:t>
      </w:r>
      <w:r w:rsidR="00C0205F" w:rsidRPr="00AE7288">
        <w:rPr>
          <w:rFonts w:asciiTheme="minorHAnsi" w:hAnsiTheme="minorHAnsi" w:cstheme="minorHAnsi"/>
          <w:b/>
          <w:sz w:val="20"/>
        </w:rPr>
        <w:t xml:space="preserve">LOTTO 1 - </w:t>
      </w:r>
      <w:r w:rsidR="00C0205F" w:rsidRPr="00AE7288">
        <w:rPr>
          <w:rFonts w:asciiTheme="minorHAnsi" w:hAnsiTheme="minorHAnsi" w:cstheme="minorHAnsi"/>
          <w:b/>
          <w:bCs/>
          <w:sz w:val="20"/>
        </w:rPr>
        <w:t>Progetto Innovativo per la qualità dell’abitare – intervento di riqualificazione di parte del complesso C.S.S. Prospero Alpino a Marostica (ID PINQuA 359)”</w:t>
      </w:r>
    </w:p>
    <w:tbl>
      <w:tblPr>
        <w:tblW w:w="4854"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31"/>
        <w:gridCol w:w="1357"/>
        <w:gridCol w:w="564"/>
        <w:gridCol w:w="562"/>
        <w:gridCol w:w="617"/>
        <w:gridCol w:w="617"/>
        <w:gridCol w:w="617"/>
        <w:gridCol w:w="1390"/>
        <w:gridCol w:w="999"/>
        <w:gridCol w:w="1411"/>
      </w:tblGrid>
      <w:tr w:rsidR="00A72F0A" w:rsidRPr="00302B36" w14:paraId="404D28FE" w14:textId="77777777" w:rsidTr="00A72F0A">
        <w:trPr>
          <w:cantSplit/>
          <w:trHeight w:val="540"/>
        </w:trPr>
        <w:tc>
          <w:tcPr>
            <w:tcW w:w="1442"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777CA135" w14:textId="2C9E259F" w:rsidR="00A72F0A" w:rsidRPr="00302B36" w:rsidRDefault="00A72F0A"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 operatore economico</w:t>
            </w:r>
          </w:p>
        </w:tc>
        <w:tc>
          <w:tcPr>
            <w:tcW w:w="1360"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704FC8FE" w14:textId="77777777" w:rsidR="00A72F0A" w:rsidRDefault="00A72F0A" w:rsidP="008A56EF">
            <w:pPr>
              <w:keepNext/>
              <w:jc w:val="center"/>
              <w:rPr>
                <w:rFonts w:asciiTheme="minorHAnsi" w:hAnsiTheme="minorHAnsi" w:cstheme="minorHAnsi"/>
                <w:b/>
                <w:sz w:val="16"/>
                <w:szCs w:val="16"/>
              </w:rPr>
            </w:pPr>
          </w:p>
          <w:p w14:paraId="0548A115" w14:textId="16227FBD" w:rsidR="00A72F0A" w:rsidRPr="00302B36" w:rsidRDefault="00A72F0A" w:rsidP="00A72F0A">
            <w:pPr>
              <w:keepNext/>
              <w:jc w:val="center"/>
              <w:rPr>
                <w:rFonts w:asciiTheme="minorHAnsi" w:hAnsiTheme="minorHAnsi" w:cstheme="minorHAnsi"/>
                <w:b/>
                <w:sz w:val="16"/>
                <w:szCs w:val="16"/>
              </w:rPr>
            </w:pPr>
            <w:r w:rsidRPr="0087640E">
              <w:rPr>
                <w:rFonts w:asciiTheme="minorHAnsi" w:hAnsiTheme="minorHAnsi" w:cstheme="minorHAnsi"/>
                <w:b/>
                <w:sz w:val="16"/>
                <w:szCs w:val="16"/>
              </w:rPr>
              <w:t xml:space="preserve">QUOTA DI PARTECIPAZIONE </w:t>
            </w:r>
            <w:r>
              <w:rPr>
                <w:rFonts w:asciiTheme="minorHAnsi" w:hAnsiTheme="minorHAnsi" w:cstheme="minorHAnsi"/>
                <w:b/>
                <w:sz w:val="16"/>
                <w:szCs w:val="16"/>
              </w:rPr>
              <w:t>alla RETE</w:t>
            </w:r>
          </w:p>
        </w:tc>
        <w:tc>
          <w:tcPr>
            <w:tcW w:w="4455"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03415390" w14:textId="44658268"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4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2F5E9A"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A72F0A" w:rsidRPr="00302B36" w14:paraId="7D05E8E4" w14:textId="77777777" w:rsidTr="00A72F0A">
        <w:trPr>
          <w:cantSplit/>
          <w:trHeight w:val="540"/>
        </w:trPr>
        <w:tc>
          <w:tcPr>
            <w:tcW w:w="1442"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6B2A6A2B" w14:textId="77777777" w:rsidR="00A72F0A" w:rsidRPr="00302B36" w:rsidRDefault="00A72F0A" w:rsidP="008A56EF">
            <w:pPr>
              <w:keepNext/>
              <w:jc w:val="center"/>
              <w:rPr>
                <w:rFonts w:asciiTheme="minorHAnsi" w:hAnsiTheme="minorHAnsi" w:cstheme="minorHAnsi"/>
                <w:b/>
                <w:sz w:val="18"/>
                <w:szCs w:val="18"/>
              </w:rPr>
            </w:pPr>
          </w:p>
        </w:tc>
        <w:tc>
          <w:tcPr>
            <w:tcW w:w="1360" w:type="dxa"/>
            <w:vMerge/>
            <w:tcBorders>
              <w:left w:val="dashSmallGap" w:sz="4" w:space="0" w:color="auto"/>
              <w:bottom w:val="single" w:sz="4" w:space="0" w:color="auto"/>
              <w:right w:val="dashSmallGap" w:sz="4" w:space="0" w:color="auto"/>
            </w:tcBorders>
            <w:shd w:val="clear" w:color="auto" w:fill="B8CCE4" w:themeFill="accent1" w:themeFillTint="66"/>
          </w:tcPr>
          <w:p w14:paraId="2E61F62E" w14:textId="77777777" w:rsidR="00A72F0A" w:rsidRPr="00302B36" w:rsidRDefault="00A72F0A" w:rsidP="008A56EF">
            <w:pPr>
              <w:keepNext/>
              <w:jc w:val="center"/>
              <w:rPr>
                <w:rFonts w:asciiTheme="minorHAnsi" w:hAnsiTheme="minorHAnsi" w:cstheme="minorHAnsi"/>
                <w:b/>
                <w:sz w:val="16"/>
                <w:szCs w:val="16"/>
              </w:rPr>
            </w:pPr>
          </w:p>
        </w:tc>
        <w:tc>
          <w:tcPr>
            <w:tcW w:w="583" w:type="dxa"/>
            <w:tcBorders>
              <w:top w:val="single" w:sz="4" w:space="0" w:color="auto"/>
              <w:left w:val="dashSmallGap" w:sz="4" w:space="0" w:color="auto"/>
              <w:bottom w:val="single" w:sz="4" w:space="0" w:color="auto"/>
            </w:tcBorders>
            <w:shd w:val="clear" w:color="auto" w:fill="B8CCE4" w:themeFill="accent1" w:themeFillTint="66"/>
            <w:vAlign w:val="center"/>
          </w:tcPr>
          <w:p w14:paraId="5537E1EA" w14:textId="4E58592D"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5BE2B63B"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E.06</w:t>
            </w:r>
          </w:p>
        </w:tc>
        <w:tc>
          <w:tcPr>
            <w:tcW w:w="581" w:type="dxa"/>
            <w:tcBorders>
              <w:top w:val="single" w:sz="4" w:space="0" w:color="auto"/>
              <w:bottom w:val="single" w:sz="4" w:space="0" w:color="auto"/>
            </w:tcBorders>
            <w:shd w:val="clear" w:color="auto" w:fill="B8CCE4" w:themeFill="accent1" w:themeFillTint="66"/>
            <w:vAlign w:val="center"/>
          </w:tcPr>
          <w:p w14:paraId="2375E8AD"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7D6BF642"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S.03</w:t>
            </w:r>
          </w:p>
        </w:tc>
        <w:tc>
          <w:tcPr>
            <w:tcW w:w="633" w:type="dxa"/>
            <w:tcBorders>
              <w:top w:val="single" w:sz="4" w:space="0" w:color="auto"/>
              <w:bottom w:val="single" w:sz="4" w:space="0" w:color="auto"/>
            </w:tcBorders>
            <w:shd w:val="clear" w:color="auto" w:fill="B8CCE4" w:themeFill="accent1" w:themeFillTint="66"/>
            <w:vAlign w:val="center"/>
          </w:tcPr>
          <w:p w14:paraId="31D331C5"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E292CB5"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633" w:type="dxa"/>
            <w:tcBorders>
              <w:top w:val="single" w:sz="4" w:space="0" w:color="auto"/>
              <w:bottom w:val="single" w:sz="4" w:space="0" w:color="auto"/>
            </w:tcBorders>
            <w:shd w:val="clear" w:color="auto" w:fill="B8CCE4" w:themeFill="accent1" w:themeFillTint="66"/>
            <w:vAlign w:val="center"/>
          </w:tcPr>
          <w:p w14:paraId="5CA4E2EF"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3CA2DA18"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633" w:type="dxa"/>
            <w:tcBorders>
              <w:top w:val="single" w:sz="4" w:space="0" w:color="auto"/>
              <w:bottom w:val="single" w:sz="4" w:space="0" w:color="auto"/>
            </w:tcBorders>
            <w:shd w:val="clear" w:color="auto" w:fill="B8CCE4" w:themeFill="accent1" w:themeFillTint="66"/>
            <w:vAlign w:val="center"/>
          </w:tcPr>
          <w:p w14:paraId="4E959A71"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5C52C514"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92" w:type="dxa"/>
            <w:tcBorders>
              <w:bottom w:val="single" w:sz="4" w:space="0" w:color="auto"/>
              <w:right w:val="single" w:sz="4" w:space="0" w:color="auto"/>
            </w:tcBorders>
            <w:shd w:val="clear" w:color="auto" w:fill="B8CCE4" w:themeFill="accent1" w:themeFillTint="66"/>
            <w:vAlign w:val="center"/>
          </w:tcPr>
          <w:p w14:paraId="6E5F7CE9" w14:textId="7F8781BB"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progettazione</w:t>
            </w:r>
          </w:p>
        </w:tc>
        <w:tc>
          <w:tcPr>
            <w:tcW w:w="1029" w:type="dxa"/>
            <w:tcBorders>
              <w:left w:val="single" w:sz="4" w:space="0" w:color="auto"/>
              <w:bottom w:val="single" w:sz="4" w:space="0" w:color="auto"/>
            </w:tcBorders>
            <w:shd w:val="clear" w:color="auto" w:fill="B8CCE4" w:themeFill="accent1" w:themeFillTint="66"/>
            <w:vAlign w:val="center"/>
          </w:tcPr>
          <w:p w14:paraId="6047DF05"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419" w:type="dxa"/>
            <w:tcBorders>
              <w:bottom w:val="single" w:sz="4" w:space="0" w:color="auto"/>
              <w:right w:val="single" w:sz="4" w:space="0" w:color="auto"/>
            </w:tcBorders>
            <w:shd w:val="clear" w:color="auto" w:fill="B8CCE4" w:themeFill="accent1" w:themeFillTint="66"/>
            <w:vAlign w:val="center"/>
          </w:tcPr>
          <w:p w14:paraId="40439DB4" w14:textId="7B28D986"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esecuzione</w:t>
            </w:r>
          </w:p>
        </w:tc>
      </w:tr>
      <w:tr w:rsidR="00A72F0A" w:rsidRPr="00302B36" w14:paraId="3580E8A0" w14:textId="77777777" w:rsidTr="00A72F0A">
        <w:trPr>
          <w:cantSplit/>
          <w:trHeight w:val="409"/>
        </w:trPr>
        <w:tc>
          <w:tcPr>
            <w:tcW w:w="1442"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515D72E4" w14:textId="1156E6B2"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60" w:type="dxa"/>
            <w:tcBorders>
              <w:top w:val="single" w:sz="4" w:space="0" w:color="auto"/>
              <w:left w:val="single" w:sz="4" w:space="0" w:color="auto"/>
              <w:right w:val="single" w:sz="4" w:space="0" w:color="auto"/>
            </w:tcBorders>
            <w:shd w:val="clear" w:color="auto" w:fill="FFFFFF"/>
            <w:vAlign w:val="center"/>
          </w:tcPr>
          <w:p w14:paraId="24A5DA71" w14:textId="3D08FA41"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12813687"/>
                <w:placeholder>
                  <w:docPart w:val="9BC1790093394FFFBCA1E958DE220C48"/>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3" w:type="dxa"/>
            <w:tcBorders>
              <w:top w:val="single" w:sz="4" w:space="0" w:color="auto"/>
              <w:left w:val="single" w:sz="4" w:space="0" w:color="auto"/>
            </w:tcBorders>
            <w:shd w:val="clear" w:color="auto" w:fill="FFFFFF"/>
            <w:vAlign w:val="center"/>
          </w:tcPr>
          <w:p w14:paraId="090D6F1F" w14:textId="7F2E0C96"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59707385"/>
                <w:placeholder>
                  <w:docPart w:val="8B3AC0B968F644B694889369A9E93FF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1" w:type="dxa"/>
            <w:tcBorders>
              <w:top w:val="single" w:sz="4" w:space="0" w:color="auto"/>
            </w:tcBorders>
            <w:shd w:val="clear" w:color="auto" w:fill="auto"/>
            <w:vAlign w:val="center"/>
          </w:tcPr>
          <w:p w14:paraId="636CA704"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50360285"/>
                <w:placeholder>
                  <w:docPart w:val="9BF08672387A4572B8A4FED5FC040CB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tcBorders>
              <w:top w:val="single" w:sz="4" w:space="0" w:color="auto"/>
            </w:tcBorders>
            <w:vAlign w:val="center"/>
          </w:tcPr>
          <w:p w14:paraId="5A502B7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63843718"/>
                <w:placeholder>
                  <w:docPart w:val="78048B41C51844B59D3E97178EC703B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tcBorders>
              <w:top w:val="single" w:sz="4" w:space="0" w:color="auto"/>
            </w:tcBorders>
            <w:shd w:val="clear" w:color="auto" w:fill="auto"/>
            <w:vAlign w:val="center"/>
          </w:tcPr>
          <w:p w14:paraId="50A0DE28"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40043247"/>
                <w:placeholder>
                  <w:docPart w:val="E7C39C3D0C87450CA12DA25C01C0820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tcBorders>
              <w:top w:val="single" w:sz="4" w:space="0" w:color="auto"/>
            </w:tcBorders>
            <w:shd w:val="clear" w:color="auto" w:fill="auto"/>
            <w:vAlign w:val="center"/>
          </w:tcPr>
          <w:p w14:paraId="46778184"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33097266"/>
                <w:placeholder>
                  <w:docPart w:val="5E76B0C445294A56A22C1B4EC526E6A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92" w:type="dxa"/>
            <w:tcBorders>
              <w:top w:val="single" w:sz="4" w:space="0" w:color="auto"/>
              <w:right w:val="single" w:sz="4" w:space="0" w:color="auto"/>
            </w:tcBorders>
            <w:vAlign w:val="center"/>
          </w:tcPr>
          <w:p w14:paraId="71B08EC0"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58695543"/>
                <w:placeholder>
                  <w:docPart w:val="3AFDFDC697DF42C0BBD8E7A3E788408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29" w:type="dxa"/>
            <w:tcBorders>
              <w:top w:val="single" w:sz="4" w:space="0" w:color="auto"/>
              <w:left w:val="single" w:sz="4" w:space="0" w:color="auto"/>
            </w:tcBorders>
            <w:vAlign w:val="center"/>
          </w:tcPr>
          <w:p w14:paraId="1D6147E0"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4784520"/>
                <w:placeholder>
                  <w:docPart w:val="1F9084F3FE0D413AB7511F58AF9A80A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19" w:type="dxa"/>
            <w:tcBorders>
              <w:top w:val="single" w:sz="4" w:space="0" w:color="auto"/>
              <w:right w:val="single" w:sz="4" w:space="0" w:color="auto"/>
            </w:tcBorders>
            <w:vAlign w:val="center"/>
          </w:tcPr>
          <w:p w14:paraId="380F140C"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34535502"/>
                <w:placeholder>
                  <w:docPart w:val="8B31ACA206D349BEA28A0AE7D88C3738"/>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49273A01" w14:textId="77777777" w:rsidTr="00A72F0A">
        <w:trPr>
          <w:cantSplit/>
          <w:trHeight w:val="409"/>
        </w:trPr>
        <w:tc>
          <w:tcPr>
            <w:tcW w:w="1442" w:type="dxa"/>
            <w:tcBorders>
              <w:left w:val="single" w:sz="4" w:space="0" w:color="auto"/>
              <w:right w:val="single" w:sz="4" w:space="0" w:color="auto"/>
            </w:tcBorders>
            <w:shd w:val="clear" w:color="auto" w:fill="FFFFFF"/>
            <w:vAlign w:val="center"/>
          </w:tcPr>
          <w:p w14:paraId="343A6637" w14:textId="14A07A5C"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60" w:type="dxa"/>
            <w:tcBorders>
              <w:left w:val="single" w:sz="4" w:space="0" w:color="auto"/>
              <w:right w:val="single" w:sz="4" w:space="0" w:color="auto"/>
            </w:tcBorders>
            <w:shd w:val="clear" w:color="auto" w:fill="FFFFFF"/>
            <w:vAlign w:val="center"/>
          </w:tcPr>
          <w:p w14:paraId="3E1D1709" w14:textId="15012EF4"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59976871"/>
                <w:placeholder>
                  <w:docPart w:val="F131D7119F0647E293D18A2C535A236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3" w:type="dxa"/>
            <w:tcBorders>
              <w:left w:val="single" w:sz="4" w:space="0" w:color="auto"/>
            </w:tcBorders>
            <w:shd w:val="clear" w:color="auto" w:fill="FFFFFF"/>
            <w:vAlign w:val="center"/>
          </w:tcPr>
          <w:p w14:paraId="3F701257" w14:textId="09B9F5F3"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6278602"/>
                <w:placeholder>
                  <w:docPart w:val="653CAE765BA14A5A8398022E6B85826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1" w:type="dxa"/>
            <w:shd w:val="clear" w:color="auto" w:fill="auto"/>
            <w:vAlign w:val="center"/>
          </w:tcPr>
          <w:p w14:paraId="497C5C9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44336981"/>
                <w:placeholder>
                  <w:docPart w:val="D1A34B2012514953A392A0BD8EC593B6"/>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vAlign w:val="center"/>
          </w:tcPr>
          <w:p w14:paraId="42F8BD2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47158002"/>
                <w:placeholder>
                  <w:docPart w:val="FFC40BCA9DD6497E80B5AEEE722C0AB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shd w:val="clear" w:color="auto" w:fill="auto"/>
            <w:vAlign w:val="center"/>
          </w:tcPr>
          <w:p w14:paraId="5B7E93F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14789841"/>
                <w:placeholder>
                  <w:docPart w:val="419E2D60721F4F58BC0E2B5D05CE774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shd w:val="clear" w:color="auto" w:fill="auto"/>
            <w:vAlign w:val="center"/>
          </w:tcPr>
          <w:p w14:paraId="21FFF135"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632621761"/>
                <w:placeholder>
                  <w:docPart w:val="E6A9731F7DB1400C87E1910228D53ED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92" w:type="dxa"/>
            <w:tcBorders>
              <w:right w:val="single" w:sz="4" w:space="0" w:color="auto"/>
            </w:tcBorders>
            <w:vAlign w:val="center"/>
          </w:tcPr>
          <w:p w14:paraId="72D53CBE"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768414436"/>
                <w:placeholder>
                  <w:docPart w:val="C94379765E504D2E9C1B31D674B46A1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29" w:type="dxa"/>
            <w:tcBorders>
              <w:left w:val="single" w:sz="4" w:space="0" w:color="auto"/>
            </w:tcBorders>
            <w:vAlign w:val="center"/>
          </w:tcPr>
          <w:p w14:paraId="7988319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11615144"/>
                <w:placeholder>
                  <w:docPart w:val="1ED4F1DDD07D43FC9E40982F43ED96A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19" w:type="dxa"/>
            <w:tcBorders>
              <w:right w:val="single" w:sz="4" w:space="0" w:color="auto"/>
            </w:tcBorders>
            <w:vAlign w:val="center"/>
          </w:tcPr>
          <w:p w14:paraId="78E375B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30881667"/>
                <w:placeholder>
                  <w:docPart w:val="FD87DD354DE4498499D07F45D20ED7A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529C7A59" w14:textId="77777777" w:rsidTr="00A72F0A">
        <w:trPr>
          <w:cantSplit/>
          <w:trHeight w:val="409"/>
        </w:trPr>
        <w:tc>
          <w:tcPr>
            <w:tcW w:w="1442" w:type="dxa"/>
            <w:tcBorders>
              <w:left w:val="single" w:sz="4" w:space="0" w:color="auto"/>
              <w:right w:val="single" w:sz="4" w:space="0" w:color="auto"/>
            </w:tcBorders>
            <w:shd w:val="clear" w:color="auto" w:fill="FFFFFF"/>
            <w:vAlign w:val="center"/>
          </w:tcPr>
          <w:p w14:paraId="3A87DD36" w14:textId="257E1CBF"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60" w:type="dxa"/>
            <w:tcBorders>
              <w:left w:val="single" w:sz="4" w:space="0" w:color="auto"/>
              <w:right w:val="single" w:sz="4" w:space="0" w:color="auto"/>
            </w:tcBorders>
            <w:shd w:val="clear" w:color="auto" w:fill="FFFFFF"/>
            <w:vAlign w:val="center"/>
          </w:tcPr>
          <w:p w14:paraId="33636A55" w14:textId="3B1B87C5"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24729453"/>
                <w:placeholder>
                  <w:docPart w:val="2120C9BEABD94EECBD64AF7FDC65B59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3" w:type="dxa"/>
            <w:tcBorders>
              <w:left w:val="single" w:sz="4" w:space="0" w:color="auto"/>
            </w:tcBorders>
            <w:shd w:val="clear" w:color="auto" w:fill="FFFFFF"/>
            <w:vAlign w:val="center"/>
          </w:tcPr>
          <w:p w14:paraId="093E2422" w14:textId="5E24587C"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9426967"/>
                <w:placeholder>
                  <w:docPart w:val="A6E60234123942A2A0E425F5EE55106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581" w:type="dxa"/>
            <w:shd w:val="clear" w:color="auto" w:fill="auto"/>
            <w:vAlign w:val="center"/>
          </w:tcPr>
          <w:p w14:paraId="2FFCD2B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08575232"/>
                <w:placeholder>
                  <w:docPart w:val="177012765DB042A38CDCFA6EDF6F548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vAlign w:val="center"/>
          </w:tcPr>
          <w:p w14:paraId="112C905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47701730"/>
                <w:placeholder>
                  <w:docPart w:val="0F120454E0984CCEAABB268826A730E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shd w:val="clear" w:color="auto" w:fill="auto"/>
            <w:vAlign w:val="center"/>
          </w:tcPr>
          <w:p w14:paraId="75A96B75"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89986344"/>
                <w:placeholder>
                  <w:docPart w:val="6CA88A4384D544A1A23AEF761FBEDA2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33" w:type="dxa"/>
            <w:shd w:val="clear" w:color="auto" w:fill="auto"/>
            <w:vAlign w:val="center"/>
          </w:tcPr>
          <w:p w14:paraId="7F8C674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41227531"/>
                <w:placeholder>
                  <w:docPart w:val="67BE4E6B20834E2887214C85D99F5E8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92" w:type="dxa"/>
            <w:tcBorders>
              <w:right w:val="single" w:sz="4" w:space="0" w:color="auto"/>
            </w:tcBorders>
            <w:vAlign w:val="center"/>
          </w:tcPr>
          <w:p w14:paraId="48621D4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18587841"/>
                <w:placeholder>
                  <w:docPart w:val="A1DDB4A944E34F199BE92F42BCA3C91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29" w:type="dxa"/>
            <w:tcBorders>
              <w:left w:val="single" w:sz="4" w:space="0" w:color="auto"/>
            </w:tcBorders>
            <w:vAlign w:val="center"/>
          </w:tcPr>
          <w:p w14:paraId="7709FF9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92690362"/>
                <w:placeholder>
                  <w:docPart w:val="A91E5D7597934E2BB76D8B33BE51F17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19" w:type="dxa"/>
            <w:tcBorders>
              <w:right w:val="single" w:sz="4" w:space="0" w:color="auto"/>
            </w:tcBorders>
            <w:vAlign w:val="center"/>
          </w:tcPr>
          <w:p w14:paraId="559F12A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25638281"/>
                <w:placeholder>
                  <w:docPart w:val="79E95F4F62104361BC5C078FEE130F1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39636AD5" w14:textId="77777777" w:rsidTr="00A72F0A">
        <w:trPr>
          <w:cantSplit/>
          <w:trHeight w:val="409"/>
        </w:trPr>
        <w:tc>
          <w:tcPr>
            <w:tcW w:w="1442" w:type="dxa"/>
            <w:tcBorders>
              <w:left w:val="single" w:sz="4" w:space="0" w:color="auto"/>
              <w:bottom w:val="single" w:sz="4" w:space="0" w:color="auto"/>
              <w:right w:val="single" w:sz="4" w:space="0" w:color="auto"/>
            </w:tcBorders>
            <w:shd w:val="clear" w:color="auto" w:fill="FFFFFF"/>
            <w:vAlign w:val="center"/>
          </w:tcPr>
          <w:p w14:paraId="6D5F3598"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60" w:type="dxa"/>
            <w:tcBorders>
              <w:left w:val="single" w:sz="4" w:space="0" w:color="auto"/>
              <w:bottom w:val="single" w:sz="4" w:space="0" w:color="auto"/>
              <w:right w:val="single" w:sz="4" w:space="0" w:color="auto"/>
            </w:tcBorders>
            <w:shd w:val="clear" w:color="auto" w:fill="FFFFFF"/>
            <w:vAlign w:val="center"/>
          </w:tcPr>
          <w:p w14:paraId="69CA0B84" w14:textId="48DD5CBC"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925250183"/>
                <w:placeholder>
                  <w:docPart w:val="15191C9B768E4DD8BED1B9F85251F5D6"/>
                </w:placeholder>
                <w:text/>
              </w:sdtPr>
              <w:sdtEndPr/>
              <w:sdtContent>
                <w:r w:rsidRPr="00302B36">
                  <w:rPr>
                    <w:rFonts w:asciiTheme="minorHAnsi" w:hAnsiTheme="minorHAnsi" w:cstheme="minorHAnsi"/>
                    <w:sz w:val="18"/>
                    <w:szCs w:val="18"/>
                  </w:rPr>
                  <w:t>100 %</w:t>
                </w:r>
              </w:sdtContent>
            </w:sdt>
          </w:p>
        </w:tc>
        <w:tc>
          <w:tcPr>
            <w:tcW w:w="583" w:type="dxa"/>
            <w:tcBorders>
              <w:left w:val="single" w:sz="4" w:space="0" w:color="auto"/>
              <w:bottom w:val="single" w:sz="4" w:space="0" w:color="auto"/>
            </w:tcBorders>
            <w:shd w:val="clear" w:color="auto" w:fill="FFFFFF"/>
            <w:vAlign w:val="center"/>
          </w:tcPr>
          <w:p w14:paraId="7897F72F" w14:textId="039AEEDB"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451544713"/>
                <w:placeholder>
                  <w:docPart w:val="53F0A11C95CE4CF79FA7034A67123C2D"/>
                </w:placeholder>
                <w:text/>
              </w:sdtPr>
              <w:sdtEndPr/>
              <w:sdtContent>
                <w:r w:rsidRPr="00302B36">
                  <w:rPr>
                    <w:rFonts w:asciiTheme="minorHAnsi" w:hAnsiTheme="minorHAnsi" w:cstheme="minorHAnsi"/>
                    <w:sz w:val="18"/>
                    <w:szCs w:val="18"/>
                  </w:rPr>
                  <w:t>100 %</w:t>
                </w:r>
              </w:sdtContent>
            </w:sdt>
          </w:p>
        </w:tc>
        <w:tc>
          <w:tcPr>
            <w:tcW w:w="581" w:type="dxa"/>
            <w:tcBorders>
              <w:bottom w:val="single" w:sz="4" w:space="0" w:color="auto"/>
            </w:tcBorders>
            <w:shd w:val="clear" w:color="auto" w:fill="auto"/>
            <w:vAlign w:val="center"/>
          </w:tcPr>
          <w:p w14:paraId="78F2C6B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32141869"/>
                <w:placeholder>
                  <w:docPart w:val="9AFF92A2163A4F2C81833CCFB04324F0"/>
                </w:placeholder>
                <w:text/>
              </w:sdtPr>
              <w:sdtEndPr/>
              <w:sdtContent>
                <w:r w:rsidR="00A72F0A" w:rsidRPr="00302B36">
                  <w:rPr>
                    <w:rFonts w:asciiTheme="minorHAnsi" w:hAnsiTheme="minorHAnsi" w:cstheme="minorHAnsi"/>
                    <w:sz w:val="18"/>
                    <w:szCs w:val="18"/>
                  </w:rPr>
                  <w:t>100 %</w:t>
                </w:r>
              </w:sdtContent>
            </w:sdt>
          </w:p>
        </w:tc>
        <w:tc>
          <w:tcPr>
            <w:tcW w:w="633" w:type="dxa"/>
            <w:tcBorders>
              <w:bottom w:val="single" w:sz="4" w:space="0" w:color="auto"/>
            </w:tcBorders>
            <w:vAlign w:val="center"/>
          </w:tcPr>
          <w:p w14:paraId="14BEA2C4"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37642983"/>
                <w:placeholder>
                  <w:docPart w:val="FECF5F0CFCD54872A887B6DAEFBC9B31"/>
                </w:placeholder>
                <w:text/>
              </w:sdtPr>
              <w:sdtEndPr/>
              <w:sdtContent>
                <w:r w:rsidR="00A72F0A" w:rsidRPr="00302B36">
                  <w:rPr>
                    <w:rFonts w:asciiTheme="minorHAnsi" w:hAnsiTheme="minorHAnsi" w:cstheme="minorHAnsi"/>
                    <w:sz w:val="18"/>
                    <w:szCs w:val="18"/>
                  </w:rPr>
                  <w:t>100 %</w:t>
                </w:r>
              </w:sdtContent>
            </w:sdt>
          </w:p>
        </w:tc>
        <w:tc>
          <w:tcPr>
            <w:tcW w:w="633" w:type="dxa"/>
            <w:tcBorders>
              <w:bottom w:val="single" w:sz="4" w:space="0" w:color="auto"/>
            </w:tcBorders>
            <w:shd w:val="clear" w:color="auto" w:fill="auto"/>
            <w:vAlign w:val="center"/>
          </w:tcPr>
          <w:p w14:paraId="707700E8"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09471249"/>
                <w:placeholder>
                  <w:docPart w:val="46C4A754F9F24049902C079C83D06E86"/>
                </w:placeholder>
                <w:text/>
              </w:sdtPr>
              <w:sdtEndPr/>
              <w:sdtContent>
                <w:r w:rsidR="00A72F0A" w:rsidRPr="00302B36">
                  <w:rPr>
                    <w:rFonts w:asciiTheme="minorHAnsi" w:hAnsiTheme="minorHAnsi" w:cstheme="minorHAnsi"/>
                    <w:sz w:val="18"/>
                    <w:szCs w:val="18"/>
                  </w:rPr>
                  <w:t>100 %</w:t>
                </w:r>
              </w:sdtContent>
            </w:sdt>
          </w:p>
        </w:tc>
        <w:tc>
          <w:tcPr>
            <w:tcW w:w="633" w:type="dxa"/>
            <w:tcBorders>
              <w:bottom w:val="single" w:sz="4" w:space="0" w:color="auto"/>
            </w:tcBorders>
            <w:shd w:val="clear" w:color="auto" w:fill="auto"/>
            <w:vAlign w:val="center"/>
          </w:tcPr>
          <w:p w14:paraId="206ABDF8"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431131005"/>
                <w:placeholder>
                  <w:docPart w:val="0FAC3FC620B74731A1F9C5D68FCB42A2"/>
                </w:placeholder>
                <w:text/>
              </w:sdtPr>
              <w:sdtEndPr/>
              <w:sdtContent>
                <w:r w:rsidR="00A72F0A" w:rsidRPr="00302B36">
                  <w:rPr>
                    <w:rFonts w:asciiTheme="minorHAnsi" w:hAnsiTheme="minorHAnsi" w:cstheme="minorHAnsi"/>
                    <w:sz w:val="18"/>
                    <w:szCs w:val="18"/>
                  </w:rPr>
                  <w:t>100 %</w:t>
                </w:r>
              </w:sdtContent>
            </w:sdt>
          </w:p>
        </w:tc>
        <w:tc>
          <w:tcPr>
            <w:tcW w:w="1392" w:type="dxa"/>
            <w:tcBorders>
              <w:bottom w:val="single" w:sz="4" w:space="0" w:color="auto"/>
              <w:right w:val="single" w:sz="4" w:space="0" w:color="auto"/>
            </w:tcBorders>
            <w:vAlign w:val="center"/>
          </w:tcPr>
          <w:p w14:paraId="3A0685F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38831020"/>
                <w:placeholder>
                  <w:docPart w:val="B4D4FC2A102244E8B9CBF2591DA7BC21"/>
                </w:placeholder>
                <w:text/>
              </w:sdtPr>
              <w:sdtEndPr/>
              <w:sdtContent>
                <w:r w:rsidR="00A72F0A" w:rsidRPr="00302B36">
                  <w:rPr>
                    <w:rFonts w:asciiTheme="minorHAnsi" w:hAnsiTheme="minorHAnsi" w:cstheme="minorHAnsi"/>
                    <w:sz w:val="18"/>
                    <w:szCs w:val="18"/>
                  </w:rPr>
                  <w:t>100 %</w:t>
                </w:r>
              </w:sdtContent>
            </w:sdt>
          </w:p>
        </w:tc>
        <w:tc>
          <w:tcPr>
            <w:tcW w:w="1029" w:type="dxa"/>
            <w:tcBorders>
              <w:left w:val="single" w:sz="4" w:space="0" w:color="auto"/>
              <w:bottom w:val="single" w:sz="4" w:space="0" w:color="auto"/>
            </w:tcBorders>
            <w:vAlign w:val="center"/>
          </w:tcPr>
          <w:p w14:paraId="274E61B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11916469"/>
                <w:placeholder>
                  <w:docPart w:val="6817E52B8153493692BB2A10708E2A65"/>
                </w:placeholder>
                <w:text/>
              </w:sdtPr>
              <w:sdtEndPr/>
              <w:sdtContent>
                <w:r w:rsidR="00A72F0A" w:rsidRPr="00302B36">
                  <w:rPr>
                    <w:rFonts w:asciiTheme="minorHAnsi" w:hAnsiTheme="minorHAnsi" w:cstheme="minorHAnsi"/>
                    <w:sz w:val="18"/>
                    <w:szCs w:val="18"/>
                  </w:rPr>
                  <w:t>100 %</w:t>
                </w:r>
              </w:sdtContent>
            </w:sdt>
          </w:p>
        </w:tc>
        <w:tc>
          <w:tcPr>
            <w:tcW w:w="1419" w:type="dxa"/>
            <w:tcBorders>
              <w:bottom w:val="single" w:sz="4" w:space="0" w:color="auto"/>
              <w:right w:val="single" w:sz="4" w:space="0" w:color="auto"/>
            </w:tcBorders>
            <w:vAlign w:val="center"/>
          </w:tcPr>
          <w:p w14:paraId="0508B06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4932657"/>
                <w:placeholder>
                  <w:docPart w:val="DD14F6E9B79E4DB091FF115DAE0F2828"/>
                </w:placeholder>
                <w:text/>
              </w:sdtPr>
              <w:sdtEndPr/>
              <w:sdtContent>
                <w:r w:rsidR="00A72F0A" w:rsidRPr="00302B36">
                  <w:rPr>
                    <w:rFonts w:asciiTheme="minorHAnsi" w:hAnsiTheme="minorHAnsi" w:cstheme="minorHAnsi"/>
                    <w:sz w:val="18"/>
                    <w:szCs w:val="18"/>
                  </w:rPr>
                  <w:t>100 %</w:t>
                </w:r>
              </w:sdtContent>
            </w:sdt>
          </w:p>
        </w:tc>
      </w:tr>
    </w:tbl>
    <w:p w14:paraId="19A4EC55" w14:textId="77777777" w:rsidR="00AE7288" w:rsidRDefault="00AE7288" w:rsidP="00C0205F">
      <w:pPr>
        <w:pStyle w:val="Corpotesto"/>
        <w:widowControl w:val="0"/>
        <w:spacing w:line="360" w:lineRule="auto"/>
        <w:ind w:left="360"/>
        <w:jc w:val="both"/>
        <w:rPr>
          <w:rFonts w:asciiTheme="minorHAnsi" w:hAnsiTheme="minorHAnsi" w:cstheme="minorHAnsi"/>
          <w:sz w:val="28"/>
          <w:szCs w:val="28"/>
        </w:rPr>
      </w:pPr>
    </w:p>
    <w:p w14:paraId="473EA590" w14:textId="77777777" w:rsidR="009761C2" w:rsidRDefault="009761C2" w:rsidP="00C0205F">
      <w:pPr>
        <w:pStyle w:val="Corpotesto"/>
        <w:widowControl w:val="0"/>
        <w:spacing w:line="360" w:lineRule="auto"/>
        <w:ind w:left="360"/>
        <w:jc w:val="both"/>
        <w:rPr>
          <w:rFonts w:asciiTheme="minorHAnsi" w:hAnsiTheme="minorHAnsi" w:cstheme="minorHAnsi"/>
          <w:sz w:val="28"/>
          <w:szCs w:val="28"/>
        </w:rPr>
      </w:pPr>
    </w:p>
    <w:p w14:paraId="496270C2" w14:textId="77777777" w:rsidR="009761C2" w:rsidRDefault="009761C2" w:rsidP="00C0205F">
      <w:pPr>
        <w:pStyle w:val="Corpotesto"/>
        <w:widowControl w:val="0"/>
        <w:spacing w:line="360" w:lineRule="auto"/>
        <w:ind w:left="360"/>
        <w:jc w:val="both"/>
        <w:rPr>
          <w:rFonts w:asciiTheme="minorHAnsi" w:hAnsiTheme="minorHAnsi" w:cstheme="minorHAnsi"/>
          <w:sz w:val="28"/>
          <w:szCs w:val="28"/>
        </w:rPr>
      </w:pPr>
    </w:p>
    <w:p w14:paraId="0D00CB45" w14:textId="0BEF8ABF" w:rsidR="00C0205F" w:rsidRPr="00AE7288" w:rsidRDefault="00B37953" w:rsidP="00C0205F">
      <w:pPr>
        <w:pStyle w:val="Corpotesto"/>
        <w:widowControl w:val="0"/>
        <w:spacing w:line="360" w:lineRule="auto"/>
        <w:ind w:left="360"/>
        <w:jc w:val="both"/>
        <w:rPr>
          <w:rFonts w:asciiTheme="minorHAnsi" w:hAnsiTheme="minorHAnsi" w:cstheme="minorHAnsi"/>
          <w:b/>
          <w:bCs/>
          <w:sz w:val="20"/>
        </w:rPr>
      </w:pPr>
      <w:r w:rsidRPr="00AE7288">
        <w:rPr>
          <w:rFonts w:asciiTheme="minorHAnsi" w:hAnsiTheme="minorHAnsi" w:cstheme="minorHAnsi"/>
          <w:sz w:val="20"/>
        </w:rPr>
        <w:lastRenderedPageBreak/>
        <w:fldChar w:fldCharType="begin">
          <w:ffData>
            <w:name w:val=""/>
            <w:enabled/>
            <w:calcOnExit w:val="0"/>
            <w:checkBox>
              <w:sizeAuto/>
              <w:default w:val="0"/>
              <w:checked w:val="0"/>
            </w:checkBox>
          </w:ffData>
        </w:fldChar>
      </w:r>
      <w:r w:rsidRPr="00AE7288">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AE7288">
        <w:rPr>
          <w:rFonts w:asciiTheme="minorHAnsi" w:hAnsiTheme="minorHAnsi" w:cstheme="minorHAnsi"/>
          <w:sz w:val="20"/>
        </w:rPr>
        <w:fldChar w:fldCharType="end"/>
      </w:r>
      <w:r w:rsidRPr="00AE7288">
        <w:rPr>
          <w:rFonts w:asciiTheme="minorHAnsi" w:hAnsiTheme="minorHAnsi" w:cstheme="minorHAnsi"/>
          <w:sz w:val="20"/>
        </w:rPr>
        <w:t xml:space="preserve"> </w:t>
      </w:r>
      <w:r w:rsidR="00C0205F" w:rsidRPr="00AE7288">
        <w:rPr>
          <w:rFonts w:asciiTheme="minorHAnsi" w:hAnsiTheme="minorHAnsi" w:cstheme="minorHAnsi"/>
          <w:b/>
          <w:sz w:val="20"/>
        </w:rPr>
        <w:t xml:space="preserve">LOTTO 2 - </w:t>
      </w:r>
      <w:r w:rsidR="00C0205F" w:rsidRPr="00AE7288">
        <w:rPr>
          <w:rFonts w:asciiTheme="minorHAnsi" w:hAnsiTheme="minorHAnsi" w:cstheme="minorHAnsi"/>
          <w:b/>
          <w:bCs/>
          <w:sz w:val="20"/>
        </w:rPr>
        <w:t>Nuova realizzazione della Casa della comunità a Bassano del Grappa”</w:t>
      </w:r>
    </w:p>
    <w:tbl>
      <w:tblPr>
        <w:tblW w:w="500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46"/>
        <w:gridCol w:w="1341"/>
        <w:gridCol w:w="610"/>
        <w:gridCol w:w="610"/>
        <w:gridCol w:w="656"/>
        <w:gridCol w:w="656"/>
        <w:gridCol w:w="656"/>
        <w:gridCol w:w="1383"/>
        <w:gridCol w:w="1074"/>
        <w:gridCol w:w="1421"/>
      </w:tblGrid>
      <w:tr w:rsidR="00A72F0A" w:rsidRPr="00302B36" w14:paraId="66252A8A" w14:textId="77777777" w:rsidTr="00610288">
        <w:trPr>
          <w:cantSplit/>
          <w:trHeight w:val="540"/>
        </w:trPr>
        <w:tc>
          <w:tcPr>
            <w:tcW w:w="1447"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7282DDFF" w14:textId="310E23C9" w:rsidR="00A72F0A" w:rsidRPr="00302B36" w:rsidRDefault="00A72F0A"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 operatore economico</w:t>
            </w:r>
          </w:p>
        </w:tc>
        <w:tc>
          <w:tcPr>
            <w:tcW w:w="1341"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33C78926" w14:textId="2490E85B" w:rsidR="00A72F0A" w:rsidRPr="00302B36" w:rsidRDefault="00A72F0A" w:rsidP="008A56EF">
            <w:pPr>
              <w:keepNext/>
              <w:jc w:val="center"/>
              <w:rPr>
                <w:rFonts w:asciiTheme="minorHAnsi" w:hAnsiTheme="minorHAnsi" w:cstheme="minorHAnsi"/>
                <w:b/>
                <w:sz w:val="16"/>
                <w:szCs w:val="16"/>
              </w:rPr>
            </w:pPr>
            <w:r w:rsidRPr="00A72F0A">
              <w:rPr>
                <w:rFonts w:asciiTheme="minorHAnsi" w:hAnsiTheme="minorHAnsi" w:cstheme="minorHAnsi"/>
                <w:b/>
                <w:sz w:val="16"/>
                <w:szCs w:val="16"/>
              </w:rPr>
              <w:t>QUOTA DI PARTECIPAZIONE alla RETE</w:t>
            </w:r>
          </w:p>
        </w:tc>
        <w:tc>
          <w:tcPr>
            <w:tcW w:w="4572"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218B67DD" w14:textId="0F330806"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4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1C563C"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A72F0A" w:rsidRPr="00302B36" w14:paraId="58F06CBE" w14:textId="77777777" w:rsidTr="00610288">
        <w:trPr>
          <w:cantSplit/>
          <w:trHeight w:val="540"/>
        </w:trPr>
        <w:tc>
          <w:tcPr>
            <w:tcW w:w="1447"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3ADDDBF5" w14:textId="77777777" w:rsidR="00A72F0A" w:rsidRPr="00302B36" w:rsidRDefault="00A72F0A" w:rsidP="008A56EF">
            <w:pPr>
              <w:keepNext/>
              <w:jc w:val="center"/>
              <w:rPr>
                <w:rFonts w:asciiTheme="minorHAnsi" w:hAnsiTheme="minorHAnsi" w:cstheme="minorHAnsi"/>
                <w:b/>
                <w:sz w:val="18"/>
                <w:szCs w:val="18"/>
              </w:rPr>
            </w:pPr>
          </w:p>
        </w:tc>
        <w:tc>
          <w:tcPr>
            <w:tcW w:w="1341" w:type="dxa"/>
            <w:vMerge/>
            <w:tcBorders>
              <w:left w:val="dashSmallGap" w:sz="4" w:space="0" w:color="auto"/>
              <w:bottom w:val="single" w:sz="4" w:space="0" w:color="auto"/>
              <w:right w:val="dashSmallGap" w:sz="4" w:space="0" w:color="auto"/>
            </w:tcBorders>
            <w:shd w:val="clear" w:color="auto" w:fill="B8CCE4" w:themeFill="accent1" w:themeFillTint="66"/>
          </w:tcPr>
          <w:p w14:paraId="600BBED8" w14:textId="77777777" w:rsidR="00A72F0A" w:rsidRPr="00302B36" w:rsidRDefault="00A72F0A" w:rsidP="008A56EF">
            <w:pPr>
              <w:keepNext/>
              <w:jc w:val="center"/>
              <w:rPr>
                <w:rFonts w:asciiTheme="minorHAnsi" w:hAnsiTheme="minorHAnsi" w:cstheme="minorHAnsi"/>
                <w:b/>
                <w:sz w:val="16"/>
                <w:szCs w:val="16"/>
              </w:rPr>
            </w:pPr>
          </w:p>
        </w:tc>
        <w:tc>
          <w:tcPr>
            <w:tcW w:w="611" w:type="dxa"/>
            <w:tcBorders>
              <w:top w:val="single" w:sz="4" w:space="0" w:color="auto"/>
              <w:left w:val="dashSmallGap" w:sz="4" w:space="0" w:color="auto"/>
              <w:bottom w:val="single" w:sz="4" w:space="0" w:color="auto"/>
            </w:tcBorders>
            <w:shd w:val="clear" w:color="auto" w:fill="B8CCE4" w:themeFill="accent1" w:themeFillTint="66"/>
            <w:vAlign w:val="center"/>
          </w:tcPr>
          <w:p w14:paraId="6C4C0817" w14:textId="08E54EC6"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3BDF3C23"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E.10</w:t>
            </w:r>
          </w:p>
        </w:tc>
        <w:tc>
          <w:tcPr>
            <w:tcW w:w="610" w:type="dxa"/>
            <w:tcBorders>
              <w:top w:val="single" w:sz="4" w:space="0" w:color="auto"/>
              <w:bottom w:val="single" w:sz="4" w:space="0" w:color="auto"/>
            </w:tcBorders>
            <w:shd w:val="clear" w:color="auto" w:fill="B8CCE4" w:themeFill="accent1" w:themeFillTint="66"/>
            <w:vAlign w:val="center"/>
          </w:tcPr>
          <w:p w14:paraId="7E12E633"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36162A6A"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S.03</w:t>
            </w:r>
          </w:p>
        </w:tc>
        <w:tc>
          <w:tcPr>
            <w:tcW w:w="656" w:type="dxa"/>
            <w:tcBorders>
              <w:top w:val="single" w:sz="4" w:space="0" w:color="auto"/>
              <w:bottom w:val="single" w:sz="4" w:space="0" w:color="auto"/>
            </w:tcBorders>
            <w:shd w:val="clear" w:color="auto" w:fill="B8CCE4" w:themeFill="accent1" w:themeFillTint="66"/>
            <w:vAlign w:val="center"/>
          </w:tcPr>
          <w:p w14:paraId="0B65EFF7"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60B386D5"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656" w:type="dxa"/>
            <w:tcBorders>
              <w:top w:val="single" w:sz="4" w:space="0" w:color="auto"/>
              <w:bottom w:val="single" w:sz="4" w:space="0" w:color="auto"/>
            </w:tcBorders>
            <w:shd w:val="clear" w:color="auto" w:fill="B8CCE4" w:themeFill="accent1" w:themeFillTint="66"/>
            <w:vAlign w:val="center"/>
          </w:tcPr>
          <w:p w14:paraId="62488ABE"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13FF946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656" w:type="dxa"/>
            <w:tcBorders>
              <w:top w:val="single" w:sz="4" w:space="0" w:color="auto"/>
              <w:bottom w:val="single" w:sz="4" w:space="0" w:color="auto"/>
            </w:tcBorders>
            <w:shd w:val="clear" w:color="auto" w:fill="B8CCE4" w:themeFill="accent1" w:themeFillTint="66"/>
            <w:vAlign w:val="center"/>
          </w:tcPr>
          <w:p w14:paraId="4EED3D83"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7E5D9B5C"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3" w:type="dxa"/>
            <w:tcBorders>
              <w:bottom w:val="single" w:sz="4" w:space="0" w:color="auto"/>
              <w:right w:val="single" w:sz="4" w:space="0" w:color="auto"/>
            </w:tcBorders>
            <w:shd w:val="clear" w:color="auto" w:fill="B8CCE4" w:themeFill="accent1" w:themeFillTint="66"/>
            <w:vAlign w:val="center"/>
          </w:tcPr>
          <w:p w14:paraId="681E1147" w14:textId="0B6D24C7"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di progettazione</w:t>
            </w:r>
          </w:p>
        </w:tc>
        <w:tc>
          <w:tcPr>
            <w:tcW w:w="1074" w:type="dxa"/>
            <w:tcBorders>
              <w:left w:val="single" w:sz="4" w:space="0" w:color="auto"/>
              <w:bottom w:val="single" w:sz="4" w:space="0" w:color="auto"/>
            </w:tcBorders>
            <w:shd w:val="clear" w:color="auto" w:fill="B8CCE4" w:themeFill="accent1" w:themeFillTint="66"/>
            <w:vAlign w:val="center"/>
          </w:tcPr>
          <w:p w14:paraId="6489D08B"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421" w:type="dxa"/>
            <w:tcBorders>
              <w:bottom w:val="single" w:sz="4" w:space="0" w:color="auto"/>
              <w:right w:val="single" w:sz="4" w:space="0" w:color="auto"/>
            </w:tcBorders>
            <w:shd w:val="clear" w:color="auto" w:fill="B8CCE4" w:themeFill="accent1" w:themeFillTint="66"/>
            <w:vAlign w:val="center"/>
          </w:tcPr>
          <w:p w14:paraId="16125916" w14:textId="616310E9"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esecuzione</w:t>
            </w:r>
          </w:p>
        </w:tc>
      </w:tr>
      <w:tr w:rsidR="00A72F0A" w:rsidRPr="00302B36" w14:paraId="7192AF09" w14:textId="77777777" w:rsidTr="00610288">
        <w:trPr>
          <w:cantSplit/>
          <w:trHeight w:val="409"/>
        </w:trPr>
        <w:tc>
          <w:tcPr>
            <w:tcW w:w="1447"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405A23A4" w14:textId="7131D570"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top w:val="single" w:sz="4" w:space="0" w:color="auto"/>
              <w:left w:val="single" w:sz="4" w:space="0" w:color="auto"/>
              <w:right w:val="single" w:sz="4" w:space="0" w:color="auto"/>
            </w:tcBorders>
            <w:shd w:val="clear" w:color="auto" w:fill="FFFFFF"/>
            <w:vAlign w:val="center"/>
          </w:tcPr>
          <w:p w14:paraId="0B33E1C2" w14:textId="6408BDFD"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61654090"/>
                <w:placeholder>
                  <w:docPart w:val="87E8EC1D7E6E4639868921D35DDC0FB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tcBorders>
              <w:top w:val="single" w:sz="4" w:space="0" w:color="auto"/>
              <w:left w:val="single" w:sz="4" w:space="0" w:color="auto"/>
            </w:tcBorders>
            <w:shd w:val="clear" w:color="auto" w:fill="FFFFFF"/>
            <w:vAlign w:val="center"/>
          </w:tcPr>
          <w:p w14:paraId="5D162038" w14:textId="3DA55829"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84749000"/>
                <w:placeholder>
                  <w:docPart w:val="664606ADD6394F3983BDFFF00844EDB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0" w:type="dxa"/>
            <w:tcBorders>
              <w:top w:val="single" w:sz="4" w:space="0" w:color="auto"/>
            </w:tcBorders>
            <w:shd w:val="clear" w:color="auto" w:fill="auto"/>
            <w:vAlign w:val="center"/>
          </w:tcPr>
          <w:p w14:paraId="34DEF5C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05827681"/>
                <w:placeholder>
                  <w:docPart w:val="670EBFDF7652454888561D2ADA1F88A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tcBorders>
              <w:top w:val="single" w:sz="4" w:space="0" w:color="auto"/>
            </w:tcBorders>
            <w:vAlign w:val="center"/>
          </w:tcPr>
          <w:p w14:paraId="6887FA0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78045184"/>
                <w:placeholder>
                  <w:docPart w:val="24E21B396E184D3EAD58BA70F426297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tcBorders>
              <w:top w:val="single" w:sz="4" w:space="0" w:color="auto"/>
            </w:tcBorders>
            <w:shd w:val="clear" w:color="auto" w:fill="auto"/>
            <w:vAlign w:val="center"/>
          </w:tcPr>
          <w:p w14:paraId="438EFE5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41858062"/>
                <w:placeholder>
                  <w:docPart w:val="6FDCBBA388AB4AE9939597214DDC798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tcBorders>
              <w:top w:val="single" w:sz="4" w:space="0" w:color="auto"/>
            </w:tcBorders>
            <w:shd w:val="clear" w:color="auto" w:fill="auto"/>
            <w:vAlign w:val="center"/>
          </w:tcPr>
          <w:p w14:paraId="5FBFFA63"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371422276"/>
                <w:placeholder>
                  <w:docPart w:val="51C5148E10D74A869C7ADA86A67B61B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62F59D4D"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334729616"/>
                <w:placeholder>
                  <w:docPart w:val="6ED0F5908D0E460BA43FBAA5165638E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4" w:type="dxa"/>
            <w:tcBorders>
              <w:top w:val="single" w:sz="4" w:space="0" w:color="auto"/>
              <w:left w:val="single" w:sz="4" w:space="0" w:color="auto"/>
            </w:tcBorders>
            <w:vAlign w:val="center"/>
          </w:tcPr>
          <w:p w14:paraId="03A07E0D"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764765189"/>
                <w:placeholder>
                  <w:docPart w:val="6FA59A69D8C8454293603D438EED2F1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1" w:type="dxa"/>
            <w:tcBorders>
              <w:top w:val="single" w:sz="4" w:space="0" w:color="auto"/>
              <w:right w:val="single" w:sz="4" w:space="0" w:color="auto"/>
            </w:tcBorders>
            <w:vAlign w:val="center"/>
          </w:tcPr>
          <w:p w14:paraId="3F105B7D"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99060290"/>
                <w:placeholder>
                  <w:docPart w:val="D45CFB3B982F4128A42C31447548C49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5A72A750" w14:textId="77777777" w:rsidTr="00610288">
        <w:trPr>
          <w:cantSplit/>
          <w:trHeight w:val="409"/>
        </w:trPr>
        <w:tc>
          <w:tcPr>
            <w:tcW w:w="1447" w:type="dxa"/>
            <w:tcBorders>
              <w:left w:val="single" w:sz="4" w:space="0" w:color="auto"/>
              <w:right w:val="single" w:sz="4" w:space="0" w:color="auto"/>
            </w:tcBorders>
            <w:shd w:val="clear" w:color="auto" w:fill="FFFFFF"/>
            <w:vAlign w:val="center"/>
          </w:tcPr>
          <w:p w14:paraId="18965388" w14:textId="125C07EF"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240A4119" w14:textId="4F951182"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24847608"/>
                <w:placeholder>
                  <w:docPart w:val="0C57F2A29B264DC18143BE11667596F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tcBorders>
              <w:left w:val="single" w:sz="4" w:space="0" w:color="auto"/>
            </w:tcBorders>
            <w:shd w:val="clear" w:color="auto" w:fill="FFFFFF"/>
            <w:vAlign w:val="center"/>
          </w:tcPr>
          <w:p w14:paraId="5A0F4DCA" w14:textId="6068802E"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41915153"/>
                <w:placeholder>
                  <w:docPart w:val="307C11CEF9384FE2AD4964DABE6FB43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0" w:type="dxa"/>
            <w:shd w:val="clear" w:color="auto" w:fill="auto"/>
            <w:vAlign w:val="center"/>
          </w:tcPr>
          <w:p w14:paraId="18281FD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24645601"/>
                <w:placeholder>
                  <w:docPart w:val="79864B3D378E44D2A1C1FE2550ECCAC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vAlign w:val="center"/>
          </w:tcPr>
          <w:p w14:paraId="565B4730"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25719931"/>
                <w:placeholder>
                  <w:docPart w:val="3CDC7B2636494F8AB0C1F2CBD565FC8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shd w:val="clear" w:color="auto" w:fill="auto"/>
            <w:vAlign w:val="center"/>
          </w:tcPr>
          <w:p w14:paraId="06C6D77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68994062"/>
                <w:placeholder>
                  <w:docPart w:val="10C262B3DB7244F78CB1786BBD3AB97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shd w:val="clear" w:color="auto" w:fill="auto"/>
            <w:vAlign w:val="center"/>
          </w:tcPr>
          <w:p w14:paraId="15453166"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71584853"/>
                <w:placeholder>
                  <w:docPart w:val="8DF2C20A95724BC6B234C3667ABF6DC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1A84D3E0"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57904300"/>
                <w:placeholder>
                  <w:docPart w:val="498170BDB81041759729C6089D380E7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4" w:type="dxa"/>
            <w:tcBorders>
              <w:left w:val="single" w:sz="4" w:space="0" w:color="auto"/>
            </w:tcBorders>
            <w:vAlign w:val="center"/>
          </w:tcPr>
          <w:p w14:paraId="74C0E63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81467041"/>
                <w:placeholder>
                  <w:docPart w:val="0AE0B543F930485CB2F2E482E419660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1" w:type="dxa"/>
            <w:tcBorders>
              <w:right w:val="single" w:sz="4" w:space="0" w:color="auto"/>
            </w:tcBorders>
            <w:vAlign w:val="center"/>
          </w:tcPr>
          <w:p w14:paraId="274D459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5696725"/>
                <w:placeholder>
                  <w:docPart w:val="419D480B99AC4985B55C9570E6317E0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478F6A25" w14:textId="77777777" w:rsidTr="00610288">
        <w:trPr>
          <w:cantSplit/>
          <w:trHeight w:val="409"/>
        </w:trPr>
        <w:tc>
          <w:tcPr>
            <w:tcW w:w="1447" w:type="dxa"/>
            <w:tcBorders>
              <w:left w:val="single" w:sz="4" w:space="0" w:color="auto"/>
              <w:right w:val="single" w:sz="4" w:space="0" w:color="auto"/>
            </w:tcBorders>
            <w:shd w:val="clear" w:color="auto" w:fill="FFFFFF"/>
            <w:vAlign w:val="center"/>
          </w:tcPr>
          <w:p w14:paraId="3B775DC4" w14:textId="25BA989D"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5D58B55B" w14:textId="5FB09188"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04307445"/>
                <w:placeholder>
                  <w:docPart w:val="AFDB2630B0B340A3BE14736C33ED133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tcBorders>
              <w:left w:val="single" w:sz="4" w:space="0" w:color="auto"/>
            </w:tcBorders>
            <w:shd w:val="clear" w:color="auto" w:fill="FFFFFF"/>
            <w:vAlign w:val="center"/>
          </w:tcPr>
          <w:p w14:paraId="6D54F647" w14:textId="25984340"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83049360"/>
                <w:placeholder>
                  <w:docPart w:val="495BC9F640824CE4B9A11FF261EDC02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0" w:type="dxa"/>
            <w:shd w:val="clear" w:color="auto" w:fill="auto"/>
            <w:vAlign w:val="center"/>
          </w:tcPr>
          <w:p w14:paraId="6F78E5F8"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79075790"/>
                <w:placeholder>
                  <w:docPart w:val="6E1C9E49081940A8AD058EC94E7A11B6"/>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vAlign w:val="center"/>
          </w:tcPr>
          <w:p w14:paraId="0C1B55C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9192715"/>
                <w:placeholder>
                  <w:docPart w:val="30FF67F3B54446E797BE100C8265C8E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shd w:val="clear" w:color="auto" w:fill="auto"/>
            <w:vAlign w:val="center"/>
          </w:tcPr>
          <w:p w14:paraId="0FB58DE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71522440"/>
                <w:placeholder>
                  <w:docPart w:val="336D22A114274CDDA410C811E695D34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6" w:type="dxa"/>
            <w:shd w:val="clear" w:color="auto" w:fill="auto"/>
            <w:vAlign w:val="center"/>
          </w:tcPr>
          <w:p w14:paraId="43129B8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54187836"/>
                <w:placeholder>
                  <w:docPart w:val="C57516BCF64240CAAA54A0E434CECAD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3BE49EF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43116060"/>
                <w:placeholder>
                  <w:docPart w:val="5BFC3896AA594EC2B482210F9F5EBFF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4" w:type="dxa"/>
            <w:tcBorders>
              <w:left w:val="single" w:sz="4" w:space="0" w:color="auto"/>
            </w:tcBorders>
            <w:vAlign w:val="center"/>
          </w:tcPr>
          <w:p w14:paraId="4CB37AA4"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27231440"/>
                <w:placeholder>
                  <w:docPart w:val="88B7451ABCA6443CA080526E4FD124D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1" w:type="dxa"/>
            <w:tcBorders>
              <w:right w:val="single" w:sz="4" w:space="0" w:color="auto"/>
            </w:tcBorders>
            <w:vAlign w:val="center"/>
          </w:tcPr>
          <w:p w14:paraId="1C74CAA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97098529"/>
                <w:placeholder>
                  <w:docPart w:val="819D4C6DAE95462CA914096CEC18901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796C077B" w14:textId="77777777" w:rsidTr="00610288">
        <w:trPr>
          <w:cantSplit/>
          <w:trHeight w:val="409"/>
        </w:trPr>
        <w:tc>
          <w:tcPr>
            <w:tcW w:w="1447" w:type="dxa"/>
            <w:tcBorders>
              <w:left w:val="single" w:sz="4" w:space="0" w:color="auto"/>
              <w:bottom w:val="single" w:sz="4" w:space="0" w:color="auto"/>
              <w:right w:val="single" w:sz="4" w:space="0" w:color="auto"/>
            </w:tcBorders>
            <w:shd w:val="clear" w:color="auto" w:fill="FFFFFF"/>
            <w:vAlign w:val="center"/>
          </w:tcPr>
          <w:p w14:paraId="039114F5"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41" w:type="dxa"/>
            <w:tcBorders>
              <w:left w:val="single" w:sz="4" w:space="0" w:color="auto"/>
              <w:bottom w:val="single" w:sz="4" w:space="0" w:color="auto"/>
              <w:right w:val="single" w:sz="4" w:space="0" w:color="auto"/>
            </w:tcBorders>
            <w:shd w:val="clear" w:color="auto" w:fill="FFFFFF"/>
            <w:vAlign w:val="center"/>
          </w:tcPr>
          <w:p w14:paraId="01C09BE2" w14:textId="3DA0E3B0"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631630955"/>
                <w:placeholder>
                  <w:docPart w:val="4330BB51FB6348CCBB3D2C859DBCEB04"/>
                </w:placeholder>
                <w:text/>
              </w:sdtPr>
              <w:sdtEndPr/>
              <w:sdtContent>
                <w:r w:rsidRPr="00302B36">
                  <w:rPr>
                    <w:rFonts w:asciiTheme="minorHAnsi" w:hAnsiTheme="minorHAnsi" w:cstheme="minorHAnsi"/>
                    <w:sz w:val="18"/>
                    <w:szCs w:val="18"/>
                  </w:rPr>
                  <w:t>100 %</w:t>
                </w:r>
              </w:sdtContent>
            </w:sdt>
          </w:p>
        </w:tc>
        <w:tc>
          <w:tcPr>
            <w:tcW w:w="611" w:type="dxa"/>
            <w:tcBorders>
              <w:left w:val="single" w:sz="4" w:space="0" w:color="auto"/>
              <w:bottom w:val="single" w:sz="4" w:space="0" w:color="auto"/>
            </w:tcBorders>
            <w:shd w:val="clear" w:color="auto" w:fill="FFFFFF"/>
            <w:vAlign w:val="center"/>
          </w:tcPr>
          <w:p w14:paraId="6FDDB020" w14:textId="1E42BFB1"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464042419"/>
                <w:placeholder>
                  <w:docPart w:val="AA3A195484E84F36B0FDAFA163448C09"/>
                </w:placeholder>
                <w:text/>
              </w:sdtPr>
              <w:sdtEndPr/>
              <w:sdtContent>
                <w:r w:rsidRPr="00302B36">
                  <w:rPr>
                    <w:rFonts w:asciiTheme="minorHAnsi" w:hAnsiTheme="minorHAnsi" w:cstheme="minorHAnsi"/>
                    <w:sz w:val="18"/>
                    <w:szCs w:val="18"/>
                  </w:rPr>
                  <w:t>100 %</w:t>
                </w:r>
              </w:sdtContent>
            </w:sdt>
          </w:p>
        </w:tc>
        <w:tc>
          <w:tcPr>
            <w:tcW w:w="610" w:type="dxa"/>
            <w:tcBorders>
              <w:bottom w:val="single" w:sz="4" w:space="0" w:color="auto"/>
            </w:tcBorders>
            <w:shd w:val="clear" w:color="auto" w:fill="auto"/>
            <w:vAlign w:val="center"/>
          </w:tcPr>
          <w:p w14:paraId="26BAB38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47110580"/>
                <w:placeholder>
                  <w:docPart w:val="4C0A0598BA0C4324B93659FEF462FA42"/>
                </w:placeholder>
                <w:text/>
              </w:sdtPr>
              <w:sdtEndPr/>
              <w:sdtContent>
                <w:r w:rsidR="00A72F0A" w:rsidRPr="00302B36">
                  <w:rPr>
                    <w:rFonts w:asciiTheme="minorHAnsi" w:hAnsiTheme="minorHAnsi" w:cstheme="minorHAnsi"/>
                    <w:sz w:val="18"/>
                    <w:szCs w:val="18"/>
                  </w:rPr>
                  <w:t>100 %</w:t>
                </w:r>
              </w:sdtContent>
            </w:sdt>
          </w:p>
        </w:tc>
        <w:tc>
          <w:tcPr>
            <w:tcW w:w="656" w:type="dxa"/>
            <w:tcBorders>
              <w:bottom w:val="single" w:sz="4" w:space="0" w:color="auto"/>
            </w:tcBorders>
            <w:vAlign w:val="center"/>
          </w:tcPr>
          <w:p w14:paraId="6385740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00007696"/>
                <w:placeholder>
                  <w:docPart w:val="822B1D77CD9B45D29DADEF37F2209522"/>
                </w:placeholder>
                <w:text/>
              </w:sdtPr>
              <w:sdtEndPr/>
              <w:sdtContent>
                <w:r w:rsidR="00A72F0A" w:rsidRPr="00302B36">
                  <w:rPr>
                    <w:rFonts w:asciiTheme="minorHAnsi" w:hAnsiTheme="minorHAnsi" w:cstheme="minorHAnsi"/>
                    <w:sz w:val="18"/>
                    <w:szCs w:val="18"/>
                  </w:rPr>
                  <w:t>100 %</w:t>
                </w:r>
              </w:sdtContent>
            </w:sdt>
          </w:p>
        </w:tc>
        <w:tc>
          <w:tcPr>
            <w:tcW w:w="656" w:type="dxa"/>
            <w:tcBorders>
              <w:bottom w:val="single" w:sz="4" w:space="0" w:color="auto"/>
            </w:tcBorders>
            <w:shd w:val="clear" w:color="auto" w:fill="auto"/>
            <w:vAlign w:val="center"/>
          </w:tcPr>
          <w:p w14:paraId="11C1A07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00394215"/>
                <w:placeholder>
                  <w:docPart w:val="5C129A2867AD41498D96117080BF57F2"/>
                </w:placeholder>
                <w:text/>
              </w:sdtPr>
              <w:sdtEndPr/>
              <w:sdtContent>
                <w:r w:rsidR="00A72F0A" w:rsidRPr="00302B36">
                  <w:rPr>
                    <w:rFonts w:asciiTheme="minorHAnsi" w:hAnsiTheme="minorHAnsi" w:cstheme="minorHAnsi"/>
                    <w:sz w:val="18"/>
                    <w:szCs w:val="18"/>
                  </w:rPr>
                  <w:t>100 %</w:t>
                </w:r>
              </w:sdtContent>
            </w:sdt>
          </w:p>
        </w:tc>
        <w:tc>
          <w:tcPr>
            <w:tcW w:w="656" w:type="dxa"/>
            <w:tcBorders>
              <w:bottom w:val="single" w:sz="4" w:space="0" w:color="auto"/>
            </w:tcBorders>
            <w:shd w:val="clear" w:color="auto" w:fill="auto"/>
            <w:vAlign w:val="center"/>
          </w:tcPr>
          <w:p w14:paraId="4C35C03C"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134106366"/>
                <w:placeholder>
                  <w:docPart w:val="4A7CAEAE4B3A4E92B25864723660BA3F"/>
                </w:placeholder>
                <w:text/>
              </w:sdtPr>
              <w:sdtEndPr/>
              <w:sdtContent>
                <w:r w:rsidR="00A72F0A"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451C90D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41785905"/>
                <w:placeholder>
                  <w:docPart w:val="7EA99046C0F34493BFC5F240A461A889"/>
                </w:placeholder>
                <w:text/>
              </w:sdtPr>
              <w:sdtEndPr/>
              <w:sdtContent>
                <w:r w:rsidR="00A72F0A" w:rsidRPr="00302B36">
                  <w:rPr>
                    <w:rFonts w:asciiTheme="minorHAnsi" w:hAnsiTheme="minorHAnsi" w:cstheme="minorHAnsi"/>
                    <w:sz w:val="18"/>
                    <w:szCs w:val="18"/>
                  </w:rPr>
                  <w:t>100 %</w:t>
                </w:r>
              </w:sdtContent>
            </w:sdt>
          </w:p>
        </w:tc>
        <w:tc>
          <w:tcPr>
            <w:tcW w:w="1074" w:type="dxa"/>
            <w:tcBorders>
              <w:left w:val="single" w:sz="4" w:space="0" w:color="auto"/>
              <w:bottom w:val="single" w:sz="4" w:space="0" w:color="auto"/>
            </w:tcBorders>
            <w:vAlign w:val="center"/>
          </w:tcPr>
          <w:p w14:paraId="73EC85A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254899561"/>
                <w:placeholder>
                  <w:docPart w:val="FED511C77C5947829E1628963054A2C9"/>
                </w:placeholder>
                <w:text/>
              </w:sdtPr>
              <w:sdtEndPr/>
              <w:sdtContent>
                <w:r w:rsidR="00A72F0A" w:rsidRPr="00302B36">
                  <w:rPr>
                    <w:rFonts w:asciiTheme="minorHAnsi" w:hAnsiTheme="minorHAnsi" w:cstheme="minorHAnsi"/>
                    <w:sz w:val="18"/>
                    <w:szCs w:val="18"/>
                  </w:rPr>
                  <w:t>100 %</w:t>
                </w:r>
              </w:sdtContent>
            </w:sdt>
          </w:p>
        </w:tc>
        <w:tc>
          <w:tcPr>
            <w:tcW w:w="1421" w:type="dxa"/>
            <w:tcBorders>
              <w:bottom w:val="single" w:sz="4" w:space="0" w:color="auto"/>
              <w:right w:val="single" w:sz="4" w:space="0" w:color="auto"/>
            </w:tcBorders>
            <w:vAlign w:val="center"/>
          </w:tcPr>
          <w:p w14:paraId="53D04EC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749499331"/>
                <w:placeholder>
                  <w:docPart w:val="25341BD4F563417EBE73F029ADDEC0B5"/>
                </w:placeholder>
                <w:text/>
              </w:sdtPr>
              <w:sdtEndPr/>
              <w:sdtContent>
                <w:r w:rsidR="00A72F0A" w:rsidRPr="00302B36">
                  <w:rPr>
                    <w:rFonts w:asciiTheme="minorHAnsi" w:hAnsiTheme="minorHAnsi" w:cstheme="minorHAnsi"/>
                    <w:sz w:val="18"/>
                    <w:szCs w:val="18"/>
                  </w:rPr>
                  <w:t>100 %</w:t>
                </w:r>
              </w:sdtContent>
            </w:sdt>
          </w:p>
        </w:tc>
      </w:tr>
    </w:tbl>
    <w:p w14:paraId="47F0F757" w14:textId="77777777" w:rsidR="00EC4486" w:rsidRPr="00302B36" w:rsidRDefault="00EC4486" w:rsidP="00C0205F">
      <w:pPr>
        <w:ind w:left="284"/>
        <w:jc w:val="center"/>
        <w:rPr>
          <w:rFonts w:asciiTheme="minorHAnsi" w:hAnsiTheme="minorHAnsi" w:cstheme="minorHAnsi"/>
          <w:b/>
          <w:color w:val="auto"/>
          <w:szCs w:val="22"/>
        </w:rPr>
      </w:pPr>
    </w:p>
    <w:p w14:paraId="7FCFF571" w14:textId="07D361B6" w:rsidR="00C0205F" w:rsidRPr="00AE7288" w:rsidRDefault="00B37953" w:rsidP="00C0205F">
      <w:pPr>
        <w:pStyle w:val="Corpotesto"/>
        <w:widowControl w:val="0"/>
        <w:spacing w:line="360" w:lineRule="auto"/>
        <w:ind w:left="360"/>
        <w:jc w:val="both"/>
        <w:rPr>
          <w:rFonts w:asciiTheme="minorHAnsi" w:hAnsiTheme="minorHAnsi" w:cstheme="minorHAnsi"/>
          <w:b/>
          <w:bCs/>
          <w:sz w:val="20"/>
        </w:rPr>
      </w:pPr>
      <w:r w:rsidRPr="00AE7288">
        <w:rPr>
          <w:rFonts w:asciiTheme="minorHAnsi" w:hAnsiTheme="minorHAnsi" w:cstheme="minorHAnsi"/>
          <w:b/>
          <w:sz w:val="20"/>
        </w:rPr>
        <w:fldChar w:fldCharType="begin">
          <w:ffData>
            <w:name w:val=""/>
            <w:enabled/>
            <w:calcOnExit w:val="0"/>
            <w:checkBox>
              <w:sizeAuto/>
              <w:default w:val="0"/>
              <w:checked w:val="0"/>
            </w:checkBox>
          </w:ffData>
        </w:fldChar>
      </w:r>
      <w:r w:rsidRPr="00AE7288">
        <w:rPr>
          <w:rFonts w:asciiTheme="minorHAnsi" w:hAnsiTheme="minorHAnsi" w:cstheme="minorHAnsi"/>
          <w:b/>
          <w:sz w:val="20"/>
        </w:rPr>
        <w:instrText xml:space="preserve"> FORMCHECKBOX </w:instrText>
      </w:r>
      <w:r w:rsidR="000343C1">
        <w:rPr>
          <w:rFonts w:asciiTheme="minorHAnsi" w:hAnsiTheme="minorHAnsi" w:cstheme="minorHAnsi"/>
          <w:b/>
          <w:sz w:val="20"/>
        </w:rPr>
      </w:r>
      <w:r w:rsidR="000343C1">
        <w:rPr>
          <w:rFonts w:asciiTheme="minorHAnsi" w:hAnsiTheme="minorHAnsi" w:cstheme="minorHAnsi"/>
          <w:b/>
          <w:sz w:val="20"/>
        </w:rPr>
        <w:fldChar w:fldCharType="separate"/>
      </w:r>
      <w:r w:rsidRPr="00AE7288">
        <w:rPr>
          <w:rFonts w:asciiTheme="minorHAnsi" w:hAnsiTheme="minorHAnsi" w:cstheme="minorHAnsi"/>
          <w:b/>
          <w:sz w:val="20"/>
        </w:rPr>
        <w:fldChar w:fldCharType="end"/>
      </w:r>
      <w:r w:rsidRPr="00AE7288">
        <w:rPr>
          <w:rFonts w:asciiTheme="minorHAnsi" w:hAnsiTheme="minorHAnsi" w:cstheme="minorHAnsi"/>
          <w:b/>
          <w:sz w:val="20"/>
        </w:rPr>
        <w:t xml:space="preserve"> </w:t>
      </w:r>
      <w:r w:rsidR="00C0205F" w:rsidRPr="00AE7288">
        <w:rPr>
          <w:rFonts w:asciiTheme="minorHAnsi" w:hAnsiTheme="minorHAnsi" w:cstheme="minorHAnsi"/>
          <w:b/>
          <w:sz w:val="20"/>
        </w:rPr>
        <w:t>LOTTO 3</w:t>
      </w:r>
      <w:r w:rsidR="00C0205F" w:rsidRPr="00AE7288">
        <w:rPr>
          <w:rFonts w:asciiTheme="minorHAnsi" w:hAnsiTheme="minorHAnsi" w:cstheme="minorHAnsi"/>
          <w:b/>
          <w:bCs/>
          <w:color w:val="auto"/>
          <w:kern w:val="0"/>
          <w:sz w:val="20"/>
          <w:lang w:eastAsia="en-US"/>
        </w:rPr>
        <w:t xml:space="preserve"> - </w:t>
      </w:r>
      <w:r w:rsidR="00C0205F" w:rsidRPr="00AE7288">
        <w:rPr>
          <w:rFonts w:asciiTheme="minorHAnsi" w:hAnsiTheme="minorHAnsi" w:cstheme="minorHAnsi"/>
          <w:b/>
          <w:bCs/>
          <w:sz w:val="20"/>
        </w:rPr>
        <w:t>Nuova realizzazione della Casa della comunità a Romano d’Ezzelino</w:t>
      </w:r>
    </w:p>
    <w:tbl>
      <w:tblPr>
        <w:tblW w:w="504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48"/>
        <w:gridCol w:w="1341"/>
        <w:gridCol w:w="680"/>
        <w:gridCol w:w="611"/>
        <w:gridCol w:w="657"/>
        <w:gridCol w:w="657"/>
        <w:gridCol w:w="657"/>
        <w:gridCol w:w="1383"/>
        <w:gridCol w:w="1076"/>
        <w:gridCol w:w="1422"/>
      </w:tblGrid>
      <w:tr w:rsidR="00A72F0A" w:rsidRPr="00302B36" w14:paraId="41A8CD76" w14:textId="77777777" w:rsidTr="00610288">
        <w:trPr>
          <w:cantSplit/>
          <w:trHeight w:val="540"/>
        </w:trPr>
        <w:tc>
          <w:tcPr>
            <w:tcW w:w="1449"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6807E04B" w14:textId="6C9265BE" w:rsidR="00A72F0A" w:rsidRPr="00302B36" w:rsidRDefault="00A72F0A" w:rsidP="008A56EF">
            <w:pPr>
              <w:keepNext/>
              <w:jc w:val="center"/>
              <w:rPr>
                <w:rFonts w:asciiTheme="minorHAnsi" w:hAnsiTheme="minorHAnsi" w:cstheme="minorHAnsi"/>
                <w:b/>
                <w:sz w:val="18"/>
                <w:szCs w:val="18"/>
              </w:rPr>
            </w:pPr>
            <w:r>
              <w:rPr>
                <w:rFonts w:asciiTheme="minorHAnsi" w:hAnsiTheme="minorHAnsi" w:cstheme="minorHAnsi"/>
                <w:b/>
                <w:sz w:val="18"/>
                <w:szCs w:val="18"/>
              </w:rPr>
              <w:t>Denominazione operatore economico</w:t>
            </w:r>
          </w:p>
        </w:tc>
        <w:tc>
          <w:tcPr>
            <w:tcW w:w="1341"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4CA8EE43" w14:textId="77777777" w:rsidR="00A72F0A" w:rsidRDefault="00A72F0A" w:rsidP="008A56EF">
            <w:pPr>
              <w:keepNext/>
              <w:jc w:val="center"/>
              <w:rPr>
                <w:rFonts w:asciiTheme="minorHAnsi" w:hAnsiTheme="minorHAnsi" w:cstheme="minorHAnsi"/>
                <w:b/>
                <w:sz w:val="16"/>
                <w:szCs w:val="16"/>
              </w:rPr>
            </w:pPr>
          </w:p>
          <w:p w14:paraId="5405EF8B" w14:textId="66C91EA1" w:rsidR="00A72F0A" w:rsidRPr="00302B36" w:rsidRDefault="00A72F0A" w:rsidP="008A56EF">
            <w:pPr>
              <w:keepNext/>
              <w:jc w:val="center"/>
              <w:rPr>
                <w:rFonts w:asciiTheme="minorHAnsi" w:hAnsiTheme="minorHAnsi" w:cstheme="minorHAnsi"/>
                <w:b/>
                <w:sz w:val="16"/>
                <w:szCs w:val="16"/>
              </w:rPr>
            </w:pPr>
            <w:r w:rsidRPr="00A72F0A">
              <w:rPr>
                <w:rFonts w:asciiTheme="minorHAnsi" w:hAnsiTheme="minorHAnsi" w:cstheme="minorHAnsi"/>
                <w:b/>
                <w:sz w:val="16"/>
                <w:szCs w:val="16"/>
              </w:rPr>
              <w:t>QUOTA DI PARTECIPAZIONE alla RETE</w:t>
            </w:r>
          </w:p>
        </w:tc>
        <w:tc>
          <w:tcPr>
            <w:tcW w:w="4646" w:type="dxa"/>
            <w:gridSpan w:val="6"/>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11347AFC" w14:textId="5E0A810E"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4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5ED1F1"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A72F0A" w:rsidRPr="00302B36" w14:paraId="652DF9C1" w14:textId="77777777" w:rsidTr="00610288">
        <w:trPr>
          <w:cantSplit/>
          <w:trHeight w:val="540"/>
        </w:trPr>
        <w:tc>
          <w:tcPr>
            <w:tcW w:w="1449"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03DF0994" w14:textId="77777777" w:rsidR="00A72F0A" w:rsidRPr="00302B36" w:rsidRDefault="00A72F0A" w:rsidP="008A56EF">
            <w:pPr>
              <w:keepNext/>
              <w:jc w:val="center"/>
              <w:rPr>
                <w:rFonts w:asciiTheme="minorHAnsi" w:hAnsiTheme="minorHAnsi" w:cstheme="minorHAnsi"/>
                <w:b/>
                <w:sz w:val="18"/>
                <w:szCs w:val="18"/>
              </w:rPr>
            </w:pPr>
          </w:p>
        </w:tc>
        <w:tc>
          <w:tcPr>
            <w:tcW w:w="1341" w:type="dxa"/>
            <w:vMerge/>
            <w:tcBorders>
              <w:left w:val="dashSmallGap" w:sz="4" w:space="0" w:color="auto"/>
              <w:bottom w:val="single" w:sz="4" w:space="0" w:color="auto"/>
              <w:right w:val="dashSmallGap" w:sz="4" w:space="0" w:color="auto"/>
            </w:tcBorders>
            <w:shd w:val="clear" w:color="auto" w:fill="B8CCE4" w:themeFill="accent1" w:themeFillTint="66"/>
          </w:tcPr>
          <w:p w14:paraId="23CC54D1" w14:textId="77777777" w:rsidR="00A72F0A" w:rsidRPr="00302B36" w:rsidRDefault="00A72F0A" w:rsidP="008A56EF">
            <w:pPr>
              <w:keepNext/>
              <w:jc w:val="center"/>
              <w:rPr>
                <w:rFonts w:asciiTheme="minorHAnsi" w:hAnsiTheme="minorHAnsi" w:cstheme="minorHAnsi"/>
                <w:b/>
                <w:sz w:val="16"/>
                <w:szCs w:val="16"/>
              </w:rPr>
            </w:pPr>
          </w:p>
        </w:tc>
        <w:tc>
          <w:tcPr>
            <w:tcW w:w="681" w:type="dxa"/>
            <w:tcBorders>
              <w:top w:val="single" w:sz="4" w:space="0" w:color="auto"/>
              <w:left w:val="dashSmallGap" w:sz="4" w:space="0" w:color="auto"/>
              <w:bottom w:val="single" w:sz="4" w:space="0" w:color="auto"/>
            </w:tcBorders>
            <w:shd w:val="clear" w:color="auto" w:fill="B8CCE4" w:themeFill="accent1" w:themeFillTint="66"/>
            <w:vAlign w:val="center"/>
          </w:tcPr>
          <w:p w14:paraId="1E7F20D9" w14:textId="02C39233"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E1BF383"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E.10</w:t>
            </w:r>
          </w:p>
        </w:tc>
        <w:tc>
          <w:tcPr>
            <w:tcW w:w="611" w:type="dxa"/>
            <w:tcBorders>
              <w:top w:val="single" w:sz="4" w:space="0" w:color="auto"/>
              <w:bottom w:val="single" w:sz="4" w:space="0" w:color="auto"/>
            </w:tcBorders>
            <w:shd w:val="clear" w:color="auto" w:fill="B8CCE4" w:themeFill="accent1" w:themeFillTint="66"/>
            <w:vAlign w:val="center"/>
          </w:tcPr>
          <w:p w14:paraId="6159916D"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442CDC36"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S.03</w:t>
            </w:r>
          </w:p>
        </w:tc>
        <w:tc>
          <w:tcPr>
            <w:tcW w:w="657" w:type="dxa"/>
            <w:tcBorders>
              <w:top w:val="single" w:sz="4" w:space="0" w:color="auto"/>
              <w:bottom w:val="single" w:sz="4" w:space="0" w:color="auto"/>
            </w:tcBorders>
            <w:shd w:val="clear" w:color="auto" w:fill="B8CCE4" w:themeFill="accent1" w:themeFillTint="66"/>
            <w:vAlign w:val="center"/>
          </w:tcPr>
          <w:p w14:paraId="0808E6C0"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58891323"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657" w:type="dxa"/>
            <w:tcBorders>
              <w:top w:val="single" w:sz="4" w:space="0" w:color="auto"/>
              <w:bottom w:val="single" w:sz="4" w:space="0" w:color="auto"/>
            </w:tcBorders>
            <w:shd w:val="clear" w:color="auto" w:fill="B8CCE4" w:themeFill="accent1" w:themeFillTint="66"/>
            <w:vAlign w:val="center"/>
          </w:tcPr>
          <w:p w14:paraId="1DB0192F"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7C2D008"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657" w:type="dxa"/>
            <w:tcBorders>
              <w:top w:val="single" w:sz="4" w:space="0" w:color="auto"/>
              <w:bottom w:val="single" w:sz="4" w:space="0" w:color="auto"/>
            </w:tcBorders>
            <w:shd w:val="clear" w:color="auto" w:fill="B8CCE4" w:themeFill="accent1" w:themeFillTint="66"/>
            <w:vAlign w:val="center"/>
          </w:tcPr>
          <w:p w14:paraId="57B37FF9"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1C414EB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3" w:type="dxa"/>
            <w:tcBorders>
              <w:bottom w:val="single" w:sz="4" w:space="0" w:color="auto"/>
              <w:right w:val="single" w:sz="4" w:space="0" w:color="auto"/>
            </w:tcBorders>
            <w:shd w:val="clear" w:color="auto" w:fill="B8CCE4" w:themeFill="accent1" w:themeFillTint="66"/>
            <w:vAlign w:val="center"/>
          </w:tcPr>
          <w:p w14:paraId="1075CBD4" w14:textId="1ED1F9BA"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progettazione</w:t>
            </w:r>
          </w:p>
        </w:tc>
        <w:tc>
          <w:tcPr>
            <w:tcW w:w="1076" w:type="dxa"/>
            <w:tcBorders>
              <w:left w:val="single" w:sz="4" w:space="0" w:color="auto"/>
              <w:bottom w:val="single" w:sz="4" w:space="0" w:color="auto"/>
            </w:tcBorders>
            <w:shd w:val="clear" w:color="auto" w:fill="B8CCE4" w:themeFill="accent1" w:themeFillTint="66"/>
            <w:vAlign w:val="center"/>
          </w:tcPr>
          <w:p w14:paraId="1219357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422" w:type="dxa"/>
            <w:tcBorders>
              <w:bottom w:val="single" w:sz="4" w:space="0" w:color="auto"/>
              <w:right w:val="single" w:sz="4" w:space="0" w:color="auto"/>
            </w:tcBorders>
            <w:shd w:val="clear" w:color="auto" w:fill="B8CCE4" w:themeFill="accent1" w:themeFillTint="66"/>
            <w:vAlign w:val="center"/>
          </w:tcPr>
          <w:p w14:paraId="6C2511EF" w14:textId="07140827"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esecuzione</w:t>
            </w:r>
          </w:p>
        </w:tc>
      </w:tr>
      <w:tr w:rsidR="00A72F0A" w:rsidRPr="00302B36" w14:paraId="5A3A5BAF" w14:textId="77777777" w:rsidTr="00610288">
        <w:trPr>
          <w:cantSplit/>
          <w:trHeight w:val="409"/>
        </w:trPr>
        <w:tc>
          <w:tcPr>
            <w:tcW w:w="1449"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12DCA1F7" w14:textId="768DFE01"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top w:val="single" w:sz="4" w:space="0" w:color="auto"/>
              <w:left w:val="single" w:sz="4" w:space="0" w:color="auto"/>
              <w:right w:val="single" w:sz="4" w:space="0" w:color="auto"/>
            </w:tcBorders>
            <w:shd w:val="clear" w:color="auto" w:fill="FFFFFF"/>
            <w:vAlign w:val="center"/>
          </w:tcPr>
          <w:p w14:paraId="28FE86E8" w14:textId="132096D2"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24553911"/>
                <w:placeholder>
                  <w:docPart w:val="0B12EE37784649F1BC9040166BEEF3C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81" w:type="dxa"/>
            <w:tcBorders>
              <w:top w:val="single" w:sz="4" w:space="0" w:color="auto"/>
              <w:left w:val="single" w:sz="4" w:space="0" w:color="auto"/>
            </w:tcBorders>
            <w:shd w:val="clear" w:color="auto" w:fill="FFFFFF"/>
            <w:vAlign w:val="center"/>
          </w:tcPr>
          <w:p w14:paraId="353E2FC9" w14:textId="70DEA8CC"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03127177"/>
                <w:placeholder>
                  <w:docPart w:val="7873854582E24BD0AA175630C5532AB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tcBorders>
              <w:top w:val="single" w:sz="4" w:space="0" w:color="auto"/>
            </w:tcBorders>
            <w:shd w:val="clear" w:color="auto" w:fill="auto"/>
            <w:vAlign w:val="center"/>
          </w:tcPr>
          <w:p w14:paraId="2DBC0E8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69210644"/>
                <w:placeholder>
                  <w:docPart w:val="4C9F0888E9814BF69CE745BF81EDDB7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tcBorders>
              <w:top w:val="single" w:sz="4" w:space="0" w:color="auto"/>
            </w:tcBorders>
            <w:vAlign w:val="center"/>
          </w:tcPr>
          <w:p w14:paraId="228743F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77347612"/>
                <w:placeholder>
                  <w:docPart w:val="C093B3570D5C4BA19689CFBFE6B5218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tcBorders>
              <w:top w:val="single" w:sz="4" w:space="0" w:color="auto"/>
            </w:tcBorders>
            <w:shd w:val="clear" w:color="auto" w:fill="auto"/>
            <w:vAlign w:val="center"/>
          </w:tcPr>
          <w:p w14:paraId="3A462CAC"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43322663"/>
                <w:placeholder>
                  <w:docPart w:val="58F8CAB4BD8C47C39262745AF27C295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tcBorders>
              <w:top w:val="single" w:sz="4" w:space="0" w:color="auto"/>
            </w:tcBorders>
            <w:shd w:val="clear" w:color="auto" w:fill="auto"/>
            <w:vAlign w:val="center"/>
          </w:tcPr>
          <w:p w14:paraId="312C9E33"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758560699"/>
                <w:placeholder>
                  <w:docPart w:val="1D221C6688C74237BE3CF9404D1A7AD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17BDCA98"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062518895"/>
                <w:placeholder>
                  <w:docPart w:val="5C4A607868EA4F61B42EE18672AC95C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6" w:type="dxa"/>
            <w:tcBorders>
              <w:top w:val="single" w:sz="4" w:space="0" w:color="auto"/>
              <w:left w:val="single" w:sz="4" w:space="0" w:color="auto"/>
            </w:tcBorders>
            <w:vAlign w:val="center"/>
          </w:tcPr>
          <w:p w14:paraId="6711E84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09460055"/>
                <w:placeholder>
                  <w:docPart w:val="92D59071BF9D4423B46C79B4919AEA8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2" w:type="dxa"/>
            <w:tcBorders>
              <w:top w:val="single" w:sz="4" w:space="0" w:color="auto"/>
              <w:right w:val="single" w:sz="4" w:space="0" w:color="auto"/>
            </w:tcBorders>
            <w:vAlign w:val="center"/>
          </w:tcPr>
          <w:p w14:paraId="3509F64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97034555"/>
                <w:placeholder>
                  <w:docPart w:val="8D19986605BC4869AF2093A34523784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6D3192F9" w14:textId="77777777" w:rsidTr="00610288">
        <w:trPr>
          <w:cantSplit/>
          <w:trHeight w:val="409"/>
        </w:trPr>
        <w:tc>
          <w:tcPr>
            <w:tcW w:w="1449" w:type="dxa"/>
            <w:tcBorders>
              <w:left w:val="single" w:sz="4" w:space="0" w:color="auto"/>
              <w:right w:val="single" w:sz="4" w:space="0" w:color="auto"/>
            </w:tcBorders>
            <w:shd w:val="clear" w:color="auto" w:fill="FFFFFF"/>
            <w:vAlign w:val="center"/>
          </w:tcPr>
          <w:p w14:paraId="18578037" w14:textId="5D16D31D"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1E1BA402" w14:textId="5A6F4C65"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57497953"/>
                <w:placeholder>
                  <w:docPart w:val="D252740154D6447885A0BD61A297D49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81" w:type="dxa"/>
            <w:tcBorders>
              <w:left w:val="single" w:sz="4" w:space="0" w:color="auto"/>
            </w:tcBorders>
            <w:shd w:val="clear" w:color="auto" w:fill="FFFFFF"/>
            <w:vAlign w:val="center"/>
          </w:tcPr>
          <w:p w14:paraId="6FDE804A" w14:textId="478A423B"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98135311"/>
                <w:placeholder>
                  <w:docPart w:val="D231479014E64C4ABA7A2D92E7883B4A"/>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shd w:val="clear" w:color="auto" w:fill="auto"/>
            <w:vAlign w:val="center"/>
          </w:tcPr>
          <w:p w14:paraId="45EC8D9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91501499"/>
                <w:placeholder>
                  <w:docPart w:val="324B13185B62457F84D8CD9AC843485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vAlign w:val="center"/>
          </w:tcPr>
          <w:p w14:paraId="1EFFE91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04693661"/>
                <w:placeholder>
                  <w:docPart w:val="53BDF7D7570F4E97B974A06D9B637CC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shd w:val="clear" w:color="auto" w:fill="auto"/>
            <w:vAlign w:val="center"/>
          </w:tcPr>
          <w:p w14:paraId="5A9DE308"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51585586"/>
                <w:placeholder>
                  <w:docPart w:val="EE4EC9B67D634E249ABE4E602DD5315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shd w:val="clear" w:color="auto" w:fill="auto"/>
            <w:vAlign w:val="center"/>
          </w:tcPr>
          <w:p w14:paraId="761B9547"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243573427"/>
                <w:placeholder>
                  <w:docPart w:val="E1D0AF216B32465F9241B07C3F67464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1B3AA9CD"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288581589"/>
                <w:placeholder>
                  <w:docPart w:val="A121FB12BE6541B69BCFDA0C6AFCDBDF"/>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6" w:type="dxa"/>
            <w:tcBorders>
              <w:left w:val="single" w:sz="4" w:space="0" w:color="auto"/>
            </w:tcBorders>
            <w:vAlign w:val="center"/>
          </w:tcPr>
          <w:p w14:paraId="3490CB4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62867209"/>
                <w:placeholder>
                  <w:docPart w:val="4CB8B771A977488ABD480D897A93B92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2" w:type="dxa"/>
            <w:tcBorders>
              <w:right w:val="single" w:sz="4" w:space="0" w:color="auto"/>
            </w:tcBorders>
            <w:vAlign w:val="center"/>
          </w:tcPr>
          <w:p w14:paraId="31D255C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55462555"/>
                <w:placeholder>
                  <w:docPart w:val="5CB29CDA62A54CAB86C9B7C78D9416E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1B14F6EB" w14:textId="77777777" w:rsidTr="00610288">
        <w:trPr>
          <w:cantSplit/>
          <w:trHeight w:val="409"/>
        </w:trPr>
        <w:tc>
          <w:tcPr>
            <w:tcW w:w="1449" w:type="dxa"/>
            <w:tcBorders>
              <w:left w:val="single" w:sz="4" w:space="0" w:color="auto"/>
              <w:bottom w:val="single" w:sz="4" w:space="0" w:color="auto"/>
              <w:right w:val="single" w:sz="4" w:space="0" w:color="auto"/>
            </w:tcBorders>
            <w:shd w:val="clear" w:color="auto" w:fill="FFFFFF"/>
            <w:vAlign w:val="center"/>
          </w:tcPr>
          <w:p w14:paraId="6E9CF399" w14:textId="25B55A3E"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6E5DE2F2" w14:textId="6E74F487"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067708922"/>
                <w:placeholder>
                  <w:docPart w:val="6468253229B245FBBC5665A275098FC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81" w:type="dxa"/>
            <w:tcBorders>
              <w:left w:val="single" w:sz="4" w:space="0" w:color="auto"/>
            </w:tcBorders>
            <w:shd w:val="clear" w:color="auto" w:fill="FFFFFF"/>
            <w:vAlign w:val="center"/>
          </w:tcPr>
          <w:p w14:paraId="163A3636" w14:textId="44222E7A"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86068251"/>
                <w:placeholder>
                  <w:docPart w:val="CD4B0C640DA74A0192CE2D46D3A71F5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11" w:type="dxa"/>
            <w:shd w:val="clear" w:color="auto" w:fill="auto"/>
            <w:vAlign w:val="center"/>
          </w:tcPr>
          <w:p w14:paraId="523E726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6454139"/>
                <w:placeholder>
                  <w:docPart w:val="AA1DAEC718C34729B05064B12835673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vAlign w:val="center"/>
          </w:tcPr>
          <w:p w14:paraId="40B6FF5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97131240"/>
                <w:placeholder>
                  <w:docPart w:val="E5331C3F1B444AE79D47934DC955F5A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shd w:val="clear" w:color="auto" w:fill="auto"/>
            <w:vAlign w:val="center"/>
          </w:tcPr>
          <w:p w14:paraId="476F132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53761841"/>
                <w:placeholder>
                  <w:docPart w:val="BEEA1100260942B784240D67906CC11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657" w:type="dxa"/>
            <w:shd w:val="clear" w:color="auto" w:fill="auto"/>
            <w:vAlign w:val="center"/>
          </w:tcPr>
          <w:p w14:paraId="0B3EE237"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9119364"/>
                <w:placeholder>
                  <w:docPart w:val="9167861A1192453AB6AB8EF1179753C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0679150D"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06816815"/>
                <w:placeholder>
                  <w:docPart w:val="EC5918B354FE463193EB1697156A9BD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076" w:type="dxa"/>
            <w:tcBorders>
              <w:left w:val="single" w:sz="4" w:space="0" w:color="auto"/>
            </w:tcBorders>
            <w:vAlign w:val="center"/>
          </w:tcPr>
          <w:p w14:paraId="6E29489F"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968901996"/>
                <w:placeholder>
                  <w:docPart w:val="949423C4EAA44CD6A7B20726546684A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422" w:type="dxa"/>
            <w:tcBorders>
              <w:right w:val="single" w:sz="4" w:space="0" w:color="auto"/>
            </w:tcBorders>
            <w:vAlign w:val="center"/>
          </w:tcPr>
          <w:p w14:paraId="40D3DEB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37502175"/>
                <w:placeholder>
                  <w:docPart w:val="80434B3940324C8086222BF0E69CD3F3"/>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23781A53" w14:textId="77777777" w:rsidTr="00610288">
        <w:trPr>
          <w:cantSplit/>
          <w:trHeight w:val="409"/>
        </w:trPr>
        <w:tc>
          <w:tcPr>
            <w:tcW w:w="1449" w:type="dxa"/>
            <w:tcBorders>
              <w:left w:val="single" w:sz="4" w:space="0" w:color="auto"/>
              <w:bottom w:val="single" w:sz="4" w:space="0" w:color="auto"/>
              <w:right w:val="single" w:sz="4" w:space="0" w:color="auto"/>
            </w:tcBorders>
            <w:shd w:val="clear" w:color="auto" w:fill="FFFFFF"/>
            <w:vAlign w:val="center"/>
          </w:tcPr>
          <w:p w14:paraId="0E514B53"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41" w:type="dxa"/>
            <w:tcBorders>
              <w:left w:val="single" w:sz="4" w:space="0" w:color="auto"/>
              <w:bottom w:val="single" w:sz="4" w:space="0" w:color="auto"/>
              <w:right w:val="single" w:sz="4" w:space="0" w:color="auto"/>
            </w:tcBorders>
            <w:shd w:val="clear" w:color="auto" w:fill="FFFFFF"/>
            <w:vAlign w:val="center"/>
          </w:tcPr>
          <w:p w14:paraId="614C1A52" w14:textId="7ACFD6C6"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2137166519"/>
                <w:placeholder>
                  <w:docPart w:val="E514F6E493BB44EF950D16BC24A44B89"/>
                </w:placeholder>
                <w:text/>
              </w:sdtPr>
              <w:sdtEndPr/>
              <w:sdtContent>
                <w:r w:rsidRPr="00302B36">
                  <w:rPr>
                    <w:rFonts w:asciiTheme="minorHAnsi" w:hAnsiTheme="minorHAnsi" w:cstheme="minorHAnsi"/>
                    <w:sz w:val="18"/>
                    <w:szCs w:val="18"/>
                  </w:rPr>
                  <w:t>100 %</w:t>
                </w:r>
              </w:sdtContent>
            </w:sdt>
          </w:p>
        </w:tc>
        <w:tc>
          <w:tcPr>
            <w:tcW w:w="681" w:type="dxa"/>
            <w:tcBorders>
              <w:left w:val="single" w:sz="4" w:space="0" w:color="auto"/>
              <w:bottom w:val="single" w:sz="4" w:space="0" w:color="auto"/>
            </w:tcBorders>
            <w:shd w:val="clear" w:color="auto" w:fill="FFFFFF"/>
            <w:vAlign w:val="center"/>
          </w:tcPr>
          <w:p w14:paraId="5FC35A3C" w14:textId="22D85BF2"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609389500"/>
                <w:placeholder>
                  <w:docPart w:val="2C381DAC37E043E8961BF2C21E72136E"/>
                </w:placeholder>
                <w:text/>
              </w:sdtPr>
              <w:sdtEndPr/>
              <w:sdtContent>
                <w:r w:rsidRPr="00302B36">
                  <w:rPr>
                    <w:rFonts w:asciiTheme="minorHAnsi" w:hAnsiTheme="minorHAnsi" w:cstheme="minorHAnsi"/>
                    <w:sz w:val="18"/>
                    <w:szCs w:val="18"/>
                  </w:rPr>
                  <w:t>100 %</w:t>
                </w:r>
              </w:sdtContent>
            </w:sdt>
          </w:p>
        </w:tc>
        <w:tc>
          <w:tcPr>
            <w:tcW w:w="611" w:type="dxa"/>
            <w:tcBorders>
              <w:bottom w:val="single" w:sz="4" w:space="0" w:color="auto"/>
            </w:tcBorders>
            <w:shd w:val="clear" w:color="auto" w:fill="auto"/>
            <w:vAlign w:val="center"/>
          </w:tcPr>
          <w:p w14:paraId="64699AA5"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78179801"/>
                <w:placeholder>
                  <w:docPart w:val="FA6E146C49AE476A851DDA842D7CC37F"/>
                </w:placeholder>
                <w:text/>
              </w:sdtPr>
              <w:sdtEndPr/>
              <w:sdtContent>
                <w:r w:rsidR="00A72F0A" w:rsidRPr="00302B36">
                  <w:rPr>
                    <w:rFonts w:asciiTheme="minorHAnsi" w:hAnsiTheme="minorHAnsi" w:cstheme="minorHAnsi"/>
                    <w:sz w:val="18"/>
                    <w:szCs w:val="18"/>
                  </w:rPr>
                  <w:t>100 %</w:t>
                </w:r>
              </w:sdtContent>
            </w:sdt>
          </w:p>
        </w:tc>
        <w:tc>
          <w:tcPr>
            <w:tcW w:w="657" w:type="dxa"/>
            <w:tcBorders>
              <w:bottom w:val="single" w:sz="4" w:space="0" w:color="auto"/>
            </w:tcBorders>
            <w:vAlign w:val="center"/>
          </w:tcPr>
          <w:p w14:paraId="425E8688"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0299524"/>
                <w:placeholder>
                  <w:docPart w:val="4C321D9848424EAB9AA7238F70219036"/>
                </w:placeholder>
                <w:text/>
              </w:sdtPr>
              <w:sdtEndPr/>
              <w:sdtContent>
                <w:r w:rsidR="00A72F0A" w:rsidRPr="00302B36">
                  <w:rPr>
                    <w:rFonts w:asciiTheme="minorHAnsi" w:hAnsiTheme="minorHAnsi" w:cstheme="minorHAnsi"/>
                    <w:sz w:val="18"/>
                    <w:szCs w:val="18"/>
                  </w:rPr>
                  <w:t>100 %</w:t>
                </w:r>
              </w:sdtContent>
            </w:sdt>
          </w:p>
        </w:tc>
        <w:tc>
          <w:tcPr>
            <w:tcW w:w="657" w:type="dxa"/>
            <w:tcBorders>
              <w:bottom w:val="single" w:sz="4" w:space="0" w:color="auto"/>
            </w:tcBorders>
            <w:shd w:val="clear" w:color="auto" w:fill="auto"/>
            <w:vAlign w:val="center"/>
          </w:tcPr>
          <w:p w14:paraId="3F5BDA0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584374943"/>
                <w:placeholder>
                  <w:docPart w:val="2438F817DA6A4E588D9F431EDEF58DAA"/>
                </w:placeholder>
                <w:text/>
              </w:sdtPr>
              <w:sdtEndPr/>
              <w:sdtContent>
                <w:r w:rsidR="00A72F0A" w:rsidRPr="00302B36">
                  <w:rPr>
                    <w:rFonts w:asciiTheme="minorHAnsi" w:hAnsiTheme="minorHAnsi" w:cstheme="minorHAnsi"/>
                    <w:sz w:val="18"/>
                    <w:szCs w:val="18"/>
                  </w:rPr>
                  <w:t>100 %</w:t>
                </w:r>
              </w:sdtContent>
            </w:sdt>
          </w:p>
        </w:tc>
        <w:tc>
          <w:tcPr>
            <w:tcW w:w="657" w:type="dxa"/>
            <w:tcBorders>
              <w:bottom w:val="single" w:sz="4" w:space="0" w:color="auto"/>
            </w:tcBorders>
            <w:shd w:val="clear" w:color="auto" w:fill="auto"/>
            <w:vAlign w:val="center"/>
          </w:tcPr>
          <w:p w14:paraId="41C861D0"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268888963"/>
                <w:placeholder>
                  <w:docPart w:val="B772E185290C4B1E89FBCBD10867E229"/>
                </w:placeholder>
                <w:text/>
              </w:sdtPr>
              <w:sdtEndPr/>
              <w:sdtContent>
                <w:r w:rsidR="00A72F0A"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3F5D3A8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98559878"/>
                <w:placeholder>
                  <w:docPart w:val="572ACA4964A14D89A68D41B749090A24"/>
                </w:placeholder>
                <w:text/>
              </w:sdtPr>
              <w:sdtEndPr/>
              <w:sdtContent>
                <w:r w:rsidR="00A72F0A" w:rsidRPr="00302B36">
                  <w:rPr>
                    <w:rFonts w:asciiTheme="minorHAnsi" w:hAnsiTheme="minorHAnsi" w:cstheme="minorHAnsi"/>
                    <w:sz w:val="18"/>
                    <w:szCs w:val="18"/>
                  </w:rPr>
                  <w:t>100 %</w:t>
                </w:r>
              </w:sdtContent>
            </w:sdt>
          </w:p>
        </w:tc>
        <w:tc>
          <w:tcPr>
            <w:tcW w:w="1076" w:type="dxa"/>
            <w:tcBorders>
              <w:left w:val="single" w:sz="4" w:space="0" w:color="auto"/>
              <w:bottom w:val="single" w:sz="4" w:space="0" w:color="auto"/>
            </w:tcBorders>
            <w:vAlign w:val="center"/>
          </w:tcPr>
          <w:p w14:paraId="769B68A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67685359"/>
                <w:placeholder>
                  <w:docPart w:val="5555E6EFB98C4067BBC8E594058A806B"/>
                </w:placeholder>
                <w:text/>
              </w:sdtPr>
              <w:sdtEndPr/>
              <w:sdtContent>
                <w:r w:rsidR="00A72F0A" w:rsidRPr="00302B36">
                  <w:rPr>
                    <w:rFonts w:asciiTheme="minorHAnsi" w:hAnsiTheme="minorHAnsi" w:cstheme="minorHAnsi"/>
                    <w:sz w:val="18"/>
                    <w:szCs w:val="18"/>
                  </w:rPr>
                  <w:t>100 %</w:t>
                </w:r>
              </w:sdtContent>
            </w:sdt>
          </w:p>
        </w:tc>
        <w:tc>
          <w:tcPr>
            <w:tcW w:w="1422" w:type="dxa"/>
            <w:tcBorders>
              <w:bottom w:val="single" w:sz="4" w:space="0" w:color="auto"/>
              <w:right w:val="single" w:sz="4" w:space="0" w:color="auto"/>
            </w:tcBorders>
            <w:vAlign w:val="center"/>
          </w:tcPr>
          <w:p w14:paraId="430B4C3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09493945"/>
                <w:placeholder>
                  <w:docPart w:val="DF1261328F284975A95318FA875DD134"/>
                </w:placeholder>
                <w:text/>
              </w:sdtPr>
              <w:sdtEndPr/>
              <w:sdtContent>
                <w:r w:rsidR="00A72F0A" w:rsidRPr="00302B36">
                  <w:rPr>
                    <w:rFonts w:asciiTheme="minorHAnsi" w:hAnsiTheme="minorHAnsi" w:cstheme="minorHAnsi"/>
                    <w:sz w:val="18"/>
                    <w:szCs w:val="18"/>
                  </w:rPr>
                  <w:t>100 %</w:t>
                </w:r>
              </w:sdtContent>
            </w:sdt>
          </w:p>
        </w:tc>
      </w:tr>
    </w:tbl>
    <w:p w14:paraId="5196A00B" w14:textId="32B3F89B" w:rsidR="00C0205F" w:rsidRPr="00302B36" w:rsidRDefault="00C0205F" w:rsidP="00C0205F">
      <w:pPr>
        <w:ind w:left="284"/>
        <w:jc w:val="center"/>
        <w:rPr>
          <w:rFonts w:asciiTheme="minorHAnsi" w:hAnsiTheme="minorHAnsi" w:cstheme="minorHAnsi"/>
          <w:b/>
          <w:color w:val="auto"/>
          <w:szCs w:val="22"/>
        </w:rPr>
      </w:pPr>
    </w:p>
    <w:p w14:paraId="1A86A130" w14:textId="7CA5DAB2" w:rsidR="00C0205F" w:rsidRDefault="00B37953" w:rsidP="00C0205F">
      <w:pPr>
        <w:pStyle w:val="Corpotesto"/>
        <w:widowControl w:val="0"/>
        <w:spacing w:after="0"/>
        <w:ind w:left="1417" w:hanging="1060"/>
        <w:jc w:val="both"/>
        <w:rPr>
          <w:rFonts w:asciiTheme="minorHAnsi" w:hAnsiTheme="minorHAnsi" w:cstheme="minorHAnsi"/>
          <w:b/>
          <w:bCs/>
          <w:sz w:val="20"/>
        </w:rPr>
      </w:pPr>
      <w:r w:rsidRPr="00AE7288">
        <w:rPr>
          <w:rFonts w:asciiTheme="minorHAnsi" w:hAnsiTheme="minorHAnsi" w:cstheme="minorHAnsi"/>
          <w:sz w:val="20"/>
        </w:rPr>
        <w:fldChar w:fldCharType="begin">
          <w:ffData>
            <w:name w:val=""/>
            <w:enabled/>
            <w:calcOnExit w:val="0"/>
            <w:checkBox>
              <w:sizeAuto/>
              <w:default w:val="0"/>
              <w:checked w:val="0"/>
            </w:checkBox>
          </w:ffData>
        </w:fldChar>
      </w:r>
      <w:r w:rsidRPr="00AE7288">
        <w:rPr>
          <w:rFonts w:asciiTheme="minorHAnsi" w:hAnsiTheme="minorHAnsi" w:cstheme="minorHAnsi"/>
          <w:sz w:val="20"/>
        </w:rPr>
        <w:instrText xml:space="preserve"> FORMCHECKBOX </w:instrText>
      </w:r>
      <w:r w:rsidR="000343C1">
        <w:rPr>
          <w:rFonts w:asciiTheme="minorHAnsi" w:hAnsiTheme="minorHAnsi" w:cstheme="minorHAnsi"/>
          <w:sz w:val="20"/>
        </w:rPr>
      </w:r>
      <w:r w:rsidR="000343C1">
        <w:rPr>
          <w:rFonts w:asciiTheme="minorHAnsi" w:hAnsiTheme="minorHAnsi" w:cstheme="minorHAnsi"/>
          <w:sz w:val="20"/>
        </w:rPr>
        <w:fldChar w:fldCharType="separate"/>
      </w:r>
      <w:r w:rsidRPr="00AE7288">
        <w:rPr>
          <w:rFonts w:asciiTheme="minorHAnsi" w:hAnsiTheme="minorHAnsi" w:cstheme="minorHAnsi"/>
          <w:sz w:val="20"/>
        </w:rPr>
        <w:fldChar w:fldCharType="end"/>
      </w:r>
      <w:r w:rsidRPr="00AE7288">
        <w:rPr>
          <w:rFonts w:asciiTheme="minorHAnsi" w:hAnsiTheme="minorHAnsi" w:cstheme="minorHAnsi"/>
          <w:sz w:val="20"/>
        </w:rPr>
        <w:t xml:space="preserve"> </w:t>
      </w:r>
      <w:r w:rsidR="00C0205F" w:rsidRPr="00AE7288">
        <w:rPr>
          <w:rFonts w:asciiTheme="minorHAnsi" w:hAnsiTheme="minorHAnsi" w:cstheme="minorHAnsi"/>
          <w:b/>
          <w:sz w:val="20"/>
        </w:rPr>
        <w:t xml:space="preserve">LOTTO 4 - </w:t>
      </w:r>
      <w:r w:rsidR="00C0205F" w:rsidRPr="00AE7288">
        <w:rPr>
          <w:rFonts w:asciiTheme="minorHAnsi" w:hAnsiTheme="minorHAnsi" w:cstheme="minorHAnsi"/>
          <w:b/>
          <w:bCs/>
          <w:sz w:val="20"/>
        </w:rPr>
        <w:t>Manutenzione straordinaria dell’edificio E (piano terra) presso il CSS Prospero Alpino a Marostica ad uso Casa della comunità</w:t>
      </w:r>
    </w:p>
    <w:p w14:paraId="7F6537D5" w14:textId="77777777" w:rsidR="00AE7288" w:rsidRPr="00AE7288" w:rsidRDefault="00AE7288" w:rsidP="00C0205F">
      <w:pPr>
        <w:pStyle w:val="Corpotesto"/>
        <w:widowControl w:val="0"/>
        <w:spacing w:after="0"/>
        <w:ind w:left="1417" w:hanging="1060"/>
        <w:jc w:val="both"/>
        <w:rPr>
          <w:rFonts w:asciiTheme="minorHAnsi" w:hAnsiTheme="minorHAnsi" w:cstheme="minorHAnsi"/>
          <w:b/>
          <w:bCs/>
          <w:sz w:val="20"/>
        </w:rPr>
      </w:pPr>
    </w:p>
    <w:tbl>
      <w:tblPr>
        <w:tblW w:w="5017"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1441"/>
        <w:gridCol w:w="1341"/>
        <w:gridCol w:w="755"/>
        <w:gridCol w:w="787"/>
        <w:gridCol w:w="787"/>
        <w:gridCol w:w="788"/>
        <w:gridCol w:w="1383"/>
        <w:gridCol w:w="1222"/>
        <w:gridCol w:w="1383"/>
      </w:tblGrid>
      <w:tr w:rsidR="00A72F0A" w:rsidRPr="00302B36" w14:paraId="5F9B0B0D" w14:textId="77777777" w:rsidTr="00AE7288">
        <w:trPr>
          <w:cantSplit/>
          <w:trHeight w:val="540"/>
        </w:trPr>
        <w:tc>
          <w:tcPr>
            <w:tcW w:w="1450" w:type="dxa"/>
            <w:vMerge w:val="restart"/>
            <w:tcBorders>
              <w:top w:val="dashSmallGap" w:sz="4" w:space="0" w:color="auto"/>
              <w:left w:val="dashSmallGap" w:sz="4" w:space="0" w:color="auto"/>
              <w:bottom w:val="dashSmallGap" w:sz="4" w:space="0" w:color="auto"/>
              <w:right w:val="dashSmallGap" w:sz="4" w:space="0" w:color="auto"/>
            </w:tcBorders>
            <w:shd w:val="clear" w:color="auto" w:fill="FFFFFF"/>
            <w:vAlign w:val="center"/>
          </w:tcPr>
          <w:p w14:paraId="39E26416" w14:textId="340918F1" w:rsidR="00A72F0A" w:rsidRPr="00302B36" w:rsidRDefault="00AE7288" w:rsidP="00AE7288">
            <w:pPr>
              <w:keepNext/>
              <w:jc w:val="center"/>
              <w:rPr>
                <w:rFonts w:asciiTheme="minorHAnsi" w:hAnsiTheme="minorHAnsi" w:cstheme="minorHAnsi"/>
                <w:b/>
                <w:sz w:val="18"/>
                <w:szCs w:val="18"/>
              </w:rPr>
            </w:pPr>
            <w:r>
              <w:rPr>
                <w:rFonts w:asciiTheme="minorHAnsi" w:hAnsiTheme="minorHAnsi" w:cstheme="minorHAnsi"/>
                <w:b/>
                <w:sz w:val="18"/>
                <w:szCs w:val="18"/>
              </w:rPr>
              <w:t>de</w:t>
            </w:r>
            <w:r w:rsidR="00A72F0A">
              <w:rPr>
                <w:rFonts w:asciiTheme="minorHAnsi" w:hAnsiTheme="minorHAnsi" w:cstheme="minorHAnsi"/>
                <w:b/>
                <w:sz w:val="18"/>
                <w:szCs w:val="18"/>
              </w:rPr>
              <w:t>nominazione operatore economico</w:t>
            </w:r>
          </w:p>
        </w:tc>
        <w:tc>
          <w:tcPr>
            <w:tcW w:w="1341" w:type="dxa"/>
            <w:vMerge w:val="restart"/>
            <w:tcBorders>
              <w:top w:val="single" w:sz="4" w:space="0" w:color="auto"/>
              <w:left w:val="dashSmallGap" w:sz="4" w:space="0" w:color="auto"/>
              <w:right w:val="dashSmallGap" w:sz="4" w:space="0" w:color="auto"/>
            </w:tcBorders>
            <w:shd w:val="clear" w:color="auto" w:fill="D9D9D9" w:themeFill="background1" w:themeFillShade="D9"/>
          </w:tcPr>
          <w:p w14:paraId="5F9FD410" w14:textId="77777777" w:rsidR="00A72F0A" w:rsidRDefault="00A72F0A" w:rsidP="008A56EF">
            <w:pPr>
              <w:keepNext/>
              <w:jc w:val="center"/>
              <w:rPr>
                <w:rFonts w:asciiTheme="minorHAnsi" w:hAnsiTheme="minorHAnsi" w:cstheme="minorHAnsi"/>
                <w:b/>
                <w:sz w:val="16"/>
                <w:szCs w:val="16"/>
              </w:rPr>
            </w:pPr>
          </w:p>
          <w:p w14:paraId="656A8663" w14:textId="59F32358" w:rsidR="00A72F0A" w:rsidRPr="00302B36" w:rsidRDefault="00A72F0A" w:rsidP="008A56EF">
            <w:pPr>
              <w:keepNext/>
              <w:jc w:val="center"/>
              <w:rPr>
                <w:rFonts w:asciiTheme="minorHAnsi" w:hAnsiTheme="minorHAnsi" w:cstheme="minorHAnsi"/>
                <w:b/>
                <w:sz w:val="16"/>
                <w:szCs w:val="16"/>
              </w:rPr>
            </w:pPr>
            <w:r w:rsidRPr="00A72F0A">
              <w:rPr>
                <w:rFonts w:asciiTheme="minorHAnsi" w:hAnsiTheme="minorHAnsi" w:cstheme="minorHAnsi"/>
                <w:b/>
                <w:sz w:val="16"/>
                <w:szCs w:val="16"/>
              </w:rPr>
              <w:t>QUOTA DI PARTECIPAZIONE alla RETE</w:t>
            </w:r>
          </w:p>
        </w:tc>
        <w:tc>
          <w:tcPr>
            <w:tcW w:w="4600" w:type="dxa"/>
            <w:gridSpan w:val="5"/>
            <w:tcBorders>
              <w:top w:val="single" w:sz="4" w:space="0" w:color="auto"/>
              <w:left w:val="dashSmallGap" w:sz="4" w:space="0" w:color="auto"/>
              <w:bottom w:val="single" w:sz="4" w:space="0" w:color="auto"/>
              <w:right w:val="single" w:sz="4" w:space="0" w:color="auto"/>
            </w:tcBorders>
            <w:shd w:val="clear" w:color="auto" w:fill="D9D9D9" w:themeFill="background1" w:themeFillShade="D9"/>
            <w:vAlign w:val="center"/>
          </w:tcPr>
          <w:p w14:paraId="3D267BEE" w14:textId="5EF483A0"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PROGETTAZIONE</w:t>
            </w:r>
          </w:p>
        </w:tc>
        <w:tc>
          <w:tcPr>
            <w:tcW w:w="26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6D2E6F"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FASE DI ESECUZIONE</w:t>
            </w:r>
          </w:p>
        </w:tc>
      </w:tr>
      <w:tr w:rsidR="00A72F0A" w:rsidRPr="00302B36" w14:paraId="1BCFFA2C" w14:textId="77777777" w:rsidTr="00AE7288">
        <w:trPr>
          <w:cantSplit/>
          <w:trHeight w:val="540"/>
        </w:trPr>
        <w:tc>
          <w:tcPr>
            <w:tcW w:w="1450" w:type="dxa"/>
            <w:vMerge/>
            <w:tcBorders>
              <w:top w:val="single" w:sz="4" w:space="0" w:color="auto"/>
              <w:left w:val="dashSmallGap" w:sz="4" w:space="0" w:color="auto"/>
              <w:bottom w:val="dashSmallGap" w:sz="4" w:space="0" w:color="auto"/>
              <w:right w:val="dashSmallGap" w:sz="4" w:space="0" w:color="auto"/>
            </w:tcBorders>
            <w:shd w:val="clear" w:color="auto" w:fill="FFFFFF"/>
            <w:vAlign w:val="center"/>
          </w:tcPr>
          <w:p w14:paraId="5A03CA70" w14:textId="77777777" w:rsidR="00A72F0A" w:rsidRPr="00302B36" w:rsidRDefault="00A72F0A" w:rsidP="008A56EF">
            <w:pPr>
              <w:keepNext/>
              <w:jc w:val="center"/>
              <w:rPr>
                <w:rFonts w:asciiTheme="minorHAnsi" w:hAnsiTheme="minorHAnsi" w:cstheme="minorHAnsi"/>
                <w:b/>
                <w:sz w:val="18"/>
                <w:szCs w:val="18"/>
              </w:rPr>
            </w:pPr>
          </w:p>
        </w:tc>
        <w:tc>
          <w:tcPr>
            <w:tcW w:w="1341" w:type="dxa"/>
            <w:vMerge/>
            <w:tcBorders>
              <w:left w:val="dashSmallGap" w:sz="4" w:space="0" w:color="auto"/>
              <w:bottom w:val="single" w:sz="4" w:space="0" w:color="auto"/>
              <w:right w:val="dashSmallGap" w:sz="4" w:space="0" w:color="auto"/>
            </w:tcBorders>
            <w:shd w:val="clear" w:color="auto" w:fill="B8CCE4" w:themeFill="accent1" w:themeFillTint="66"/>
          </w:tcPr>
          <w:p w14:paraId="514F47CA" w14:textId="77777777" w:rsidR="00A72F0A" w:rsidRPr="00302B36" w:rsidRDefault="00A72F0A" w:rsidP="008A56EF">
            <w:pPr>
              <w:keepNext/>
              <w:jc w:val="center"/>
              <w:rPr>
                <w:rFonts w:asciiTheme="minorHAnsi" w:hAnsiTheme="minorHAnsi" w:cstheme="minorHAnsi"/>
                <w:b/>
                <w:sz w:val="16"/>
                <w:szCs w:val="16"/>
              </w:rPr>
            </w:pPr>
          </w:p>
        </w:tc>
        <w:tc>
          <w:tcPr>
            <w:tcW w:w="783" w:type="dxa"/>
            <w:tcBorders>
              <w:top w:val="single" w:sz="4" w:space="0" w:color="auto"/>
              <w:left w:val="dashSmallGap" w:sz="4" w:space="0" w:color="auto"/>
              <w:bottom w:val="single" w:sz="4" w:space="0" w:color="auto"/>
            </w:tcBorders>
            <w:shd w:val="clear" w:color="auto" w:fill="B8CCE4" w:themeFill="accent1" w:themeFillTint="66"/>
            <w:vAlign w:val="center"/>
          </w:tcPr>
          <w:p w14:paraId="5E7A06EC" w14:textId="42B26812"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0A687C94"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E.08</w:t>
            </w:r>
          </w:p>
        </w:tc>
        <w:tc>
          <w:tcPr>
            <w:tcW w:w="811" w:type="dxa"/>
            <w:tcBorders>
              <w:top w:val="single" w:sz="4" w:space="0" w:color="auto"/>
              <w:bottom w:val="single" w:sz="4" w:space="0" w:color="auto"/>
            </w:tcBorders>
            <w:shd w:val="clear" w:color="auto" w:fill="B8CCE4" w:themeFill="accent1" w:themeFillTint="66"/>
            <w:vAlign w:val="center"/>
          </w:tcPr>
          <w:p w14:paraId="6580025F"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7AE7D0B9"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IA.01</w:t>
            </w:r>
          </w:p>
        </w:tc>
        <w:tc>
          <w:tcPr>
            <w:tcW w:w="811" w:type="dxa"/>
            <w:tcBorders>
              <w:top w:val="single" w:sz="4" w:space="0" w:color="auto"/>
              <w:bottom w:val="single" w:sz="4" w:space="0" w:color="auto"/>
            </w:tcBorders>
            <w:shd w:val="clear" w:color="auto" w:fill="B8CCE4" w:themeFill="accent1" w:themeFillTint="66"/>
            <w:vAlign w:val="center"/>
          </w:tcPr>
          <w:p w14:paraId="2A3F3DB9"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 xml:space="preserve">CAT. </w:t>
            </w:r>
          </w:p>
          <w:p w14:paraId="572FA711"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IA.02</w:t>
            </w:r>
          </w:p>
        </w:tc>
        <w:tc>
          <w:tcPr>
            <w:tcW w:w="812" w:type="dxa"/>
            <w:tcBorders>
              <w:top w:val="single" w:sz="4" w:space="0" w:color="auto"/>
              <w:bottom w:val="single" w:sz="4" w:space="0" w:color="auto"/>
            </w:tcBorders>
            <w:shd w:val="clear" w:color="auto" w:fill="B8CCE4" w:themeFill="accent1" w:themeFillTint="66"/>
            <w:vAlign w:val="center"/>
          </w:tcPr>
          <w:p w14:paraId="5A290E3E" w14:textId="77777777" w:rsidR="00A72F0A" w:rsidRPr="00302B36" w:rsidRDefault="00A72F0A" w:rsidP="008A56EF">
            <w:pPr>
              <w:keepNext/>
              <w:jc w:val="center"/>
              <w:rPr>
                <w:rFonts w:asciiTheme="minorHAnsi" w:hAnsiTheme="minorHAnsi" w:cstheme="minorHAnsi"/>
                <w:b/>
                <w:sz w:val="16"/>
                <w:szCs w:val="16"/>
              </w:rPr>
            </w:pPr>
            <w:r w:rsidRPr="00302B36">
              <w:rPr>
                <w:rFonts w:asciiTheme="minorHAnsi" w:hAnsiTheme="minorHAnsi" w:cstheme="minorHAnsi"/>
                <w:b/>
                <w:sz w:val="16"/>
                <w:szCs w:val="16"/>
              </w:rPr>
              <w:t>CAT.</w:t>
            </w:r>
          </w:p>
          <w:p w14:paraId="74143CE8"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6"/>
                <w:szCs w:val="16"/>
              </w:rPr>
              <w:t>IA.04</w:t>
            </w:r>
          </w:p>
        </w:tc>
        <w:tc>
          <w:tcPr>
            <w:tcW w:w="1383" w:type="dxa"/>
            <w:tcBorders>
              <w:bottom w:val="single" w:sz="4" w:space="0" w:color="auto"/>
              <w:right w:val="single" w:sz="4" w:space="0" w:color="auto"/>
            </w:tcBorders>
            <w:shd w:val="clear" w:color="auto" w:fill="B8CCE4" w:themeFill="accent1" w:themeFillTint="66"/>
            <w:vAlign w:val="center"/>
          </w:tcPr>
          <w:p w14:paraId="47718F0F"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fase di progettazione</w:t>
            </w:r>
          </w:p>
        </w:tc>
        <w:tc>
          <w:tcPr>
            <w:tcW w:w="1257" w:type="dxa"/>
            <w:tcBorders>
              <w:left w:val="single" w:sz="4" w:space="0" w:color="auto"/>
              <w:bottom w:val="single" w:sz="4" w:space="0" w:color="auto"/>
            </w:tcBorders>
            <w:shd w:val="clear" w:color="auto" w:fill="B8CCE4" w:themeFill="accent1" w:themeFillTint="66"/>
            <w:vAlign w:val="center"/>
          </w:tcPr>
          <w:p w14:paraId="6A8A192C"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Direttore lavori</w:t>
            </w:r>
          </w:p>
        </w:tc>
        <w:tc>
          <w:tcPr>
            <w:tcW w:w="1383" w:type="dxa"/>
            <w:tcBorders>
              <w:bottom w:val="single" w:sz="4" w:space="0" w:color="auto"/>
              <w:right w:val="single" w:sz="4" w:space="0" w:color="auto"/>
            </w:tcBorders>
            <w:shd w:val="clear" w:color="auto" w:fill="B8CCE4" w:themeFill="accent1" w:themeFillTint="66"/>
            <w:vAlign w:val="center"/>
          </w:tcPr>
          <w:p w14:paraId="4EF4AE4F" w14:textId="7FE1C7D5" w:rsidR="00A72F0A" w:rsidRPr="00302B36" w:rsidRDefault="00A72F0A" w:rsidP="00EC4486">
            <w:pPr>
              <w:keepNext/>
              <w:jc w:val="center"/>
              <w:rPr>
                <w:rFonts w:asciiTheme="minorHAnsi" w:hAnsiTheme="minorHAnsi" w:cstheme="minorHAnsi"/>
                <w:b/>
                <w:sz w:val="18"/>
                <w:szCs w:val="18"/>
              </w:rPr>
            </w:pPr>
            <w:r w:rsidRPr="00302B36">
              <w:rPr>
                <w:rFonts w:asciiTheme="minorHAnsi" w:hAnsiTheme="minorHAnsi" w:cstheme="minorHAnsi"/>
                <w:b/>
                <w:sz w:val="18"/>
                <w:szCs w:val="18"/>
              </w:rPr>
              <w:t>Coordinamento sicurezza in esecuzione</w:t>
            </w:r>
          </w:p>
        </w:tc>
      </w:tr>
      <w:tr w:rsidR="00A72F0A" w:rsidRPr="00302B36" w14:paraId="3537E650" w14:textId="77777777" w:rsidTr="00AE7288">
        <w:trPr>
          <w:cantSplit/>
          <w:trHeight w:val="409"/>
        </w:trPr>
        <w:tc>
          <w:tcPr>
            <w:tcW w:w="1450" w:type="dxa"/>
            <w:tcBorders>
              <w:top w:val="dashSmallGap" w:sz="4" w:space="0" w:color="auto"/>
              <w:left w:val="single" w:sz="4" w:space="0" w:color="auto"/>
              <w:bottom w:val="single" w:sz="4" w:space="0" w:color="A6A6A6"/>
              <w:right w:val="single" w:sz="4" w:space="0" w:color="auto"/>
            </w:tcBorders>
            <w:shd w:val="clear" w:color="auto" w:fill="FFFFFF"/>
            <w:vAlign w:val="center"/>
          </w:tcPr>
          <w:p w14:paraId="2930A16C" w14:textId="4BC8DE9B"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w:t>
            </w:r>
          </w:p>
        </w:tc>
        <w:tc>
          <w:tcPr>
            <w:tcW w:w="1341" w:type="dxa"/>
            <w:tcBorders>
              <w:top w:val="single" w:sz="4" w:space="0" w:color="auto"/>
              <w:left w:val="single" w:sz="4" w:space="0" w:color="auto"/>
              <w:right w:val="single" w:sz="4" w:space="0" w:color="auto"/>
            </w:tcBorders>
            <w:shd w:val="clear" w:color="auto" w:fill="FFFFFF"/>
            <w:vAlign w:val="center"/>
          </w:tcPr>
          <w:p w14:paraId="3992EC67" w14:textId="3425F191"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88922904"/>
                <w:placeholder>
                  <w:docPart w:val="AB8783008EF04FF1A282614044BB9B8C"/>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83" w:type="dxa"/>
            <w:tcBorders>
              <w:top w:val="single" w:sz="4" w:space="0" w:color="auto"/>
              <w:left w:val="single" w:sz="4" w:space="0" w:color="auto"/>
            </w:tcBorders>
            <w:shd w:val="clear" w:color="auto" w:fill="FFFFFF"/>
            <w:vAlign w:val="center"/>
          </w:tcPr>
          <w:p w14:paraId="49AD760A" w14:textId="6981F4A2"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23522145"/>
                <w:placeholder>
                  <w:docPart w:val="4D2ADDCA88C34F54921E30BC2597D35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tcBorders>
              <w:top w:val="single" w:sz="4" w:space="0" w:color="auto"/>
            </w:tcBorders>
            <w:vAlign w:val="center"/>
          </w:tcPr>
          <w:p w14:paraId="1E963441"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58457580"/>
                <w:placeholder>
                  <w:docPart w:val="100BB2D437544FAD99EB678E959C2AC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tcBorders>
              <w:top w:val="single" w:sz="4" w:space="0" w:color="auto"/>
            </w:tcBorders>
            <w:shd w:val="clear" w:color="auto" w:fill="auto"/>
            <w:vAlign w:val="center"/>
          </w:tcPr>
          <w:p w14:paraId="035F543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23742737"/>
                <w:placeholder>
                  <w:docPart w:val="4266415977AC4D59A8D290395C5E49D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2" w:type="dxa"/>
            <w:tcBorders>
              <w:top w:val="single" w:sz="4" w:space="0" w:color="auto"/>
            </w:tcBorders>
            <w:shd w:val="clear" w:color="auto" w:fill="auto"/>
            <w:vAlign w:val="center"/>
          </w:tcPr>
          <w:p w14:paraId="7B2DA693"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68198213"/>
                <w:placeholder>
                  <w:docPart w:val="8F76845C45B84B3095C1C1FC3339F9D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215C603F"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037157432"/>
                <w:placeholder>
                  <w:docPart w:val="434F09645C074903975C152904DC598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257" w:type="dxa"/>
            <w:tcBorders>
              <w:top w:val="single" w:sz="4" w:space="0" w:color="auto"/>
              <w:left w:val="single" w:sz="4" w:space="0" w:color="auto"/>
            </w:tcBorders>
            <w:vAlign w:val="center"/>
          </w:tcPr>
          <w:p w14:paraId="6FE51AB0"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60263014"/>
                <w:placeholder>
                  <w:docPart w:val="96C189AD270C4E359F257C76A3E8CFE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top w:val="single" w:sz="4" w:space="0" w:color="auto"/>
              <w:right w:val="single" w:sz="4" w:space="0" w:color="auto"/>
            </w:tcBorders>
            <w:vAlign w:val="center"/>
          </w:tcPr>
          <w:p w14:paraId="433DCEE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970358191"/>
                <w:placeholder>
                  <w:docPart w:val="9406518BF0034B909E3AA6E666E9D107"/>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151778D2" w14:textId="77777777" w:rsidTr="00AE7288">
        <w:trPr>
          <w:cantSplit/>
          <w:trHeight w:val="409"/>
        </w:trPr>
        <w:tc>
          <w:tcPr>
            <w:tcW w:w="1450" w:type="dxa"/>
            <w:tcBorders>
              <w:left w:val="single" w:sz="4" w:space="0" w:color="auto"/>
              <w:right w:val="single" w:sz="4" w:space="0" w:color="auto"/>
            </w:tcBorders>
            <w:shd w:val="clear" w:color="auto" w:fill="FFFFFF"/>
            <w:vAlign w:val="center"/>
          </w:tcPr>
          <w:p w14:paraId="4868FD96" w14:textId="5DA3BDE5"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681DE2E5" w14:textId="0A2AC5BF"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1827240"/>
                <w:placeholder>
                  <w:docPart w:val="01DB4B5D35DE4F5E80B2F277B0CB38B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83" w:type="dxa"/>
            <w:tcBorders>
              <w:left w:val="single" w:sz="4" w:space="0" w:color="auto"/>
            </w:tcBorders>
            <w:shd w:val="clear" w:color="auto" w:fill="FFFFFF"/>
            <w:vAlign w:val="center"/>
          </w:tcPr>
          <w:p w14:paraId="7ED52D38" w14:textId="5484076E"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00676477"/>
                <w:placeholder>
                  <w:docPart w:val="6A30794A3E914BDA9A1B1D8C242ED23D"/>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vAlign w:val="center"/>
          </w:tcPr>
          <w:p w14:paraId="5334B35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14127898"/>
                <w:placeholder>
                  <w:docPart w:val="FE39F292CD404DD88AC5417844DCBED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shd w:val="clear" w:color="auto" w:fill="auto"/>
            <w:vAlign w:val="center"/>
          </w:tcPr>
          <w:p w14:paraId="27D18732"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91006639"/>
                <w:placeholder>
                  <w:docPart w:val="BEEE95666B264245838268AF50D04386"/>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2" w:type="dxa"/>
            <w:shd w:val="clear" w:color="auto" w:fill="auto"/>
            <w:vAlign w:val="center"/>
          </w:tcPr>
          <w:p w14:paraId="2C3C5A8A"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1073123961"/>
                <w:placeholder>
                  <w:docPart w:val="A0DFDEA0684244B1831636A4D80D6B42"/>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226A1DA7" w14:textId="77777777" w:rsidR="00A72F0A" w:rsidRPr="00302B36" w:rsidRDefault="000343C1" w:rsidP="008A56EF">
            <w:pPr>
              <w:keepNext/>
              <w:jc w:val="center"/>
              <w:rPr>
                <w:rFonts w:asciiTheme="minorHAnsi" w:hAnsiTheme="minorHAnsi" w:cstheme="minorHAnsi"/>
                <w:sz w:val="18"/>
                <w:szCs w:val="18"/>
                <w:highlight w:val="yellow"/>
              </w:rPr>
            </w:pPr>
            <w:sdt>
              <w:sdtPr>
                <w:rPr>
                  <w:rFonts w:asciiTheme="minorHAnsi" w:hAnsiTheme="minorHAnsi" w:cstheme="minorHAnsi"/>
                  <w:sz w:val="18"/>
                  <w:szCs w:val="18"/>
                </w:rPr>
                <w:id w:val="1040631556"/>
                <w:placeholder>
                  <w:docPart w:val="1A983A68F9AC4301AFB5B438B6BE5B8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257" w:type="dxa"/>
            <w:tcBorders>
              <w:left w:val="single" w:sz="4" w:space="0" w:color="auto"/>
            </w:tcBorders>
            <w:vAlign w:val="center"/>
          </w:tcPr>
          <w:p w14:paraId="5C00480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93985015"/>
                <w:placeholder>
                  <w:docPart w:val="9FC79BCF04B0402F9623BAC7A89EC3C4"/>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11D78BB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562435463"/>
                <w:placeholder>
                  <w:docPart w:val="82DCA7AF6B934453B9A4A31F6B8F17D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54216A15" w14:textId="77777777" w:rsidTr="00AE7288">
        <w:trPr>
          <w:cantSplit/>
          <w:trHeight w:val="409"/>
        </w:trPr>
        <w:tc>
          <w:tcPr>
            <w:tcW w:w="1450" w:type="dxa"/>
            <w:tcBorders>
              <w:left w:val="single" w:sz="4" w:space="0" w:color="auto"/>
              <w:bottom w:val="single" w:sz="4" w:space="0" w:color="auto"/>
              <w:right w:val="single" w:sz="4" w:space="0" w:color="auto"/>
            </w:tcBorders>
            <w:shd w:val="clear" w:color="auto" w:fill="FFFFFF"/>
            <w:vAlign w:val="center"/>
          </w:tcPr>
          <w:p w14:paraId="19E106F8" w14:textId="11CABDE5"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p>
        </w:tc>
        <w:tc>
          <w:tcPr>
            <w:tcW w:w="1341" w:type="dxa"/>
            <w:tcBorders>
              <w:left w:val="single" w:sz="4" w:space="0" w:color="auto"/>
              <w:right w:val="single" w:sz="4" w:space="0" w:color="auto"/>
            </w:tcBorders>
            <w:shd w:val="clear" w:color="auto" w:fill="FFFFFF"/>
            <w:vAlign w:val="center"/>
          </w:tcPr>
          <w:p w14:paraId="463C8FE4" w14:textId="72714F3A" w:rsidR="00A72F0A"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14518609"/>
                <w:placeholder>
                  <w:docPart w:val="D995946DF9434FCE880D064448CB82A0"/>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783" w:type="dxa"/>
            <w:tcBorders>
              <w:left w:val="single" w:sz="4" w:space="0" w:color="auto"/>
            </w:tcBorders>
            <w:shd w:val="clear" w:color="auto" w:fill="FFFFFF"/>
            <w:vAlign w:val="center"/>
          </w:tcPr>
          <w:p w14:paraId="68D52438" w14:textId="7C4034F5"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174382312"/>
                <w:placeholder>
                  <w:docPart w:val="4E5513555EF04E7CB9D6BE0CFDF8AB0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vAlign w:val="center"/>
          </w:tcPr>
          <w:p w14:paraId="53DB672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2140522787"/>
                <w:placeholder>
                  <w:docPart w:val="F809B9A0FC274DC8A1034A6D744AC9C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1" w:type="dxa"/>
            <w:shd w:val="clear" w:color="auto" w:fill="auto"/>
            <w:vAlign w:val="center"/>
          </w:tcPr>
          <w:p w14:paraId="2311828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330749556"/>
                <w:placeholder>
                  <w:docPart w:val="425F6387ED1E49D08E48E4D7310EB82B"/>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812" w:type="dxa"/>
            <w:shd w:val="clear" w:color="auto" w:fill="auto"/>
            <w:vAlign w:val="center"/>
          </w:tcPr>
          <w:p w14:paraId="71C99829"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695699663"/>
                <w:placeholder>
                  <w:docPart w:val="F747181FCD8E4F0199E7496A4C30A7F5"/>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5DDF474B"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83283100"/>
                <w:placeholder>
                  <w:docPart w:val="4936C4BC602548AFBCD7C898871306C9"/>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257" w:type="dxa"/>
            <w:tcBorders>
              <w:left w:val="single" w:sz="4" w:space="0" w:color="auto"/>
            </w:tcBorders>
            <w:vAlign w:val="center"/>
          </w:tcPr>
          <w:p w14:paraId="59BEDF6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380218904"/>
                <w:placeholder>
                  <w:docPart w:val="D7594E4931D641448B869FCBE85D156E"/>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c>
          <w:tcPr>
            <w:tcW w:w="1383" w:type="dxa"/>
            <w:tcBorders>
              <w:right w:val="single" w:sz="4" w:space="0" w:color="auto"/>
            </w:tcBorders>
            <w:vAlign w:val="center"/>
          </w:tcPr>
          <w:p w14:paraId="0A8CBC5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001546474"/>
                <w:placeholder>
                  <w:docPart w:val="6033323B3D24453CA0BE60FF01B0CD31"/>
                </w:placeholder>
                <w:text/>
              </w:sdtPr>
              <w:sdtEndPr/>
              <w:sdtContent>
                <w:r w:rsidR="00A72F0A" w:rsidRPr="00302B36">
                  <w:rPr>
                    <w:rFonts w:asciiTheme="minorHAnsi" w:hAnsiTheme="minorHAnsi" w:cstheme="minorHAnsi"/>
                    <w:sz w:val="18"/>
                    <w:szCs w:val="18"/>
                  </w:rPr>
                  <w:t>…</w:t>
                </w:r>
              </w:sdtContent>
            </w:sdt>
            <w:r w:rsidR="00A72F0A" w:rsidRPr="00302B36">
              <w:rPr>
                <w:rFonts w:asciiTheme="minorHAnsi" w:hAnsiTheme="minorHAnsi" w:cstheme="minorHAnsi"/>
                <w:sz w:val="18"/>
                <w:szCs w:val="18"/>
              </w:rPr>
              <w:t xml:space="preserve"> %</w:t>
            </w:r>
          </w:p>
        </w:tc>
      </w:tr>
      <w:tr w:rsidR="00A72F0A" w:rsidRPr="00302B36" w14:paraId="1CDB5330" w14:textId="77777777" w:rsidTr="00AE7288">
        <w:trPr>
          <w:cantSplit/>
          <w:trHeight w:val="409"/>
        </w:trPr>
        <w:tc>
          <w:tcPr>
            <w:tcW w:w="1450" w:type="dxa"/>
            <w:tcBorders>
              <w:left w:val="single" w:sz="4" w:space="0" w:color="auto"/>
              <w:bottom w:val="single" w:sz="4" w:space="0" w:color="auto"/>
              <w:right w:val="single" w:sz="4" w:space="0" w:color="auto"/>
            </w:tcBorders>
            <w:shd w:val="clear" w:color="auto" w:fill="FFFFFF"/>
            <w:vAlign w:val="center"/>
          </w:tcPr>
          <w:p w14:paraId="20EF8EBC" w14:textId="77777777" w:rsidR="00A72F0A" w:rsidRPr="00302B36" w:rsidRDefault="00A72F0A" w:rsidP="008A56EF">
            <w:pPr>
              <w:keepNext/>
              <w:jc w:val="center"/>
              <w:rPr>
                <w:rFonts w:asciiTheme="minorHAnsi" w:hAnsiTheme="minorHAnsi" w:cstheme="minorHAnsi"/>
                <w:b/>
                <w:sz w:val="18"/>
                <w:szCs w:val="18"/>
              </w:rPr>
            </w:pPr>
            <w:r w:rsidRPr="00302B36">
              <w:rPr>
                <w:rFonts w:asciiTheme="minorHAnsi" w:hAnsiTheme="minorHAnsi" w:cstheme="minorHAnsi"/>
                <w:b/>
                <w:sz w:val="18"/>
                <w:szCs w:val="18"/>
              </w:rPr>
              <w:t>TOTALE</w:t>
            </w:r>
          </w:p>
        </w:tc>
        <w:tc>
          <w:tcPr>
            <w:tcW w:w="1341" w:type="dxa"/>
            <w:tcBorders>
              <w:left w:val="single" w:sz="4" w:space="0" w:color="auto"/>
              <w:bottom w:val="single" w:sz="4" w:space="0" w:color="auto"/>
              <w:right w:val="single" w:sz="4" w:space="0" w:color="auto"/>
            </w:tcBorders>
            <w:shd w:val="clear" w:color="auto" w:fill="FFFFFF"/>
            <w:vAlign w:val="center"/>
          </w:tcPr>
          <w:p w14:paraId="04031500" w14:textId="31425E2B"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1361976466"/>
                <w:placeholder>
                  <w:docPart w:val="E95A4B17C0484CB0AE97687CEDFB3E54"/>
                </w:placeholder>
                <w:text/>
              </w:sdtPr>
              <w:sdtEndPr/>
              <w:sdtContent>
                <w:r w:rsidRPr="00302B36">
                  <w:rPr>
                    <w:rFonts w:asciiTheme="minorHAnsi" w:hAnsiTheme="minorHAnsi" w:cstheme="minorHAnsi"/>
                    <w:sz w:val="18"/>
                    <w:szCs w:val="18"/>
                  </w:rPr>
                  <w:t>100 %</w:t>
                </w:r>
              </w:sdtContent>
            </w:sdt>
          </w:p>
        </w:tc>
        <w:tc>
          <w:tcPr>
            <w:tcW w:w="783" w:type="dxa"/>
            <w:tcBorders>
              <w:left w:val="single" w:sz="4" w:space="0" w:color="auto"/>
              <w:bottom w:val="single" w:sz="4" w:space="0" w:color="auto"/>
            </w:tcBorders>
            <w:shd w:val="clear" w:color="auto" w:fill="FFFFFF"/>
            <w:vAlign w:val="center"/>
          </w:tcPr>
          <w:p w14:paraId="21437361" w14:textId="1C690575" w:rsidR="00A72F0A" w:rsidRPr="00302B36" w:rsidRDefault="00A72F0A" w:rsidP="008A56EF">
            <w:pPr>
              <w:keepNext/>
              <w:jc w:val="center"/>
              <w:rPr>
                <w:rFonts w:asciiTheme="minorHAnsi" w:hAnsiTheme="minorHAnsi" w:cstheme="minorHAnsi"/>
                <w:sz w:val="18"/>
                <w:szCs w:val="18"/>
              </w:rPr>
            </w:pPr>
            <w:r w:rsidRPr="00302B36">
              <w:rPr>
                <w:rFonts w:asciiTheme="minorHAnsi" w:hAnsiTheme="minorHAnsi" w:cstheme="minorHAnsi"/>
                <w:sz w:val="18"/>
                <w:szCs w:val="18"/>
              </w:rPr>
              <w:t xml:space="preserve"> </w:t>
            </w:r>
            <w:sdt>
              <w:sdtPr>
                <w:rPr>
                  <w:rFonts w:asciiTheme="minorHAnsi" w:hAnsiTheme="minorHAnsi" w:cstheme="minorHAnsi"/>
                  <w:sz w:val="18"/>
                  <w:szCs w:val="18"/>
                </w:rPr>
                <w:id w:val="235983333"/>
                <w:placeholder>
                  <w:docPart w:val="1F88270F1BAA44148747E13120CC752C"/>
                </w:placeholder>
                <w:text/>
              </w:sdtPr>
              <w:sdtEndPr/>
              <w:sdtContent>
                <w:r w:rsidRPr="00302B36">
                  <w:rPr>
                    <w:rFonts w:asciiTheme="minorHAnsi" w:hAnsiTheme="minorHAnsi" w:cstheme="minorHAnsi"/>
                    <w:sz w:val="18"/>
                    <w:szCs w:val="18"/>
                  </w:rPr>
                  <w:t>100 %</w:t>
                </w:r>
              </w:sdtContent>
            </w:sdt>
          </w:p>
        </w:tc>
        <w:tc>
          <w:tcPr>
            <w:tcW w:w="811" w:type="dxa"/>
            <w:tcBorders>
              <w:bottom w:val="single" w:sz="4" w:space="0" w:color="auto"/>
            </w:tcBorders>
            <w:vAlign w:val="center"/>
          </w:tcPr>
          <w:p w14:paraId="33AE02BE"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79266155"/>
                <w:placeholder>
                  <w:docPart w:val="0C38B0D1F312429499EC7F41B91C7607"/>
                </w:placeholder>
                <w:text/>
              </w:sdtPr>
              <w:sdtEndPr/>
              <w:sdtContent>
                <w:r w:rsidR="00A72F0A" w:rsidRPr="00302B36">
                  <w:rPr>
                    <w:rFonts w:asciiTheme="minorHAnsi" w:hAnsiTheme="minorHAnsi" w:cstheme="minorHAnsi"/>
                    <w:sz w:val="18"/>
                    <w:szCs w:val="18"/>
                  </w:rPr>
                  <w:t>100 %</w:t>
                </w:r>
              </w:sdtContent>
            </w:sdt>
          </w:p>
        </w:tc>
        <w:tc>
          <w:tcPr>
            <w:tcW w:w="811" w:type="dxa"/>
            <w:tcBorders>
              <w:bottom w:val="single" w:sz="4" w:space="0" w:color="auto"/>
            </w:tcBorders>
            <w:shd w:val="clear" w:color="auto" w:fill="auto"/>
            <w:vAlign w:val="center"/>
          </w:tcPr>
          <w:p w14:paraId="35ABF6D6"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671552827"/>
                <w:placeholder>
                  <w:docPart w:val="D5AE3F12AD5B44A7ACF2BCDD36AD09AF"/>
                </w:placeholder>
                <w:text/>
              </w:sdtPr>
              <w:sdtEndPr/>
              <w:sdtContent>
                <w:r w:rsidR="00A72F0A" w:rsidRPr="00302B36">
                  <w:rPr>
                    <w:rFonts w:asciiTheme="minorHAnsi" w:hAnsiTheme="minorHAnsi" w:cstheme="minorHAnsi"/>
                    <w:sz w:val="18"/>
                    <w:szCs w:val="18"/>
                  </w:rPr>
                  <w:t>100 %</w:t>
                </w:r>
              </w:sdtContent>
            </w:sdt>
          </w:p>
        </w:tc>
        <w:tc>
          <w:tcPr>
            <w:tcW w:w="812" w:type="dxa"/>
            <w:tcBorders>
              <w:bottom w:val="single" w:sz="4" w:space="0" w:color="auto"/>
            </w:tcBorders>
            <w:shd w:val="clear" w:color="auto" w:fill="auto"/>
            <w:vAlign w:val="center"/>
          </w:tcPr>
          <w:p w14:paraId="212931FB" w14:textId="77777777" w:rsidR="00A72F0A" w:rsidRPr="00302B36" w:rsidRDefault="000343C1" w:rsidP="008A56EF">
            <w:pPr>
              <w:keepNext/>
              <w:jc w:val="center"/>
              <w:rPr>
                <w:rFonts w:asciiTheme="minorHAnsi" w:hAnsiTheme="minorHAnsi" w:cstheme="minorHAnsi"/>
                <w:strike/>
                <w:sz w:val="18"/>
                <w:szCs w:val="18"/>
              </w:rPr>
            </w:pPr>
            <w:sdt>
              <w:sdtPr>
                <w:rPr>
                  <w:rFonts w:asciiTheme="minorHAnsi" w:hAnsiTheme="minorHAnsi" w:cstheme="minorHAnsi"/>
                  <w:sz w:val="18"/>
                  <w:szCs w:val="18"/>
                </w:rPr>
                <w:id w:val="-2075886255"/>
                <w:placeholder>
                  <w:docPart w:val="1FAC163386E545FAB193ABF0D967CFBF"/>
                </w:placeholder>
                <w:text/>
              </w:sdtPr>
              <w:sdtEndPr/>
              <w:sdtContent>
                <w:r w:rsidR="00A72F0A"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446F338A"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449787803"/>
                <w:placeholder>
                  <w:docPart w:val="10AA9CA936A3453385FD5949C351428F"/>
                </w:placeholder>
                <w:text/>
              </w:sdtPr>
              <w:sdtEndPr/>
              <w:sdtContent>
                <w:r w:rsidR="00A72F0A" w:rsidRPr="00302B36">
                  <w:rPr>
                    <w:rFonts w:asciiTheme="minorHAnsi" w:hAnsiTheme="minorHAnsi" w:cstheme="minorHAnsi"/>
                    <w:sz w:val="18"/>
                    <w:szCs w:val="18"/>
                  </w:rPr>
                  <w:t>100 %</w:t>
                </w:r>
              </w:sdtContent>
            </w:sdt>
          </w:p>
        </w:tc>
        <w:tc>
          <w:tcPr>
            <w:tcW w:w="1257" w:type="dxa"/>
            <w:tcBorders>
              <w:left w:val="single" w:sz="4" w:space="0" w:color="auto"/>
              <w:bottom w:val="single" w:sz="4" w:space="0" w:color="auto"/>
            </w:tcBorders>
            <w:vAlign w:val="center"/>
          </w:tcPr>
          <w:p w14:paraId="7919084D"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860326059"/>
                <w:placeholder>
                  <w:docPart w:val="702349DB3F9243DF9C00029633B27495"/>
                </w:placeholder>
                <w:text/>
              </w:sdtPr>
              <w:sdtEndPr/>
              <w:sdtContent>
                <w:r w:rsidR="00A72F0A" w:rsidRPr="00302B36">
                  <w:rPr>
                    <w:rFonts w:asciiTheme="minorHAnsi" w:hAnsiTheme="minorHAnsi" w:cstheme="minorHAnsi"/>
                    <w:sz w:val="18"/>
                    <w:szCs w:val="18"/>
                  </w:rPr>
                  <w:t>100 %</w:t>
                </w:r>
              </w:sdtContent>
            </w:sdt>
          </w:p>
        </w:tc>
        <w:tc>
          <w:tcPr>
            <w:tcW w:w="1383" w:type="dxa"/>
            <w:tcBorders>
              <w:bottom w:val="single" w:sz="4" w:space="0" w:color="auto"/>
              <w:right w:val="single" w:sz="4" w:space="0" w:color="auto"/>
            </w:tcBorders>
            <w:vAlign w:val="center"/>
          </w:tcPr>
          <w:p w14:paraId="506063A3" w14:textId="77777777" w:rsidR="00A72F0A" w:rsidRPr="00302B36" w:rsidRDefault="000343C1" w:rsidP="008A56EF">
            <w:pPr>
              <w:keepNext/>
              <w:jc w:val="center"/>
              <w:rPr>
                <w:rFonts w:asciiTheme="minorHAnsi" w:hAnsiTheme="minorHAnsi" w:cstheme="minorHAnsi"/>
                <w:sz w:val="18"/>
                <w:szCs w:val="18"/>
              </w:rPr>
            </w:pPr>
            <w:sdt>
              <w:sdtPr>
                <w:rPr>
                  <w:rFonts w:asciiTheme="minorHAnsi" w:hAnsiTheme="minorHAnsi" w:cstheme="minorHAnsi"/>
                  <w:sz w:val="18"/>
                  <w:szCs w:val="18"/>
                </w:rPr>
                <w:id w:val="1476880855"/>
                <w:placeholder>
                  <w:docPart w:val="701750814A39403AA44B4A86DC22CFED"/>
                </w:placeholder>
                <w:text/>
              </w:sdtPr>
              <w:sdtEndPr/>
              <w:sdtContent>
                <w:r w:rsidR="00A72F0A" w:rsidRPr="00302B36">
                  <w:rPr>
                    <w:rFonts w:asciiTheme="minorHAnsi" w:hAnsiTheme="minorHAnsi" w:cstheme="minorHAnsi"/>
                    <w:sz w:val="18"/>
                    <w:szCs w:val="18"/>
                  </w:rPr>
                  <w:t>100 %</w:t>
                </w:r>
              </w:sdtContent>
            </w:sdt>
          </w:p>
        </w:tc>
      </w:tr>
    </w:tbl>
    <w:p w14:paraId="439705DD" w14:textId="63B69A11" w:rsidR="007C53FB" w:rsidRPr="00302B36" w:rsidRDefault="007C53FB" w:rsidP="007C53FB">
      <w:pPr>
        <w:ind w:left="284"/>
        <w:jc w:val="both"/>
        <w:rPr>
          <w:rFonts w:asciiTheme="minorHAnsi" w:hAnsiTheme="minorHAnsi" w:cstheme="minorHAnsi"/>
          <w:b/>
          <w:color w:val="auto"/>
          <w:szCs w:val="22"/>
        </w:rPr>
      </w:pPr>
    </w:p>
    <w:p w14:paraId="28472360" w14:textId="77777777" w:rsidR="00B37953" w:rsidRDefault="00B37953" w:rsidP="007C53FB">
      <w:pPr>
        <w:ind w:left="284"/>
        <w:jc w:val="both"/>
        <w:rPr>
          <w:rFonts w:asciiTheme="minorHAnsi" w:hAnsiTheme="minorHAnsi" w:cstheme="minorHAnsi"/>
          <w:b/>
          <w:color w:val="auto"/>
          <w:szCs w:val="22"/>
        </w:rPr>
      </w:pPr>
    </w:p>
    <w:p w14:paraId="691BEDFF" w14:textId="77777777" w:rsidR="00AE7288" w:rsidRDefault="00AE7288" w:rsidP="007C53FB">
      <w:pPr>
        <w:ind w:left="284"/>
        <w:jc w:val="both"/>
        <w:rPr>
          <w:rFonts w:asciiTheme="minorHAnsi" w:hAnsiTheme="minorHAnsi" w:cstheme="minorHAnsi"/>
          <w:b/>
          <w:color w:val="auto"/>
          <w:szCs w:val="22"/>
        </w:rPr>
      </w:pPr>
    </w:p>
    <w:p w14:paraId="6F8646FF" w14:textId="77777777" w:rsidR="00AE7288" w:rsidRDefault="00AE7288" w:rsidP="007C53FB">
      <w:pPr>
        <w:ind w:left="284"/>
        <w:jc w:val="both"/>
        <w:rPr>
          <w:rFonts w:asciiTheme="minorHAnsi" w:hAnsiTheme="minorHAnsi" w:cstheme="minorHAnsi"/>
          <w:b/>
          <w:color w:val="auto"/>
          <w:szCs w:val="22"/>
        </w:rPr>
      </w:pPr>
    </w:p>
    <w:p w14:paraId="0D5E8C0B" w14:textId="77777777" w:rsidR="00AE7288" w:rsidRPr="00302B36" w:rsidRDefault="00AE7288" w:rsidP="007C53FB">
      <w:pPr>
        <w:ind w:left="284"/>
        <w:jc w:val="both"/>
        <w:rPr>
          <w:rFonts w:asciiTheme="minorHAnsi" w:hAnsiTheme="minorHAnsi" w:cstheme="minorHAnsi"/>
          <w:b/>
          <w:color w:val="auto"/>
          <w:szCs w:val="22"/>
        </w:rPr>
      </w:pPr>
    </w:p>
    <w:p w14:paraId="1C3FFE15" w14:textId="77777777" w:rsidR="00C173A0" w:rsidRPr="00CC0947" w:rsidRDefault="00C173A0" w:rsidP="00497149">
      <w:pPr>
        <w:ind w:left="284"/>
        <w:jc w:val="center"/>
        <w:rPr>
          <w:rFonts w:asciiTheme="minorHAnsi" w:hAnsiTheme="minorHAnsi" w:cstheme="minorHAnsi"/>
          <w:i/>
          <w:color w:val="auto"/>
          <w:sz w:val="22"/>
          <w:szCs w:val="22"/>
        </w:rPr>
      </w:pPr>
      <w:r w:rsidRPr="00CC0947">
        <w:rPr>
          <w:rFonts w:asciiTheme="minorHAnsi" w:hAnsiTheme="minorHAnsi" w:cstheme="minorHAnsi"/>
          <w:b/>
          <w:color w:val="auto"/>
          <w:sz w:val="22"/>
          <w:szCs w:val="22"/>
        </w:rPr>
        <w:lastRenderedPageBreak/>
        <w:t>&gt;&gt;&gt;&gt;&gt; ----------------- PARTE PRIMA ----------------- &lt;&lt;&lt;&lt;</w:t>
      </w:r>
    </w:p>
    <w:p w14:paraId="5E033415" w14:textId="77777777" w:rsidR="00C173A0" w:rsidRPr="00CC0947" w:rsidRDefault="00C173A0" w:rsidP="00497149">
      <w:pPr>
        <w:pStyle w:val="Titolo3"/>
        <w:tabs>
          <w:tab w:val="clear" w:pos="0"/>
          <w:tab w:val="num" w:pos="284"/>
        </w:tabs>
        <w:spacing w:line="240" w:lineRule="auto"/>
        <w:ind w:left="284"/>
        <w:rPr>
          <w:rFonts w:asciiTheme="minorHAnsi" w:hAnsiTheme="minorHAnsi" w:cstheme="minorHAnsi"/>
          <w:i/>
          <w:color w:val="auto"/>
          <w:sz w:val="20"/>
        </w:rPr>
      </w:pPr>
      <w:r w:rsidRPr="00CC0947">
        <w:rPr>
          <w:rFonts w:asciiTheme="minorHAnsi" w:hAnsiTheme="minorHAnsi" w:cstheme="minorHAnsi"/>
          <w:i/>
          <w:color w:val="auto"/>
          <w:sz w:val="20"/>
        </w:rPr>
        <w:t>(</w:t>
      </w:r>
      <w:r w:rsidR="0069402F" w:rsidRPr="00CC0947">
        <w:rPr>
          <w:rFonts w:asciiTheme="minorHAnsi" w:hAnsiTheme="minorHAnsi" w:cstheme="minorHAnsi"/>
          <w:i/>
          <w:color w:val="auto"/>
          <w:sz w:val="20"/>
        </w:rPr>
        <w:t>da compilare</w:t>
      </w:r>
      <w:r w:rsidRPr="00CC0947">
        <w:rPr>
          <w:rFonts w:asciiTheme="minorHAnsi" w:hAnsiTheme="minorHAnsi" w:cstheme="minorHAnsi"/>
          <w:i/>
          <w:color w:val="auto"/>
          <w:sz w:val="20"/>
        </w:rPr>
        <w:t xml:space="preserve"> </w:t>
      </w:r>
      <w:r w:rsidR="00781FFF" w:rsidRPr="00CC0947">
        <w:rPr>
          <w:rFonts w:asciiTheme="minorHAnsi" w:hAnsiTheme="minorHAnsi" w:cstheme="minorHAnsi"/>
          <w:i/>
          <w:color w:val="auto"/>
          <w:sz w:val="20"/>
        </w:rPr>
        <w:t xml:space="preserve">a cura di </w:t>
      </w:r>
      <w:r w:rsidRPr="00CC0947">
        <w:rPr>
          <w:rFonts w:asciiTheme="minorHAnsi" w:hAnsiTheme="minorHAnsi" w:cstheme="minorHAnsi"/>
          <w:i/>
          <w:color w:val="auto"/>
          <w:sz w:val="20"/>
          <w:u w:val="single"/>
        </w:rPr>
        <w:t>tutti gli operatori</w:t>
      </w:r>
      <w:r w:rsidRPr="00CC0947">
        <w:rPr>
          <w:rFonts w:asciiTheme="minorHAnsi" w:hAnsiTheme="minorHAnsi" w:cstheme="minorHAnsi"/>
          <w:i/>
          <w:color w:val="auto"/>
          <w:sz w:val="20"/>
        </w:rPr>
        <w:t xml:space="preserve"> ad integrazione delle dichiarazioni del DGUE)</w:t>
      </w:r>
    </w:p>
    <w:p w14:paraId="27D6E026" w14:textId="77777777" w:rsidR="00EC4486" w:rsidRPr="00302B36" w:rsidRDefault="00EC4486" w:rsidP="00497149">
      <w:pPr>
        <w:pStyle w:val="Corpodeltesto21"/>
        <w:spacing w:line="240" w:lineRule="auto"/>
        <w:ind w:left="284"/>
        <w:rPr>
          <w:rFonts w:asciiTheme="minorHAnsi" w:hAnsiTheme="minorHAnsi" w:cstheme="minorHAnsi"/>
          <w:color w:val="auto"/>
          <w:sz w:val="22"/>
        </w:rPr>
      </w:pPr>
    </w:p>
    <w:p w14:paraId="61527B33" w14:textId="0C599E74" w:rsidR="00D354ED" w:rsidRPr="001A32CB" w:rsidRDefault="00D354ED" w:rsidP="00D354ED">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1A32CB">
        <w:rPr>
          <w:rFonts w:asciiTheme="minorHAnsi" w:hAnsiTheme="minorHAnsi" w:cstheme="minorHAnsi"/>
          <w:i/>
          <w:color w:val="auto"/>
          <w:sz w:val="18"/>
          <w:szCs w:val="18"/>
          <w:u w:val="single"/>
        </w:rPr>
        <w:t>(art. 80, comma 1, lett.</w:t>
      </w:r>
      <w:r w:rsidR="00610288">
        <w:rPr>
          <w:rFonts w:asciiTheme="minorHAnsi" w:hAnsiTheme="minorHAnsi" w:cstheme="minorHAnsi"/>
          <w:i/>
          <w:color w:val="auto"/>
          <w:sz w:val="18"/>
          <w:szCs w:val="18"/>
          <w:u w:val="single"/>
        </w:rPr>
        <w:t xml:space="preserve"> </w:t>
      </w:r>
      <w:r w:rsidRPr="001A32CB">
        <w:rPr>
          <w:rFonts w:asciiTheme="minorHAnsi" w:hAnsiTheme="minorHAnsi" w:cstheme="minorHAnsi"/>
          <w:i/>
          <w:color w:val="auto"/>
          <w:sz w:val="18"/>
          <w:szCs w:val="18"/>
          <w:u w:val="single"/>
        </w:rPr>
        <w:t>b-bis</w:t>
      </w:r>
      <w:r w:rsidRPr="001A32CB">
        <w:rPr>
          <w:rFonts w:asciiTheme="minorHAnsi" w:hAnsiTheme="minorHAnsi" w:cstheme="minorHAnsi"/>
          <w:color w:val="auto"/>
          <w:sz w:val="18"/>
          <w:szCs w:val="18"/>
          <w:u w:val="single"/>
        </w:rPr>
        <w:t xml:space="preserve"> </w:t>
      </w:r>
      <w:r w:rsidRPr="001A32CB">
        <w:rPr>
          <w:rFonts w:asciiTheme="minorHAnsi" w:hAnsiTheme="minorHAnsi" w:cstheme="minorHAnsi"/>
          <w:i/>
          <w:color w:val="auto"/>
          <w:sz w:val="18"/>
          <w:szCs w:val="18"/>
          <w:u w:val="single"/>
        </w:rPr>
        <w:t>del Codice</w:t>
      </w:r>
      <w:r w:rsidRPr="001A32CB">
        <w:rPr>
          <w:rFonts w:asciiTheme="minorHAnsi" w:hAnsiTheme="minorHAnsi" w:cstheme="minorHAnsi"/>
          <w:color w:val="auto"/>
          <w:sz w:val="18"/>
          <w:szCs w:val="18"/>
          <w:u w:val="single"/>
        </w:rPr>
        <w:t>)</w:t>
      </w:r>
      <w:r w:rsidRPr="001A32CB">
        <w:rPr>
          <w:rFonts w:asciiTheme="minorHAnsi" w:hAnsiTheme="minorHAnsi" w:cstheme="minorHAnsi"/>
          <w:color w:val="auto"/>
          <w:sz w:val="18"/>
          <w:szCs w:val="18"/>
          <w:shd w:val="clear" w:color="auto" w:fill="F5FDFE"/>
        </w:rPr>
        <w:t xml:space="preserve"> </w:t>
      </w:r>
    </w:p>
    <w:tbl>
      <w:tblPr>
        <w:tblStyle w:val="Grigliatabella"/>
        <w:tblW w:w="9639" w:type="dxa"/>
        <w:tblInd w:w="392" w:type="dxa"/>
        <w:tblLayout w:type="fixed"/>
        <w:tblLook w:val="04A0" w:firstRow="1" w:lastRow="0" w:firstColumn="1" w:lastColumn="0" w:noHBand="0" w:noVBand="1"/>
      </w:tblPr>
      <w:tblGrid>
        <w:gridCol w:w="7371"/>
        <w:gridCol w:w="1134"/>
        <w:gridCol w:w="1134"/>
      </w:tblGrid>
      <w:tr w:rsidR="00D354ED" w:rsidRPr="00783EB8" w14:paraId="59B6526A" w14:textId="77777777" w:rsidTr="00EF6207">
        <w:trPr>
          <w:cantSplit/>
          <w:trHeight w:val="900"/>
        </w:trPr>
        <w:tc>
          <w:tcPr>
            <w:tcW w:w="7371" w:type="dxa"/>
            <w:shd w:val="clear" w:color="auto" w:fill="F2F2F2" w:themeFill="background1" w:themeFillShade="F2"/>
            <w:vAlign w:val="center"/>
          </w:tcPr>
          <w:p w14:paraId="3402ACFE" w14:textId="49F1B1AC" w:rsidR="00D354ED" w:rsidRPr="00783EB8" w:rsidRDefault="00D354ED" w:rsidP="00D677DA">
            <w:pPr>
              <w:jc w:val="both"/>
              <w:rPr>
                <w:rFonts w:asciiTheme="minorHAnsi" w:hAnsiTheme="minorHAnsi" w:cstheme="minorHAnsi"/>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comma 1, lett. b-bis del Codice</w:t>
            </w:r>
            <w:r w:rsidRPr="00783EB8">
              <w:rPr>
                <w:rFonts w:asciiTheme="minorHAnsi" w:hAnsiTheme="minorHAnsi" w:cstheme="minorHAnsi"/>
                <w:color w:val="auto"/>
                <w:spacing w:val="-4"/>
                <w:sz w:val="18"/>
                <w:szCs w:val="18"/>
              </w:rPr>
              <w:t xml:space="preserve"> </w:t>
            </w:r>
          </w:p>
          <w:p w14:paraId="297D5DFA" w14:textId="430A315A" w:rsidR="00D354ED" w:rsidRPr="00783EB8" w:rsidRDefault="00D354ED" w:rsidP="00D677DA">
            <w:pPr>
              <w:jc w:val="both"/>
              <w:rPr>
                <w:rFonts w:asciiTheme="minorHAnsi" w:hAnsiTheme="minorHAnsi" w:cstheme="minorHAnsi"/>
                <w:color w:val="auto"/>
                <w:spacing w:val="-4"/>
                <w:sz w:val="18"/>
                <w:szCs w:val="18"/>
              </w:rPr>
            </w:pPr>
            <w:r w:rsidRPr="00783EB8">
              <w:rPr>
                <w:rFonts w:asciiTheme="minorHAnsi" w:hAnsiTheme="minorHAnsi" w:cstheme="minorHAnsi"/>
                <w:color w:val="auto"/>
                <w:spacing w:val="-4"/>
                <w:sz w:val="18"/>
                <w:szCs w:val="18"/>
              </w:rPr>
              <w:t>(Ovvero aver reso false comunicazioni sociali di cui agli articoli 2621 e 2622 del codice civile)</w:t>
            </w:r>
          </w:p>
          <w:p w14:paraId="24910581" w14:textId="70469C76" w:rsidR="00D354ED" w:rsidRPr="00783EB8" w:rsidRDefault="00D354ED" w:rsidP="00D677DA">
            <w:pPr>
              <w:jc w:val="both"/>
              <w:rPr>
                <w:rFonts w:asciiTheme="minorHAnsi" w:hAnsiTheme="minorHAnsi" w:cstheme="minorHAnsi"/>
                <w:b/>
                <w:bCs/>
                <w:color w:val="auto"/>
                <w:spacing w:val="-4"/>
                <w:sz w:val="18"/>
                <w:szCs w:val="18"/>
              </w:rPr>
            </w:pPr>
          </w:p>
        </w:tc>
        <w:tc>
          <w:tcPr>
            <w:tcW w:w="1134" w:type="dxa"/>
            <w:tcBorders>
              <w:bottom w:val="single" w:sz="4" w:space="0" w:color="auto"/>
              <w:right w:val="nil"/>
            </w:tcBorders>
            <w:vAlign w:val="center"/>
          </w:tcPr>
          <w:p w14:paraId="6A8CD9DC" w14:textId="77777777" w:rsidR="00D354ED" w:rsidRPr="00783EB8" w:rsidRDefault="00D354ED"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left w:val="nil"/>
              <w:bottom w:val="single" w:sz="4" w:space="0" w:color="auto"/>
            </w:tcBorders>
            <w:vAlign w:val="center"/>
          </w:tcPr>
          <w:p w14:paraId="388ECF5F" w14:textId="70ADC20A" w:rsidR="00D354ED" w:rsidRPr="00783EB8" w:rsidRDefault="00D354ED" w:rsidP="00EF6207">
            <w:pPr>
              <w:tabs>
                <w:tab w:val="left" w:pos="918"/>
              </w:tabs>
              <w:spacing w:before="120"/>
              <w:ind w:right="34"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F6207">
              <w:rPr>
                <w:rFonts w:asciiTheme="minorHAnsi" w:hAnsiTheme="minorHAnsi" w:cstheme="minorHAnsi"/>
                <w:b/>
                <w:color w:val="auto"/>
                <w:sz w:val="18"/>
                <w:szCs w:val="18"/>
              </w:rPr>
              <w:t xml:space="preserve"> NO</w:t>
            </w:r>
          </w:p>
        </w:tc>
      </w:tr>
      <w:tr w:rsidR="00D354ED" w:rsidRPr="00783EB8" w14:paraId="3C4AE2E5"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4284A3B8" w14:textId="77777777" w:rsidR="00D354ED" w:rsidRPr="00783EB8" w:rsidRDefault="00D354ED" w:rsidP="00D677DA">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single" w:sz="4" w:space="0" w:color="auto"/>
              <w:bottom w:val="single" w:sz="4" w:space="0" w:color="auto"/>
            </w:tcBorders>
            <w:vAlign w:val="center"/>
          </w:tcPr>
          <w:p w14:paraId="7589A34E" w14:textId="77777777" w:rsidR="00D354ED" w:rsidRPr="00783EB8" w:rsidRDefault="00D354ED" w:rsidP="00EF6207">
            <w:pPr>
              <w:ind w:right="186" w:firstLine="255"/>
              <w:rPr>
                <w:rFonts w:asciiTheme="minorHAnsi" w:hAnsiTheme="minorHAnsi" w:cstheme="minorHAnsi"/>
                <w:b/>
                <w:color w:val="auto"/>
                <w:sz w:val="18"/>
                <w:szCs w:val="18"/>
              </w:rPr>
            </w:pPr>
          </w:p>
        </w:tc>
      </w:tr>
      <w:tr w:rsidR="00EF6207" w:rsidRPr="00783EB8" w14:paraId="0B3C03B1"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1FEF32E6" w14:textId="77777777" w:rsidR="00EF6207" w:rsidRPr="00783EB8" w:rsidRDefault="00EF6207" w:rsidP="00D677DA">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134" w:type="dxa"/>
            <w:tcBorders>
              <w:top w:val="single" w:sz="4" w:space="0" w:color="auto"/>
              <w:bottom w:val="dotted" w:sz="4" w:space="0" w:color="auto"/>
              <w:right w:val="nil"/>
            </w:tcBorders>
            <w:vAlign w:val="center"/>
          </w:tcPr>
          <w:p w14:paraId="368074E0" w14:textId="1DA5440C"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single" w:sz="4" w:space="0" w:color="auto"/>
              <w:left w:val="nil"/>
              <w:bottom w:val="dotted" w:sz="4" w:space="0" w:color="auto"/>
            </w:tcBorders>
            <w:vAlign w:val="center"/>
          </w:tcPr>
          <w:p w14:paraId="79108E9D" w14:textId="2137F141" w:rsidR="00EF6207" w:rsidRPr="00783EB8" w:rsidRDefault="00EF6207" w:rsidP="00EF6207">
            <w:pPr>
              <w:ind w:right="34"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Pr>
                <w:rFonts w:asciiTheme="minorHAnsi" w:hAnsiTheme="minorHAnsi" w:cstheme="minorHAnsi"/>
                <w:b/>
                <w:color w:val="auto"/>
                <w:sz w:val="18"/>
                <w:szCs w:val="18"/>
              </w:rPr>
              <w:t xml:space="preserve"> NO</w:t>
            </w:r>
          </w:p>
        </w:tc>
      </w:tr>
      <w:tr w:rsidR="00EF6207" w:rsidRPr="00783EB8" w14:paraId="15D1A0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8664AEF" w14:textId="77777777" w:rsidR="00EF6207" w:rsidRPr="00783EB8" w:rsidRDefault="00EF6207" w:rsidP="00D677DA">
            <w:pPr>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27557E0E" w14:textId="77777777" w:rsidR="00EF6207" w:rsidRPr="00783EB8" w:rsidRDefault="00EF6207" w:rsidP="00EF6207">
            <w:pPr>
              <w:ind w:right="186" w:firstLine="255"/>
              <w:rPr>
                <w:rFonts w:asciiTheme="minorHAnsi" w:hAnsiTheme="minorHAnsi" w:cstheme="minorHAnsi"/>
                <w:b/>
                <w:color w:val="auto"/>
                <w:sz w:val="18"/>
                <w:szCs w:val="18"/>
              </w:rPr>
            </w:pPr>
          </w:p>
        </w:tc>
      </w:tr>
      <w:tr w:rsidR="00EF6207" w:rsidRPr="00783EB8" w14:paraId="76807E88"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260CD7AC" w14:textId="77777777" w:rsidR="00EF6207" w:rsidRPr="00783EB8" w:rsidRDefault="00EF6207" w:rsidP="00D677DA">
            <w:pPr>
              <w:ind w:left="254" w:hanging="254"/>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55BAB361" w14:textId="77777777" w:rsidR="00EF6207" w:rsidRPr="00783EB8" w:rsidRDefault="00EF6207" w:rsidP="00EF6207">
            <w:pPr>
              <w:ind w:right="186" w:firstLine="255"/>
              <w:rPr>
                <w:rFonts w:asciiTheme="minorHAnsi" w:hAnsiTheme="minorHAnsi" w:cstheme="minorHAnsi"/>
                <w:b/>
                <w:color w:val="auto"/>
                <w:sz w:val="18"/>
                <w:szCs w:val="18"/>
              </w:rPr>
            </w:pPr>
          </w:p>
        </w:tc>
      </w:tr>
      <w:tr w:rsidR="00EF6207" w:rsidRPr="00783EB8" w14:paraId="36250A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3A830FA2" w14:textId="77777777" w:rsidR="00EF6207" w:rsidRPr="00783EB8" w:rsidRDefault="00EF6207" w:rsidP="00D677DA">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134" w:type="dxa"/>
            <w:tcBorders>
              <w:top w:val="dotted" w:sz="4" w:space="0" w:color="auto"/>
              <w:bottom w:val="dotted" w:sz="4" w:space="0" w:color="auto"/>
              <w:right w:val="nil"/>
            </w:tcBorders>
            <w:vAlign w:val="center"/>
          </w:tcPr>
          <w:p w14:paraId="50FB86CD"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vAlign w:val="center"/>
          </w:tcPr>
          <w:p w14:paraId="5C6F5537"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116829F8"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4616832E" w14:textId="77777777" w:rsidR="00EF6207" w:rsidRPr="00783EB8" w:rsidRDefault="00EF6207" w:rsidP="00D677DA">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1134" w:type="dxa"/>
            <w:tcBorders>
              <w:top w:val="dotted" w:sz="4" w:space="0" w:color="auto"/>
              <w:bottom w:val="dotted" w:sz="4" w:space="0" w:color="auto"/>
              <w:right w:val="nil"/>
            </w:tcBorders>
            <w:vAlign w:val="center"/>
          </w:tcPr>
          <w:p w14:paraId="68B365BB"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vAlign w:val="center"/>
          </w:tcPr>
          <w:p w14:paraId="4552B7F6" w14:textId="77777777" w:rsidR="00EF6207" w:rsidRPr="00783EB8" w:rsidRDefault="00EF6207" w:rsidP="00EF6207">
            <w:pPr>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429C1461"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641EBB26" w14:textId="77777777" w:rsidR="00EF6207" w:rsidRPr="00783EB8" w:rsidRDefault="00EF6207" w:rsidP="00D677DA">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1134" w:type="dxa"/>
            <w:tcBorders>
              <w:top w:val="dotted" w:sz="4" w:space="0" w:color="auto"/>
              <w:bottom w:val="dotted" w:sz="4" w:space="0" w:color="auto"/>
              <w:right w:val="nil"/>
            </w:tcBorders>
          </w:tcPr>
          <w:p w14:paraId="09FE9985" w14:textId="77777777" w:rsidR="00EF6207" w:rsidRPr="00783EB8" w:rsidRDefault="00EF6207"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dotted" w:sz="4" w:space="0" w:color="auto"/>
              <w:left w:val="nil"/>
              <w:bottom w:val="dotted" w:sz="4" w:space="0" w:color="auto"/>
            </w:tcBorders>
          </w:tcPr>
          <w:p w14:paraId="07542856" w14:textId="77777777" w:rsidR="00EF6207" w:rsidRPr="00783EB8" w:rsidRDefault="00EF6207" w:rsidP="00EF6207">
            <w:pPr>
              <w:spacing w:before="120"/>
              <w:ind w:right="186" w:firstLine="255"/>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F6207" w:rsidRPr="00783EB8" w14:paraId="45BE5949" w14:textId="77777777" w:rsidTr="00EF6207">
        <w:trPr>
          <w:cantSplit/>
          <w:trHeight w:val="397"/>
        </w:trPr>
        <w:tc>
          <w:tcPr>
            <w:tcW w:w="7371" w:type="dxa"/>
            <w:tcBorders>
              <w:top w:val="dotted" w:sz="4" w:space="0" w:color="auto"/>
            </w:tcBorders>
            <w:shd w:val="clear" w:color="auto" w:fill="F2F2F2" w:themeFill="background1" w:themeFillShade="F2"/>
            <w:vAlign w:val="center"/>
          </w:tcPr>
          <w:p w14:paraId="78C69C5C" w14:textId="672C2236" w:rsidR="00EF6207" w:rsidRPr="00783EB8" w:rsidRDefault="00EF6207"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76696E6E" w14:textId="77777777" w:rsidR="00EF6207" w:rsidRPr="00783EB8" w:rsidRDefault="00EF6207" w:rsidP="00D677DA">
            <w:pPr>
              <w:spacing w:before="120" w:after="120"/>
              <w:rPr>
                <w:rFonts w:asciiTheme="minorHAnsi" w:hAnsiTheme="minorHAnsi" w:cstheme="minorHAnsi"/>
                <w:b/>
                <w:color w:val="auto"/>
                <w:sz w:val="18"/>
                <w:szCs w:val="18"/>
              </w:rPr>
            </w:pPr>
          </w:p>
        </w:tc>
      </w:tr>
    </w:tbl>
    <w:p w14:paraId="327431F1" w14:textId="475CFE29" w:rsidR="00D354ED" w:rsidRPr="00783EB8" w:rsidRDefault="00D354ED" w:rsidP="00D354ED">
      <w:pPr>
        <w:pStyle w:val="Paragrafoelenco1"/>
        <w:ind w:left="284"/>
        <w:jc w:val="both"/>
        <w:rPr>
          <w:rFonts w:asciiTheme="minorHAnsi" w:hAnsiTheme="minorHAnsi" w:cstheme="minorHAnsi"/>
          <w:color w:val="auto"/>
          <w:sz w:val="18"/>
          <w:szCs w:val="18"/>
        </w:rPr>
      </w:pPr>
    </w:p>
    <w:p w14:paraId="5B30200F"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i/>
          <w:color w:val="auto"/>
          <w:sz w:val="18"/>
          <w:szCs w:val="18"/>
          <w:u w:val="single"/>
        </w:rPr>
        <w:t>(art. 80, comma 5, lett. c-bis</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u w:val="single"/>
        </w:rPr>
        <w:t>)</w:t>
      </w:r>
      <w:r w:rsidRPr="00783EB8">
        <w:rPr>
          <w:rFonts w:asciiTheme="minorHAnsi" w:hAnsiTheme="minorHAnsi" w:cstheme="minorHAnsi"/>
          <w:color w:val="auto"/>
          <w:sz w:val="18"/>
          <w:szCs w:val="18"/>
          <w:shd w:val="clear" w:color="auto" w:fill="F5FDFE"/>
        </w:rPr>
        <w:t xml:space="preserve"> </w:t>
      </w:r>
    </w:p>
    <w:tbl>
      <w:tblPr>
        <w:tblStyle w:val="Grigliatabella"/>
        <w:tblW w:w="9639" w:type="dxa"/>
        <w:tblInd w:w="392" w:type="dxa"/>
        <w:tblLayout w:type="fixed"/>
        <w:tblLook w:val="04A0" w:firstRow="1" w:lastRow="0" w:firstColumn="1" w:lastColumn="0" w:noHBand="0" w:noVBand="1"/>
      </w:tblPr>
      <w:tblGrid>
        <w:gridCol w:w="7371"/>
        <w:gridCol w:w="992"/>
        <w:gridCol w:w="1276"/>
      </w:tblGrid>
      <w:tr w:rsidR="00EA0892" w:rsidRPr="00783EB8" w14:paraId="07A3132C" w14:textId="77777777" w:rsidTr="00EF6207">
        <w:trPr>
          <w:cantSplit/>
          <w:trHeight w:val="397"/>
        </w:trPr>
        <w:tc>
          <w:tcPr>
            <w:tcW w:w="7371" w:type="dxa"/>
            <w:shd w:val="clear" w:color="auto" w:fill="F2F2F2" w:themeFill="background1" w:themeFillShade="F2"/>
            <w:vAlign w:val="center"/>
          </w:tcPr>
          <w:p w14:paraId="00703218" w14:textId="13FA68BB" w:rsidR="00EA0892" w:rsidRPr="00783EB8" w:rsidRDefault="00EA0892" w:rsidP="007161EA">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comma 5, lett. c-bis del Codice</w:t>
            </w:r>
            <w:r w:rsidRPr="00783EB8">
              <w:rPr>
                <w:rFonts w:asciiTheme="minorHAnsi" w:hAnsiTheme="minorHAnsi" w:cstheme="minorHAnsi"/>
                <w:color w:val="auto"/>
                <w:spacing w:val="-4"/>
                <w:sz w:val="18"/>
                <w:szCs w:val="18"/>
              </w:rPr>
              <w:t xml:space="preserve"> (Ovvero </w:t>
            </w:r>
            <w:r w:rsidRPr="00783EB8">
              <w:rPr>
                <w:rFonts w:asciiTheme="minorHAnsi" w:hAnsiTheme="minorHAnsi" w:cstheme="minorHAnsi"/>
                <w:color w:val="auto"/>
                <w:sz w:val="18"/>
                <w:szCs w:val="18"/>
              </w:rPr>
              <w:t xml:space="preserve">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 </w:t>
            </w:r>
          </w:p>
        </w:tc>
        <w:tc>
          <w:tcPr>
            <w:tcW w:w="992" w:type="dxa"/>
            <w:tcBorders>
              <w:bottom w:val="single" w:sz="4" w:space="0" w:color="auto"/>
              <w:right w:val="nil"/>
            </w:tcBorders>
            <w:vAlign w:val="center"/>
          </w:tcPr>
          <w:p w14:paraId="6B3E73CB"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left w:val="nil"/>
              <w:bottom w:val="single" w:sz="4" w:space="0" w:color="auto"/>
            </w:tcBorders>
            <w:vAlign w:val="center"/>
          </w:tcPr>
          <w:p w14:paraId="55ED31F9"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7C17FB83"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1623402D"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single" w:sz="4" w:space="0" w:color="auto"/>
              <w:bottom w:val="single" w:sz="4" w:space="0" w:color="auto"/>
            </w:tcBorders>
            <w:vAlign w:val="center"/>
          </w:tcPr>
          <w:p w14:paraId="6161B2DF" w14:textId="77777777" w:rsidR="00EA0892" w:rsidRPr="00783EB8" w:rsidRDefault="00EA0892" w:rsidP="00EF6207">
            <w:pPr>
              <w:jc w:val="center"/>
              <w:rPr>
                <w:rFonts w:asciiTheme="minorHAnsi" w:hAnsiTheme="minorHAnsi" w:cstheme="minorHAnsi"/>
                <w:b/>
                <w:color w:val="auto"/>
                <w:sz w:val="18"/>
                <w:szCs w:val="18"/>
              </w:rPr>
            </w:pPr>
          </w:p>
        </w:tc>
      </w:tr>
      <w:tr w:rsidR="00EA0892" w:rsidRPr="00783EB8" w14:paraId="17AC9BEE" w14:textId="77777777" w:rsidTr="00EF6207">
        <w:trPr>
          <w:cantSplit/>
          <w:trHeight w:val="454"/>
        </w:trPr>
        <w:tc>
          <w:tcPr>
            <w:tcW w:w="7371" w:type="dxa"/>
            <w:tcBorders>
              <w:top w:val="dotted" w:sz="4" w:space="0" w:color="auto"/>
              <w:bottom w:val="dotted" w:sz="4" w:space="0" w:color="auto"/>
            </w:tcBorders>
            <w:shd w:val="clear" w:color="auto" w:fill="F2F2F2" w:themeFill="background1" w:themeFillShade="F2"/>
            <w:vAlign w:val="center"/>
          </w:tcPr>
          <w:p w14:paraId="3F18BD03"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992" w:type="dxa"/>
            <w:tcBorders>
              <w:top w:val="single" w:sz="4" w:space="0" w:color="auto"/>
              <w:bottom w:val="dotted" w:sz="4" w:space="0" w:color="auto"/>
              <w:right w:val="nil"/>
            </w:tcBorders>
            <w:vAlign w:val="center"/>
          </w:tcPr>
          <w:p w14:paraId="3317EFA3"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single" w:sz="4" w:space="0" w:color="auto"/>
              <w:left w:val="nil"/>
              <w:bottom w:val="dotted" w:sz="4" w:space="0" w:color="auto"/>
            </w:tcBorders>
            <w:vAlign w:val="center"/>
          </w:tcPr>
          <w:p w14:paraId="385107FF"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75B7634"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53E6A837" w14:textId="77777777" w:rsidR="00EA0892" w:rsidRPr="00783EB8" w:rsidRDefault="00EA0892" w:rsidP="004B00F8">
            <w:pPr>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52D02D02" w14:textId="77777777" w:rsidR="00EA0892" w:rsidRPr="00783EB8" w:rsidRDefault="00EA0892" w:rsidP="00EF6207">
            <w:pPr>
              <w:rPr>
                <w:rFonts w:asciiTheme="minorHAnsi" w:hAnsiTheme="minorHAnsi" w:cstheme="minorHAnsi"/>
                <w:b/>
                <w:color w:val="auto"/>
                <w:sz w:val="18"/>
                <w:szCs w:val="18"/>
              </w:rPr>
            </w:pPr>
          </w:p>
        </w:tc>
      </w:tr>
      <w:tr w:rsidR="00EA0892" w:rsidRPr="00783EB8" w14:paraId="1ADFD81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2AD25F84" w14:textId="77777777" w:rsidR="00EA0892" w:rsidRPr="00783EB8" w:rsidRDefault="00EA0892" w:rsidP="004B00F8">
            <w:pPr>
              <w:ind w:left="254" w:hanging="254"/>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63A70E63" w14:textId="77777777" w:rsidR="00EA0892" w:rsidRPr="00783EB8" w:rsidRDefault="00EA0892" w:rsidP="00EF6207">
            <w:pPr>
              <w:jc w:val="center"/>
              <w:rPr>
                <w:rFonts w:asciiTheme="minorHAnsi" w:hAnsiTheme="minorHAnsi" w:cstheme="minorHAnsi"/>
                <w:b/>
                <w:color w:val="auto"/>
                <w:sz w:val="18"/>
                <w:szCs w:val="18"/>
              </w:rPr>
            </w:pPr>
          </w:p>
        </w:tc>
      </w:tr>
      <w:tr w:rsidR="00EA0892" w:rsidRPr="00783EB8" w14:paraId="5BA7F3E9"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871A1F4" w14:textId="77777777" w:rsidR="00EA0892" w:rsidRPr="00783EB8" w:rsidRDefault="00EA0892" w:rsidP="004B00F8">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992" w:type="dxa"/>
            <w:tcBorders>
              <w:top w:val="dotted" w:sz="4" w:space="0" w:color="auto"/>
              <w:bottom w:val="dotted" w:sz="4" w:space="0" w:color="auto"/>
              <w:right w:val="nil"/>
            </w:tcBorders>
            <w:vAlign w:val="center"/>
          </w:tcPr>
          <w:p w14:paraId="5A5EDEF0"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vAlign w:val="center"/>
          </w:tcPr>
          <w:p w14:paraId="049B7A1A"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2D501A7"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554521E3" w14:textId="77777777" w:rsidR="00EA0892" w:rsidRPr="00783EB8" w:rsidRDefault="00EA0892" w:rsidP="004B00F8">
            <w:pPr>
              <w:ind w:left="537" w:hanging="283"/>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992" w:type="dxa"/>
            <w:tcBorders>
              <w:top w:val="dotted" w:sz="4" w:space="0" w:color="auto"/>
              <w:bottom w:val="dotted" w:sz="4" w:space="0" w:color="auto"/>
              <w:right w:val="nil"/>
            </w:tcBorders>
            <w:vAlign w:val="center"/>
          </w:tcPr>
          <w:p w14:paraId="5831DF0D"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vAlign w:val="center"/>
          </w:tcPr>
          <w:p w14:paraId="0C46CA8C" w14:textId="77777777" w:rsidR="00EA0892" w:rsidRPr="00783EB8" w:rsidRDefault="00E507CF" w:rsidP="00EF6207">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6C745A95" w14:textId="77777777" w:rsidTr="00EF6207">
        <w:tblPrEx>
          <w:tblCellMar>
            <w:left w:w="28" w:type="dxa"/>
            <w:right w:w="28" w:type="dxa"/>
          </w:tblCellMar>
        </w:tblPrEx>
        <w:trPr>
          <w:cantSplit/>
          <w:trHeight w:val="397"/>
        </w:trPr>
        <w:tc>
          <w:tcPr>
            <w:tcW w:w="7371" w:type="dxa"/>
            <w:tcBorders>
              <w:top w:val="dotted" w:sz="4" w:space="0" w:color="auto"/>
              <w:bottom w:val="dotted" w:sz="4" w:space="0" w:color="auto"/>
            </w:tcBorders>
            <w:shd w:val="clear" w:color="auto" w:fill="F2F2F2" w:themeFill="background1" w:themeFillShade="F2"/>
            <w:vAlign w:val="center"/>
          </w:tcPr>
          <w:p w14:paraId="10AD1E44"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992" w:type="dxa"/>
            <w:tcBorders>
              <w:top w:val="dotted" w:sz="4" w:space="0" w:color="auto"/>
              <w:bottom w:val="dotted" w:sz="4" w:space="0" w:color="auto"/>
              <w:right w:val="nil"/>
            </w:tcBorders>
          </w:tcPr>
          <w:p w14:paraId="5C6ECBD3"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1276" w:type="dxa"/>
            <w:tcBorders>
              <w:top w:val="dotted" w:sz="4" w:space="0" w:color="auto"/>
              <w:left w:val="nil"/>
              <w:bottom w:val="dotted" w:sz="4" w:space="0" w:color="auto"/>
            </w:tcBorders>
          </w:tcPr>
          <w:p w14:paraId="218E558A" w14:textId="77777777" w:rsidR="00EA0892" w:rsidRPr="00783EB8" w:rsidRDefault="00E507CF" w:rsidP="00EF6207">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1E7A6947" w14:textId="77777777" w:rsidTr="00EF6207">
        <w:trPr>
          <w:cantSplit/>
          <w:trHeight w:val="397"/>
        </w:trPr>
        <w:tc>
          <w:tcPr>
            <w:tcW w:w="7371" w:type="dxa"/>
            <w:tcBorders>
              <w:top w:val="dotted" w:sz="4" w:space="0" w:color="auto"/>
            </w:tcBorders>
            <w:shd w:val="clear" w:color="auto" w:fill="F2F2F2" w:themeFill="background1" w:themeFillShade="F2"/>
            <w:vAlign w:val="center"/>
          </w:tcPr>
          <w:p w14:paraId="46C402F6" w14:textId="5E17AF32"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68B26285"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59257DEA" w14:textId="77777777" w:rsidR="00E55705" w:rsidRDefault="00E55705" w:rsidP="00497149">
      <w:pPr>
        <w:pStyle w:val="Paragrafoelenco1"/>
        <w:ind w:left="284"/>
        <w:jc w:val="both"/>
        <w:rPr>
          <w:rFonts w:asciiTheme="minorHAnsi" w:hAnsiTheme="minorHAnsi" w:cstheme="minorHAnsi"/>
          <w:color w:val="auto"/>
          <w:sz w:val="18"/>
          <w:szCs w:val="18"/>
        </w:rPr>
      </w:pPr>
    </w:p>
    <w:p w14:paraId="21835890" w14:textId="77777777" w:rsidR="00DE4ABE" w:rsidRDefault="00DE4ABE" w:rsidP="00497149">
      <w:pPr>
        <w:pStyle w:val="Paragrafoelenco1"/>
        <w:ind w:left="284"/>
        <w:jc w:val="both"/>
        <w:rPr>
          <w:rFonts w:asciiTheme="minorHAnsi" w:hAnsiTheme="minorHAnsi" w:cstheme="minorHAnsi"/>
          <w:color w:val="auto"/>
          <w:sz w:val="18"/>
          <w:szCs w:val="18"/>
        </w:rPr>
      </w:pPr>
    </w:p>
    <w:p w14:paraId="0E5C71E5"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c-ter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tbl>
      <w:tblPr>
        <w:tblStyle w:val="Grigliatabella"/>
        <w:tblW w:w="9610" w:type="dxa"/>
        <w:tblInd w:w="421" w:type="dxa"/>
        <w:tblLayout w:type="fixed"/>
        <w:tblLook w:val="04A0" w:firstRow="1" w:lastRow="0" w:firstColumn="1" w:lastColumn="0" w:noHBand="0" w:noVBand="1"/>
      </w:tblPr>
      <w:tblGrid>
        <w:gridCol w:w="7342"/>
        <w:gridCol w:w="992"/>
        <w:gridCol w:w="340"/>
        <w:gridCol w:w="936"/>
      </w:tblGrid>
      <w:tr w:rsidR="00EA0892" w:rsidRPr="00783EB8" w14:paraId="7515BE61" w14:textId="77777777" w:rsidTr="00EF6207">
        <w:trPr>
          <w:trHeight w:val="397"/>
        </w:trPr>
        <w:tc>
          <w:tcPr>
            <w:tcW w:w="7342" w:type="dxa"/>
            <w:shd w:val="clear" w:color="auto" w:fill="F2F2F2" w:themeFill="background1" w:themeFillShade="F2"/>
            <w:vAlign w:val="center"/>
          </w:tcPr>
          <w:p w14:paraId="4E6C7568" w14:textId="612C7C07" w:rsidR="00EA0892" w:rsidRPr="00783EB8" w:rsidRDefault="00EA0892" w:rsidP="001D255F">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 xml:space="preserve">comma 5, lett. c-ter del Codice </w:t>
            </w:r>
            <w:r w:rsidRPr="00783EB8">
              <w:rPr>
                <w:rFonts w:asciiTheme="minorHAnsi" w:hAnsiTheme="minorHAnsi" w:cstheme="minorHAnsi"/>
                <w:color w:val="auto"/>
                <w:spacing w:val="-4"/>
                <w:sz w:val="18"/>
                <w:szCs w:val="18"/>
              </w:rPr>
              <w:t xml:space="preserve">(Ovvero </w:t>
            </w:r>
            <w:r w:rsidRPr="00783EB8">
              <w:rPr>
                <w:rFonts w:asciiTheme="minorHAnsi" w:hAnsiTheme="minorHAnsi" w:cstheme="minorHAnsi"/>
                <w:color w:val="auto"/>
                <w:sz w:val="18"/>
                <w:szCs w:val="18"/>
              </w:rP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1332" w:type="dxa"/>
            <w:gridSpan w:val="2"/>
            <w:tcBorders>
              <w:right w:val="nil"/>
            </w:tcBorders>
            <w:vAlign w:val="center"/>
          </w:tcPr>
          <w:p w14:paraId="31E10826"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left w:val="nil"/>
            </w:tcBorders>
            <w:vAlign w:val="center"/>
          </w:tcPr>
          <w:p w14:paraId="21026CD4"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73D54C91"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5E35865F"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lastRenderedPageBreak/>
              <w:t>In caso affermativo fornire informazioni dettagliate, specificando nel dettaglio la sanzione ricevuta e la data in cui è stata comminata:</w:t>
            </w:r>
          </w:p>
        </w:tc>
        <w:tc>
          <w:tcPr>
            <w:tcW w:w="2268" w:type="dxa"/>
            <w:gridSpan w:val="3"/>
            <w:tcBorders>
              <w:top w:val="dotted" w:sz="4" w:space="0" w:color="auto"/>
              <w:bottom w:val="dotted" w:sz="4" w:space="0" w:color="auto"/>
            </w:tcBorders>
            <w:vAlign w:val="center"/>
          </w:tcPr>
          <w:p w14:paraId="4670E385"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4792F74B"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58E73C0D"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332" w:type="dxa"/>
            <w:gridSpan w:val="2"/>
            <w:tcBorders>
              <w:top w:val="dotted" w:sz="4" w:space="0" w:color="auto"/>
              <w:bottom w:val="dotted" w:sz="4" w:space="0" w:color="auto"/>
              <w:right w:val="nil"/>
            </w:tcBorders>
            <w:vAlign w:val="center"/>
          </w:tcPr>
          <w:p w14:paraId="39F7B5C9"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top w:val="dotted" w:sz="4" w:space="0" w:color="auto"/>
              <w:left w:val="nil"/>
              <w:bottom w:val="dotted" w:sz="4" w:space="0" w:color="auto"/>
            </w:tcBorders>
            <w:vAlign w:val="center"/>
          </w:tcPr>
          <w:p w14:paraId="6F05AB8B"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578E49D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6C25E590" w14:textId="77777777" w:rsidR="00EA0892" w:rsidRPr="00783EB8" w:rsidRDefault="00EA0892" w:rsidP="004B00F8">
            <w:pPr>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3"/>
            <w:tcBorders>
              <w:top w:val="dotted" w:sz="4" w:space="0" w:color="auto"/>
              <w:bottom w:val="dotted" w:sz="4" w:space="0" w:color="auto"/>
            </w:tcBorders>
            <w:vAlign w:val="center"/>
          </w:tcPr>
          <w:p w14:paraId="04E4C60B" w14:textId="77777777" w:rsidR="00EA0892" w:rsidRPr="00783EB8" w:rsidRDefault="00EA0892" w:rsidP="004B00F8">
            <w:pPr>
              <w:rPr>
                <w:rFonts w:asciiTheme="minorHAnsi" w:hAnsiTheme="minorHAnsi" w:cstheme="minorHAnsi"/>
                <w:b/>
                <w:color w:val="auto"/>
                <w:sz w:val="18"/>
                <w:szCs w:val="18"/>
              </w:rPr>
            </w:pPr>
          </w:p>
        </w:tc>
      </w:tr>
      <w:tr w:rsidR="00EA0892" w:rsidRPr="00783EB8" w14:paraId="32102F74"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08B4BA7F"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3"/>
            <w:tcBorders>
              <w:top w:val="dotted" w:sz="4" w:space="0" w:color="auto"/>
              <w:bottom w:val="dotted" w:sz="4" w:space="0" w:color="auto"/>
            </w:tcBorders>
            <w:vAlign w:val="center"/>
          </w:tcPr>
          <w:p w14:paraId="18633C62"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701FFED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1F9434B"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332" w:type="dxa"/>
            <w:gridSpan w:val="2"/>
            <w:tcBorders>
              <w:top w:val="dotted" w:sz="4" w:space="0" w:color="auto"/>
              <w:bottom w:val="dotted" w:sz="4" w:space="0" w:color="auto"/>
              <w:right w:val="nil"/>
            </w:tcBorders>
            <w:vAlign w:val="center"/>
          </w:tcPr>
          <w:p w14:paraId="42975908"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36" w:type="dxa"/>
            <w:tcBorders>
              <w:top w:val="dotted" w:sz="4" w:space="0" w:color="auto"/>
              <w:left w:val="nil"/>
              <w:bottom w:val="dotted" w:sz="4" w:space="0" w:color="auto"/>
            </w:tcBorders>
            <w:vAlign w:val="center"/>
          </w:tcPr>
          <w:p w14:paraId="433F5801"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2A45E3" w:rsidRPr="00783EB8" w14:paraId="43FC26E2"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1681890E" w14:textId="77777777" w:rsidR="002A45E3" w:rsidRPr="00783EB8" w:rsidRDefault="002A45E3" w:rsidP="002A45E3">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992" w:type="dxa"/>
            <w:tcBorders>
              <w:top w:val="dotted" w:sz="4" w:space="0" w:color="auto"/>
              <w:bottom w:val="dotted" w:sz="4" w:space="0" w:color="auto"/>
              <w:right w:val="nil"/>
            </w:tcBorders>
            <w:vAlign w:val="center"/>
          </w:tcPr>
          <w:p w14:paraId="0273A20D" w14:textId="11C4A224" w:rsidR="002A45E3" w:rsidRPr="00783EB8" w:rsidRDefault="002A45E3" w:rsidP="002A45E3">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276" w:type="dxa"/>
            <w:gridSpan w:val="2"/>
            <w:tcBorders>
              <w:top w:val="dotted" w:sz="4" w:space="0" w:color="auto"/>
              <w:left w:val="nil"/>
              <w:bottom w:val="dotted" w:sz="4" w:space="0" w:color="auto"/>
            </w:tcBorders>
            <w:vAlign w:val="center"/>
          </w:tcPr>
          <w:p w14:paraId="291C7689" w14:textId="558A5A48" w:rsidR="002A45E3" w:rsidRPr="00783EB8" w:rsidRDefault="002A45E3" w:rsidP="002A45E3">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2A45E3" w:rsidRPr="00783EB8" w14:paraId="698A8F89"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B6C9706" w14:textId="77777777" w:rsidR="002A45E3" w:rsidRPr="00783EB8" w:rsidRDefault="002A45E3" w:rsidP="002A45E3">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992" w:type="dxa"/>
            <w:tcBorders>
              <w:top w:val="dotted" w:sz="4" w:space="0" w:color="auto"/>
              <w:bottom w:val="dotted" w:sz="4" w:space="0" w:color="auto"/>
              <w:right w:val="nil"/>
            </w:tcBorders>
            <w:vAlign w:val="center"/>
          </w:tcPr>
          <w:p w14:paraId="4FEAA2BC" w14:textId="3CAE49F6" w:rsidR="002A45E3" w:rsidRPr="00783EB8" w:rsidRDefault="002A45E3" w:rsidP="002A45E3">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276" w:type="dxa"/>
            <w:gridSpan w:val="2"/>
            <w:tcBorders>
              <w:top w:val="dotted" w:sz="4" w:space="0" w:color="auto"/>
              <w:left w:val="nil"/>
              <w:bottom w:val="dotted" w:sz="4" w:space="0" w:color="auto"/>
            </w:tcBorders>
            <w:vAlign w:val="center"/>
          </w:tcPr>
          <w:p w14:paraId="7771F32A" w14:textId="220DF154" w:rsidR="002A45E3" w:rsidRPr="00783EB8" w:rsidRDefault="002A45E3" w:rsidP="002A45E3">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t xml:space="preserve">       </w:t>
            </w: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A0892" w:rsidRPr="00783EB8" w14:paraId="66F00FFF" w14:textId="77777777" w:rsidTr="00EF6207">
        <w:trPr>
          <w:trHeight w:val="397"/>
        </w:trPr>
        <w:tc>
          <w:tcPr>
            <w:tcW w:w="7342" w:type="dxa"/>
            <w:tcBorders>
              <w:top w:val="dotted" w:sz="4" w:space="0" w:color="auto"/>
            </w:tcBorders>
            <w:shd w:val="clear" w:color="auto" w:fill="F2F2F2" w:themeFill="background1" w:themeFillShade="F2"/>
            <w:vAlign w:val="center"/>
          </w:tcPr>
          <w:p w14:paraId="03B16F96" w14:textId="518A3DBB"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3"/>
            <w:tcBorders>
              <w:top w:val="dotted" w:sz="4" w:space="0" w:color="auto"/>
            </w:tcBorders>
            <w:vAlign w:val="center"/>
          </w:tcPr>
          <w:p w14:paraId="491287C9"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22A28BA5" w14:textId="77777777" w:rsidR="00EA0892" w:rsidRPr="00783EB8" w:rsidRDefault="00EA0892" w:rsidP="00497149">
      <w:pPr>
        <w:tabs>
          <w:tab w:val="left" w:pos="284"/>
        </w:tabs>
        <w:ind w:left="928" w:hanging="644"/>
        <w:rPr>
          <w:rFonts w:asciiTheme="minorHAnsi" w:hAnsiTheme="minorHAnsi" w:cstheme="minorHAnsi"/>
          <w:color w:val="auto"/>
          <w:sz w:val="18"/>
          <w:szCs w:val="18"/>
        </w:rPr>
      </w:pPr>
    </w:p>
    <w:p w14:paraId="771D4315" w14:textId="77777777" w:rsidR="00EA0892" w:rsidRPr="00783EB8" w:rsidRDefault="00EA0892" w:rsidP="00497149">
      <w:pPr>
        <w:pStyle w:val="Paragrafoelenco1"/>
        <w:numPr>
          <w:ilvl w:val="0"/>
          <w:numId w:val="2"/>
        </w:numPr>
        <w:tabs>
          <w:tab w:val="num" w:pos="170"/>
        </w:tabs>
        <w:spacing w:before="60" w:after="60" w:line="276" w:lineRule="auto"/>
        <w:ind w:left="625"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c-quater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tbl>
      <w:tblPr>
        <w:tblStyle w:val="Grigliatabella"/>
        <w:tblW w:w="9610" w:type="dxa"/>
        <w:tblInd w:w="421" w:type="dxa"/>
        <w:tblLayout w:type="fixed"/>
        <w:tblLook w:val="04A0" w:firstRow="1" w:lastRow="0" w:firstColumn="1" w:lastColumn="0" w:noHBand="0" w:noVBand="1"/>
      </w:tblPr>
      <w:tblGrid>
        <w:gridCol w:w="7342"/>
        <w:gridCol w:w="1276"/>
        <w:gridCol w:w="992"/>
      </w:tblGrid>
      <w:tr w:rsidR="00EA0892" w:rsidRPr="00783EB8" w14:paraId="3A1363C3" w14:textId="77777777" w:rsidTr="00EF6207">
        <w:trPr>
          <w:trHeight w:val="397"/>
        </w:trPr>
        <w:tc>
          <w:tcPr>
            <w:tcW w:w="7342" w:type="dxa"/>
            <w:shd w:val="clear" w:color="auto" w:fill="F2F2F2" w:themeFill="background1" w:themeFillShade="F2"/>
            <w:vAlign w:val="center"/>
          </w:tcPr>
          <w:p w14:paraId="70D6A1B2" w14:textId="37FB9439" w:rsidR="00EA0892" w:rsidRPr="00783EB8" w:rsidRDefault="00EA0892" w:rsidP="007161EA">
            <w:pPr>
              <w:jc w:val="both"/>
              <w:rPr>
                <w:rFonts w:asciiTheme="minorHAnsi" w:hAnsiTheme="minorHAnsi" w:cstheme="minorHAnsi"/>
                <w:b/>
                <w:bCs/>
                <w:color w:val="auto"/>
                <w:spacing w:val="-4"/>
                <w:sz w:val="18"/>
                <w:szCs w:val="18"/>
              </w:rPr>
            </w:pPr>
            <w:r w:rsidRPr="00783EB8">
              <w:rPr>
                <w:rFonts w:asciiTheme="minorHAnsi" w:hAnsiTheme="minorHAnsi" w:cstheme="minorHAnsi"/>
                <w:b/>
                <w:color w:val="auto"/>
                <w:spacing w:val="-4"/>
                <w:sz w:val="18"/>
                <w:szCs w:val="18"/>
              </w:rPr>
              <w:t>L'operatore economico si è reso colpevole delle fattispecie di cui all’art. 80</w:t>
            </w:r>
            <w:r w:rsidRPr="00783EB8">
              <w:rPr>
                <w:rFonts w:asciiTheme="minorHAnsi" w:hAnsiTheme="minorHAnsi" w:cstheme="minorHAnsi"/>
                <w:i/>
                <w:color w:val="auto"/>
                <w:sz w:val="18"/>
                <w:szCs w:val="18"/>
              </w:rPr>
              <w:t xml:space="preserve">, </w:t>
            </w:r>
            <w:r w:rsidRPr="00783EB8">
              <w:rPr>
                <w:rFonts w:asciiTheme="minorHAnsi" w:hAnsiTheme="minorHAnsi" w:cstheme="minorHAnsi"/>
                <w:b/>
                <w:color w:val="auto"/>
                <w:spacing w:val="-4"/>
                <w:sz w:val="18"/>
                <w:szCs w:val="18"/>
              </w:rPr>
              <w:t xml:space="preserve">comma 5, lett. c-quater del Codice </w:t>
            </w:r>
            <w:r w:rsidRPr="00783EB8">
              <w:rPr>
                <w:rFonts w:asciiTheme="minorHAnsi" w:hAnsiTheme="minorHAnsi" w:cstheme="minorHAnsi"/>
                <w:color w:val="auto"/>
                <w:spacing w:val="-4"/>
                <w:sz w:val="18"/>
                <w:szCs w:val="18"/>
              </w:rPr>
              <w:t xml:space="preserve">(Ovvero </w:t>
            </w:r>
            <w:r w:rsidRPr="00783EB8">
              <w:rPr>
                <w:rFonts w:asciiTheme="minorHAnsi" w:hAnsiTheme="minorHAnsi" w:cstheme="minorHAnsi"/>
                <w:color w:val="auto"/>
                <w:sz w:val="18"/>
                <w:szCs w:val="18"/>
              </w:rPr>
              <w:t xml:space="preserve">aver </w:t>
            </w:r>
            <w:r w:rsidRPr="00783EB8">
              <w:rPr>
                <w:rFonts w:asciiTheme="minorHAnsi" w:hAnsiTheme="minorHAnsi" w:cstheme="minorHAnsi"/>
                <w:color w:val="auto"/>
                <w:spacing w:val="-4"/>
                <w:sz w:val="18"/>
                <w:szCs w:val="18"/>
              </w:rPr>
              <w:t>commesso grave inadempimento nei confronti di uno o più subappaltatori, riconosciuto o accertato con sentenza passata in giudicato)</w:t>
            </w:r>
          </w:p>
        </w:tc>
        <w:tc>
          <w:tcPr>
            <w:tcW w:w="1276" w:type="dxa"/>
            <w:tcBorders>
              <w:right w:val="nil"/>
            </w:tcBorders>
            <w:vAlign w:val="center"/>
          </w:tcPr>
          <w:p w14:paraId="750619C1"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left w:val="nil"/>
            </w:tcBorders>
            <w:vAlign w:val="center"/>
          </w:tcPr>
          <w:p w14:paraId="0616F721"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431DDED9"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14E70137" w14:textId="77777777" w:rsidR="00EA0892" w:rsidRPr="00783EB8" w:rsidRDefault="00EA0892" w:rsidP="004B00F8">
            <w:pPr>
              <w:autoSpaceDE w:val="0"/>
              <w:autoSpaceDN w:val="0"/>
              <w:adjustRightInd w:val="0"/>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2268" w:type="dxa"/>
            <w:gridSpan w:val="2"/>
            <w:tcBorders>
              <w:top w:val="dotted" w:sz="4" w:space="0" w:color="auto"/>
              <w:bottom w:val="dotted" w:sz="4" w:space="0" w:color="auto"/>
            </w:tcBorders>
            <w:vAlign w:val="center"/>
          </w:tcPr>
          <w:p w14:paraId="7D26587E"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49834886" w14:textId="77777777" w:rsidTr="00EF6207">
        <w:trPr>
          <w:trHeight w:val="454"/>
        </w:trPr>
        <w:tc>
          <w:tcPr>
            <w:tcW w:w="7342" w:type="dxa"/>
            <w:tcBorders>
              <w:top w:val="dotted" w:sz="4" w:space="0" w:color="auto"/>
              <w:bottom w:val="dotted" w:sz="4" w:space="0" w:color="auto"/>
            </w:tcBorders>
            <w:shd w:val="clear" w:color="auto" w:fill="F2F2F2" w:themeFill="background1" w:themeFillShade="F2"/>
            <w:vAlign w:val="center"/>
          </w:tcPr>
          <w:p w14:paraId="6BFAF515" w14:textId="77777777" w:rsidR="00EA0892" w:rsidRPr="00783EB8" w:rsidRDefault="00EA0892" w:rsidP="004B00F8">
            <w:pPr>
              <w:jc w:val="both"/>
              <w:rPr>
                <w:rFonts w:asciiTheme="minorHAnsi" w:hAnsiTheme="minorHAnsi" w:cstheme="minorHAnsi"/>
                <w:b/>
                <w:bCs/>
                <w:color w:val="auto"/>
                <w:sz w:val="18"/>
                <w:szCs w:val="18"/>
              </w:rPr>
            </w:pPr>
            <w:r w:rsidRPr="00783EB8">
              <w:rPr>
                <w:rFonts w:asciiTheme="minorHAnsi" w:hAnsiTheme="minorHAnsi" w:cstheme="minorHAnsi"/>
                <w:b/>
                <w:color w:val="auto"/>
                <w:sz w:val="18"/>
                <w:szCs w:val="18"/>
              </w:rPr>
              <w:t>In caso affermativo, ha adottato misure di autodisciplina?</w:t>
            </w:r>
          </w:p>
        </w:tc>
        <w:tc>
          <w:tcPr>
            <w:tcW w:w="1276" w:type="dxa"/>
            <w:tcBorders>
              <w:top w:val="dotted" w:sz="4" w:space="0" w:color="auto"/>
              <w:bottom w:val="dotted" w:sz="4" w:space="0" w:color="auto"/>
              <w:right w:val="nil"/>
            </w:tcBorders>
            <w:vAlign w:val="center"/>
          </w:tcPr>
          <w:p w14:paraId="1599270F"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2F7C2AD0"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4E3CBA8"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4C822A26" w14:textId="77777777" w:rsidR="00EA0892" w:rsidRPr="00783EB8" w:rsidRDefault="00EA0892" w:rsidP="004B00F8">
            <w:pPr>
              <w:jc w:val="both"/>
              <w:rPr>
                <w:rFonts w:asciiTheme="minorHAnsi" w:hAnsiTheme="minorHAnsi" w:cstheme="minorHAnsi"/>
                <w:b/>
                <w:color w:val="auto"/>
                <w:sz w:val="18"/>
                <w:szCs w:val="18"/>
              </w:rPr>
            </w:pPr>
            <w:r w:rsidRPr="00783EB8">
              <w:rPr>
                <w:rFonts w:asciiTheme="minorHAnsi" w:hAnsiTheme="minorHAnsi" w:cstheme="minorHAnsi"/>
                <w:b/>
                <w:color w:val="auto"/>
                <w:sz w:val="18"/>
                <w:szCs w:val="18"/>
              </w:rPr>
              <w:t>In caso affermativo, indicare:</w:t>
            </w:r>
          </w:p>
        </w:tc>
        <w:tc>
          <w:tcPr>
            <w:tcW w:w="2268" w:type="dxa"/>
            <w:gridSpan w:val="2"/>
            <w:tcBorders>
              <w:top w:val="dotted" w:sz="4" w:space="0" w:color="auto"/>
              <w:bottom w:val="dotted" w:sz="4" w:space="0" w:color="auto"/>
            </w:tcBorders>
            <w:vAlign w:val="center"/>
          </w:tcPr>
          <w:p w14:paraId="3897DC1B" w14:textId="77777777" w:rsidR="00EA0892" w:rsidRPr="00783EB8" w:rsidRDefault="00EA0892" w:rsidP="004B00F8">
            <w:pPr>
              <w:rPr>
                <w:rFonts w:asciiTheme="minorHAnsi" w:hAnsiTheme="minorHAnsi" w:cstheme="minorHAnsi"/>
                <w:b/>
                <w:color w:val="auto"/>
                <w:sz w:val="18"/>
                <w:szCs w:val="18"/>
              </w:rPr>
            </w:pPr>
          </w:p>
        </w:tc>
      </w:tr>
      <w:tr w:rsidR="00EA0892" w:rsidRPr="00783EB8" w14:paraId="6662F39E"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2208A953"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1) L’operatore economico:</w:t>
            </w:r>
          </w:p>
        </w:tc>
        <w:tc>
          <w:tcPr>
            <w:tcW w:w="2268" w:type="dxa"/>
            <w:gridSpan w:val="2"/>
            <w:tcBorders>
              <w:top w:val="dotted" w:sz="4" w:space="0" w:color="auto"/>
              <w:bottom w:val="dotted" w:sz="4" w:space="0" w:color="auto"/>
            </w:tcBorders>
            <w:vAlign w:val="center"/>
          </w:tcPr>
          <w:p w14:paraId="41549EF5" w14:textId="77777777" w:rsidR="00EA0892" w:rsidRPr="00783EB8" w:rsidRDefault="00EA0892" w:rsidP="004B00F8">
            <w:pPr>
              <w:jc w:val="center"/>
              <w:rPr>
                <w:rFonts w:asciiTheme="minorHAnsi" w:hAnsiTheme="minorHAnsi" w:cstheme="minorHAnsi"/>
                <w:b/>
                <w:color w:val="auto"/>
                <w:sz w:val="18"/>
                <w:szCs w:val="18"/>
              </w:rPr>
            </w:pPr>
          </w:p>
        </w:tc>
      </w:tr>
      <w:tr w:rsidR="00EA0892" w:rsidRPr="00783EB8" w14:paraId="72724FEA"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7D28F3B3"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ha risarcito interamente il danno?</w:t>
            </w:r>
          </w:p>
        </w:tc>
        <w:tc>
          <w:tcPr>
            <w:tcW w:w="1276" w:type="dxa"/>
            <w:tcBorders>
              <w:top w:val="dotted" w:sz="4" w:space="0" w:color="auto"/>
              <w:bottom w:val="dotted" w:sz="4" w:space="0" w:color="auto"/>
              <w:right w:val="nil"/>
            </w:tcBorders>
            <w:vAlign w:val="center"/>
          </w:tcPr>
          <w:p w14:paraId="271A0B2C"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2D2B5540"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31E98AB"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2670B1C8" w14:textId="77777777" w:rsidR="00EA0892" w:rsidRPr="00783EB8" w:rsidRDefault="00EA0892" w:rsidP="004B00F8">
            <w:pPr>
              <w:ind w:left="537" w:hanging="283"/>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color w:val="auto"/>
                <w:sz w:val="18"/>
                <w:szCs w:val="18"/>
              </w:rPr>
              <w:tab/>
              <w:t>si è impegnato formalmente a risarcire il danno?</w:t>
            </w:r>
          </w:p>
        </w:tc>
        <w:tc>
          <w:tcPr>
            <w:tcW w:w="1276" w:type="dxa"/>
            <w:tcBorders>
              <w:top w:val="dotted" w:sz="4" w:space="0" w:color="auto"/>
              <w:bottom w:val="dotted" w:sz="4" w:space="0" w:color="auto"/>
              <w:right w:val="nil"/>
            </w:tcBorders>
            <w:vAlign w:val="center"/>
          </w:tcPr>
          <w:p w14:paraId="4C60FD2D"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vAlign w:val="center"/>
          </w:tcPr>
          <w:p w14:paraId="3FDD980A" w14:textId="77777777" w:rsidR="00EA0892" w:rsidRPr="00783EB8" w:rsidRDefault="00E507CF" w:rsidP="004B00F8">
            <w:pPr>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68C184E8" w14:textId="77777777" w:rsidTr="00EF6207">
        <w:tblPrEx>
          <w:tblCellMar>
            <w:left w:w="28" w:type="dxa"/>
            <w:right w:w="28" w:type="dxa"/>
          </w:tblCellMar>
        </w:tblPrEx>
        <w:trPr>
          <w:trHeight w:val="397"/>
        </w:trPr>
        <w:tc>
          <w:tcPr>
            <w:tcW w:w="7342" w:type="dxa"/>
            <w:tcBorders>
              <w:top w:val="dotted" w:sz="4" w:space="0" w:color="auto"/>
              <w:bottom w:val="dotted" w:sz="4" w:space="0" w:color="auto"/>
            </w:tcBorders>
            <w:shd w:val="clear" w:color="auto" w:fill="F2F2F2" w:themeFill="background1" w:themeFillShade="F2"/>
            <w:vAlign w:val="center"/>
          </w:tcPr>
          <w:p w14:paraId="37D39437" w14:textId="77777777" w:rsidR="00EA0892" w:rsidRPr="00783EB8" w:rsidRDefault="00EA0892" w:rsidP="004B00F8">
            <w:pPr>
              <w:ind w:left="254" w:hanging="25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2)</w:t>
            </w:r>
            <w:r w:rsidRPr="00783EB8">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1276" w:type="dxa"/>
            <w:tcBorders>
              <w:top w:val="dotted" w:sz="4" w:space="0" w:color="auto"/>
              <w:bottom w:val="dotted" w:sz="4" w:space="0" w:color="auto"/>
              <w:right w:val="nil"/>
            </w:tcBorders>
          </w:tcPr>
          <w:p w14:paraId="4AE9CF62"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SI</w:t>
            </w:r>
          </w:p>
        </w:tc>
        <w:tc>
          <w:tcPr>
            <w:tcW w:w="992" w:type="dxa"/>
            <w:tcBorders>
              <w:top w:val="dotted" w:sz="4" w:space="0" w:color="auto"/>
              <w:left w:val="nil"/>
              <w:bottom w:val="dotted" w:sz="4" w:space="0" w:color="auto"/>
            </w:tcBorders>
          </w:tcPr>
          <w:p w14:paraId="06C5AE6F" w14:textId="77777777" w:rsidR="00EA0892" w:rsidRPr="00783EB8" w:rsidRDefault="00E507CF"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EA0892"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00EA0892" w:rsidRPr="00783EB8">
              <w:rPr>
                <w:rFonts w:asciiTheme="minorHAnsi" w:hAnsiTheme="minorHAnsi" w:cstheme="minorHAnsi"/>
                <w:b/>
                <w:color w:val="auto"/>
                <w:sz w:val="18"/>
                <w:szCs w:val="18"/>
              </w:rPr>
              <w:t xml:space="preserve"> NO</w:t>
            </w:r>
          </w:p>
        </w:tc>
      </w:tr>
      <w:tr w:rsidR="00EA0892" w:rsidRPr="00783EB8" w14:paraId="3DB74BF3" w14:textId="77777777" w:rsidTr="00EF6207">
        <w:trPr>
          <w:trHeight w:val="397"/>
        </w:trPr>
        <w:tc>
          <w:tcPr>
            <w:tcW w:w="7342" w:type="dxa"/>
            <w:tcBorders>
              <w:top w:val="dotted" w:sz="4" w:space="0" w:color="auto"/>
            </w:tcBorders>
            <w:shd w:val="clear" w:color="auto" w:fill="F2F2F2" w:themeFill="background1" w:themeFillShade="F2"/>
            <w:vAlign w:val="center"/>
          </w:tcPr>
          <w:p w14:paraId="6314950A" w14:textId="4CD32C3F" w:rsidR="00EA0892" w:rsidRPr="00783EB8" w:rsidRDefault="00EA0892" w:rsidP="001E6EDC">
            <w:pPr>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2268" w:type="dxa"/>
            <w:gridSpan w:val="2"/>
            <w:tcBorders>
              <w:top w:val="dotted" w:sz="4" w:space="0" w:color="auto"/>
            </w:tcBorders>
            <w:vAlign w:val="center"/>
          </w:tcPr>
          <w:p w14:paraId="27A69BE4" w14:textId="77777777" w:rsidR="00EA0892" w:rsidRPr="00783EB8" w:rsidRDefault="00EA0892" w:rsidP="004B00F8">
            <w:pPr>
              <w:spacing w:before="120" w:after="120"/>
              <w:rPr>
                <w:rFonts w:asciiTheme="minorHAnsi" w:hAnsiTheme="minorHAnsi" w:cstheme="minorHAnsi"/>
                <w:b/>
                <w:color w:val="auto"/>
                <w:sz w:val="18"/>
                <w:szCs w:val="18"/>
              </w:rPr>
            </w:pPr>
          </w:p>
        </w:tc>
      </w:tr>
    </w:tbl>
    <w:p w14:paraId="72646C4D" w14:textId="77777777" w:rsidR="00313331" w:rsidRPr="00783EB8" w:rsidRDefault="00313331" w:rsidP="00313331">
      <w:pPr>
        <w:pStyle w:val="Paragrafoelenco1"/>
        <w:ind w:left="568"/>
        <w:jc w:val="both"/>
        <w:rPr>
          <w:rFonts w:asciiTheme="minorHAnsi" w:hAnsiTheme="minorHAnsi" w:cstheme="minorHAnsi"/>
          <w:color w:val="auto"/>
          <w:sz w:val="18"/>
          <w:szCs w:val="18"/>
        </w:rPr>
      </w:pPr>
    </w:p>
    <w:p w14:paraId="3BE9861D" w14:textId="77777777" w:rsidR="00EA0892" w:rsidRPr="00783EB8" w:rsidRDefault="00EA0892" w:rsidP="00497149">
      <w:pPr>
        <w:pStyle w:val="Paragrafoelenco1"/>
        <w:numPr>
          <w:ilvl w:val="0"/>
          <w:numId w:val="2"/>
        </w:numPr>
        <w:tabs>
          <w:tab w:val="num" w:pos="170"/>
        </w:tabs>
        <w:ind w:left="568" w:hanging="284"/>
        <w:jc w:val="both"/>
        <w:rPr>
          <w:rFonts w:asciiTheme="minorHAnsi" w:hAnsiTheme="minorHAnsi" w:cstheme="minorHAnsi"/>
          <w:color w:val="auto"/>
          <w:sz w:val="18"/>
          <w:szCs w:val="18"/>
        </w:rPr>
      </w:pPr>
      <w:r w:rsidRPr="00783EB8">
        <w:rPr>
          <w:rFonts w:asciiTheme="minorHAnsi" w:hAnsiTheme="minorHAnsi" w:cstheme="minorHAnsi"/>
          <w:color w:val="auto"/>
          <w:sz w:val="18"/>
          <w:szCs w:val="18"/>
        </w:rPr>
        <w:t>(</w:t>
      </w:r>
      <w:r w:rsidRPr="00783EB8">
        <w:rPr>
          <w:rFonts w:asciiTheme="minorHAnsi" w:hAnsiTheme="minorHAnsi" w:cstheme="minorHAnsi"/>
          <w:i/>
          <w:color w:val="auto"/>
          <w:sz w:val="18"/>
          <w:szCs w:val="18"/>
          <w:u w:val="single"/>
        </w:rPr>
        <w:t>art. 80, comma 5, lett. f-bis</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e f-ter</w:t>
      </w:r>
      <w:r w:rsidRPr="00783EB8">
        <w:rPr>
          <w:rFonts w:asciiTheme="minorHAnsi" w:hAnsiTheme="minorHAnsi" w:cstheme="minorHAnsi"/>
          <w:color w:val="auto"/>
          <w:sz w:val="18"/>
          <w:szCs w:val="18"/>
          <w:u w:val="single"/>
        </w:rPr>
        <w:t xml:space="preserve"> </w:t>
      </w:r>
      <w:r w:rsidRPr="00783EB8">
        <w:rPr>
          <w:rFonts w:asciiTheme="minorHAnsi" w:hAnsiTheme="minorHAnsi" w:cstheme="minorHAnsi"/>
          <w:i/>
          <w:color w:val="auto"/>
          <w:sz w:val="18"/>
          <w:szCs w:val="18"/>
          <w:u w:val="single"/>
        </w:rPr>
        <w:t>del Codice</w:t>
      </w:r>
      <w:r w:rsidRPr="00783EB8">
        <w:rPr>
          <w:rFonts w:asciiTheme="minorHAnsi" w:hAnsiTheme="minorHAnsi" w:cstheme="minorHAnsi"/>
          <w:color w:val="auto"/>
          <w:sz w:val="18"/>
          <w:szCs w:val="18"/>
        </w:rPr>
        <w:t xml:space="preserve">) </w:t>
      </w:r>
    </w:p>
    <w:p w14:paraId="6A5C310E" w14:textId="77777777" w:rsidR="00CC7EC6" w:rsidRPr="00783EB8" w:rsidRDefault="00CC7EC6" w:rsidP="00497149">
      <w:pPr>
        <w:tabs>
          <w:tab w:val="left" w:pos="284"/>
        </w:tabs>
        <w:ind w:left="928" w:hanging="644"/>
        <w:rPr>
          <w:rFonts w:asciiTheme="minorHAnsi" w:hAnsiTheme="minorHAnsi" w:cstheme="minorHAnsi"/>
          <w:color w:val="auto"/>
          <w:sz w:val="18"/>
          <w:szCs w:val="18"/>
        </w:rPr>
      </w:pPr>
    </w:p>
    <w:p w14:paraId="6DD2C34B" w14:textId="77777777" w:rsidR="00EA0892" w:rsidRPr="00783EB8" w:rsidRDefault="008C2397" w:rsidP="00497149">
      <w:pPr>
        <w:pStyle w:val="Paragrafoelenco1"/>
        <w:ind w:left="993" w:hanging="425"/>
        <w:jc w:val="both"/>
        <w:rPr>
          <w:rFonts w:asciiTheme="minorHAnsi" w:hAnsiTheme="minorHAnsi" w:cstheme="minorHAnsi"/>
          <w:color w:val="auto"/>
          <w:sz w:val="18"/>
          <w:szCs w:val="18"/>
        </w:rPr>
      </w:pPr>
      <w:r w:rsidRPr="00783EB8">
        <w:rPr>
          <w:rFonts w:asciiTheme="minorHAnsi" w:hAnsiTheme="minorHAnsi" w:cstheme="minorHAnsi"/>
          <w:b/>
          <w:color w:val="auto"/>
          <w:sz w:val="18"/>
          <w:szCs w:val="18"/>
        </w:rPr>
        <w:t>4</w:t>
      </w:r>
      <w:r w:rsidR="00EA0892" w:rsidRPr="00783EB8">
        <w:rPr>
          <w:rFonts w:asciiTheme="minorHAnsi" w:hAnsiTheme="minorHAnsi" w:cstheme="minorHAnsi"/>
          <w:b/>
          <w:color w:val="auto"/>
          <w:sz w:val="18"/>
          <w:szCs w:val="18"/>
        </w:rPr>
        <w:t>.a)</w:t>
      </w:r>
      <w:r w:rsidR="00EA0892" w:rsidRPr="00783EB8">
        <w:rPr>
          <w:rFonts w:asciiTheme="minorHAnsi" w:hAnsiTheme="minorHAnsi" w:cstheme="minorHAnsi"/>
          <w:color w:val="auto"/>
          <w:sz w:val="18"/>
          <w:szCs w:val="18"/>
        </w:rPr>
        <w:tab/>
        <w:t xml:space="preserve">di non presentare nella procedura di gara in corso e negli affidamenti di subappalti documentazione o dichiarazioni non veritiere </w:t>
      </w:r>
      <w:r w:rsidR="00EA0892" w:rsidRPr="00783EB8">
        <w:rPr>
          <w:rFonts w:asciiTheme="minorHAnsi" w:hAnsiTheme="minorHAnsi" w:cstheme="minorHAnsi"/>
          <w:i/>
          <w:color w:val="auto"/>
          <w:sz w:val="18"/>
          <w:szCs w:val="18"/>
        </w:rPr>
        <w:t>(</w:t>
      </w:r>
      <w:r w:rsidR="00EA0892" w:rsidRPr="00783EB8">
        <w:rPr>
          <w:rFonts w:asciiTheme="minorHAnsi" w:hAnsiTheme="minorHAnsi" w:cstheme="minorHAnsi"/>
          <w:i/>
          <w:color w:val="auto"/>
          <w:sz w:val="18"/>
          <w:szCs w:val="18"/>
          <w:u w:val="single"/>
        </w:rPr>
        <w:t>art. 80, comma 5, lett. f-bis</w:t>
      </w:r>
      <w:r w:rsidR="00EA0892" w:rsidRPr="00783EB8">
        <w:rPr>
          <w:rFonts w:asciiTheme="minorHAnsi" w:hAnsiTheme="minorHAnsi" w:cstheme="minorHAnsi"/>
          <w:color w:val="auto"/>
          <w:sz w:val="18"/>
          <w:szCs w:val="18"/>
          <w:u w:val="single"/>
        </w:rPr>
        <w:t xml:space="preserve"> </w:t>
      </w:r>
      <w:r w:rsidR="00EA0892" w:rsidRPr="00783EB8">
        <w:rPr>
          <w:rFonts w:asciiTheme="minorHAnsi" w:hAnsiTheme="minorHAnsi" w:cstheme="minorHAnsi"/>
          <w:i/>
          <w:color w:val="auto"/>
          <w:sz w:val="18"/>
          <w:szCs w:val="18"/>
          <w:u w:val="single"/>
        </w:rPr>
        <w:t>del Codice</w:t>
      </w:r>
      <w:r w:rsidR="00EA0892" w:rsidRPr="00783EB8">
        <w:rPr>
          <w:rFonts w:asciiTheme="minorHAnsi" w:hAnsiTheme="minorHAnsi" w:cstheme="minorHAnsi"/>
          <w:i/>
          <w:color w:val="auto"/>
          <w:sz w:val="18"/>
          <w:szCs w:val="18"/>
        </w:rPr>
        <w:t>)</w:t>
      </w:r>
      <w:r w:rsidR="00EA0892" w:rsidRPr="00783EB8">
        <w:rPr>
          <w:rFonts w:asciiTheme="minorHAnsi" w:hAnsiTheme="minorHAnsi" w:cstheme="minorHAnsi"/>
          <w:color w:val="auto"/>
          <w:sz w:val="18"/>
          <w:szCs w:val="18"/>
        </w:rPr>
        <w:t>;</w:t>
      </w:r>
    </w:p>
    <w:p w14:paraId="5D32D41C" w14:textId="77777777" w:rsidR="00EA0892" w:rsidRPr="00783EB8" w:rsidRDefault="00EA0892" w:rsidP="00CC7EC6">
      <w:pPr>
        <w:tabs>
          <w:tab w:val="left" w:pos="284"/>
        </w:tabs>
        <w:ind w:left="928" w:hanging="644"/>
        <w:rPr>
          <w:rFonts w:asciiTheme="minorHAnsi" w:hAnsiTheme="minorHAnsi" w:cstheme="minorHAnsi"/>
          <w:color w:val="auto"/>
          <w:sz w:val="18"/>
          <w:szCs w:val="18"/>
        </w:rPr>
      </w:pPr>
    </w:p>
    <w:p w14:paraId="02001C3A" w14:textId="75996917" w:rsidR="00EA0892" w:rsidRPr="00783EB8" w:rsidRDefault="008C2397" w:rsidP="00497149">
      <w:pPr>
        <w:pStyle w:val="Paragrafoelenco1"/>
        <w:ind w:left="993" w:hanging="425"/>
        <w:jc w:val="both"/>
        <w:rPr>
          <w:rFonts w:asciiTheme="minorHAnsi" w:hAnsiTheme="minorHAnsi" w:cstheme="minorHAnsi"/>
          <w:color w:val="auto"/>
          <w:sz w:val="18"/>
          <w:szCs w:val="18"/>
        </w:rPr>
      </w:pPr>
      <w:r w:rsidRPr="00783EB8">
        <w:rPr>
          <w:rFonts w:asciiTheme="minorHAnsi" w:hAnsiTheme="minorHAnsi" w:cstheme="minorHAnsi"/>
          <w:b/>
          <w:color w:val="auto"/>
          <w:sz w:val="18"/>
          <w:szCs w:val="18"/>
        </w:rPr>
        <w:t>4</w:t>
      </w:r>
      <w:r w:rsidR="00EA0892" w:rsidRPr="00783EB8">
        <w:rPr>
          <w:rFonts w:asciiTheme="minorHAnsi" w:hAnsiTheme="minorHAnsi" w:cstheme="minorHAnsi"/>
          <w:b/>
          <w:color w:val="auto"/>
          <w:sz w:val="18"/>
          <w:szCs w:val="18"/>
        </w:rPr>
        <w:t>.b)</w:t>
      </w:r>
      <w:r w:rsidR="00EA0892" w:rsidRPr="00783EB8">
        <w:rPr>
          <w:rFonts w:asciiTheme="minorHAnsi" w:hAnsiTheme="minorHAnsi" w:cstheme="minorHAnsi"/>
          <w:color w:val="auto"/>
          <w:sz w:val="18"/>
          <w:szCs w:val="18"/>
        </w:rPr>
        <w:tab/>
        <w:t>L’operatore economico si trova in una delle seguenti situazioni</w:t>
      </w:r>
    </w:p>
    <w:tbl>
      <w:tblPr>
        <w:tblW w:w="9655" w:type="dxa"/>
        <w:tblInd w:w="381" w:type="dxa"/>
        <w:tblLayout w:type="fixed"/>
        <w:tblCellMar>
          <w:left w:w="113" w:type="dxa"/>
        </w:tblCellMar>
        <w:tblLook w:val="0000" w:firstRow="0" w:lastRow="0" w:firstColumn="0" w:lastColumn="0" w:noHBand="0" w:noVBand="0"/>
      </w:tblPr>
      <w:tblGrid>
        <w:gridCol w:w="7387"/>
        <w:gridCol w:w="1134"/>
        <w:gridCol w:w="1134"/>
      </w:tblGrid>
      <w:tr w:rsidR="001E6EDC" w:rsidRPr="00783EB8" w14:paraId="73208FF6" w14:textId="77777777" w:rsidTr="00EF6207">
        <w:trPr>
          <w:cantSplit/>
          <w:trHeight w:val="838"/>
        </w:trPr>
        <w:tc>
          <w:tcPr>
            <w:tcW w:w="7387" w:type="dxa"/>
            <w:tcBorders>
              <w:top w:val="single" w:sz="4" w:space="0" w:color="00000A"/>
              <w:left w:val="single" w:sz="4" w:space="0" w:color="00000A"/>
              <w:bottom w:val="single" w:sz="4" w:space="0" w:color="00000A"/>
            </w:tcBorders>
            <w:shd w:val="clear" w:color="auto" w:fill="F2F2F2"/>
          </w:tcPr>
          <w:p w14:paraId="5CC00BB6" w14:textId="77777777" w:rsidR="001E6EDC" w:rsidRPr="00783EB8" w:rsidRDefault="001E6EDC" w:rsidP="004B00F8">
            <w:pPr>
              <w:ind w:left="139"/>
              <w:jc w:val="both"/>
              <w:rPr>
                <w:rFonts w:asciiTheme="minorHAnsi" w:hAnsiTheme="minorHAnsi" w:cstheme="minorHAnsi"/>
                <w:sz w:val="18"/>
                <w:szCs w:val="18"/>
              </w:rPr>
            </w:pPr>
            <w:r w:rsidRPr="00783EB8">
              <w:rPr>
                <w:rFonts w:asciiTheme="minorHAnsi" w:hAnsiTheme="minorHAnsi" w:cstheme="minorHAnsi"/>
                <w:color w:val="auto"/>
                <w:sz w:val="18"/>
                <w:szCs w:val="18"/>
              </w:rPr>
              <w:t>È iscritto nel casellario informatico tenuto dall'Osservatorio dell'ANAC per aver presentato false dichiarazioni o falsa documentazione nelle procedure di gara e negli affidamenti di subappalti (</w:t>
            </w:r>
            <w:r w:rsidRPr="00783EB8">
              <w:rPr>
                <w:rFonts w:asciiTheme="minorHAnsi" w:hAnsiTheme="minorHAnsi" w:cstheme="minorHAnsi"/>
                <w:i/>
                <w:color w:val="auto"/>
                <w:sz w:val="18"/>
                <w:szCs w:val="18"/>
              </w:rPr>
              <w:t>art. 80, comma 5, lettera f-ter</w:t>
            </w:r>
            <w:r w:rsidRPr="00783EB8">
              <w:rPr>
                <w:rFonts w:asciiTheme="minorHAnsi" w:hAnsiTheme="minorHAnsi" w:cstheme="minorHAnsi"/>
                <w:color w:val="auto"/>
                <w:sz w:val="18"/>
                <w:szCs w:val="18"/>
              </w:rPr>
              <w:t>)) ?</w:t>
            </w:r>
          </w:p>
        </w:tc>
        <w:bookmarkStart w:id="14" w:name="__Fieldmark__42694_149139293"/>
        <w:bookmarkStart w:id="15" w:name="__Fieldmark__518_2058556643"/>
        <w:bookmarkStart w:id="16" w:name="__Fieldmark__661_2283232"/>
        <w:bookmarkEnd w:id="14"/>
        <w:bookmarkEnd w:id="15"/>
        <w:bookmarkEnd w:id="16"/>
        <w:tc>
          <w:tcPr>
            <w:tcW w:w="1134" w:type="dxa"/>
            <w:tcBorders>
              <w:top w:val="single" w:sz="4" w:space="0" w:color="00000A"/>
              <w:left w:val="single" w:sz="4" w:space="0" w:color="00000A"/>
              <w:bottom w:val="single" w:sz="4" w:space="0" w:color="00000A"/>
            </w:tcBorders>
            <w:shd w:val="clear" w:color="auto" w:fill="FFFFFF"/>
          </w:tcPr>
          <w:p w14:paraId="03E75BCF" w14:textId="77777777" w:rsidR="001E6EDC" w:rsidRPr="00783EB8" w:rsidRDefault="001E6EDC"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SI</w:t>
            </w:r>
          </w:p>
        </w:tc>
        <w:tc>
          <w:tcPr>
            <w:tcW w:w="1134" w:type="dxa"/>
            <w:tcBorders>
              <w:top w:val="single" w:sz="4" w:space="0" w:color="00000A"/>
              <w:bottom w:val="single" w:sz="4" w:space="0" w:color="00000A"/>
              <w:right w:val="single" w:sz="4" w:space="0" w:color="00000A"/>
            </w:tcBorders>
            <w:shd w:val="clear" w:color="auto" w:fill="FFFFFF"/>
          </w:tcPr>
          <w:p w14:paraId="3FC491F7" w14:textId="14E3D822" w:rsidR="001E6EDC" w:rsidRPr="00783EB8" w:rsidRDefault="001E6EDC" w:rsidP="004B00F8">
            <w:pPr>
              <w:spacing w:before="120"/>
              <w:jc w:val="center"/>
              <w:rPr>
                <w:rFonts w:asciiTheme="minorHAnsi" w:hAnsiTheme="minorHAnsi" w:cstheme="minorHAnsi"/>
                <w:b/>
                <w:color w:val="auto"/>
                <w:sz w:val="18"/>
                <w:szCs w:val="18"/>
              </w:rPr>
            </w:pPr>
            <w:r w:rsidRPr="00783EB8">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783EB8">
              <w:rPr>
                <w:rFonts w:asciiTheme="minorHAnsi" w:hAnsiTheme="minorHAnsi" w:cstheme="minorHAnsi"/>
                <w:b/>
                <w:color w:val="auto"/>
                <w:sz w:val="18"/>
                <w:szCs w:val="18"/>
              </w:rPr>
              <w:instrText xml:space="preserve"> FORMCHECKBOX </w:instrText>
            </w:r>
            <w:r w:rsidR="000343C1">
              <w:rPr>
                <w:rFonts w:asciiTheme="minorHAnsi" w:hAnsiTheme="minorHAnsi" w:cstheme="minorHAnsi"/>
                <w:b/>
                <w:color w:val="auto"/>
                <w:sz w:val="18"/>
                <w:szCs w:val="18"/>
              </w:rPr>
            </w:r>
            <w:r w:rsidR="000343C1">
              <w:rPr>
                <w:rFonts w:asciiTheme="minorHAnsi" w:hAnsiTheme="minorHAnsi" w:cstheme="minorHAnsi"/>
                <w:b/>
                <w:color w:val="auto"/>
                <w:sz w:val="18"/>
                <w:szCs w:val="18"/>
              </w:rPr>
              <w:fldChar w:fldCharType="separate"/>
            </w:r>
            <w:r w:rsidRPr="00783EB8">
              <w:rPr>
                <w:rFonts w:asciiTheme="minorHAnsi" w:hAnsiTheme="minorHAnsi" w:cstheme="minorHAnsi"/>
                <w:b/>
                <w:color w:val="auto"/>
                <w:sz w:val="18"/>
                <w:szCs w:val="18"/>
              </w:rPr>
              <w:fldChar w:fldCharType="end"/>
            </w:r>
            <w:r w:rsidRPr="00783EB8">
              <w:rPr>
                <w:rFonts w:asciiTheme="minorHAnsi" w:hAnsiTheme="minorHAnsi" w:cstheme="minorHAnsi"/>
                <w:b/>
                <w:color w:val="auto"/>
                <w:sz w:val="18"/>
                <w:szCs w:val="18"/>
              </w:rPr>
              <w:t xml:space="preserve"> NO</w:t>
            </w:r>
          </w:p>
        </w:tc>
      </w:tr>
      <w:tr w:rsidR="00EA0892" w:rsidRPr="00783EB8" w14:paraId="5D467651" w14:textId="77777777" w:rsidTr="00EF6207">
        <w:tblPrEx>
          <w:tblCellMar>
            <w:left w:w="93" w:type="dxa"/>
          </w:tblCellMar>
        </w:tblPrEx>
        <w:trPr>
          <w:cantSplit/>
          <w:trHeight w:val="450"/>
        </w:trPr>
        <w:tc>
          <w:tcPr>
            <w:tcW w:w="7387" w:type="dxa"/>
            <w:tcBorders>
              <w:top w:val="single" w:sz="4" w:space="0" w:color="00000A"/>
              <w:left w:val="single" w:sz="4" w:space="0" w:color="00000A"/>
              <w:bottom w:val="single" w:sz="4" w:space="0" w:color="auto"/>
            </w:tcBorders>
            <w:shd w:val="clear" w:color="auto" w:fill="F2F2F2"/>
            <w:vAlign w:val="center"/>
          </w:tcPr>
          <w:p w14:paraId="3AAF943E" w14:textId="18D0C1C9" w:rsidR="00EA0892" w:rsidRPr="00783EB8" w:rsidRDefault="001E6EDC" w:rsidP="001E6EDC">
            <w:pPr>
              <w:ind w:left="139"/>
              <w:jc w:val="both"/>
              <w:rPr>
                <w:rFonts w:asciiTheme="minorHAnsi" w:hAnsiTheme="minorHAnsi" w:cstheme="minorHAnsi"/>
                <w:sz w:val="18"/>
                <w:szCs w:val="18"/>
              </w:rPr>
            </w:pPr>
            <w:r w:rsidRPr="00783EB8">
              <w:rPr>
                <w:rFonts w:asciiTheme="minorHAnsi" w:hAnsiTheme="minorHAnsi" w:cstheme="minorHAnsi"/>
                <w:color w:val="auto"/>
                <w:sz w:val="18"/>
                <w:szCs w:val="18"/>
              </w:rPr>
              <w:t>Se la documentazione pertinente è disponibile elettronicamente, indicare: indirizzo web, autorità o organismo di emanazione, riferimento preciso della documentazione</w:t>
            </w:r>
          </w:p>
        </w:tc>
        <w:tc>
          <w:tcPr>
            <w:tcW w:w="2268" w:type="dxa"/>
            <w:gridSpan w:val="2"/>
            <w:tcBorders>
              <w:top w:val="single" w:sz="4" w:space="0" w:color="00000A"/>
              <w:left w:val="single" w:sz="4" w:space="0" w:color="00000A"/>
              <w:bottom w:val="single" w:sz="4" w:space="0" w:color="auto"/>
              <w:right w:val="single" w:sz="4" w:space="0" w:color="00000A"/>
            </w:tcBorders>
            <w:shd w:val="clear" w:color="auto" w:fill="FFFFFF"/>
          </w:tcPr>
          <w:p w14:paraId="7CD6F373" w14:textId="77777777" w:rsidR="00EA0892" w:rsidRPr="00783EB8" w:rsidRDefault="00EA0892" w:rsidP="004B00F8">
            <w:pPr>
              <w:snapToGrid w:val="0"/>
              <w:spacing w:before="120"/>
              <w:jc w:val="center"/>
              <w:rPr>
                <w:rFonts w:asciiTheme="minorHAnsi" w:hAnsiTheme="minorHAnsi" w:cstheme="minorHAnsi"/>
                <w:sz w:val="18"/>
                <w:szCs w:val="18"/>
              </w:rPr>
            </w:pPr>
          </w:p>
        </w:tc>
      </w:tr>
    </w:tbl>
    <w:p w14:paraId="7335DEDC" w14:textId="77777777" w:rsidR="00D002C6" w:rsidRPr="00783EB8" w:rsidRDefault="00D002C6" w:rsidP="00497149">
      <w:pPr>
        <w:pStyle w:val="Paragrafoelenco1"/>
        <w:tabs>
          <w:tab w:val="left" w:pos="120"/>
        </w:tabs>
        <w:ind w:left="284"/>
        <w:jc w:val="both"/>
        <w:rPr>
          <w:rFonts w:asciiTheme="minorHAnsi" w:hAnsiTheme="minorHAnsi" w:cstheme="minorHAnsi"/>
          <w:color w:val="auto"/>
          <w:sz w:val="18"/>
          <w:szCs w:val="18"/>
        </w:rPr>
      </w:pPr>
    </w:p>
    <w:p w14:paraId="30E86D7B" w14:textId="24E8EA89" w:rsidR="00A42389" w:rsidRDefault="00A42389" w:rsidP="00497149">
      <w:pPr>
        <w:pStyle w:val="Paragrafoelenco1"/>
        <w:tabs>
          <w:tab w:val="left" w:pos="120"/>
        </w:tabs>
        <w:ind w:left="284"/>
        <w:jc w:val="both"/>
        <w:rPr>
          <w:rFonts w:asciiTheme="minorHAnsi" w:hAnsiTheme="minorHAnsi" w:cstheme="minorHAnsi"/>
          <w:color w:val="auto"/>
          <w:sz w:val="22"/>
          <w:szCs w:val="22"/>
        </w:rPr>
      </w:pPr>
    </w:p>
    <w:p w14:paraId="167A3D79" w14:textId="5E15D2D9" w:rsidR="00610288" w:rsidRDefault="00610288" w:rsidP="00497149">
      <w:pPr>
        <w:pStyle w:val="Paragrafoelenco1"/>
        <w:tabs>
          <w:tab w:val="left" w:pos="120"/>
        </w:tabs>
        <w:ind w:left="284"/>
        <w:jc w:val="both"/>
        <w:rPr>
          <w:rFonts w:asciiTheme="minorHAnsi" w:hAnsiTheme="minorHAnsi" w:cstheme="minorHAnsi"/>
          <w:color w:val="auto"/>
          <w:sz w:val="22"/>
          <w:szCs w:val="22"/>
        </w:rPr>
      </w:pPr>
    </w:p>
    <w:p w14:paraId="0646B02B" w14:textId="3402686A" w:rsidR="00610288" w:rsidRDefault="00610288" w:rsidP="00497149">
      <w:pPr>
        <w:pStyle w:val="Paragrafoelenco1"/>
        <w:tabs>
          <w:tab w:val="left" w:pos="120"/>
        </w:tabs>
        <w:ind w:left="284"/>
        <w:jc w:val="both"/>
        <w:rPr>
          <w:rFonts w:asciiTheme="minorHAnsi" w:hAnsiTheme="minorHAnsi" w:cstheme="minorHAnsi"/>
          <w:color w:val="auto"/>
          <w:sz w:val="22"/>
          <w:szCs w:val="22"/>
        </w:rPr>
      </w:pPr>
    </w:p>
    <w:p w14:paraId="5B6C7A61" w14:textId="6A1F0F30" w:rsidR="009C0B13" w:rsidRDefault="009C0B13" w:rsidP="00497149">
      <w:pPr>
        <w:pStyle w:val="Paragrafoelenco1"/>
        <w:tabs>
          <w:tab w:val="left" w:pos="120"/>
        </w:tabs>
        <w:ind w:left="284"/>
        <w:jc w:val="both"/>
        <w:rPr>
          <w:rFonts w:asciiTheme="minorHAnsi" w:hAnsiTheme="minorHAnsi" w:cstheme="minorHAnsi"/>
          <w:color w:val="auto"/>
          <w:sz w:val="22"/>
          <w:szCs w:val="22"/>
        </w:rPr>
      </w:pPr>
    </w:p>
    <w:p w14:paraId="44969548" w14:textId="77777777" w:rsidR="009C0B13" w:rsidRDefault="009C0B13" w:rsidP="00497149">
      <w:pPr>
        <w:pStyle w:val="Paragrafoelenco1"/>
        <w:tabs>
          <w:tab w:val="left" w:pos="120"/>
        </w:tabs>
        <w:ind w:left="284"/>
        <w:jc w:val="both"/>
        <w:rPr>
          <w:rFonts w:asciiTheme="minorHAnsi" w:hAnsiTheme="minorHAnsi" w:cstheme="minorHAnsi"/>
          <w:color w:val="auto"/>
          <w:sz w:val="22"/>
          <w:szCs w:val="22"/>
        </w:rPr>
      </w:pPr>
    </w:p>
    <w:p w14:paraId="0EB58604" w14:textId="77777777" w:rsidR="00610288" w:rsidRPr="00302B36" w:rsidRDefault="00610288" w:rsidP="00497149">
      <w:pPr>
        <w:pStyle w:val="Paragrafoelenco1"/>
        <w:tabs>
          <w:tab w:val="left" w:pos="120"/>
        </w:tabs>
        <w:ind w:left="284"/>
        <w:jc w:val="both"/>
        <w:rPr>
          <w:rFonts w:asciiTheme="minorHAnsi" w:hAnsiTheme="minorHAnsi" w:cstheme="minorHAnsi"/>
          <w:color w:val="auto"/>
          <w:sz w:val="22"/>
          <w:szCs w:val="22"/>
        </w:rPr>
      </w:pPr>
    </w:p>
    <w:p w14:paraId="5FBCC293" w14:textId="77777777" w:rsidR="002F1D54" w:rsidRPr="00DE4ABE" w:rsidRDefault="002F1D54" w:rsidP="002F1D54">
      <w:pPr>
        <w:ind w:left="284"/>
        <w:jc w:val="center"/>
        <w:rPr>
          <w:rFonts w:asciiTheme="minorHAnsi" w:hAnsiTheme="minorHAnsi" w:cstheme="minorHAnsi"/>
          <w:i/>
          <w:color w:val="auto"/>
          <w:sz w:val="22"/>
          <w:szCs w:val="22"/>
        </w:rPr>
      </w:pPr>
      <w:r w:rsidRPr="00DE4ABE">
        <w:rPr>
          <w:rFonts w:asciiTheme="minorHAnsi" w:hAnsiTheme="minorHAnsi" w:cstheme="minorHAnsi"/>
          <w:b/>
          <w:color w:val="auto"/>
          <w:sz w:val="22"/>
          <w:szCs w:val="22"/>
        </w:rPr>
        <w:t>&gt;&gt;&gt;&gt;&gt; ----------------- PARTE SECONDA ----------------- &lt;&lt;&lt;&lt;</w:t>
      </w:r>
    </w:p>
    <w:p w14:paraId="056DC495" w14:textId="4E93B033" w:rsidR="002F1D54" w:rsidRPr="00DE4ABE" w:rsidRDefault="00EF6207" w:rsidP="002F1D54">
      <w:pPr>
        <w:pStyle w:val="Titolo3"/>
        <w:tabs>
          <w:tab w:val="clear" w:pos="0"/>
          <w:tab w:val="num" w:pos="284"/>
        </w:tabs>
        <w:spacing w:line="240" w:lineRule="auto"/>
        <w:ind w:left="284"/>
        <w:rPr>
          <w:rFonts w:asciiTheme="minorHAnsi" w:hAnsiTheme="minorHAnsi" w:cstheme="minorHAnsi"/>
          <w:i/>
          <w:color w:val="auto"/>
          <w:sz w:val="20"/>
        </w:rPr>
      </w:pPr>
      <w:r w:rsidRPr="00DE4ABE">
        <w:rPr>
          <w:rFonts w:asciiTheme="minorHAnsi" w:hAnsiTheme="minorHAnsi" w:cstheme="minorHAnsi"/>
          <w:i/>
          <w:color w:val="auto"/>
          <w:sz w:val="20"/>
        </w:rPr>
        <w:t xml:space="preserve"> </w:t>
      </w:r>
      <w:r w:rsidR="003E4521" w:rsidRPr="00DE4ABE">
        <w:rPr>
          <w:rFonts w:asciiTheme="minorHAnsi" w:hAnsiTheme="minorHAnsi" w:cstheme="minorHAnsi"/>
          <w:i/>
          <w:color w:val="auto"/>
          <w:sz w:val="20"/>
        </w:rPr>
        <w:t>[</w:t>
      </w:r>
      <w:r w:rsidR="002F1D54" w:rsidRPr="00DE4ABE">
        <w:rPr>
          <w:rFonts w:asciiTheme="minorHAnsi" w:hAnsiTheme="minorHAnsi" w:cstheme="minorHAnsi"/>
          <w:i/>
          <w:color w:val="auto"/>
          <w:sz w:val="20"/>
        </w:rPr>
        <w:t xml:space="preserve">da compilare </w:t>
      </w:r>
      <w:r w:rsidR="00440CA3" w:rsidRPr="00DE4ABE">
        <w:rPr>
          <w:rFonts w:asciiTheme="minorHAnsi" w:hAnsiTheme="minorHAnsi" w:cstheme="minorHAnsi"/>
          <w:i/>
          <w:color w:val="auto"/>
          <w:sz w:val="20"/>
        </w:rPr>
        <w:t xml:space="preserve">solo a cura di </w:t>
      </w:r>
      <w:r w:rsidR="002F1D54" w:rsidRPr="00DE4ABE">
        <w:rPr>
          <w:rFonts w:asciiTheme="minorHAnsi" w:hAnsiTheme="minorHAnsi" w:cstheme="minorHAnsi"/>
          <w:i/>
          <w:color w:val="auto"/>
          <w:sz w:val="20"/>
        </w:rPr>
        <w:t>società di professionisti, società di ingegneria, consorzi art. 46, co. 1 lettera f) e loro consorziate esecutrici</w:t>
      </w:r>
      <w:r w:rsidR="00CD77AF" w:rsidRPr="00DE4ABE">
        <w:rPr>
          <w:rFonts w:asciiTheme="minorHAnsi" w:hAnsiTheme="minorHAnsi" w:cstheme="minorHAnsi"/>
          <w:i/>
          <w:color w:val="auto"/>
          <w:sz w:val="20"/>
        </w:rPr>
        <w:t xml:space="preserve"> e</w:t>
      </w:r>
      <w:r w:rsidR="003E4521" w:rsidRPr="00DE4ABE">
        <w:rPr>
          <w:rFonts w:asciiTheme="minorHAnsi" w:hAnsiTheme="minorHAnsi" w:cstheme="minorHAnsi"/>
          <w:i/>
          <w:color w:val="auto"/>
          <w:sz w:val="20"/>
        </w:rPr>
        <w:t xml:space="preserve"> società tra professionisti (v. art. 10 L. 183/2011 e D.M. n. 34/2013)]</w:t>
      </w:r>
    </w:p>
    <w:p w14:paraId="34544944" w14:textId="77777777" w:rsidR="00541212" w:rsidRPr="00302B36" w:rsidRDefault="00541212" w:rsidP="00961A1C">
      <w:pPr>
        <w:pStyle w:val="Paragrafoelenco1"/>
        <w:tabs>
          <w:tab w:val="left" w:pos="120"/>
        </w:tabs>
        <w:ind w:left="0"/>
        <w:jc w:val="both"/>
        <w:rPr>
          <w:rFonts w:asciiTheme="minorHAnsi" w:hAnsiTheme="minorHAnsi" w:cstheme="minorHAnsi"/>
          <w:color w:val="auto"/>
          <w:sz w:val="21"/>
          <w:szCs w:val="21"/>
        </w:rPr>
      </w:pPr>
    </w:p>
    <w:p w14:paraId="208B7399" w14:textId="77777777" w:rsidR="00844274" w:rsidRPr="00D96F65" w:rsidRDefault="00844274" w:rsidP="00497149">
      <w:pPr>
        <w:pStyle w:val="Paragrafoelenco1"/>
        <w:numPr>
          <w:ilvl w:val="0"/>
          <w:numId w:val="2"/>
        </w:numPr>
        <w:tabs>
          <w:tab w:val="num" w:pos="170"/>
        </w:tabs>
        <w:ind w:left="568" w:hanging="284"/>
        <w:jc w:val="both"/>
        <w:rPr>
          <w:rFonts w:asciiTheme="minorHAnsi" w:hAnsiTheme="minorHAnsi" w:cstheme="minorHAnsi"/>
          <w:b/>
          <w:sz w:val="18"/>
          <w:szCs w:val="18"/>
        </w:rPr>
      </w:pPr>
      <w:r w:rsidRPr="00D96F65">
        <w:rPr>
          <w:rFonts w:asciiTheme="minorHAnsi" w:hAnsiTheme="minorHAnsi" w:cstheme="minorHAnsi"/>
          <w:b/>
          <w:sz w:val="18"/>
          <w:szCs w:val="18"/>
        </w:rPr>
        <w:t>Elenco soggetti di cui all’art. 80, comma 3 del Codice</w:t>
      </w:r>
      <w:r w:rsidR="002F1D54" w:rsidRPr="00D96F65">
        <w:rPr>
          <w:rFonts w:asciiTheme="minorHAnsi" w:hAnsiTheme="minorHAnsi" w:cstheme="minorHAnsi"/>
          <w:b/>
          <w:sz w:val="18"/>
          <w:szCs w:val="18"/>
        </w:rPr>
        <w:t>.</w:t>
      </w:r>
    </w:p>
    <w:p w14:paraId="0F7E96CC" w14:textId="63F35250" w:rsidR="00844274" w:rsidRPr="00D96F65" w:rsidRDefault="00844274" w:rsidP="008F5A14">
      <w:pPr>
        <w:pStyle w:val="Paragrafoelenco1"/>
        <w:numPr>
          <w:ilvl w:val="0"/>
          <w:numId w:val="15"/>
        </w:numPr>
        <w:ind w:left="644"/>
        <w:jc w:val="both"/>
        <w:rPr>
          <w:rFonts w:asciiTheme="minorHAnsi" w:hAnsiTheme="minorHAnsi" w:cstheme="minorHAnsi"/>
          <w:color w:val="auto"/>
          <w:sz w:val="18"/>
          <w:szCs w:val="18"/>
        </w:rPr>
      </w:pPr>
      <w:r w:rsidRPr="00D96F65">
        <w:rPr>
          <w:rFonts w:asciiTheme="minorHAnsi" w:hAnsiTheme="minorHAnsi" w:cstheme="minorHAnsi"/>
          <w:color w:val="auto"/>
          <w:sz w:val="18"/>
          <w:szCs w:val="18"/>
        </w:rPr>
        <w:t>che i dati identificativi dei soggetti di cui all’art. 80, comma 3 del Codice sono (</w:t>
      </w:r>
      <w:r w:rsidRPr="00D96F65">
        <w:rPr>
          <w:rFonts w:asciiTheme="minorHAnsi" w:hAnsiTheme="minorHAnsi" w:cstheme="minorHAnsi"/>
          <w:i/>
          <w:color w:val="auto"/>
          <w:sz w:val="18"/>
          <w:szCs w:val="18"/>
          <w:u w:val="single"/>
        </w:rPr>
        <w:t>per l’individuazione dei soggetti da dichiarare cfr. atti dell’ANAC tra cui il Comunicato del Presidente ANAC 08/11/2017</w:t>
      </w:r>
      <w:r w:rsidRPr="00D96F65">
        <w:rPr>
          <w:rFonts w:asciiTheme="minorHAnsi" w:hAnsiTheme="minorHAnsi" w:cstheme="minorHAnsi"/>
          <w:color w:val="auto"/>
          <w:sz w:val="18"/>
          <w:szCs w:val="18"/>
        </w:rPr>
        <w:t>):</w:t>
      </w:r>
    </w:p>
    <w:p w14:paraId="6F8B9F8A" w14:textId="77777777" w:rsidR="007E1C17" w:rsidRPr="00D96F65" w:rsidRDefault="007E1C17" w:rsidP="00DE4926">
      <w:pPr>
        <w:pStyle w:val="Paragrafoelenco1"/>
        <w:ind w:left="0"/>
        <w:jc w:val="both"/>
        <w:rPr>
          <w:rFonts w:asciiTheme="minorHAnsi" w:hAnsiTheme="minorHAnsi" w:cstheme="minorHAnsi"/>
          <w:color w:val="auto"/>
          <w:sz w:val="18"/>
          <w:szCs w:val="18"/>
        </w:rPr>
      </w:pPr>
    </w:p>
    <w:tbl>
      <w:tblPr>
        <w:tblStyle w:val="Grigliatabella"/>
        <w:tblW w:w="10211" w:type="dxa"/>
        <w:tblInd w:w="-5" w:type="dxa"/>
        <w:tblLayout w:type="fixed"/>
        <w:tblCellMar>
          <w:left w:w="28" w:type="dxa"/>
          <w:right w:w="28" w:type="dxa"/>
        </w:tblCellMar>
        <w:tblLook w:val="04A0" w:firstRow="1" w:lastRow="0" w:firstColumn="1" w:lastColumn="0" w:noHBand="0" w:noVBand="1"/>
      </w:tblPr>
      <w:tblGrid>
        <w:gridCol w:w="1831"/>
        <w:gridCol w:w="3274"/>
        <w:gridCol w:w="6"/>
        <w:gridCol w:w="2483"/>
        <w:gridCol w:w="1421"/>
        <w:gridCol w:w="1196"/>
      </w:tblGrid>
      <w:tr w:rsidR="004D7758" w:rsidRPr="00D96F65" w14:paraId="415AC45D" w14:textId="77777777" w:rsidTr="0064518C">
        <w:trPr>
          <w:trHeight w:val="397"/>
        </w:trPr>
        <w:tc>
          <w:tcPr>
            <w:tcW w:w="10211" w:type="dxa"/>
            <w:gridSpan w:val="6"/>
            <w:shd w:val="clear" w:color="auto" w:fill="F2F2F2" w:themeFill="background1" w:themeFillShade="F2"/>
            <w:vAlign w:val="center"/>
          </w:tcPr>
          <w:p w14:paraId="5A747096"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S</w:t>
            </w:r>
            <w:r w:rsidR="0024285E" w:rsidRPr="00D96F65">
              <w:rPr>
                <w:rFonts w:asciiTheme="minorHAnsi" w:hAnsiTheme="minorHAnsi" w:cstheme="minorHAnsi"/>
                <w:b/>
                <w:sz w:val="18"/>
                <w:szCs w:val="18"/>
              </w:rPr>
              <w:t>oggetti muniti di poteri</w:t>
            </w:r>
            <w:r w:rsidRPr="00D96F65">
              <w:rPr>
                <w:rFonts w:asciiTheme="minorHAnsi" w:hAnsiTheme="minorHAnsi" w:cstheme="minorHAnsi"/>
                <w:b/>
                <w:sz w:val="18"/>
                <w:szCs w:val="18"/>
              </w:rPr>
              <w:t xml:space="preserve"> di legale rappresentanza, di controllo, di vigilanza, di direzione</w:t>
            </w:r>
          </w:p>
          <w:p w14:paraId="40100348" w14:textId="77777777" w:rsidR="004D7758" w:rsidRPr="00D96F65" w:rsidRDefault="004D7758" w:rsidP="0064518C">
            <w:pPr>
              <w:jc w:val="both"/>
              <w:rPr>
                <w:rFonts w:asciiTheme="minorHAnsi" w:hAnsiTheme="minorHAnsi" w:cstheme="minorHAnsi"/>
                <w:b/>
                <w:sz w:val="18"/>
                <w:szCs w:val="18"/>
              </w:rPr>
            </w:pPr>
            <w:r w:rsidRPr="00D96F65">
              <w:rPr>
                <w:rFonts w:asciiTheme="minorHAnsi" w:hAnsiTheme="minorHAnsi" w:cstheme="minorHAnsi"/>
                <w:b/>
                <w:bCs/>
                <w:color w:val="FF0000"/>
                <w:sz w:val="18"/>
                <w:szCs w:val="18"/>
              </w:rPr>
              <w:t xml:space="preserve">(Ripetere il numero di volte necessario anche con riferimento ai cessati </w:t>
            </w:r>
            <w:r w:rsidRPr="00D96F65">
              <w:rPr>
                <w:rFonts w:asciiTheme="minorHAnsi" w:hAnsiTheme="minorHAnsi" w:cstheme="minorHAnsi"/>
                <w:b/>
                <w:color w:val="FF0000"/>
                <w:sz w:val="18"/>
                <w:szCs w:val="18"/>
              </w:rPr>
              <w:t>dalla carica nell’anno antecedente la data di pubblicazione del bando di gara</w:t>
            </w:r>
            <w:r w:rsidRPr="00D96F65">
              <w:rPr>
                <w:rFonts w:asciiTheme="minorHAnsi" w:hAnsiTheme="minorHAnsi" w:cstheme="minorHAnsi"/>
                <w:b/>
                <w:bCs/>
                <w:color w:val="FF0000"/>
                <w:sz w:val="18"/>
                <w:szCs w:val="18"/>
              </w:rPr>
              <w:t>)</w:t>
            </w:r>
          </w:p>
        </w:tc>
      </w:tr>
      <w:tr w:rsidR="004D7758" w:rsidRPr="00D96F65" w14:paraId="31F1E241" w14:textId="77777777" w:rsidTr="0064518C">
        <w:trPr>
          <w:trHeight w:val="397"/>
        </w:trPr>
        <w:tc>
          <w:tcPr>
            <w:tcW w:w="1831" w:type="dxa"/>
            <w:shd w:val="clear" w:color="auto" w:fill="F2F2F2" w:themeFill="background1" w:themeFillShade="F2"/>
            <w:vAlign w:val="center"/>
          </w:tcPr>
          <w:p w14:paraId="522BEA24"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79C2566B"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2F7A43EE"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008CBB16"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673ECF0A"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2781B859"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368A006B" w14:textId="77777777" w:rsidR="004D7758" w:rsidRPr="00D96F65" w:rsidRDefault="004D7758" w:rsidP="0064518C">
            <w:pPr>
              <w:rPr>
                <w:rFonts w:asciiTheme="minorHAnsi" w:hAnsiTheme="minorHAnsi" w:cstheme="minorHAnsi"/>
                <w:sz w:val="18"/>
                <w:szCs w:val="18"/>
              </w:rPr>
            </w:pPr>
          </w:p>
        </w:tc>
      </w:tr>
      <w:tr w:rsidR="004D7758" w:rsidRPr="00D96F65" w14:paraId="74EAD0F2"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6F99A3C6"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742CC768" w14:textId="77777777" w:rsidR="004D7758" w:rsidRPr="00D96F65" w:rsidRDefault="004D7758" w:rsidP="0064518C">
            <w:pPr>
              <w:rPr>
                <w:rFonts w:asciiTheme="minorHAnsi" w:hAnsiTheme="minorHAnsi" w:cstheme="minorHAnsi"/>
                <w:sz w:val="18"/>
                <w:szCs w:val="18"/>
              </w:rPr>
            </w:pPr>
          </w:p>
        </w:tc>
      </w:tr>
      <w:tr w:rsidR="004D7758" w:rsidRPr="00D96F65" w14:paraId="7206F1C8" w14:textId="77777777" w:rsidTr="0064518C">
        <w:trPr>
          <w:trHeight w:val="397"/>
        </w:trPr>
        <w:tc>
          <w:tcPr>
            <w:tcW w:w="1831" w:type="dxa"/>
            <w:shd w:val="clear" w:color="auto" w:fill="F2F2F2" w:themeFill="background1" w:themeFillShade="F2"/>
            <w:vAlign w:val="center"/>
          </w:tcPr>
          <w:p w14:paraId="6F5ED0F8"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23839A14"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0ABABEF8"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93CF16F"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101B39E7"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0F768A4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51A3B31D" w14:textId="77777777" w:rsidR="004D7758" w:rsidRPr="00D96F65" w:rsidRDefault="004D7758" w:rsidP="0064518C">
            <w:pPr>
              <w:rPr>
                <w:rFonts w:asciiTheme="minorHAnsi" w:hAnsiTheme="minorHAnsi" w:cstheme="minorHAnsi"/>
                <w:sz w:val="18"/>
                <w:szCs w:val="18"/>
              </w:rPr>
            </w:pPr>
          </w:p>
        </w:tc>
      </w:tr>
      <w:tr w:rsidR="004D7758" w:rsidRPr="00D96F65" w14:paraId="4CBE8BE5"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F8908A3"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471D5E7C" w14:textId="77777777" w:rsidR="004D7758" w:rsidRPr="00D96F65" w:rsidRDefault="004D7758" w:rsidP="0064518C">
            <w:pPr>
              <w:rPr>
                <w:rFonts w:asciiTheme="minorHAnsi" w:hAnsiTheme="minorHAnsi" w:cstheme="minorHAnsi"/>
                <w:sz w:val="18"/>
                <w:szCs w:val="18"/>
              </w:rPr>
            </w:pPr>
          </w:p>
        </w:tc>
      </w:tr>
      <w:tr w:rsidR="004D7758" w:rsidRPr="00D96F65" w14:paraId="447D2262" w14:textId="77777777" w:rsidTr="0064518C">
        <w:trPr>
          <w:trHeight w:val="397"/>
        </w:trPr>
        <w:tc>
          <w:tcPr>
            <w:tcW w:w="1831" w:type="dxa"/>
            <w:shd w:val="clear" w:color="auto" w:fill="F2F2F2" w:themeFill="background1" w:themeFillShade="F2"/>
            <w:vAlign w:val="center"/>
          </w:tcPr>
          <w:p w14:paraId="4509A9A8"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1EBE673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098AE3B5"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04E3CBE"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53E53772"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0F9CEFE2"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12AB6242" w14:textId="77777777" w:rsidR="004D7758" w:rsidRPr="00D96F65" w:rsidRDefault="004D7758" w:rsidP="0064518C">
            <w:pPr>
              <w:rPr>
                <w:rFonts w:asciiTheme="minorHAnsi" w:hAnsiTheme="minorHAnsi" w:cstheme="minorHAnsi"/>
                <w:sz w:val="18"/>
                <w:szCs w:val="18"/>
              </w:rPr>
            </w:pPr>
          </w:p>
        </w:tc>
      </w:tr>
      <w:tr w:rsidR="004D7758" w:rsidRPr="00D96F65" w14:paraId="42BEE316" w14:textId="77777777" w:rsidTr="0064518C">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1B8CF67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dotted" w:sz="4" w:space="0" w:color="auto"/>
            </w:tcBorders>
            <w:vAlign w:val="center"/>
          </w:tcPr>
          <w:p w14:paraId="09D81C35" w14:textId="77777777" w:rsidR="004D7758" w:rsidRPr="00D96F65" w:rsidRDefault="004D7758" w:rsidP="0064518C">
            <w:pPr>
              <w:rPr>
                <w:rFonts w:asciiTheme="minorHAnsi" w:hAnsiTheme="minorHAnsi" w:cstheme="minorHAnsi"/>
                <w:sz w:val="18"/>
                <w:szCs w:val="18"/>
              </w:rPr>
            </w:pPr>
          </w:p>
        </w:tc>
      </w:tr>
      <w:tr w:rsidR="004D7758" w:rsidRPr="00D96F65" w14:paraId="6D448E34" w14:textId="77777777" w:rsidTr="0064518C">
        <w:trPr>
          <w:trHeight w:val="397"/>
        </w:trPr>
        <w:tc>
          <w:tcPr>
            <w:tcW w:w="1831" w:type="dxa"/>
            <w:shd w:val="clear" w:color="auto" w:fill="F2F2F2" w:themeFill="background1" w:themeFillShade="F2"/>
            <w:vAlign w:val="center"/>
          </w:tcPr>
          <w:p w14:paraId="301AA7EC"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09A8D5E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2D2328EF"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38E611C5"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6F1A7E50"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7A104059"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5C81800E" w14:textId="77777777" w:rsidR="004D7758" w:rsidRPr="00D96F65" w:rsidRDefault="004D7758" w:rsidP="0064518C">
            <w:pPr>
              <w:rPr>
                <w:rFonts w:asciiTheme="minorHAnsi" w:hAnsiTheme="minorHAnsi" w:cstheme="minorHAnsi"/>
                <w:sz w:val="18"/>
                <w:szCs w:val="18"/>
              </w:rPr>
            </w:pPr>
          </w:p>
        </w:tc>
      </w:tr>
      <w:tr w:rsidR="004D7758" w:rsidRPr="00D96F65" w14:paraId="762700CA" w14:textId="77777777" w:rsidTr="0064518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666CAC1C"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single" w:sz="4" w:space="0" w:color="auto"/>
            </w:tcBorders>
            <w:vAlign w:val="center"/>
          </w:tcPr>
          <w:p w14:paraId="7213A17C" w14:textId="77777777" w:rsidR="004D7758" w:rsidRPr="00D96F65" w:rsidRDefault="004D7758" w:rsidP="0064518C">
            <w:pPr>
              <w:rPr>
                <w:rFonts w:asciiTheme="minorHAnsi" w:hAnsiTheme="minorHAnsi" w:cstheme="minorHAnsi"/>
                <w:sz w:val="18"/>
                <w:szCs w:val="18"/>
              </w:rPr>
            </w:pPr>
          </w:p>
        </w:tc>
      </w:tr>
      <w:tr w:rsidR="004D7758" w:rsidRPr="00D96F65" w14:paraId="43EFB3BC" w14:textId="77777777" w:rsidTr="0064518C">
        <w:trPr>
          <w:trHeight w:val="397"/>
        </w:trPr>
        <w:tc>
          <w:tcPr>
            <w:tcW w:w="1831" w:type="dxa"/>
            <w:shd w:val="clear" w:color="auto" w:fill="F2F2F2" w:themeFill="background1" w:themeFillShade="F2"/>
            <w:vAlign w:val="center"/>
          </w:tcPr>
          <w:p w14:paraId="51563134" w14:textId="77777777" w:rsidR="004D7758" w:rsidRPr="00D96F65" w:rsidRDefault="004D7758" w:rsidP="0064518C">
            <w:pPr>
              <w:rPr>
                <w:rFonts w:asciiTheme="minorHAnsi" w:hAnsiTheme="minorHAnsi" w:cstheme="minorHAnsi"/>
                <w:b/>
                <w:sz w:val="18"/>
                <w:szCs w:val="18"/>
              </w:rPr>
            </w:pPr>
            <w:r w:rsidRPr="00D96F65">
              <w:rPr>
                <w:rFonts w:asciiTheme="minorHAnsi" w:hAnsiTheme="minorHAnsi" w:cstheme="minorHAnsi"/>
                <w:b/>
                <w:sz w:val="18"/>
                <w:szCs w:val="18"/>
              </w:rPr>
              <w:t>Nome e cognome</w:t>
            </w:r>
          </w:p>
        </w:tc>
        <w:tc>
          <w:tcPr>
            <w:tcW w:w="5763" w:type="dxa"/>
            <w:gridSpan w:val="3"/>
            <w:vAlign w:val="center"/>
          </w:tcPr>
          <w:p w14:paraId="72AA806A" w14:textId="77777777" w:rsidR="004D7758" w:rsidRPr="00D96F65" w:rsidRDefault="004D7758" w:rsidP="0064518C">
            <w:pPr>
              <w:rPr>
                <w:rFonts w:asciiTheme="minorHAnsi" w:hAnsiTheme="minorHAnsi" w:cstheme="minorHAnsi"/>
                <w:b/>
                <w:sz w:val="18"/>
                <w:szCs w:val="18"/>
              </w:rPr>
            </w:pPr>
          </w:p>
        </w:tc>
        <w:tc>
          <w:tcPr>
            <w:tcW w:w="1421" w:type="dxa"/>
            <w:vAlign w:val="center"/>
          </w:tcPr>
          <w:p w14:paraId="120D4B43"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50"/>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in carica</w:t>
            </w:r>
          </w:p>
        </w:tc>
        <w:tc>
          <w:tcPr>
            <w:tcW w:w="1196" w:type="dxa"/>
            <w:vAlign w:val="center"/>
          </w:tcPr>
          <w:p w14:paraId="230CFA6C" w14:textId="77777777" w:rsidR="004D7758" w:rsidRPr="00D96F65" w:rsidRDefault="00E507CF" w:rsidP="0064518C">
            <w:pPr>
              <w:rPr>
                <w:rFonts w:asciiTheme="minorHAnsi" w:hAnsiTheme="minorHAnsi" w:cstheme="minorHAnsi"/>
                <w:b/>
                <w:sz w:val="18"/>
                <w:szCs w:val="18"/>
              </w:rPr>
            </w:pPr>
            <w:r w:rsidRPr="00D96F65">
              <w:rPr>
                <w:rFonts w:asciiTheme="minorHAnsi" w:hAnsiTheme="minorHAnsi" w:cstheme="minorHAnsi"/>
                <w:b/>
                <w:sz w:val="18"/>
                <w:szCs w:val="18"/>
              </w:rPr>
              <w:fldChar w:fldCharType="begin">
                <w:ffData>
                  <w:name w:val="Controllo49"/>
                  <w:enabled/>
                  <w:calcOnExit w:val="0"/>
                  <w:checkBox>
                    <w:sizeAuto/>
                    <w:default w:val="0"/>
                  </w:checkBox>
                </w:ffData>
              </w:fldChar>
            </w:r>
            <w:r w:rsidR="004D7758" w:rsidRPr="00D96F65">
              <w:rPr>
                <w:rFonts w:asciiTheme="minorHAnsi" w:hAnsiTheme="minorHAnsi" w:cstheme="minorHAnsi"/>
                <w:b/>
                <w:sz w:val="18"/>
                <w:szCs w:val="18"/>
              </w:rPr>
              <w:instrText xml:space="preserve"> FORMCHECKBOX </w:instrText>
            </w:r>
            <w:r w:rsidR="000343C1">
              <w:rPr>
                <w:rFonts w:asciiTheme="minorHAnsi" w:hAnsiTheme="minorHAnsi" w:cstheme="minorHAnsi"/>
                <w:b/>
                <w:sz w:val="18"/>
                <w:szCs w:val="18"/>
              </w:rPr>
            </w:r>
            <w:r w:rsidR="000343C1">
              <w:rPr>
                <w:rFonts w:asciiTheme="minorHAnsi" w:hAnsiTheme="minorHAnsi" w:cstheme="minorHAnsi"/>
                <w:b/>
                <w:sz w:val="18"/>
                <w:szCs w:val="18"/>
              </w:rPr>
              <w:fldChar w:fldCharType="separate"/>
            </w:r>
            <w:r w:rsidRPr="00D96F65">
              <w:rPr>
                <w:rFonts w:asciiTheme="minorHAnsi" w:hAnsiTheme="minorHAnsi" w:cstheme="minorHAnsi"/>
                <w:b/>
                <w:sz w:val="18"/>
                <w:szCs w:val="18"/>
              </w:rPr>
              <w:fldChar w:fldCharType="end"/>
            </w:r>
            <w:r w:rsidR="004D7758" w:rsidRPr="00D96F65">
              <w:rPr>
                <w:rFonts w:asciiTheme="minorHAnsi" w:hAnsiTheme="minorHAnsi" w:cstheme="minorHAnsi"/>
                <w:b/>
                <w:sz w:val="18"/>
                <w:szCs w:val="18"/>
              </w:rPr>
              <w:t xml:space="preserve"> cessato</w:t>
            </w:r>
          </w:p>
        </w:tc>
      </w:tr>
      <w:tr w:rsidR="004D7758" w:rsidRPr="00D96F65" w14:paraId="3E2BE085" w14:textId="77777777" w:rsidTr="0064518C">
        <w:trPr>
          <w:trHeight w:val="397"/>
        </w:trPr>
        <w:tc>
          <w:tcPr>
            <w:tcW w:w="5111" w:type="dxa"/>
            <w:gridSpan w:val="3"/>
            <w:tcBorders>
              <w:bottom w:val="dotted" w:sz="4" w:space="0" w:color="auto"/>
            </w:tcBorders>
            <w:shd w:val="clear" w:color="auto" w:fill="F2F2F2" w:themeFill="background1" w:themeFillShade="F2"/>
            <w:vAlign w:val="center"/>
          </w:tcPr>
          <w:p w14:paraId="5DCF1D78"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Codice fiscale (o, in alternativa) data e luogo di nascita</w:t>
            </w:r>
          </w:p>
        </w:tc>
        <w:tc>
          <w:tcPr>
            <w:tcW w:w="5100" w:type="dxa"/>
            <w:gridSpan w:val="3"/>
            <w:tcBorders>
              <w:bottom w:val="dotted" w:sz="4" w:space="0" w:color="auto"/>
            </w:tcBorders>
            <w:vAlign w:val="center"/>
          </w:tcPr>
          <w:p w14:paraId="6DAA6D31" w14:textId="77777777" w:rsidR="004D7758" w:rsidRPr="00D96F65" w:rsidRDefault="004D7758" w:rsidP="0064518C">
            <w:pPr>
              <w:rPr>
                <w:rFonts w:asciiTheme="minorHAnsi" w:hAnsiTheme="minorHAnsi" w:cstheme="minorHAnsi"/>
                <w:sz w:val="18"/>
                <w:szCs w:val="18"/>
              </w:rPr>
            </w:pPr>
          </w:p>
        </w:tc>
      </w:tr>
      <w:tr w:rsidR="004D7758" w:rsidRPr="00D96F65" w14:paraId="29D635E7" w14:textId="77777777" w:rsidTr="0064518C">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34512190" w14:textId="77777777" w:rsidR="004D7758" w:rsidRPr="00D96F65" w:rsidRDefault="004D7758" w:rsidP="0064518C">
            <w:pPr>
              <w:rPr>
                <w:rFonts w:asciiTheme="minorHAnsi" w:hAnsiTheme="minorHAnsi" w:cstheme="minorHAnsi"/>
                <w:sz w:val="18"/>
                <w:szCs w:val="18"/>
              </w:rPr>
            </w:pPr>
            <w:r w:rsidRPr="00D96F65">
              <w:rPr>
                <w:rFonts w:asciiTheme="minorHAnsi" w:hAnsiTheme="minorHAnsi" w:cstheme="minorHAnsi"/>
                <w:sz w:val="18"/>
                <w:szCs w:val="18"/>
              </w:rPr>
              <w:t>Posizione o Titolo ad agire (condizione giuridica)</w:t>
            </w:r>
          </w:p>
        </w:tc>
        <w:tc>
          <w:tcPr>
            <w:tcW w:w="5100" w:type="dxa"/>
            <w:gridSpan w:val="3"/>
            <w:tcBorders>
              <w:top w:val="dotted" w:sz="4" w:space="0" w:color="auto"/>
              <w:bottom w:val="single" w:sz="4" w:space="0" w:color="auto"/>
            </w:tcBorders>
            <w:vAlign w:val="center"/>
          </w:tcPr>
          <w:p w14:paraId="27816396" w14:textId="77777777" w:rsidR="004D7758" w:rsidRPr="00D96F65" w:rsidRDefault="004D7758" w:rsidP="0064518C">
            <w:pPr>
              <w:rPr>
                <w:rFonts w:asciiTheme="minorHAnsi" w:hAnsiTheme="minorHAnsi" w:cstheme="minorHAnsi"/>
                <w:sz w:val="18"/>
                <w:szCs w:val="18"/>
              </w:rPr>
            </w:pPr>
          </w:p>
        </w:tc>
      </w:tr>
      <w:tr w:rsidR="004D7758" w:rsidRPr="00D96F65" w14:paraId="76048244" w14:textId="77777777" w:rsidTr="0064518C">
        <w:trPr>
          <w:trHeight w:val="397"/>
        </w:trPr>
        <w:tc>
          <w:tcPr>
            <w:tcW w:w="10211" w:type="dxa"/>
            <w:gridSpan w:val="6"/>
            <w:tcBorders>
              <w:bottom w:val="nil"/>
            </w:tcBorders>
            <w:shd w:val="clear" w:color="auto" w:fill="F2F2F2" w:themeFill="background1" w:themeFillShade="F2"/>
            <w:vAlign w:val="center"/>
          </w:tcPr>
          <w:p w14:paraId="19DEB28A" w14:textId="77777777" w:rsidR="004D7758" w:rsidRPr="00D96F65" w:rsidRDefault="004D7758" w:rsidP="0064518C">
            <w:pPr>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Individuazione delle persone fisiche oggetto della dichiarazione (possibili abbreviazioni della posizione o titolo ad agire):</w:t>
            </w:r>
          </w:p>
          <w:p w14:paraId="0F7426E3" w14:textId="77777777" w:rsidR="004D7758" w:rsidRPr="00D96F65" w:rsidRDefault="004D7758" w:rsidP="0064518C">
            <w:pPr>
              <w:rPr>
                <w:rFonts w:asciiTheme="minorHAnsi" w:hAnsiTheme="minorHAnsi" w:cstheme="minorHAnsi"/>
                <w:b/>
                <w:i/>
                <w:color w:val="auto"/>
                <w:sz w:val="18"/>
                <w:szCs w:val="18"/>
              </w:rPr>
            </w:pPr>
          </w:p>
        </w:tc>
      </w:tr>
      <w:tr w:rsidR="004D7758" w:rsidRPr="00D96F65" w14:paraId="626E87C5" w14:textId="77777777" w:rsidTr="0064518C">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26066690" w14:textId="77777777" w:rsidR="004D7758" w:rsidRPr="00D96F65" w:rsidRDefault="004D7758" w:rsidP="0064518C">
            <w:pPr>
              <w:ind w:left="398" w:hanging="398"/>
              <w:rPr>
                <w:rFonts w:asciiTheme="minorHAnsi" w:hAnsiTheme="minorHAnsi" w:cstheme="minorHAnsi"/>
                <w:b/>
                <w:i/>
                <w:color w:val="auto"/>
                <w:kern w:val="20"/>
                <w:sz w:val="18"/>
                <w:szCs w:val="18"/>
              </w:rPr>
            </w:pPr>
            <w:r w:rsidRPr="00D96F65">
              <w:rPr>
                <w:rFonts w:asciiTheme="minorHAnsi" w:hAnsiTheme="minorHAnsi" w:cstheme="minorHAnsi"/>
                <w:b/>
                <w:i/>
                <w:color w:val="auto"/>
                <w:kern w:val="20"/>
                <w:sz w:val="18"/>
                <w:szCs w:val="18"/>
              </w:rPr>
              <w:t xml:space="preserve">AP </w:t>
            </w:r>
            <w:r w:rsidRPr="00D96F65">
              <w:rPr>
                <w:rFonts w:asciiTheme="minorHAnsi" w:hAnsiTheme="minorHAnsi" w:cstheme="minorHAnsi"/>
                <w:b/>
                <w:i/>
                <w:color w:val="auto"/>
                <w:kern w:val="20"/>
                <w:sz w:val="18"/>
                <w:szCs w:val="18"/>
              </w:rPr>
              <w:tab/>
              <w:t xml:space="preserve">= Associato in associazione professionale (studio associato); </w:t>
            </w:r>
          </w:p>
          <w:p w14:paraId="5E995F87"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z w:val="18"/>
                <w:szCs w:val="18"/>
              </w:rPr>
              <w:t>SP</w:t>
            </w:r>
            <w:r w:rsidRPr="00D96F65">
              <w:rPr>
                <w:rFonts w:asciiTheme="minorHAnsi" w:hAnsiTheme="minorHAnsi" w:cstheme="minorHAnsi"/>
                <w:b/>
                <w:i/>
                <w:color w:val="auto"/>
                <w:sz w:val="18"/>
                <w:szCs w:val="18"/>
              </w:rPr>
              <w:tab/>
              <w:t>= socio di società tra o di professionisti</w:t>
            </w:r>
          </w:p>
          <w:p w14:paraId="3CF2A73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SA</w:t>
            </w:r>
            <w:r w:rsidRPr="00D96F65">
              <w:rPr>
                <w:rFonts w:asciiTheme="minorHAnsi" w:hAnsiTheme="minorHAnsi" w:cstheme="minorHAnsi"/>
                <w:b/>
                <w:i/>
                <w:color w:val="auto"/>
                <w:spacing w:val="-4"/>
                <w:sz w:val="18"/>
                <w:szCs w:val="18"/>
              </w:rPr>
              <w:tab/>
              <w:t>= Socio accomandatario di s</w:t>
            </w:r>
            <w:r w:rsidRPr="00D96F65">
              <w:rPr>
                <w:rFonts w:asciiTheme="minorHAnsi" w:hAnsiTheme="minorHAnsi" w:cstheme="minorHAnsi"/>
                <w:b/>
                <w:i/>
                <w:color w:val="auto"/>
                <w:spacing w:val="-8"/>
                <w:sz w:val="18"/>
                <w:szCs w:val="18"/>
              </w:rPr>
              <w:t>ocietà in accomandita semplice</w:t>
            </w:r>
          </w:p>
          <w:p w14:paraId="4406D043"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AA</w:t>
            </w:r>
            <w:r w:rsidRPr="00D96F65">
              <w:rPr>
                <w:rFonts w:asciiTheme="minorHAnsi" w:hAnsiTheme="minorHAnsi" w:cstheme="minorHAnsi"/>
                <w:b/>
                <w:i/>
                <w:color w:val="auto"/>
                <w:spacing w:val="-4"/>
                <w:sz w:val="18"/>
                <w:szCs w:val="18"/>
              </w:rPr>
              <w:tab/>
              <w:t>= Amministratore unico / Amministratore delegato</w:t>
            </w:r>
          </w:p>
          <w:p w14:paraId="547072E7"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PC</w:t>
            </w:r>
            <w:r w:rsidRPr="00D96F65">
              <w:rPr>
                <w:rFonts w:asciiTheme="minorHAnsi" w:hAnsiTheme="minorHAnsi" w:cstheme="minorHAnsi"/>
                <w:b/>
                <w:i/>
                <w:color w:val="auto"/>
                <w:spacing w:val="-4"/>
                <w:sz w:val="18"/>
                <w:szCs w:val="18"/>
              </w:rPr>
              <w:tab/>
              <w:t>= Presidente del C.d.A.</w:t>
            </w:r>
          </w:p>
          <w:p w14:paraId="78F4FC94"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MC</w:t>
            </w:r>
            <w:r w:rsidRPr="00D96F65">
              <w:rPr>
                <w:rFonts w:asciiTheme="minorHAnsi" w:hAnsiTheme="minorHAnsi" w:cstheme="minorHAnsi"/>
                <w:b/>
                <w:i/>
                <w:color w:val="auto"/>
                <w:spacing w:val="-4"/>
                <w:sz w:val="18"/>
                <w:szCs w:val="18"/>
              </w:rPr>
              <w:tab/>
              <w:t>=membri del C.d.A. cui sia stata conferita la legale rappresentanza</w:t>
            </w:r>
          </w:p>
          <w:p w14:paraId="698AB2D9"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CD</w:t>
            </w:r>
            <w:r w:rsidRPr="00D96F65">
              <w:rPr>
                <w:rFonts w:asciiTheme="minorHAnsi" w:hAnsiTheme="minorHAnsi" w:cstheme="minorHAnsi"/>
                <w:b/>
                <w:i/>
                <w:color w:val="auto"/>
                <w:spacing w:val="-4"/>
                <w:sz w:val="18"/>
                <w:szCs w:val="18"/>
              </w:rPr>
              <w:tab/>
              <w:t>= Consigliere delegato</w:t>
            </w:r>
          </w:p>
          <w:p w14:paraId="08FC1D0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CG</w:t>
            </w:r>
            <w:r w:rsidRPr="00D96F65">
              <w:rPr>
                <w:rFonts w:asciiTheme="minorHAnsi" w:hAnsiTheme="minorHAnsi" w:cstheme="minorHAnsi"/>
                <w:b/>
                <w:i/>
                <w:color w:val="auto"/>
                <w:spacing w:val="-4"/>
                <w:sz w:val="18"/>
                <w:szCs w:val="18"/>
              </w:rPr>
              <w:tab/>
              <w:t>= Membro del Consiglio di Gestione</w:t>
            </w:r>
          </w:p>
          <w:p w14:paraId="4AF35CFB"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CC</w:t>
            </w:r>
            <w:r w:rsidRPr="00D96F65">
              <w:rPr>
                <w:rFonts w:asciiTheme="minorHAnsi" w:hAnsiTheme="minorHAnsi" w:cstheme="minorHAnsi"/>
                <w:b/>
                <w:i/>
                <w:color w:val="auto"/>
                <w:spacing w:val="-4"/>
                <w:sz w:val="18"/>
                <w:szCs w:val="18"/>
              </w:rPr>
              <w:tab/>
              <w:t>= Membro del Comitato di controllo sulla Gestione</w:t>
            </w:r>
          </w:p>
          <w:p w14:paraId="7542DA2E"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SU</w:t>
            </w:r>
            <w:r w:rsidRPr="00D96F65">
              <w:rPr>
                <w:rFonts w:asciiTheme="minorHAnsi" w:hAnsiTheme="minorHAnsi" w:cstheme="minorHAnsi"/>
                <w:b/>
                <w:i/>
                <w:color w:val="auto"/>
                <w:spacing w:val="-4"/>
                <w:sz w:val="18"/>
                <w:szCs w:val="18"/>
              </w:rPr>
              <w:tab/>
              <w:t xml:space="preserve">= Socio unico </w:t>
            </w:r>
          </w:p>
          <w:p w14:paraId="20B8FE1D" w14:textId="77777777" w:rsidR="004D7758" w:rsidRPr="00D96F65" w:rsidRDefault="004D7758" w:rsidP="0064518C">
            <w:pPr>
              <w:ind w:left="398" w:hanging="398"/>
              <w:rPr>
                <w:rFonts w:asciiTheme="minorHAnsi" w:hAnsiTheme="minorHAnsi" w:cstheme="minorHAnsi"/>
                <w:b/>
                <w:i/>
                <w:color w:val="auto"/>
                <w:spacing w:val="-4"/>
                <w:sz w:val="18"/>
                <w:szCs w:val="18"/>
              </w:rPr>
            </w:pPr>
            <w:r w:rsidRPr="00D96F65">
              <w:rPr>
                <w:rFonts w:asciiTheme="minorHAnsi" w:hAnsiTheme="minorHAnsi" w:cstheme="minorHAnsi"/>
                <w:b/>
                <w:i/>
                <w:color w:val="auto"/>
                <w:spacing w:val="-4"/>
                <w:sz w:val="18"/>
                <w:szCs w:val="18"/>
              </w:rPr>
              <w:t>SM</w:t>
            </w:r>
            <w:r w:rsidRPr="00D96F65">
              <w:rPr>
                <w:rFonts w:asciiTheme="minorHAnsi" w:hAnsiTheme="minorHAnsi" w:cstheme="minorHAnsi"/>
                <w:b/>
                <w:i/>
                <w:color w:val="auto"/>
                <w:spacing w:val="-4"/>
                <w:sz w:val="18"/>
                <w:szCs w:val="18"/>
              </w:rPr>
              <w:tab/>
              <w:t>= Socio di maggioranza (società numero soci ≤ 4)</w:t>
            </w:r>
          </w:p>
        </w:tc>
        <w:tc>
          <w:tcPr>
            <w:tcW w:w="5106" w:type="dxa"/>
            <w:gridSpan w:val="4"/>
            <w:tcBorders>
              <w:top w:val="nil"/>
              <w:left w:val="nil"/>
              <w:bottom w:val="single" w:sz="4" w:space="0" w:color="auto"/>
            </w:tcBorders>
            <w:shd w:val="clear" w:color="auto" w:fill="F2F2F2" w:themeFill="background1" w:themeFillShade="F2"/>
            <w:vAlign w:val="center"/>
          </w:tcPr>
          <w:p w14:paraId="73F96B7C"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 xml:space="preserve">PR </w:t>
            </w:r>
            <w:r w:rsidRPr="00D96F65">
              <w:rPr>
                <w:rFonts w:asciiTheme="minorHAnsi" w:hAnsiTheme="minorHAnsi" w:cstheme="minorHAnsi"/>
                <w:b/>
                <w:i/>
                <w:color w:val="auto"/>
                <w:sz w:val="18"/>
                <w:szCs w:val="18"/>
              </w:rPr>
              <w:tab/>
              <w:t>= Procuratore con poteri adeguati al contratto</w:t>
            </w:r>
          </w:p>
          <w:p w14:paraId="429D62CB"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 xml:space="preserve">IN </w:t>
            </w:r>
            <w:r w:rsidRPr="00D96F65">
              <w:rPr>
                <w:rFonts w:asciiTheme="minorHAnsi" w:hAnsiTheme="minorHAnsi" w:cstheme="minorHAnsi"/>
                <w:b/>
                <w:i/>
                <w:color w:val="auto"/>
                <w:sz w:val="18"/>
                <w:szCs w:val="18"/>
              </w:rPr>
              <w:tab/>
              <w:t>= Institore con poteri adeguati al contratto</w:t>
            </w:r>
          </w:p>
          <w:p w14:paraId="2AE3CB35"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SN</w:t>
            </w:r>
            <w:r w:rsidRPr="00D96F65">
              <w:rPr>
                <w:rFonts w:asciiTheme="minorHAnsi" w:hAnsiTheme="minorHAnsi" w:cstheme="minorHAnsi"/>
                <w:b/>
                <w:i/>
                <w:color w:val="auto"/>
                <w:sz w:val="18"/>
                <w:szCs w:val="18"/>
              </w:rPr>
              <w:tab/>
              <w:t>= Sindaco / membro del Collegio sindacale</w:t>
            </w:r>
          </w:p>
          <w:p w14:paraId="7FF77256"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CV</w:t>
            </w:r>
            <w:r w:rsidRPr="00D96F65">
              <w:rPr>
                <w:rFonts w:asciiTheme="minorHAnsi" w:hAnsiTheme="minorHAnsi" w:cstheme="minorHAnsi"/>
                <w:b/>
                <w:i/>
                <w:color w:val="auto"/>
                <w:sz w:val="18"/>
                <w:szCs w:val="18"/>
              </w:rPr>
              <w:tab/>
              <w:t>= Membro del Consiglio di Vigilanza</w:t>
            </w:r>
          </w:p>
          <w:p w14:paraId="52EA5563" w14:textId="2BB85773"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OV</w:t>
            </w:r>
            <w:r w:rsidRPr="00D96F65">
              <w:rPr>
                <w:rFonts w:asciiTheme="minorHAnsi" w:hAnsiTheme="minorHAnsi" w:cstheme="minorHAnsi"/>
                <w:b/>
                <w:i/>
                <w:color w:val="auto"/>
                <w:sz w:val="18"/>
                <w:szCs w:val="18"/>
              </w:rPr>
              <w:tab/>
              <w:t xml:space="preserve">= </w:t>
            </w:r>
            <w:r w:rsidRPr="00D96F65">
              <w:rPr>
                <w:rFonts w:asciiTheme="minorHAnsi" w:hAnsiTheme="minorHAnsi" w:cstheme="minorHAnsi"/>
                <w:b/>
                <w:i/>
                <w:color w:val="auto"/>
                <w:spacing w:val="-6"/>
                <w:sz w:val="18"/>
                <w:szCs w:val="18"/>
              </w:rPr>
              <w:t>Membro dell’Organismo di Vigilanza (</w:t>
            </w:r>
            <w:r w:rsidR="00B52C05">
              <w:rPr>
                <w:rFonts w:asciiTheme="minorHAnsi" w:hAnsiTheme="minorHAnsi" w:cstheme="minorHAnsi"/>
                <w:b/>
                <w:i/>
                <w:color w:val="auto"/>
                <w:spacing w:val="-6"/>
                <w:sz w:val="18"/>
                <w:szCs w:val="18"/>
              </w:rPr>
              <w:t>D.lgs.</w:t>
            </w:r>
            <w:r w:rsidRPr="00D96F65">
              <w:rPr>
                <w:rFonts w:asciiTheme="minorHAnsi" w:hAnsiTheme="minorHAnsi" w:cstheme="minorHAnsi"/>
                <w:b/>
                <w:i/>
                <w:color w:val="auto"/>
                <w:spacing w:val="-6"/>
                <w:sz w:val="18"/>
                <w:szCs w:val="18"/>
              </w:rPr>
              <w:t xml:space="preserve"> n. 231/2001)</w:t>
            </w:r>
          </w:p>
          <w:p w14:paraId="02DA9275" w14:textId="77777777" w:rsidR="004D7758" w:rsidRPr="00D96F65" w:rsidRDefault="004D7758" w:rsidP="0064518C">
            <w:pPr>
              <w:ind w:left="405" w:hanging="405"/>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D.T.</w:t>
            </w:r>
            <w:r w:rsidRPr="00D96F65">
              <w:rPr>
                <w:rFonts w:asciiTheme="minorHAnsi" w:hAnsiTheme="minorHAnsi" w:cstheme="minorHAnsi"/>
                <w:b/>
                <w:i/>
                <w:color w:val="auto"/>
                <w:sz w:val="18"/>
                <w:szCs w:val="18"/>
              </w:rPr>
              <w:tab/>
              <w:t>= Direttore tecnico della società di ingegneria</w:t>
            </w:r>
          </w:p>
          <w:p w14:paraId="16313DAA"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color w:val="auto"/>
                <w:sz w:val="18"/>
                <w:szCs w:val="18"/>
              </w:rPr>
              <w:t>DG = Direttore generale con poteri adeguati al contratto)</w:t>
            </w:r>
          </w:p>
          <w:p w14:paraId="7A176E36" w14:textId="77777777" w:rsidR="004D7758" w:rsidRPr="00D96F65" w:rsidRDefault="004D7758" w:rsidP="0064518C">
            <w:pPr>
              <w:ind w:left="3" w:hanging="3"/>
              <w:jc w:val="both"/>
              <w:rPr>
                <w:rFonts w:asciiTheme="minorHAnsi" w:hAnsiTheme="minorHAnsi" w:cstheme="minorHAnsi"/>
                <w:b/>
                <w:i/>
                <w:sz w:val="18"/>
                <w:szCs w:val="18"/>
              </w:rPr>
            </w:pPr>
            <w:r w:rsidRPr="00D96F65">
              <w:rPr>
                <w:rFonts w:asciiTheme="minorHAnsi" w:hAnsiTheme="minorHAnsi" w:cstheme="minorHAnsi"/>
                <w:b/>
                <w:i/>
                <w:sz w:val="18"/>
                <w:szCs w:val="18"/>
              </w:rPr>
              <w:t>LQ = Liquidatore</w:t>
            </w:r>
          </w:p>
          <w:p w14:paraId="6FEBFB16"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sz w:val="18"/>
                <w:szCs w:val="18"/>
              </w:rPr>
              <w:t>CG = Custode Giudiziario</w:t>
            </w:r>
          </w:p>
          <w:p w14:paraId="4B0C635E" w14:textId="77777777" w:rsidR="004D7758" w:rsidRPr="00D96F65" w:rsidRDefault="004D7758" w:rsidP="0064518C">
            <w:pPr>
              <w:ind w:left="3" w:hanging="3"/>
              <w:jc w:val="both"/>
              <w:rPr>
                <w:rFonts w:asciiTheme="minorHAnsi" w:hAnsiTheme="minorHAnsi" w:cstheme="minorHAnsi"/>
                <w:b/>
                <w:i/>
                <w:color w:val="auto"/>
                <w:sz w:val="18"/>
                <w:szCs w:val="18"/>
              </w:rPr>
            </w:pPr>
          </w:p>
          <w:p w14:paraId="354CE80A" w14:textId="77777777" w:rsidR="004D7758" w:rsidRPr="00D96F65" w:rsidRDefault="004D7758" w:rsidP="0064518C">
            <w:pPr>
              <w:ind w:left="3" w:hanging="3"/>
              <w:jc w:val="both"/>
              <w:rPr>
                <w:rFonts w:asciiTheme="minorHAnsi" w:hAnsiTheme="minorHAnsi" w:cstheme="minorHAnsi"/>
                <w:b/>
                <w:i/>
                <w:color w:val="auto"/>
                <w:sz w:val="18"/>
                <w:szCs w:val="18"/>
              </w:rPr>
            </w:pPr>
            <w:r w:rsidRPr="00D96F65">
              <w:rPr>
                <w:rFonts w:asciiTheme="minorHAnsi" w:hAnsiTheme="minorHAnsi" w:cstheme="minorHAnsi"/>
                <w:b/>
                <w:i/>
                <w:sz w:val="18"/>
                <w:szCs w:val="18"/>
              </w:rPr>
              <w:t>(altro: indicare cariche o poteri non previsti in elenco)</w:t>
            </w:r>
          </w:p>
        </w:tc>
      </w:tr>
    </w:tbl>
    <w:p w14:paraId="3C2DEADD" w14:textId="77777777" w:rsidR="001D255F" w:rsidRPr="00D96F65" w:rsidRDefault="001D255F">
      <w:pPr>
        <w:spacing w:after="200" w:line="276" w:lineRule="auto"/>
        <w:rPr>
          <w:rFonts w:asciiTheme="minorHAnsi" w:hAnsiTheme="minorHAnsi" w:cstheme="minorHAnsi"/>
          <w:b/>
          <w:color w:val="auto"/>
          <w:sz w:val="18"/>
          <w:szCs w:val="18"/>
        </w:rPr>
      </w:pPr>
      <w:r w:rsidRPr="00D96F65">
        <w:rPr>
          <w:rFonts w:asciiTheme="minorHAnsi" w:hAnsiTheme="minorHAnsi" w:cstheme="minorHAnsi"/>
          <w:b/>
          <w:color w:val="auto"/>
          <w:sz w:val="18"/>
          <w:szCs w:val="18"/>
        </w:rPr>
        <w:br w:type="page"/>
      </w:r>
    </w:p>
    <w:p w14:paraId="43BEF129" w14:textId="77777777" w:rsidR="0054788B" w:rsidRPr="00302B36" w:rsidRDefault="0054788B" w:rsidP="002F1D54">
      <w:pPr>
        <w:ind w:left="284"/>
        <w:jc w:val="center"/>
        <w:rPr>
          <w:rFonts w:asciiTheme="minorHAnsi" w:hAnsiTheme="minorHAnsi" w:cstheme="minorHAnsi"/>
          <w:b/>
          <w:color w:val="auto"/>
          <w:sz w:val="22"/>
          <w:szCs w:val="22"/>
        </w:rPr>
      </w:pPr>
    </w:p>
    <w:p w14:paraId="61BD41EA" w14:textId="34CDE8DD" w:rsidR="002F1D54" w:rsidRPr="00DE4ABE" w:rsidRDefault="002F1D54" w:rsidP="002F1D54">
      <w:pPr>
        <w:ind w:left="284"/>
        <w:jc w:val="center"/>
        <w:rPr>
          <w:rFonts w:asciiTheme="minorHAnsi" w:hAnsiTheme="minorHAnsi" w:cstheme="minorHAnsi"/>
          <w:i/>
          <w:color w:val="auto"/>
          <w:sz w:val="22"/>
          <w:szCs w:val="22"/>
        </w:rPr>
      </w:pPr>
      <w:r w:rsidRPr="00DE4ABE">
        <w:rPr>
          <w:rFonts w:asciiTheme="minorHAnsi" w:hAnsiTheme="minorHAnsi" w:cstheme="minorHAnsi"/>
          <w:b/>
          <w:color w:val="auto"/>
          <w:sz w:val="22"/>
          <w:szCs w:val="22"/>
        </w:rPr>
        <w:t xml:space="preserve">&gt;&gt;&gt;&gt;&gt; ----------------- PARTE </w:t>
      </w:r>
      <w:r w:rsidR="00EF6207" w:rsidRPr="00DE4ABE">
        <w:rPr>
          <w:rFonts w:asciiTheme="minorHAnsi" w:hAnsiTheme="minorHAnsi" w:cstheme="minorHAnsi"/>
          <w:b/>
          <w:color w:val="auto"/>
          <w:sz w:val="22"/>
          <w:szCs w:val="22"/>
        </w:rPr>
        <w:t xml:space="preserve">TERZA </w:t>
      </w:r>
      <w:r w:rsidRPr="00DE4ABE">
        <w:rPr>
          <w:rFonts w:asciiTheme="minorHAnsi" w:hAnsiTheme="minorHAnsi" w:cstheme="minorHAnsi"/>
          <w:b/>
          <w:color w:val="auto"/>
          <w:sz w:val="22"/>
          <w:szCs w:val="22"/>
        </w:rPr>
        <w:t>----------------- &lt;&lt;&lt;&lt;</w:t>
      </w:r>
    </w:p>
    <w:p w14:paraId="524A08C7" w14:textId="77915262" w:rsidR="00EC66D8" w:rsidRPr="00302B36" w:rsidRDefault="00A8327A" w:rsidP="00EC66D8">
      <w:pPr>
        <w:pStyle w:val="Paragrafoelenco1"/>
        <w:spacing w:line="480" w:lineRule="auto"/>
        <w:ind w:left="0"/>
        <w:jc w:val="center"/>
        <w:rPr>
          <w:rFonts w:asciiTheme="minorHAnsi" w:hAnsiTheme="minorHAnsi" w:cstheme="minorHAnsi"/>
          <w:b/>
          <w:szCs w:val="24"/>
        </w:rPr>
      </w:pPr>
      <w:r w:rsidRPr="00DE4ABE">
        <w:rPr>
          <w:rFonts w:asciiTheme="minorHAnsi" w:hAnsiTheme="minorHAnsi" w:cstheme="minorHAnsi"/>
          <w:b/>
          <w:bCs/>
          <w:i/>
          <w:color w:val="auto"/>
          <w:sz w:val="20"/>
        </w:rPr>
        <w:t xml:space="preserve"> </w:t>
      </w:r>
      <w:r w:rsidR="00EC66D8" w:rsidRPr="00DE4ABE">
        <w:rPr>
          <w:rFonts w:asciiTheme="minorHAnsi" w:hAnsiTheme="minorHAnsi" w:cstheme="minorHAnsi"/>
          <w:b/>
          <w:bCs/>
          <w:i/>
          <w:color w:val="auto"/>
          <w:sz w:val="20"/>
        </w:rPr>
        <w:t>(da compilare a cura di tutti gli operatori</w:t>
      </w:r>
      <w:r w:rsidR="00CB0D91" w:rsidRPr="00302B36">
        <w:rPr>
          <w:rFonts w:asciiTheme="minorHAnsi" w:hAnsiTheme="minorHAnsi" w:cstheme="minorHAnsi"/>
          <w:b/>
          <w:bCs/>
          <w:i/>
          <w:color w:val="auto"/>
          <w:szCs w:val="24"/>
        </w:rPr>
        <w:t xml:space="preserve"> PER IL LOTTO A CUI SI PARTECIPA</w:t>
      </w:r>
      <w:r w:rsidR="00C67919" w:rsidRPr="00302B36">
        <w:rPr>
          <w:rFonts w:asciiTheme="minorHAnsi" w:hAnsiTheme="minorHAnsi" w:cstheme="minorHAnsi"/>
          <w:b/>
          <w:bCs/>
          <w:i/>
          <w:color w:val="auto"/>
          <w:szCs w:val="24"/>
        </w:rPr>
        <w:t>)</w:t>
      </w:r>
    </w:p>
    <w:p w14:paraId="03A8F617" w14:textId="77777777" w:rsidR="00471B6D" w:rsidRPr="00D96F65" w:rsidRDefault="009010C7" w:rsidP="004A0878">
      <w:pPr>
        <w:pStyle w:val="Paragrafoelenco1"/>
        <w:numPr>
          <w:ilvl w:val="0"/>
          <w:numId w:val="2"/>
        </w:numPr>
        <w:ind w:left="284" w:hanging="284"/>
        <w:jc w:val="both"/>
        <w:rPr>
          <w:rFonts w:asciiTheme="minorHAnsi" w:hAnsiTheme="minorHAnsi" w:cstheme="minorHAnsi"/>
          <w:b/>
          <w:sz w:val="20"/>
        </w:rPr>
      </w:pPr>
      <w:r w:rsidRPr="00D96F65">
        <w:rPr>
          <w:rFonts w:asciiTheme="minorHAnsi" w:hAnsiTheme="minorHAnsi" w:cstheme="minorHAnsi"/>
          <w:b/>
          <w:sz w:val="20"/>
        </w:rPr>
        <w:t xml:space="preserve">REQUISITI DI CAPACITÀ ECONOMICA E FINANZIARIA </w:t>
      </w:r>
    </w:p>
    <w:p w14:paraId="70069A1A" w14:textId="7D8A2BA4" w:rsidR="00AB0A4D" w:rsidRPr="00EF6207" w:rsidRDefault="00471B6D" w:rsidP="004A0878">
      <w:pPr>
        <w:pStyle w:val="Paragrafoelenco1"/>
        <w:ind w:left="284"/>
        <w:jc w:val="both"/>
        <w:rPr>
          <w:rFonts w:asciiTheme="minorHAnsi" w:hAnsiTheme="minorHAnsi" w:cstheme="minorHAnsi"/>
          <w:sz w:val="18"/>
          <w:szCs w:val="18"/>
        </w:rPr>
      </w:pPr>
      <w:r w:rsidRPr="00EF6207">
        <w:rPr>
          <w:rFonts w:asciiTheme="minorHAnsi" w:hAnsiTheme="minorHAnsi" w:cstheme="minorHAnsi"/>
          <w:sz w:val="18"/>
          <w:szCs w:val="18"/>
        </w:rPr>
        <w:t xml:space="preserve">Dichiara </w:t>
      </w:r>
      <w:r w:rsidR="009010C7" w:rsidRPr="00EF6207">
        <w:rPr>
          <w:rFonts w:asciiTheme="minorHAnsi" w:hAnsiTheme="minorHAnsi" w:cstheme="minorHAnsi"/>
          <w:sz w:val="18"/>
          <w:szCs w:val="18"/>
        </w:rPr>
        <w:t xml:space="preserve">di disporre </w:t>
      </w:r>
      <w:r w:rsidR="00AB0A4D" w:rsidRPr="00EF6207">
        <w:rPr>
          <w:rFonts w:asciiTheme="minorHAnsi" w:hAnsiTheme="minorHAnsi" w:cstheme="minorHAnsi"/>
          <w:b/>
          <w:sz w:val="18"/>
          <w:szCs w:val="18"/>
        </w:rPr>
        <w:t>fatturato globale minimo</w:t>
      </w:r>
      <w:r w:rsidR="00AB0A4D" w:rsidRPr="00EF6207">
        <w:rPr>
          <w:rFonts w:asciiTheme="minorHAnsi" w:hAnsiTheme="minorHAnsi" w:cstheme="minorHAnsi"/>
          <w:sz w:val="18"/>
          <w:szCs w:val="18"/>
        </w:rPr>
        <w:t xml:space="preserve"> per servizi di ingegneria e di architettura, di cui all’art. 3, lett. vvvv) del Codice, espletati nei </w:t>
      </w:r>
      <w:r w:rsidR="00AB0A4D" w:rsidRPr="00EF6207">
        <w:rPr>
          <w:rFonts w:asciiTheme="minorHAnsi" w:hAnsiTheme="minorHAnsi" w:cstheme="minorHAnsi"/>
          <w:b/>
          <w:sz w:val="18"/>
          <w:szCs w:val="18"/>
        </w:rPr>
        <w:t xml:space="preserve">migliori tre esercizi dell'ultimo quinquennio </w:t>
      </w:r>
      <w:r w:rsidR="00AB0A4D" w:rsidRPr="00EF6207">
        <w:rPr>
          <w:rFonts w:asciiTheme="minorHAnsi" w:hAnsiTheme="minorHAnsi" w:cstheme="minorHAnsi"/>
          <w:sz w:val="18"/>
          <w:szCs w:val="18"/>
        </w:rPr>
        <w:t xml:space="preserve">antecedente la pubblicazione del bando, per un </w:t>
      </w:r>
      <w:r w:rsidR="00AB0A4D" w:rsidRPr="00EF6207">
        <w:rPr>
          <w:rFonts w:asciiTheme="minorHAnsi" w:hAnsiTheme="minorHAnsi" w:cstheme="minorHAnsi"/>
          <w:b/>
          <w:sz w:val="18"/>
          <w:szCs w:val="18"/>
        </w:rPr>
        <w:t>importo pari a due volte l’importo a base di gara</w:t>
      </w:r>
      <w:r w:rsidR="00AB0A4D" w:rsidRPr="00EF6207">
        <w:rPr>
          <w:rFonts w:asciiTheme="minorHAnsi" w:hAnsiTheme="minorHAnsi" w:cstheme="minorHAnsi"/>
          <w:sz w:val="18"/>
          <w:szCs w:val="18"/>
        </w:rPr>
        <w:t xml:space="preserve"> per la progettazione di fattibilità tecnica ed economica, progettazione definitiva (opzionale), Direzione Lavori e Coordinamento della sicurezza in esecuzione e quindi non inferiore a quanto di seguito indicato (IVA esclusa)</w:t>
      </w:r>
    </w:p>
    <w:p w14:paraId="4AAF5063" w14:textId="77777777" w:rsidR="004A0878" w:rsidRPr="00D96F65" w:rsidRDefault="004A0878" w:rsidP="009010C7">
      <w:pPr>
        <w:pStyle w:val="Paragrafoelenco1"/>
        <w:spacing w:line="360" w:lineRule="auto"/>
        <w:ind w:left="0"/>
        <w:jc w:val="both"/>
        <w:rPr>
          <w:rFonts w:asciiTheme="minorHAnsi" w:hAnsiTheme="minorHAnsi" w:cstheme="minorHAnsi"/>
          <w:i/>
          <w:iCs/>
          <w:color w:val="FF0000"/>
          <w:sz w:val="20"/>
        </w:rPr>
      </w:pPr>
    </w:p>
    <w:p w14:paraId="09C6E9C8" w14:textId="5623236A" w:rsidR="009010C7" w:rsidRPr="00D96F65" w:rsidRDefault="009010C7" w:rsidP="009010C7">
      <w:pPr>
        <w:pStyle w:val="Paragrafoelenco1"/>
        <w:spacing w:line="360" w:lineRule="auto"/>
        <w:ind w:left="0"/>
        <w:jc w:val="both"/>
        <w:rPr>
          <w:rFonts w:asciiTheme="minorHAnsi" w:hAnsiTheme="minorHAnsi" w:cstheme="minorHAnsi"/>
          <w:i/>
          <w:iCs/>
          <w:color w:val="FF0000"/>
          <w:sz w:val="20"/>
        </w:rPr>
      </w:pPr>
      <w:r w:rsidRPr="00D96F65">
        <w:rPr>
          <w:rFonts w:asciiTheme="minorHAnsi" w:hAnsiTheme="minorHAnsi" w:cstheme="minorHAnsi"/>
          <w:i/>
          <w:iCs/>
          <w:color w:val="FF0000"/>
          <w:sz w:val="20"/>
        </w:rPr>
        <w:t xml:space="preserve">Nota bene: compilare solo i prospetti relativi </w:t>
      </w:r>
      <w:r w:rsidR="001E6EDC" w:rsidRPr="00D96F65">
        <w:rPr>
          <w:rFonts w:asciiTheme="minorHAnsi" w:hAnsiTheme="minorHAnsi" w:cstheme="minorHAnsi"/>
          <w:i/>
          <w:iCs/>
          <w:color w:val="FF0000"/>
          <w:sz w:val="20"/>
        </w:rPr>
        <w:t xml:space="preserve">al </w:t>
      </w:r>
      <w:r w:rsidRPr="00D96F65">
        <w:rPr>
          <w:rFonts w:asciiTheme="minorHAnsi" w:hAnsiTheme="minorHAnsi" w:cstheme="minorHAnsi"/>
          <w:i/>
          <w:iCs/>
          <w:color w:val="FF0000"/>
          <w:sz w:val="20"/>
        </w:rPr>
        <w:t>lotto al quale si partecipa</w:t>
      </w:r>
    </w:p>
    <w:p w14:paraId="6A1F0CF3" w14:textId="77777777" w:rsidR="001E6EDC" w:rsidRPr="00BB0608" w:rsidRDefault="001E6EDC" w:rsidP="00BB0608">
      <w:pPr>
        <w:spacing w:after="120"/>
        <w:ind w:left="1418" w:hanging="1276"/>
        <w:jc w:val="both"/>
        <w:rPr>
          <w:rFonts w:asciiTheme="minorHAnsi" w:hAnsiTheme="minorHAnsi" w:cstheme="minorHAnsi"/>
          <w:b/>
          <w:bCs/>
          <w:i/>
          <w:iCs/>
          <w:sz w:val="22"/>
          <w:szCs w:val="22"/>
        </w:rPr>
      </w:pPr>
    </w:p>
    <w:p w14:paraId="57CB1E19" w14:textId="6FC961B6" w:rsidR="009010C7" w:rsidRPr="00DE4ABE" w:rsidRDefault="00AB0A4D" w:rsidP="00BB0608">
      <w:pPr>
        <w:spacing w:after="120"/>
        <w:ind w:left="1418" w:hanging="1276"/>
        <w:jc w:val="both"/>
        <w:rPr>
          <w:rFonts w:asciiTheme="minorHAnsi" w:hAnsiTheme="minorHAnsi" w:cstheme="minorHAnsi"/>
          <w:b/>
          <w:bCs/>
          <w:i/>
          <w:iCs/>
          <w:sz w:val="20"/>
        </w:rPr>
      </w:pPr>
      <w:r w:rsidRPr="00DE4ABE">
        <w:rPr>
          <w:rFonts w:asciiTheme="minorHAnsi" w:hAnsiTheme="minorHAnsi" w:cstheme="minorHAnsi"/>
          <w:b/>
          <w:bCs/>
          <w:i/>
          <w:iCs/>
          <w:sz w:val="20"/>
        </w:rPr>
        <w:t>LOTTO</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1</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Progetto Innovativo per la qualità dell’abitare – intervento di riqualificazione di parte del complesso C.S.S. Prospero Alpino a Marostica (ID PINQuA 359)</w:t>
      </w:r>
    </w:p>
    <w:tbl>
      <w:tblPr>
        <w:tblW w:w="0" w:type="auto"/>
        <w:tblInd w:w="55" w:type="dxa"/>
        <w:shd w:val="clear" w:color="auto" w:fill="FFFF99"/>
        <w:tblLayout w:type="fixed"/>
        <w:tblCellMar>
          <w:left w:w="0" w:type="dxa"/>
          <w:right w:w="0" w:type="dxa"/>
        </w:tblCellMar>
        <w:tblLook w:val="0000" w:firstRow="0" w:lastRow="0" w:firstColumn="0" w:lastColumn="0" w:noHBand="0" w:noVBand="0"/>
      </w:tblPr>
      <w:tblGrid>
        <w:gridCol w:w="2694"/>
        <w:gridCol w:w="2551"/>
        <w:gridCol w:w="1985"/>
        <w:gridCol w:w="2409"/>
      </w:tblGrid>
      <w:tr w:rsidR="00B05E8E" w:rsidRPr="00302B36" w14:paraId="52E01816" w14:textId="77777777" w:rsidTr="00BE0C7B">
        <w:tc>
          <w:tcPr>
            <w:tcW w:w="2694"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51FF022C" w14:textId="77777777" w:rsidR="00B05E8E" w:rsidRPr="00302B36" w:rsidRDefault="00B05E8E" w:rsidP="00B05E8E">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Triennio di riferimento</w:t>
            </w:r>
          </w:p>
          <w:p w14:paraId="3F032FB8" w14:textId="77777777" w:rsidR="00B05E8E" w:rsidRPr="00302B36" w:rsidRDefault="00B05E8E" w:rsidP="00B05E8E">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(migliori 3 esercizi ultimo quinquennio)</w:t>
            </w:r>
          </w:p>
        </w:tc>
        <w:tc>
          <w:tcPr>
            <w:tcW w:w="25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39E33957" w14:textId="7AC6321C" w:rsidR="00B05E8E" w:rsidRPr="00302B36" w:rsidRDefault="00B05E8E"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posto a base di gara</w:t>
            </w:r>
            <w:r w:rsidR="001E6EDC" w:rsidRPr="00302B36">
              <w:rPr>
                <w:rFonts w:asciiTheme="minorHAnsi" w:hAnsiTheme="minorHAnsi" w:cstheme="minorHAnsi"/>
                <w:b/>
                <w:color w:val="auto"/>
                <w:kern w:val="2"/>
                <w:sz w:val="16"/>
                <w:szCs w:val="16"/>
                <w:lang w:eastAsia="zh-CN"/>
              </w:rPr>
              <w:t xml:space="preserve"> </w:t>
            </w:r>
            <w:r w:rsidRPr="00302B36">
              <w:rPr>
                <w:rFonts w:asciiTheme="minorHAnsi" w:hAnsiTheme="minorHAnsi" w:cstheme="minorHAnsi"/>
                <w:b/>
                <w:color w:val="auto"/>
                <w:kern w:val="2"/>
                <w:sz w:val="16"/>
                <w:szCs w:val="16"/>
                <w:lang w:eastAsia="zh-CN"/>
              </w:rPr>
              <w:t xml:space="preserve">per </w:t>
            </w:r>
            <w:r w:rsidR="001E6EDC" w:rsidRPr="00302B36">
              <w:rPr>
                <w:rFonts w:asciiTheme="minorHAnsi" w:hAnsiTheme="minorHAnsi" w:cstheme="minorHAnsi"/>
                <w:b/>
                <w:color w:val="auto"/>
                <w:kern w:val="2"/>
                <w:sz w:val="16"/>
                <w:szCs w:val="16"/>
                <w:lang w:eastAsia="zh-CN"/>
              </w:rPr>
              <w:t>i</w:t>
            </w:r>
            <w:r w:rsidR="00AB0A4D" w:rsidRPr="00302B36">
              <w:rPr>
                <w:rFonts w:asciiTheme="minorHAnsi" w:hAnsiTheme="minorHAnsi" w:cstheme="minorHAnsi"/>
                <w:b/>
                <w:color w:val="auto"/>
                <w:kern w:val="2"/>
                <w:sz w:val="16"/>
                <w:szCs w:val="16"/>
                <w:lang w:eastAsia="zh-CN"/>
              </w:rPr>
              <w:t xml:space="preserve"> servizi </w:t>
            </w:r>
            <w:r w:rsidR="001E6EDC" w:rsidRPr="00302B36">
              <w:rPr>
                <w:rFonts w:asciiTheme="minorHAnsi" w:hAnsiTheme="minorHAnsi" w:cstheme="minorHAnsi"/>
                <w:b/>
                <w:color w:val="auto"/>
                <w:kern w:val="2"/>
                <w:sz w:val="16"/>
                <w:szCs w:val="16"/>
                <w:lang w:eastAsia="zh-CN"/>
              </w:rPr>
              <w:t xml:space="preserve">a bando compresi i servizi </w:t>
            </w:r>
            <w:r w:rsidR="00AB0A4D" w:rsidRPr="00302B36">
              <w:rPr>
                <w:rFonts w:asciiTheme="minorHAnsi" w:hAnsiTheme="minorHAnsi" w:cstheme="minorHAnsi"/>
                <w:b/>
                <w:color w:val="auto"/>
                <w:kern w:val="2"/>
                <w:sz w:val="16"/>
                <w:szCs w:val="16"/>
                <w:lang w:eastAsia="zh-CN"/>
              </w:rPr>
              <w:t xml:space="preserve">opzionali </w:t>
            </w:r>
          </w:p>
        </w:tc>
        <w:tc>
          <w:tcPr>
            <w:tcW w:w="1985"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tcPr>
          <w:p w14:paraId="5D1B9A04" w14:textId="77777777" w:rsidR="00B05E8E" w:rsidRPr="00302B36" w:rsidRDefault="00B05E8E" w:rsidP="00B05E8E">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requisito richiesto</w:t>
            </w:r>
          </w:p>
        </w:tc>
        <w:tc>
          <w:tcPr>
            <w:tcW w:w="2409" w:type="dxa"/>
            <w:tcBorders>
              <w:top w:val="single" w:sz="2" w:space="0" w:color="000000"/>
              <w:left w:val="single" w:sz="2" w:space="0" w:color="000000"/>
              <w:bottom w:val="single" w:sz="2" w:space="0" w:color="000000"/>
              <w:right w:val="single" w:sz="4" w:space="0" w:color="auto"/>
            </w:tcBorders>
            <w:shd w:val="clear" w:color="auto" w:fill="FFFF99"/>
          </w:tcPr>
          <w:p w14:paraId="06F07C60" w14:textId="77777777" w:rsidR="00B05E8E" w:rsidRPr="00302B36" w:rsidRDefault="00B05E8E" w:rsidP="00B05E8E">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B05E8E" w:rsidRPr="00302B36" w14:paraId="1246ADE1" w14:textId="77777777" w:rsidTr="00BE0C7B">
        <w:tc>
          <w:tcPr>
            <w:tcW w:w="2694"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7A08DA15" w14:textId="1D1267AC" w:rsidR="00B05E8E" w:rsidRPr="00302B36" w:rsidRDefault="00B05E8E"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2016-2021</w:t>
            </w:r>
          </w:p>
        </w:tc>
        <w:tc>
          <w:tcPr>
            <w:tcW w:w="2551"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40A34C84" w14:textId="729B700D" w:rsidR="00B05E8E" w:rsidRPr="00302B36" w:rsidRDefault="00C67919" w:rsidP="00B05E8E">
            <w:pPr>
              <w:suppressLineNumbers/>
              <w:suppressAutoHyphens/>
              <w:spacing w:line="276" w:lineRule="auto"/>
              <w:jc w:val="center"/>
              <w:textAlignment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xml:space="preserve">€. </w:t>
            </w:r>
            <w:r w:rsidR="00B05E8E" w:rsidRPr="00302B36">
              <w:rPr>
                <w:rFonts w:asciiTheme="minorHAnsi" w:hAnsiTheme="minorHAnsi" w:cstheme="minorHAnsi"/>
                <w:color w:val="auto"/>
                <w:kern w:val="2"/>
                <w:sz w:val="20"/>
                <w:lang w:eastAsia="zh-CN"/>
              </w:rPr>
              <w:t>999.254,12</w:t>
            </w:r>
          </w:p>
        </w:tc>
        <w:tc>
          <w:tcPr>
            <w:tcW w:w="1985"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53BB4B94" w14:textId="5026A0E7" w:rsidR="00B05E8E" w:rsidRPr="00302B36" w:rsidRDefault="00C67919" w:rsidP="00B05E8E">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xml:space="preserve">€. </w:t>
            </w:r>
            <w:r w:rsidR="00B05E8E" w:rsidRPr="00302B36">
              <w:rPr>
                <w:rFonts w:asciiTheme="minorHAnsi" w:hAnsiTheme="minorHAnsi" w:cstheme="minorHAnsi"/>
                <w:color w:val="auto"/>
                <w:kern w:val="2"/>
                <w:sz w:val="20"/>
                <w:lang w:eastAsia="zh-CN"/>
              </w:rPr>
              <w:t>1.998.508,24</w:t>
            </w:r>
          </w:p>
        </w:tc>
        <w:tc>
          <w:tcPr>
            <w:tcW w:w="2409" w:type="dxa"/>
            <w:tcBorders>
              <w:top w:val="single" w:sz="2" w:space="0" w:color="000000"/>
              <w:left w:val="single" w:sz="4" w:space="0" w:color="000000"/>
              <w:bottom w:val="single" w:sz="4" w:space="0" w:color="000000"/>
              <w:right w:val="single" w:sz="4" w:space="0" w:color="auto"/>
            </w:tcBorders>
            <w:shd w:val="clear" w:color="auto" w:fill="FFFF99"/>
          </w:tcPr>
          <w:p w14:paraId="534F4E9F" w14:textId="77777777" w:rsidR="00B05E8E" w:rsidRPr="00302B36" w:rsidRDefault="00B05E8E" w:rsidP="00B05E8E">
            <w:pPr>
              <w:suppressAutoHyphens/>
              <w:spacing w:line="300" w:lineRule="exact"/>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________________</w:t>
            </w:r>
          </w:p>
          <w:p w14:paraId="24880C25" w14:textId="77777777" w:rsidR="00B05E8E" w:rsidRPr="00302B36" w:rsidRDefault="00B05E8E" w:rsidP="00B05E8E">
            <w:pPr>
              <w:suppressAutoHyphens/>
              <w:spacing w:line="300" w:lineRule="exact"/>
              <w:jc w:val="center"/>
              <w:rPr>
                <w:rFonts w:asciiTheme="minorHAnsi" w:hAnsiTheme="minorHAnsi" w:cstheme="minorHAnsi"/>
                <w:color w:val="auto"/>
                <w:kern w:val="2"/>
                <w:sz w:val="20"/>
                <w:lang w:eastAsia="zh-CN"/>
              </w:rPr>
            </w:pPr>
          </w:p>
        </w:tc>
      </w:tr>
    </w:tbl>
    <w:p w14:paraId="3C893A53" w14:textId="77777777" w:rsidR="00B05E8E" w:rsidRPr="00302B36" w:rsidRDefault="00B05E8E" w:rsidP="00B05E8E">
      <w:pPr>
        <w:tabs>
          <w:tab w:val="left" w:pos="709"/>
        </w:tabs>
        <w:suppressAutoHyphens/>
        <w:ind w:left="709" w:hanging="142"/>
        <w:jc w:val="both"/>
        <w:rPr>
          <w:rFonts w:asciiTheme="minorHAnsi" w:hAnsiTheme="minorHAnsi" w:cstheme="minorHAnsi"/>
          <w:color w:val="auto"/>
          <w:kern w:val="2"/>
          <w:sz w:val="22"/>
          <w:szCs w:val="22"/>
          <w:lang w:eastAsia="zh-CN"/>
        </w:rPr>
      </w:pPr>
    </w:p>
    <w:p w14:paraId="2FD2FDF4" w14:textId="08C00F11" w:rsidR="00AB0A4D" w:rsidRPr="00DE4ABE" w:rsidRDefault="00AB0A4D" w:rsidP="00BB0608">
      <w:pPr>
        <w:spacing w:after="120"/>
        <w:ind w:left="1418" w:hanging="1276"/>
        <w:jc w:val="both"/>
        <w:rPr>
          <w:rFonts w:asciiTheme="minorHAnsi" w:hAnsiTheme="minorHAnsi" w:cstheme="minorHAnsi"/>
          <w:b/>
          <w:bCs/>
          <w:i/>
          <w:iCs/>
          <w:sz w:val="20"/>
        </w:rPr>
      </w:pPr>
      <w:r w:rsidRPr="00DE4ABE">
        <w:rPr>
          <w:rFonts w:asciiTheme="minorHAnsi" w:hAnsiTheme="minorHAnsi" w:cstheme="minorHAnsi"/>
          <w:b/>
          <w:bCs/>
          <w:i/>
          <w:iCs/>
          <w:sz w:val="20"/>
        </w:rPr>
        <w:t>LOTTO 2</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 Nuova realizzazione della Casa della comunità a Bassano del Grappa</w:t>
      </w:r>
    </w:p>
    <w:tbl>
      <w:tblPr>
        <w:tblW w:w="0" w:type="auto"/>
        <w:tblInd w:w="55" w:type="dxa"/>
        <w:shd w:val="clear" w:color="auto" w:fill="FFFF99"/>
        <w:tblLayout w:type="fixed"/>
        <w:tblCellMar>
          <w:left w:w="0" w:type="dxa"/>
          <w:right w:w="0" w:type="dxa"/>
        </w:tblCellMar>
        <w:tblLook w:val="0000" w:firstRow="0" w:lastRow="0" w:firstColumn="0" w:lastColumn="0" w:noHBand="0" w:noVBand="0"/>
      </w:tblPr>
      <w:tblGrid>
        <w:gridCol w:w="2694"/>
        <w:gridCol w:w="2551"/>
        <w:gridCol w:w="1985"/>
        <w:gridCol w:w="2409"/>
      </w:tblGrid>
      <w:tr w:rsidR="00AB0A4D" w:rsidRPr="00302B36" w14:paraId="615554B7" w14:textId="77777777" w:rsidTr="00BE0C7B">
        <w:tc>
          <w:tcPr>
            <w:tcW w:w="2694"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637A674C" w14:textId="77777777" w:rsidR="00AB0A4D" w:rsidRPr="00302B36" w:rsidRDefault="00AB0A4D" w:rsidP="00AB0A4D">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Triennio di riferimento</w:t>
            </w:r>
          </w:p>
          <w:p w14:paraId="69D9BC74" w14:textId="77777777" w:rsidR="00AB0A4D" w:rsidRPr="00302B36" w:rsidRDefault="00AB0A4D" w:rsidP="00AB0A4D">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(migliori 3 esercizi ultimo quinquennio)</w:t>
            </w:r>
          </w:p>
        </w:tc>
        <w:tc>
          <w:tcPr>
            <w:tcW w:w="25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1E6803FD" w14:textId="39F1380E" w:rsidR="00AB0A4D"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posto a base di gara per i servizi a bando compresi i servizi opzionali</w:t>
            </w:r>
          </w:p>
        </w:tc>
        <w:tc>
          <w:tcPr>
            <w:tcW w:w="1985"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tcPr>
          <w:p w14:paraId="176DB91C" w14:textId="77777777" w:rsidR="00AB0A4D" w:rsidRPr="00302B36" w:rsidRDefault="00AB0A4D" w:rsidP="00AB0A4D">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requisito richiesto</w:t>
            </w:r>
          </w:p>
        </w:tc>
        <w:tc>
          <w:tcPr>
            <w:tcW w:w="2409" w:type="dxa"/>
            <w:tcBorders>
              <w:top w:val="single" w:sz="2" w:space="0" w:color="000000"/>
              <w:left w:val="single" w:sz="2" w:space="0" w:color="000000"/>
              <w:bottom w:val="single" w:sz="2" w:space="0" w:color="000000"/>
              <w:right w:val="single" w:sz="4" w:space="0" w:color="auto"/>
            </w:tcBorders>
            <w:shd w:val="clear" w:color="auto" w:fill="FFFF99"/>
          </w:tcPr>
          <w:p w14:paraId="6763237D" w14:textId="77777777" w:rsidR="00AB0A4D" w:rsidRPr="00302B36" w:rsidRDefault="00AB0A4D" w:rsidP="00AB0A4D">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C67919" w:rsidRPr="00302B36" w14:paraId="6C844C06" w14:textId="77777777" w:rsidTr="00BE0C7B">
        <w:tc>
          <w:tcPr>
            <w:tcW w:w="2694"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219FD64F" w14:textId="75680BF1" w:rsidR="00C67919" w:rsidRPr="00302B36" w:rsidRDefault="00C67919"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2016-2021</w:t>
            </w:r>
          </w:p>
        </w:tc>
        <w:tc>
          <w:tcPr>
            <w:tcW w:w="2551"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0BED68C6" w14:textId="415AD0E2" w:rsidR="00C67919" w:rsidRPr="00302B36" w:rsidRDefault="00C67919" w:rsidP="00C67919">
            <w:pPr>
              <w:suppressLineNumbers/>
              <w:suppressAutoHyphens/>
              <w:spacing w:line="276" w:lineRule="auto"/>
              <w:jc w:val="center"/>
              <w:textAlignment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807.725,70</w:t>
            </w:r>
          </w:p>
        </w:tc>
        <w:tc>
          <w:tcPr>
            <w:tcW w:w="1985"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2DD91FC4" w14:textId="520DE177" w:rsidR="00C67919" w:rsidRPr="00302B36" w:rsidRDefault="00C67919"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1.615.451,40</w:t>
            </w:r>
          </w:p>
        </w:tc>
        <w:tc>
          <w:tcPr>
            <w:tcW w:w="2409" w:type="dxa"/>
            <w:tcBorders>
              <w:top w:val="single" w:sz="2" w:space="0" w:color="000000"/>
              <w:left w:val="single" w:sz="4" w:space="0" w:color="000000"/>
              <w:bottom w:val="single" w:sz="4" w:space="0" w:color="000000"/>
              <w:right w:val="single" w:sz="4" w:space="0" w:color="auto"/>
            </w:tcBorders>
            <w:shd w:val="clear" w:color="auto" w:fill="FFFF99"/>
          </w:tcPr>
          <w:p w14:paraId="7DA45FA4" w14:textId="77777777" w:rsidR="00C67919" w:rsidRPr="00302B36" w:rsidRDefault="00C67919" w:rsidP="00AB0A4D">
            <w:pPr>
              <w:suppressAutoHyphens/>
              <w:spacing w:line="300" w:lineRule="exact"/>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________________</w:t>
            </w:r>
          </w:p>
          <w:p w14:paraId="25F614AF" w14:textId="77777777" w:rsidR="00C67919" w:rsidRPr="00302B36" w:rsidRDefault="00C67919" w:rsidP="00AB0A4D">
            <w:pPr>
              <w:suppressAutoHyphens/>
              <w:spacing w:line="300" w:lineRule="exact"/>
              <w:jc w:val="center"/>
              <w:rPr>
                <w:rFonts w:asciiTheme="minorHAnsi" w:hAnsiTheme="minorHAnsi" w:cstheme="minorHAnsi"/>
                <w:color w:val="auto"/>
                <w:kern w:val="2"/>
                <w:sz w:val="20"/>
                <w:lang w:eastAsia="zh-CN"/>
              </w:rPr>
            </w:pPr>
          </w:p>
        </w:tc>
      </w:tr>
    </w:tbl>
    <w:p w14:paraId="798F7D13" w14:textId="77777777" w:rsidR="00C67919" w:rsidRPr="00302B36" w:rsidRDefault="00C67919" w:rsidP="00AB0A4D">
      <w:pPr>
        <w:tabs>
          <w:tab w:val="left" w:pos="709"/>
        </w:tabs>
        <w:suppressAutoHyphens/>
        <w:ind w:left="709" w:hanging="142"/>
        <w:jc w:val="both"/>
        <w:rPr>
          <w:rFonts w:asciiTheme="minorHAnsi" w:hAnsiTheme="minorHAnsi" w:cstheme="minorHAnsi"/>
          <w:color w:val="auto"/>
          <w:kern w:val="2"/>
          <w:sz w:val="22"/>
          <w:szCs w:val="22"/>
          <w:lang w:eastAsia="zh-CN"/>
        </w:rPr>
      </w:pPr>
    </w:p>
    <w:p w14:paraId="425C2A43" w14:textId="472C0B70" w:rsidR="00AB0A4D" w:rsidRPr="00DE4ABE" w:rsidRDefault="00AB0A4D" w:rsidP="00BB0608">
      <w:pPr>
        <w:spacing w:after="120"/>
        <w:ind w:left="1418" w:hanging="1276"/>
        <w:jc w:val="both"/>
        <w:rPr>
          <w:rFonts w:asciiTheme="minorHAnsi" w:hAnsiTheme="minorHAnsi" w:cstheme="minorHAnsi"/>
          <w:b/>
          <w:bCs/>
          <w:i/>
          <w:iCs/>
          <w:sz w:val="20"/>
        </w:rPr>
      </w:pPr>
      <w:r w:rsidRPr="00DE4ABE">
        <w:rPr>
          <w:rFonts w:asciiTheme="minorHAnsi" w:hAnsiTheme="minorHAnsi" w:cstheme="minorHAnsi"/>
          <w:b/>
          <w:bCs/>
          <w:i/>
          <w:iCs/>
          <w:sz w:val="20"/>
        </w:rPr>
        <w:t>LOTTO 3 – Nuova realizzazione della Casa della comunità a Romano d’Ezzelino</w:t>
      </w:r>
    </w:p>
    <w:tbl>
      <w:tblPr>
        <w:tblW w:w="0" w:type="auto"/>
        <w:tblInd w:w="55" w:type="dxa"/>
        <w:shd w:val="clear" w:color="auto" w:fill="FFFF99"/>
        <w:tblLayout w:type="fixed"/>
        <w:tblCellMar>
          <w:left w:w="0" w:type="dxa"/>
          <w:right w:w="0" w:type="dxa"/>
        </w:tblCellMar>
        <w:tblLook w:val="0000" w:firstRow="0" w:lastRow="0" w:firstColumn="0" w:lastColumn="0" w:noHBand="0" w:noVBand="0"/>
      </w:tblPr>
      <w:tblGrid>
        <w:gridCol w:w="2694"/>
        <w:gridCol w:w="2551"/>
        <w:gridCol w:w="1985"/>
        <w:gridCol w:w="2409"/>
      </w:tblGrid>
      <w:tr w:rsidR="00AB0A4D" w:rsidRPr="00302B36" w14:paraId="682299CB" w14:textId="77777777" w:rsidTr="00BE0C7B">
        <w:tc>
          <w:tcPr>
            <w:tcW w:w="2694"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5578AEEA" w14:textId="77777777" w:rsidR="00AB0A4D" w:rsidRPr="00302B36" w:rsidRDefault="00AB0A4D" w:rsidP="00BE0C7B">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Triennio di riferimento</w:t>
            </w:r>
          </w:p>
          <w:p w14:paraId="11DB26D8" w14:textId="77777777" w:rsidR="00AB0A4D" w:rsidRPr="00302B36" w:rsidRDefault="00AB0A4D" w:rsidP="00BE0C7B">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(migliori 3 esercizi ultimo quinquennio)</w:t>
            </w:r>
          </w:p>
        </w:tc>
        <w:tc>
          <w:tcPr>
            <w:tcW w:w="25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27D27810" w14:textId="0E9EA5F6" w:rsidR="00AB0A4D"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posto a base di gara per i servizi a bando compresi i servizi opzionali</w:t>
            </w:r>
          </w:p>
        </w:tc>
        <w:tc>
          <w:tcPr>
            <w:tcW w:w="1985"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tcPr>
          <w:p w14:paraId="5054BC61" w14:textId="77777777" w:rsidR="00AB0A4D" w:rsidRPr="00302B36" w:rsidRDefault="00AB0A4D" w:rsidP="00BE0C7B">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requisito richiesto</w:t>
            </w:r>
          </w:p>
        </w:tc>
        <w:tc>
          <w:tcPr>
            <w:tcW w:w="2409" w:type="dxa"/>
            <w:tcBorders>
              <w:top w:val="single" w:sz="2" w:space="0" w:color="000000"/>
              <w:left w:val="single" w:sz="2" w:space="0" w:color="000000"/>
              <w:bottom w:val="single" w:sz="2" w:space="0" w:color="000000"/>
              <w:right w:val="single" w:sz="4" w:space="0" w:color="auto"/>
            </w:tcBorders>
            <w:shd w:val="clear" w:color="auto" w:fill="FFFF99"/>
          </w:tcPr>
          <w:p w14:paraId="5DCBA26A" w14:textId="77777777" w:rsidR="00AB0A4D" w:rsidRPr="00302B36" w:rsidRDefault="00AB0A4D"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C67919" w:rsidRPr="00302B36" w14:paraId="17538E0B" w14:textId="77777777" w:rsidTr="00BE0C7B">
        <w:tc>
          <w:tcPr>
            <w:tcW w:w="2694"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1272E00F" w14:textId="6E179642" w:rsidR="00C67919" w:rsidRPr="00302B36" w:rsidRDefault="00C67919"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2016-2021</w:t>
            </w:r>
          </w:p>
        </w:tc>
        <w:tc>
          <w:tcPr>
            <w:tcW w:w="2551"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5C0A54B9" w14:textId="5E9FF0E4" w:rsidR="00C67919" w:rsidRPr="00302B36" w:rsidRDefault="00C67919" w:rsidP="00C67919">
            <w:pPr>
              <w:suppressLineNumbers/>
              <w:suppressAutoHyphens/>
              <w:spacing w:line="276" w:lineRule="auto"/>
              <w:jc w:val="center"/>
              <w:textAlignment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344.670,91</w:t>
            </w:r>
          </w:p>
        </w:tc>
        <w:tc>
          <w:tcPr>
            <w:tcW w:w="1985"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13611CAB" w14:textId="468D18BD" w:rsidR="00C67919" w:rsidRPr="00302B36" w:rsidRDefault="00C67919" w:rsidP="00C67919">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689.341,82</w:t>
            </w:r>
          </w:p>
        </w:tc>
        <w:tc>
          <w:tcPr>
            <w:tcW w:w="2409" w:type="dxa"/>
            <w:tcBorders>
              <w:top w:val="single" w:sz="2" w:space="0" w:color="000000"/>
              <w:left w:val="single" w:sz="4" w:space="0" w:color="000000"/>
              <w:bottom w:val="single" w:sz="4" w:space="0" w:color="000000"/>
              <w:right w:val="single" w:sz="4" w:space="0" w:color="auto"/>
            </w:tcBorders>
            <w:shd w:val="clear" w:color="auto" w:fill="FFFF99"/>
          </w:tcPr>
          <w:p w14:paraId="0F958F56" w14:textId="77777777" w:rsidR="00C67919" w:rsidRPr="00302B36" w:rsidRDefault="00C67919" w:rsidP="00BE0C7B">
            <w:pPr>
              <w:suppressAutoHyphens/>
              <w:spacing w:line="300" w:lineRule="exact"/>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________________</w:t>
            </w:r>
          </w:p>
          <w:p w14:paraId="77A88718" w14:textId="77777777" w:rsidR="00C67919" w:rsidRPr="00302B36" w:rsidRDefault="00C67919" w:rsidP="00BE0C7B">
            <w:pPr>
              <w:suppressAutoHyphens/>
              <w:spacing w:line="300" w:lineRule="exact"/>
              <w:jc w:val="center"/>
              <w:rPr>
                <w:rFonts w:asciiTheme="minorHAnsi" w:hAnsiTheme="minorHAnsi" w:cstheme="minorHAnsi"/>
                <w:color w:val="auto"/>
                <w:kern w:val="2"/>
                <w:sz w:val="20"/>
                <w:lang w:eastAsia="zh-CN"/>
              </w:rPr>
            </w:pPr>
          </w:p>
        </w:tc>
      </w:tr>
    </w:tbl>
    <w:p w14:paraId="7B7D0C3E" w14:textId="77777777" w:rsidR="00AB0A4D" w:rsidRPr="00302B36" w:rsidRDefault="00AB0A4D" w:rsidP="00AB0A4D">
      <w:pPr>
        <w:tabs>
          <w:tab w:val="left" w:pos="709"/>
        </w:tabs>
        <w:suppressAutoHyphens/>
        <w:ind w:left="709" w:hanging="142"/>
        <w:jc w:val="both"/>
        <w:rPr>
          <w:rFonts w:asciiTheme="minorHAnsi" w:hAnsiTheme="minorHAnsi" w:cstheme="minorHAnsi"/>
          <w:color w:val="auto"/>
          <w:kern w:val="2"/>
          <w:sz w:val="22"/>
          <w:szCs w:val="22"/>
          <w:lang w:eastAsia="zh-CN"/>
        </w:rPr>
      </w:pPr>
    </w:p>
    <w:p w14:paraId="1DC38903" w14:textId="1EB53DDA" w:rsidR="00AB0A4D" w:rsidRPr="00DE4ABE" w:rsidRDefault="00AB0A4D" w:rsidP="00BB0608">
      <w:pPr>
        <w:spacing w:after="120"/>
        <w:ind w:left="1418" w:hanging="1276"/>
        <w:jc w:val="both"/>
        <w:rPr>
          <w:rFonts w:asciiTheme="minorHAnsi" w:hAnsiTheme="minorHAnsi" w:cstheme="minorHAnsi"/>
          <w:b/>
          <w:bCs/>
          <w:i/>
          <w:iCs/>
          <w:sz w:val="20"/>
        </w:rPr>
      </w:pPr>
      <w:r w:rsidRPr="00DE4ABE">
        <w:rPr>
          <w:rFonts w:asciiTheme="minorHAnsi" w:hAnsiTheme="minorHAnsi" w:cstheme="minorHAnsi"/>
          <w:b/>
          <w:bCs/>
          <w:i/>
          <w:iCs/>
          <w:sz w:val="20"/>
        </w:rPr>
        <w:t>LOTTO 4</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w:t>
      </w:r>
      <w:r w:rsidR="006F7A36" w:rsidRPr="00DE4ABE">
        <w:rPr>
          <w:rFonts w:asciiTheme="minorHAnsi" w:hAnsiTheme="minorHAnsi" w:cstheme="minorHAnsi"/>
          <w:b/>
          <w:bCs/>
          <w:i/>
          <w:iCs/>
          <w:sz w:val="20"/>
        </w:rPr>
        <w:t xml:space="preserve"> </w:t>
      </w:r>
      <w:r w:rsidRPr="00DE4ABE">
        <w:rPr>
          <w:rFonts w:asciiTheme="minorHAnsi" w:hAnsiTheme="minorHAnsi" w:cstheme="minorHAnsi"/>
          <w:b/>
          <w:bCs/>
          <w:i/>
          <w:iCs/>
          <w:sz w:val="20"/>
        </w:rPr>
        <w:t>Manutenzione straordinaria dell’edificio E (piano terra) presso il CSS Prospero Alpino a Marostica ad uso Casa della comunità</w:t>
      </w:r>
    </w:p>
    <w:tbl>
      <w:tblPr>
        <w:tblW w:w="0" w:type="auto"/>
        <w:tblInd w:w="55" w:type="dxa"/>
        <w:shd w:val="clear" w:color="auto" w:fill="FFFF99"/>
        <w:tblLayout w:type="fixed"/>
        <w:tblCellMar>
          <w:left w:w="0" w:type="dxa"/>
          <w:right w:w="0" w:type="dxa"/>
        </w:tblCellMar>
        <w:tblLook w:val="0000" w:firstRow="0" w:lastRow="0" w:firstColumn="0" w:lastColumn="0" w:noHBand="0" w:noVBand="0"/>
      </w:tblPr>
      <w:tblGrid>
        <w:gridCol w:w="2694"/>
        <w:gridCol w:w="2551"/>
        <w:gridCol w:w="1985"/>
        <w:gridCol w:w="2409"/>
      </w:tblGrid>
      <w:tr w:rsidR="001E6EDC" w:rsidRPr="00302B36" w14:paraId="7388664C" w14:textId="77777777" w:rsidTr="00BE0C7B">
        <w:tc>
          <w:tcPr>
            <w:tcW w:w="2694"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5704AB25" w14:textId="77777777" w:rsidR="001E6EDC"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Triennio di riferimento</w:t>
            </w:r>
          </w:p>
          <w:p w14:paraId="69268D92" w14:textId="77777777" w:rsidR="001E6EDC"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(migliori 3 esercizi ultimo quinquennio)</w:t>
            </w:r>
          </w:p>
        </w:tc>
        <w:tc>
          <w:tcPr>
            <w:tcW w:w="25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tcPr>
          <w:p w14:paraId="7B94EA25" w14:textId="20577FA5" w:rsidR="001E6EDC"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posto a base di gara per i servizi a bando compresi i servizi opzionali</w:t>
            </w:r>
          </w:p>
        </w:tc>
        <w:tc>
          <w:tcPr>
            <w:tcW w:w="1985" w:type="dxa"/>
            <w:tcBorders>
              <w:top w:val="single" w:sz="2" w:space="0" w:color="000000"/>
              <w:left w:val="single" w:sz="2" w:space="0" w:color="000000"/>
              <w:bottom w:val="single" w:sz="2" w:space="0" w:color="000000"/>
              <w:right w:val="single" w:sz="4" w:space="0" w:color="auto"/>
            </w:tcBorders>
            <w:shd w:val="clear" w:color="auto" w:fill="FFFF99"/>
            <w:tcMar>
              <w:top w:w="55" w:type="dxa"/>
              <w:left w:w="55" w:type="dxa"/>
              <w:bottom w:w="55" w:type="dxa"/>
              <w:right w:w="55" w:type="dxa"/>
            </w:tcMar>
          </w:tcPr>
          <w:p w14:paraId="1AE7973D" w14:textId="77777777" w:rsidR="001E6EDC" w:rsidRPr="00302B36" w:rsidRDefault="001E6EDC" w:rsidP="001E6EDC">
            <w:pPr>
              <w:suppressLineNumbers/>
              <w:suppressAutoHyphens/>
              <w:jc w:val="center"/>
              <w:rPr>
                <w:rFonts w:asciiTheme="minorHAnsi" w:hAnsiTheme="minorHAnsi" w:cstheme="minorHAnsi"/>
                <w:b/>
                <w:color w:val="auto"/>
                <w:kern w:val="2"/>
                <w:sz w:val="16"/>
                <w:szCs w:val="16"/>
                <w:lang w:eastAsia="zh-CN"/>
              </w:rPr>
            </w:pPr>
            <w:r w:rsidRPr="00302B36">
              <w:rPr>
                <w:rFonts w:asciiTheme="minorHAnsi" w:hAnsiTheme="minorHAnsi" w:cstheme="minorHAnsi"/>
                <w:b/>
                <w:color w:val="auto"/>
                <w:kern w:val="2"/>
                <w:sz w:val="16"/>
                <w:szCs w:val="16"/>
                <w:lang w:eastAsia="zh-CN"/>
              </w:rPr>
              <w:t>Importo requisito richiesto</w:t>
            </w:r>
          </w:p>
        </w:tc>
        <w:tc>
          <w:tcPr>
            <w:tcW w:w="2409" w:type="dxa"/>
            <w:tcBorders>
              <w:top w:val="single" w:sz="2" w:space="0" w:color="000000"/>
              <w:left w:val="single" w:sz="2" w:space="0" w:color="000000"/>
              <w:bottom w:val="single" w:sz="2" w:space="0" w:color="000000"/>
              <w:right w:val="single" w:sz="4" w:space="0" w:color="auto"/>
            </w:tcBorders>
            <w:shd w:val="clear" w:color="auto" w:fill="FFFF99"/>
          </w:tcPr>
          <w:p w14:paraId="41A1B422" w14:textId="77777777" w:rsidR="001E6EDC" w:rsidRPr="00302B36" w:rsidRDefault="001E6EDC" w:rsidP="001E6EDC">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1E6EDC" w:rsidRPr="00302B36" w14:paraId="72AE7B9B" w14:textId="77777777" w:rsidTr="00BE0C7B">
        <w:tc>
          <w:tcPr>
            <w:tcW w:w="2694"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52C96BAB" w14:textId="592B3688" w:rsidR="001E6EDC" w:rsidRPr="00302B36" w:rsidRDefault="001E6EDC" w:rsidP="001E6EDC">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2016-2021</w:t>
            </w:r>
          </w:p>
        </w:tc>
        <w:tc>
          <w:tcPr>
            <w:tcW w:w="2551" w:type="dxa"/>
            <w:tcBorders>
              <w:top w:val="nil"/>
              <w:left w:val="single" w:sz="4" w:space="0" w:color="000000"/>
              <w:bottom w:val="single" w:sz="4" w:space="0" w:color="000000"/>
              <w:right w:val="nil"/>
            </w:tcBorders>
            <w:shd w:val="clear" w:color="auto" w:fill="FFFFFF"/>
            <w:tcMar>
              <w:top w:w="55" w:type="dxa"/>
              <w:left w:w="55" w:type="dxa"/>
              <w:bottom w:w="55" w:type="dxa"/>
              <w:right w:w="55" w:type="dxa"/>
            </w:tcMar>
            <w:vAlign w:val="center"/>
          </w:tcPr>
          <w:p w14:paraId="143454EB" w14:textId="7B7982E3" w:rsidR="001E6EDC" w:rsidRPr="00302B36" w:rsidRDefault="001E6EDC" w:rsidP="001E6EDC">
            <w:pPr>
              <w:suppressLineNumbers/>
              <w:suppressAutoHyphens/>
              <w:spacing w:line="276" w:lineRule="auto"/>
              <w:jc w:val="center"/>
              <w:textAlignment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201.199,31</w:t>
            </w:r>
          </w:p>
        </w:tc>
        <w:tc>
          <w:tcPr>
            <w:tcW w:w="1985" w:type="dxa"/>
            <w:tcBorders>
              <w:top w:val="single" w:sz="2" w:space="0" w:color="000000"/>
              <w:left w:val="single" w:sz="4" w:space="0" w:color="000000"/>
              <w:bottom w:val="single" w:sz="4" w:space="0" w:color="000000"/>
              <w:right w:val="single" w:sz="4" w:space="0" w:color="auto"/>
            </w:tcBorders>
            <w:shd w:val="clear" w:color="auto" w:fill="FFFFFF"/>
            <w:tcMar>
              <w:top w:w="55" w:type="dxa"/>
              <w:left w:w="55" w:type="dxa"/>
              <w:bottom w:w="55" w:type="dxa"/>
              <w:right w:w="55" w:type="dxa"/>
            </w:tcMar>
            <w:vAlign w:val="center"/>
          </w:tcPr>
          <w:p w14:paraId="36AA6E06" w14:textId="5AA9D9D5" w:rsidR="001E6EDC" w:rsidRPr="00302B36" w:rsidRDefault="001E6EDC" w:rsidP="001E6EDC">
            <w:pPr>
              <w:suppressLineNumbers/>
              <w:suppressAutoHyphens/>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402.398,62</w:t>
            </w:r>
          </w:p>
        </w:tc>
        <w:tc>
          <w:tcPr>
            <w:tcW w:w="2409" w:type="dxa"/>
            <w:tcBorders>
              <w:top w:val="single" w:sz="2" w:space="0" w:color="000000"/>
              <w:left w:val="single" w:sz="4" w:space="0" w:color="000000"/>
              <w:bottom w:val="single" w:sz="4" w:space="0" w:color="000000"/>
              <w:right w:val="single" w:sz="4" w:space="0" w:color="auto"/>
            </w:tcBorders>
            <w:shd w:val="clear" w:color="auto" w:fill="FFFF99"/>
          </w:tcPr>
          <w:p w14:paraId="434BADED" w14:textId="77777777" w:rsidR="001E6EDC" w:rsidRPr="00302B36" w:rsidRDefault="001E6EDC" w:rsidP="001E6EDC">
            <w:pPr>
              <w:suppressAutoHyphens/>
              <w:spacing w:line="300" w:lineRule="exact"/>
              <w:jc w:val="center"/>
              <w:rPr>
                <w:rFonts w:asciiTheme="minorHAnsi" w:hAnsiTheme="minorHAnsi" w:cstheme="minorHAnsi"/>
                <w:color w:val="auto"/>
                <w:kern w:val="2"/>
                <w:sz w:val="20"/>
                <w:lang w:eastAsia="zh-CN"/>
              </w:rPr>
            </w:pPr>
            <w:r w:rsidRPr="00302B36">
              <w:rPr>
                <w:rFonts w:asciiTheme="minorHAnsi" w:hAnsiTheme="minorHAnsi" w:cstheme="minorHAnsi"/>
                <w:color w:val="auto"/>
                <w:kern w:val="2"/>
                <w:sz w:val="20"/>
                <w:lang w:eastAsia="zh-CN"/>
              </w:rPr>
              <w:t>€ ________________</w:t>
            </w:r>
          </w:p>
          <w:p w14:paraId="495C3D75" w14:textId="77777777" w:rsidR="001E6EDC" w:rsidRPr="00302B36" w:rsidRDefault="001E6EDC" w:rsidP="001E6EDC">
            <w:pPr>
              <w:suppressAutoHyphens/>
              <w:spacing w:line="300" w:lineRule="exact"/>
              <w:jc w:val="center"/>
              <w:rPr>
                <w:rFonts w:asciiTheme="minorHAnsi" w:hAnsiTheme="minorHAnsi" w:cstheme="minorHAnsi"/>
                <w:color w:val="auto"/>
                <w:kern w:val="2"/>
                <w:sz w:val="20"/>
                <w:lang w:eastAsia="zh-CN"/>
              </w:rPr>
            </w:pPr>
          </w:p>
        </w:tc>
      </w:tr>
    </w:tbl>
    <w:p w14:paraId="2AC8DBCD" w14:textId="77777777" w:rsidR="00AB0A4D" w:rsidRPr="00302B36" w:rsidRDefault="00AB0A4D" w:rsidP="00AB0A4D">
      <w:pPr>
        <w:tabs>
          <w:tab w:val="left" w:pos="709"/>
        </w:tabs>
        <w:suppressAutoHyphens/>
        <w:ind w:left="709" w:hanging="142"/>
        <w:jc w:val="both"/>
        <w:rPr>
          <w:rFonts w:asciiTheme="minorHAnsi" w:hAnsiTheme="minorHAnsi" w:cstheme="minorHAnsi"/>
          <w:color w:val="auto"/>
          <w:kern w:val="2"/>
          <w:sz w:val="22"/>
          <w:szCs w:val="22"/>
          <w:lang w:eastAsia="zh-CN"/>
        </w:rPr>
      </w:pPr>
    </w:p>
    <w:p w14:paraId="04F23792" w14:textId="6A5431A7" w:rsidR="006D3104" w:rsidRPr="00302B36" w:rsidRDefault="006D3104" w:rsidP="00AB0A4D">
      <w:pPr>
        <w:spacing w:line="360" w:lineRule="auto"/>
        <w:contextualSpacing/>
        <w:jc w:val="both"/>
        <w:rPr>
          <w:rFonts w:asciiTheme="minorHAnsi" w:hAnsiTheme="minorHAnsi" w:cstheme="minorHAnsi"/>
          <w:i/>
          <w:iCs/>
          <w:sz w:val="22"/>
          <w:szCs w:val="22"/>
        </w:rPr>
      </w:pPr>
    </w:p>
    <w:p w14:paraId="3B01C616" w14:textId="0922B4FD" w:rsidR="001D255F" w:rsidRPr="00302B36" w:rsidRDefault="001D255F">
      <w:pPr>
        <w:spacing w:after="200" w:line="276" w:lineRule="auto"/>
        <w:rPr>
          <w:rFonts w:asciiTheme="minorHAnsi" w:hAnsiTheme="minorHAnsi" w:cstheme="minorHAnsi"/>
          <w:i/>
          <w:iCs/>
          <w:sz w:val="22"/>
          <w:szCs w:val="22"/>
        </w:rPr>
      </w:pPr>
      <w:r w:rsidRPr="00302B36">
        <w:rPr>
          <w:rFonts w:asciiTheme="minorHAnsi" w:hAnsiTheme="minorHAnsi" w:cstheme="minorHAnsi"/>
          <w:i/>
          <w:iCs/>
          <w:sz w:val="22"/>
          <w:szCs w:val="22"/>
        </w:rPr>
        <w:br w:type="page"/>
      </w:r>
    </w:p>
    <w:p w14:paraId="38B93302" w14:textId="16A56EB0" w:rsidR="00471B6D" w:rsidRPr="00D96F65" w:rsidRDefault="00037A7A" w:rsidP="00987CAB">
      <w:pPr>
        <w:pStyle w:val="Paragrafoelenco1"/>
        <w:numPr>
          <w:ilvl w:val="0"/>
          <w:numId w:val="2"/>
        </w:numPr>
        <w:ind w:left="527" w:hanging="357"/>
        <w:jc w:val="both"/>
        <w:rPr>
          <w:rFonts w:asciiTheme="minorHAnsi" w:hAnsiTheme="minorHAnsi" w:cstheme="minorHAnsi"/>
          <w:i/>
          <w:iCs/>
          <w:sz w:val="20"/>
        </w:rPr>
      </w:pPr>
      <w:r w:rsidRPr="00D96F65">
        <w:rPr>
          <w:rFonts w:asciiTheme="minorHAnsi" w:hAnsiTheme="minorHAnsi" w:cstheme="minorHAnsi"/>
          <w:b/>
          <w:i/>
          <w:iCs/>
          <w:sz w:val="20"/>
        </w:rPr>
        <w:lastRenderedPageBreak/>
        <w:t>REQUISITI DI CAPACITÀ TECNICA E PROFESSIONALE</w:t>
      </w:r>
      <w:r w:rsidRPr="00D96F65">
        <w:rPr>
          <w:rFonts w:asciiTheme="minorHAnsi" w:hAnsiTheme="minorHAnsi" w:cstheme="minorHAnsi"/>
          <w:i/>
          <w:iCs/>
          <w:sz w:val="20"/>
        </w:rPr>
        <w:t xml:space="preserve"> </w:t>
      </w:r>
    </w:p>
    <w:p w14:paraId="703329A6" w14:textId="33E693F1" w:rsidR="00037A7A" w:rsidRPr="00EF6207" w:rsidRDefault="00037A7A" w:rsidP="00471B6D">
      <w:pPr>
        <w:pStyle w:val="Paragrafoelenco1"/>
        <w:ind w:left="527"/>
        <w:jc w:val="both"/>
        <w:rPr>
          <w:rFonts w:asciiTheme="minorHAnsi" w:hAnsiTheme="minorHAnsi" w:cstheme="minorHAnsi"/>
          <w:i/>
          <w:iCs/>
          <w:sz w:val="18"/>
          <w:szCs w:val="18"/>
        </w:rPr>
      </w:pPr>
      <w:r w:rsidRPr="00EF6207">
        <w:rPr>
          <w:rFonts w:asciiTheme="minorHAnsi" w:hAnsiTheme="minorHAnsi" w:cstheme="minorHAnsi"/>
          <w:i/>
          <w:iCs/>
          <w:sz w:val="18"/>
          <w:szCs w:val="18"/>
        </w:rPr>
        <w:t>Dichiara</w:t>
      </w:r>
      <w:r w:rsidR="00987CAB" w:rsidRPr="00EF6207">
        <w:rPr>
          <w:rFonts w:asciiTheme="minorHAnsi" w:hAnsiTheme="minorHAnsi" w:cstheme="minorHAnsi"/>
          <w:i/>
          <w:iCs/>
          <w:sz w:val="18"/>
          <w:szCs w:val="18"/>
        </w:rPr>
        <w:t xml:space="preserve"> di </w:t>
      </w:r>
      <w:r w:rsidRPr="00EF6207">
        <w:rPr>
          <w:rFonts w:asciiTheme="minorHAnsi" w:hAnsiTheme="minorHAnsi" w:cstheme="minorHAnsi"/>
          <w:i/>
          <w:iCs/>
          <w:sz w:val="18"/>
          <w:szCs w:val="18"/>
        </w:rPr>
        <w:t xml:space="preserve"> </w:t>
      </w:r>
      <w:r w:rsidR="00987CAB" w:rsidRPr="00EF6207">
        <w:rPr>
          <w:rFonts w:asciiTheme="minorHAnsi" w:hAnsiTheme="minorHAnsi" w:cstheme="minorHAnsi"/>
          <w:color w:val="auto"/>
          <w:kern w:val="0"/>
          <w:sz w:val="18"/>
          <w:szCs w:val="18"/>
        </w:rPr>
        <w:t xml:space="preserve">aver espletato negli ultimi </w:t>
      </w:r>
      <w:r w:rsidR="00987CAB" w:rsidRPr="00EF6207">
        <w:rPr>
          <w:rFonts w:asciiTheme="minorHAnsi" w:hAnsiTheme="minorHAnsi" w:cstheme="minorHAnsi"/>
          <w:b/>
          <w:color w:val="auto"/>
          <w:kern w:val="0"/>
          <w:sz w:val="18"/>
          <w:szCs w:val="18"/>
        </w:rPr>
        <w:t>dieci anni</w:t>
      </w:r>
      <w:r w:rsidR="00987CAB" w:rsidRPr="00EF6207">
        <w:rPr>
          <w:rFonts w:asciiTheme="minorHAnsi" w:hAnsiTheme="minorHAnsi" w:cstheme="minorHAnsi"/>
          <w:color w:val="auto"/>
          <w:kern w:val="0"/>
          <w:sz w:val="18"/>
          <w:szCs w:val="18"/>
        </w:rPr>
        <w:t xml:space="preserve"> servizi di ingegneria e di architettura, di cui all’art. 3, lett. vvvv) del Codice, relativi a lavori appartenenti ad ognuna delle classi e categorie dei lavori cui si riferiscono i servizi da affidare, individuate sulla base delle elencazioni contenute nelle vigenti tariffe professionali, per un </w:t>
      </w:r>
      <w:r w:rsidR="00987CAB" w:rsidRPr="00EF6207">
        <w:rPr>
          <w:rFonts w:asciiTheme="minorHAnsi" w:hAnsiTheme="minorHAnsi" w:cstheme="minorHAnsi"/>
          <w:b/>
          <w:color w:val="auto"/>
          <w:kern w:val="0"/>
          <w:sz w:val="18"/>
          <w:szCs w:val="18"/>
        </w:rPr>
        <w:t>importo globale per ogni classe e categoria pari a 1,5 volte l’importo stimato dei lavori</w:t>
      </w:r>
      <w:r w:rsidR="00987CAB" w:rsidRPr="00EF6207">
        <w:rPr>
          <w:rFonts w:asciiTheme="minorHAnsi" w:hAnsiTheme="minorHAnsi" w:cstheme="minorHAnsi"/>
          <w:color w:val="auto"/>
          <w:kern w:val="0"/>
          <w:sz w:val="18"/>
          <w:szCs w:val="18"/>
        </w:rPr>
        <w:t xml:space="preserve"> cui si riferisce la prestazione, calcolato con riguardo ad ognuna delle classi e categorie di seguito indicate</w:t>
      </w:r>
      <w:r w:rsidRPr="00EF6207">
        <w:rPr>
          <w:rFonts w:asciiTheme="minorHAnsi" w:hAnsiTheme="minorHAnsi" w:cstheme="minorHAnsi"/>
          <w:i/>
          <w:iCs/>
          <w:sz w:val="18"/>
          <w:szCs w:val="18"/>
        </w:rPr>
        <w:t xml:space="preserve">: </w:t>
      </w:r>
    </w:p>
    <w:p w14:paraId="4A758C62" w14:textId="77777777" w:rsidR="00987CAB" w:rsidRPr="00D96F65" w:rsidRDefault="00987CAB" w:rsidP="00987CAB">
      <w:pPr>
        <w:pStyle w:val="Paragrafoelenco1"/>
        <w:ind w:left="527"/>
        <w:jc w:val="both"/>
        <w:rPr>
          <w:rFonts w:asciiTheme="minorHAnsi" w:hAnsiTheme="minorHAnsi" w:cstheme="minorHAnsi"/>
          <w:i/>
          <w:iCs/>
          <w:sz w:val="22"/>
          <w:szCs w:val="22"/>
        </w:rPr>
      </w:pPr>
    </w:p>
    <w:p w14:paraId="0928D9B5" w14:textId="2724A22D" w:rsidR="00037A7A" w:rsidRPr="00EF6207" w:rsidRDefault="00037A7A" w:rsidP="00037A7A">
      <w:pPr>
        <w:pStyle w:val="Paragrafoelenco1"/>
        <w:spacing w:line="360" w:lineRule="auto"/>
        <w:ind w:left="530"/>
        <w:jc w:val="both"/>
        <w:rPr>
          <w:rFonts w:asciiTheme="minorHAnsi" w:hAnsiTheme="minorHAnsi" w:cstheme="minorHAnsi"/>
          <w:i/>
          <w:iCs/>
          <w:color w:val="FF0000"/>
          <w:sz w:val="20"/>
        </w:rPr>
      </w:pPr>
      <w:bookmarkStart w:id="17" w:name="_Hlk98080308"/>
      <w:r w:rsidRPr="00EF6207">
        <w:rPr>
          <w:rFonts w:asciiTheme="minorHAnsi" w:hAnsiTheme="minorHAnsi" w:cstheme="minorHAnsi"/>
          <w:i/>
          <w:iCs/>
          <w:color w:val="FF0000"/>
          <w:sz w:val="20"/>
        </w:rPr>
        <w:t>Nota bene: compil</w:t>
      </w:r>
      <w:r w:rsidR="001D255F" w:rsidRPr="00EF6207">
        <w:rPr>
          <w:rFonts w:asciiTheme="minorHAnsi" w:hAnsiTheme="minorHAnsi" w:cstheme="minorHAnsi"/>
          <w:i/>
          <w:iCs/>
          <w:color w:val="FF0000"/>
          <w:sz w:val="20"/>
        </w:rPr>
        <w:t>are solo i prospetti relativi al</w:t>
      </w:r>
      <w:r w:rsidRPr="00EF6207">
        <w:rPr>
          <w:rFonts w:asciiTheme="minorHAnsi" w:hAnsiTheme="minorHAnsi" w:cstheme="minorHAnsi"/>
          <w:i/>
          <w:iCs/>
          <w:color w:val="FF0000"/>
          <w:sz w:val="20"/>
        </w:rPr>
        <w:t xml:space="preserve"> lotto al quale si partecipa</w:t>
      </w:r>
    </w:p>
    <w:p w14:paraId="0BBB14EF" w14:textId="77777777" w:rsidR="001D255F" w:rsidRPr="00D96F65" w:rsidRDefault="001D255F" w:rsidP="00037A7A">
      <w:pPr>
        <w:pStyle w:val="Paragrafoelenco1"/>
        <w:spacing w:line="360" w:lineRule="auto"/>
        <w:ind w:left="530"/>
        <w:jc w:val="both"/>
        <w:rPr>
          <w:rFonts w:asciiTheme="minorHAnsi" w:hAnsiTheme="minorHAnsi" w:cstheme="minorHAnsi"/>
          <w:i/>
          <w:iCs/>
          <w:color w:val="FF0000"/>
          <w:sz w:val="22"/>
          <w:szCs w:val="22"/>
        </w:rPr>
      </w:pPr>
    </w:p>
    <w:p w14:paraId="5C0BCF90" w14:textId="62728CC3" w:rsidR="00987CAB" w:rsidRPr="00DE4ABE" w:rsidRDefault="00037A7A" w:rsidP="00313331">
      <w:pPr>
        <w:pStyle w:val="Paragrafoelenco1"/>
        <w:ind w:left="527"/>
        <w:jc w:val="both"/>
        <w:rPr>
          <w:rFonts w:asciiTheme="minorHAnsi" w:hAnsiTheme="minorHAnsi" w:cstheme="minorHAnsi"/>
          <w:b/>
          <w:bCs/>
          <w:i/>
          <w:iCs/>
          <w:sz w:val="20"/>
        </w:rPr>
      </w:pPr>
      <w:r w:rsidRPr="00DE4ABE">
        <w:rPr>
          <w:rFonts w:asciiTheme="minorHAnsi" w:hAnsiTheme="minorHAnsi" w:cstheme="minorHAnsi"/>
          <w:i/>
          <w:iCs/>
          <w:sz w:val="20"/>
        </w:rPr>
        <w:t xml:space="preserve"> </w:t>
      </w:r>
      <w:r w:rsidR="00987CAB" w:rsidRPr="00DE4ABE">
        <w:rPr>
          <w:rFonts w:asciiTheme="minorHAnsi" w:hAnsiTheme="minorHAnsi" w:cstheme="minorHAnsi"/>
          <w:b/>
          <w:bCs/>
          <w:i/>
          <w:iCs/>
          <w:sz w:val="20"/>
        </w:rPr>
        <w:t>LOTTO 1 – Progetto Innovativo per la qualità dell’abitare – intervento di riqualificazione di parte del complesso C.S.S. Prospero Alpino a Marostica (ID PINQuA 359)</w:t>
      </w:r>
    </w:p>
    <w:p w14:paraId="5253E2C7" w14:textId="77777777" w:rsidR="00C67919" w:rsidRPr="00302B36" w:rsidRDefault="00C67919" w:rsidP="00313331">
      <w:pPr>
        <w:pStyle w:val="Paragrafoelenco1"/>
        <w:ind w:left="527"/>
        <w:jc w:val="both"/>
        <w:rPr>
          <w:rFonts w:asciiTheme="minorHAnsi" w:hAnsiTheme="minorHAnsi" w:cstheme="minorHAnsi"/>
          <w:b/>
          <w:i/>
          <w:iCs/>
          <w:sz w:val="22"/>
          <w:szCs w:val="22"/>
        </w:rPr>
      </w:pPr>
    </w:p>
    <w:tbl>
      <w:tblPr>
        <w:tblStyle w:val="Grigliatabella"/>
        <w:tblW w:w="5000" w:type="pct"/>
        <w:tblLayout w:type="fixed"/>
        <w:tblLook w:val="04A0" w:firstRow="1" w:lastRow="0" w:firstColumn="1" w:lastColumn="0" w:noHBand="0" w:noVBand="1"/>
      </w:tblPr>
      <w:tblGrid>
        <w:gridCol w:w="1190"/>
        <w:gridCol w:w="676"/>
        <w:gridCol w:w="274"/>
        <w:gridCol w:w="1163"/>
        <w:gridCol w:w="1125"/>
        <w:gridCol w:w="1391"/>
        <w:gridCol w:w="1299"/>
        <w:gridCol w:w="1336"/>
        <w:gridCol w:w="1399"/>
      </w:tblGrid>
      <w:tr w:rsidR="00C67919" w:rsidRPr="00302B36" w14:paraId="14005920" w14:textId="77777777" w:rsidTr="004F4FC7">
        <w:trPr>
          <w:trHeight w:val="343"/>
        </w:trPr>
        <w:tc>
          <w:tcPr>
            <w:tcW w:w="2247" w:type="pct"/>
            <w:gridSpan w:val="5"/>
            <w:tcBorders>
              <w:top w:val="single" w:sz="4" w:space="0" w:color="auto"/>
              <w:left w:val="single" w:sz="4" w:space="0" w:color="auto"/>
              <w:right w:val="single" w:sz="4" w:space="0" w:color="auto"/>
            </w:tcBorders>
            <w:shd w:val="clear" w:color="auto" w:fill="F2F2F2" w:themeFill="background1" w:themeFillShade="F2"/>
            <w:vAlign w:val="center"/>
          </w:tcPr>
          <w:p w14:paraId="5B3E17F5" w14:textId="18737E3D" w:rsidR="00C67919" w:rsidRPr="00302B36" w:rsidRDefault="00D10131" w:rsidP="00883502">
            <w:pPr>
              <w:jc w:val="center"/>
              <w:rPr>
                <w:rFonts w:asciiTheme="minorHAnsi" w:hAnsiTheme="minorHAnsi" w:cstheme="minorHAnsi"/>
                <w:b/>
                <w:color w:val="auto"/>
                <w:sz w:val="18"/>
              </w:rPr>
            </w:pPr>
            <w:r w:rsidRPr="00302B36">
              <w:rPr>
                <w:rFonts w:asciiTheme="minorHAnsi" w:hAnsiTheme="minorHAnsi" w:cstheme="minorHAnsi"/>
                <w:b/>
                <w:color w:val="auto"/>
                <w:sz w:val="18"/>
              </w:rPr>
              <w:t>REQUISITI PREVISTI DAL DISCIPLINARE</w:t>
            </w:r>
          </w:p>
        </w:tc>
        <w:tc>
          <w:tcPr>
            <w:tcW w:w="2753" w:type="pct"/>
            <w:gridSpan w:val="4"/>
            <w:tcBorders>
              <w:top w:val="single" w:sz="4" w:space="0" w:color="auto"/>
              <w:left w:val="single" w:sz="4" w:space="0" w:color="auto"/>
              <w:right w:val="single" w:sz="4" w:space="0" w:color="auto"/>
            </w:tcBorders>
            <w:shd w:val="clear" w:color="auto" w:fill="F2F2F2" w:themeFill="background1" w:themeFillShade="F2"/>
          </w:tcPr>
          <w:p w14:paraId="1B1BC925" w14:textId="47B6DBB1" w:rsidR="00C67919" w:rsidRPr="004F4FC7" w:rsidRDefault="00D10131"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DA COMPILARE A CURA DELL’OPERATORE ECONOMICO</w:t>
            </w:r>
          </w:p>
        </w:tc>
      </w:tr>
      <w:bookmarkEnd w:id="17"/>
      <w:tr w:rsidR="004F4FC7" w:rsidRPr="00302B36" w14:paraId="3C846CBF" w14:textId="6EF0CB24" w:rsidTr="004F4FC7">
        <w:trPr>
          <w:trHeight w:val="1196"/>
        </w:trPr>
        <w:tc>
          <w:tcPr>
            <w:tcW w:w="604" w:type="pct"/>
            <w:tcBorders>
              <w:top w:val="single" w:sz="4" w:space="0" w:color="auto"/>
              <w:left w:val="single" w:sz="4" w:space="0" w:color="auto"/>
              <w:right w:val="single" w:sz="4" w:space="0" w:color="auto"/>
            </w:tcBorders>
            <w:shd w:val="clear" w:color="auto" w:fill="F2F2F2" w:themeFill="background1" w:themeFillShade="F2"/>
            <w:vAlign w:val="center"/>
          </w:tcPr>
          <w:p w14:paraId="5A8AD114" w14:textId="4D446C7D" w:rsidR="00883502" w:rsidRPr="00302B36" w:rsidRDefault="00883502" w:rsidP="005C6AE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Categoria opere </w:t>
            </w:r>
          </w:p>
        </w:tc>
        <w:tc>
          <w:tcPr>
            <w:tcW w:w="343" w:type="pct"/>
            <w:tcBorders>
              <w:top w:val="single" w:sz="4" w:space="0" w:color="auto"/>
              <w:left w:val="single" w:sz="4" w:space="0" w:color="auto"/>
              <w:right w:val="single" w:sz="4" w:space="0" w:color="auto"/>
            </w:tcBorders>
            <w:shd w:val="clear" w:color="auto" w:fill="F2F2F2" w:themeFill="background1" w:themeFillShade="F2"/>
            <w:vAlign w:val="center"/>
          </w:tcPr>
          <w:p w14:paraId="09D33CB2" w14:textId="58E7DDA1" w:rsidR="00883502" w:rsidRPr="00DE4ABE" w:rsidRDefault="00883502" w:rsidP="004F4FC7">
            <w:pPr>
              <w:ind w:left="-108" w:right="-120"/>
              <w:jc w:val="center"/>
              <w:rPr>
                <w:rFonts w:asciiTheme="minorHAnsi" w:hAnsiTheme="minorHAnsi" w:cstheme="minorHAnsi"/>
                <w:b/>
                <w:color w:val="auto"/>
                <w:sz w:val="18"/>
                <w:szCs w:val="18"/>
              </w:rPr>
            </w:pPr>
            <w:r w:rsidRPr="00DE4ABE">
              <w:rPr>
                <w:rFonts w:asciiTheme="minorHAnsi" w:hAnsiTheme="minorHAnsi" w:cstheme="minorHAnsi"/>
                <w:b/>
                <w:color w:val="auto"/>
                <w:sz w:val="18"/>
                <w:szCs w:val="18"/>
              </w:rPr>
              <w:t xml:space="preserve">ID opere </w:t>
            </w:r>
          </w:p>
        </w:tc>
        <w:tc>
          <w:tcPr>
            <w:tcW w:w="139" w:type="pct"/>
            <w:tcBorders>
              <w:top w:val="single" w:sz="4" w:space="0" w:color="auto"/>
              <w:left w:val="single" w:sz="4" w:space="0" w:color="auto"/>
              <w:right w:val="single" w:sz="4" w:space="0" w:color="auto"/>
            </w:tcBorders>
            <w:shd w:val="clear" w:color="auto" w:fill="F2F2F2" w:themeFill="background1" w:themeFillShade="F2"/>
            <w:vAlign w:val="center"/>
          </w:tcPr>
          <w:p w14:paraId="13377748" w14:textId="11FFFF87" w:rsidR="00C67919" w:rsidRPr="00302B36" w:rsidRDefault="00883502" w:rsidP="00C67919">
            <w:pPr>
              <w:jc w:val="center"/>
              <w:rPr>
                <w:rFonts w:asciiTheme="minorHAnsi" w:hAnsiTheme="minorHAnsi" w:cstheme="minorHAnsi"/>
                <w:b/>
                <w:color w:val="auto"/>
                <w:sz w:val="18"/>
              </w:rPr>
            </w:pPr>
            <w:r w:rsidRPr="00302B36">
              <w:rPr>
                <w:rFonts w:asciiTheme="minorHAnsi" w:hAnsiTheme="minorHAnsi" w:cstheme="minorHAnsi"/>
                <w:b/>
                <w:color w:val="auto"/>
                <w:sz w:val="18"/>
              </w:rPr>
              <w:t>P</w:t>
            </w:r>
          </w:p>
          <w:p w14:paraId="387327AD" w14:textId="0B27E48A" w:rsidR="00883502" w:rsidRPr="00302B36" w:rsidRDefault="00C67919" w:rsidP="00C67919">
            <w:pPr>
              <w:jc w:val="center"/>
              <w:rPr>
                <w:rFonts w:asciiTheme="minorHAnsi" w:hAnsiTheme="minorHAnsi" w:cstheme="minorHAnsi"/>
                <w:b/>
                <w:color w:val="auto"/>
                <w:sz w:val="18"/>
              </w:rPr>
            </w:pPr>
            <w:r w:rsidRPr="00302B36">
              <w:rPr>
                <w:rFonts w:asciiTheme="minorHAnsi" w:hAnsiTheme="minorHAnsi" w:cstheme="minorHAnsi"/>
                <w:b/>
                <w:color w:val="auto"/>
                <w:sz w:val="18"/>
              </w:rPr>
              <w:t>S</w:t>
            </w:r>
          </w:p>
        </w:tc>
        <w:tc>
          <w:tcPr>
            <w:tcW w:w="590" w:type="pct"/>
            <w:tcBorders>
              <w:top w:val="single" w:sz="4" w:space="0" w:color="auto"/>
              <w:left w:val="single" w:sz="4" w:space="0" w:color="auto"/>
              <w:right w:val="single" w:sz="4" w:space="0" w:color="auto"/>
            </w:tcBorders>
            <w:shd w:val="clear" w:color="auto" w:fill="F2F2F2" w:themeFill="background1" w:themeFillShade="F2"/>
            <w:vAlign w:val="center"/>
          </w:tcPr>
          <w:p w14:paraId="1F6EE00E" w14:textId="1B5D5205" w:rsidR="00883502" w:rsidRPr="00302B36" w:rsidRDefault="00883502" w:rsidP="00883502">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LAVORI </w:t>
            </w:r>
          </w:p>
        </w:tc>
        <w:tc>
          <w:tcPr>
            <w:tcW w:w="571" w:type="pct"/>
            <w:tcBorders>
              <w:top w:val="single" w:sz="4" w:space="0" w:color="auto"/>
              <w:left w:val="single" w:sz="4" w:space="0" w:color="auto"/>
              <w:right w:val="single" w:sz="4" w:space="0" w:color="auto"/>
            </w:tcBorders>
            <w:shd w:val="clear" w:color="auto" w:fill="F2F2F2" w:themeFill="background1" w:themeFillShade="F2"/>
            <w:vAlign w:val="center"/>
          </w:tcPr>
          <w:p w14:paraId="14772C9F" w14:textId="77777777" w:rsidR="00883502" w:rsidRPr="00302B36" w:rsidRDefault="00883502" w:rsidP="00883502">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RICHIESTO MINIMO </w:t>
            </w:r>
          </w:p>
          <w:p w14:paraId="3AF782DD" w14:textId="77777777" w:rsidR="00C67919" w:rsidRPr="00302B36" w:rsidRDefault="00C67919" w:rsidP="00883502">
            <w:pPr>
              <w:jc w:val="center"/>
              <w:rPr>
                <w:rFonts w:asciiTheme="minorHAnsi" w:hAnsiTheme="minorHAnsi" w:cstheme="minorHAnsi"/>
                <w:b/>
                <w:color w:val="auto"/>
                <w:sz w:val="18"/>
              </w:rPr>
            </w:pPr>
          </w:p>
          <w:p w14:paraId="26AE0B42" w14:textId="52318F50" w:rsidR="00C67919" w:rsidRPr="00302B36" w:rsidRDefault="00C67919" w:rsidP="00883502">
            <w:pPr>
              <w:jc w:val="center"/>
              <w:rPr>
                <w:rFonts w:asciiTheme="minorHAnsi" w:hAnsiTheme="minorHAnsi" w:cstheme="minorHAnsi"/>
                <w:b/>
                <w:color w:val="auto"/>
                <w:sz w:val="18"/>
              </w:rPr>
            </w:pPr>
            <w:r w:rsidRPr="00302B36">
              <w:rPr>
                <w:rFonts w:asciiTheme="minorHAnsi" w:hAnsiTheme="minorHAnsi" w:cstheme="minorHAnsi"/>
                <w:b/>
                <w:sz w:val="20"/>
              </w:rPr>
              <w:t>X 1,5</w:t>
            </w:r>
          </w:p>
        </w:tc>
        <w:tc>
          <w:tcPr>
            <w:tcW w:w="706" w:type="pct"/>
            <w:tcBorders>
              <w:top w:val="single" w:sz="4" w:space="0" w:color="auto"/>
              <w:left w:val="single" w:sz="4" w:space="0" w:color="auto"/>
              <w:right w:val="single" w:sz="4" w:space="0" w:color="auto"/>
            </w:tcBorders>
            <w:shd w:val="clear" w:color="auto" w:fill="F2F2F2" w:themeFill="background1" w:themeFillShade="F2"/>
            <w:vAlign w:val="center"/>
          </w:tcPr>
          <w:p w14:paraId="7DF29B18" w14:textId="58A8CAB3" w:rsidR="00883502" w:rsidRPr="004F4FC7" w:rsidRDefault="00883502" w:rsidP="00BB0608">
            <w:pPr>
              <w:jc w:val="center"/>
              <w:rPr>
                <w:rFonts w:asciiTheme="minorHAnsi" w:hAnsiTheme="minorHAnsi" w:cstheme="minorHAnsi"/>
                <w:b/>
                <w:color w:val="FF0000"/>
                <w:sz w:val="18"/>
              </w:rPr>
            </w:pPr>
            <w:r w:rsidRPr="004F4FC7">
              <w:rPr>
                <w:rFonts w:asciiTheme="minorHAnsi" w:hAnsiTheme="minorHAnsi" w:cstheme="minorHAnsi"/>
                <w:b/>
                <w:color w:val="FF0000"/>
                <w:sz w:val="18"/>
              </w:rPr>
              <w:t>IMPORTO  LAVORI PER SERVIZI ANALOGHI SVOLTI</w:t>
            </w:r>
          </w:p>
        </w:tc>
        <w:tc>
          <w:tcPr>
            <w:tcW w:w="659" w:type="pct"/>
            <w:tcBorders>
              <w:top w:val="single" w:sz="4" w:space="0" w:color="auto"/>
              <w:left w:val="single" w:sz="4" w:space="0" w:color="auto"/>
              <w:right w:val="single" w:sz="4" w:space="0" w:color="auto"/>
            </w:tcBorders>
            <w:shd w:val="clear" w:color="auto" w:fill="F2F2F2" w:themeFill="background1" w:themeFillShade="F2"/>
            <w:vAlign w:val="center"/>
          </w:tcPr>
          <w:p w14:paraId="542F0091" w14:textId="0780212B" w:rsidR="00883502" w:rsidRPr="004F4FC7" w:rsidRDefault="00883502"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OGGETTO INTERVENTO</w:t>
            </w:r>
          </w:p>
        </w:tc>
        <w:tc>
          <w:tcPr>
            <w:tcW w:w="678" w:type="pct"/>
            <w:tcBorders>
              <w:top w:val="single" w:sz="4" w:space="0" w:color="auto"/>
              <w:left w:val="single" w:sz="4" w:space="0" w:color="auto"/>
              <w:right w:val="single" w:sz="4" w:space="0" w:color="auto"/>
            </w:tcBorders>
            <w:shd w:val="clear" w:color="auto" w:fill="F2F2F2" w:themeFill="background1" w:themeFillShade="F2"/>
            <w:vAlign w:val="center"/>
          </w:tcPr>
          <w:p w14:paraId="44AAF14A" w14:textId="35D5551D" w:rsidR="00883502" w:rsidRPr="004F4FC7" w:rsidRDefault="00883502"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COMMITTENTE</w:t>
            </w:r>
          </w:p>
        </w:tc>
        <w:tc>
          <w:tcPr>
            <w:tcW w:w="710" w:type="pct"/>
            <w:tcBorders>
              <w:top w:val="single" w:sz="4" w:space="0" w:color="auto"/>
              <w:left w:val="single" w:sz="4" w:space="0" w:color="auto"/>
              <w:right w:val="single" w:sz="4" w:space="0" w:color="auto"/>
            </w:tcBorders>
            <w:shd w:val="clear" w:color="auto" w:fill="F2F2F2" w:themeFill="background1" w:themeFillShade="F2"/>
            <w:vAlign w:val="center"/>
          </w:tcPr>
          <w:p w14:paraId="29D5DAEC" w14:textId="18DBD5EF" w:rsidR="00883502" w:rsidRPr="004F4FC7" w:rsidRDefault="00883502"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MESE/ANNO</w:t>
            </w:r>
          </w:p>
          <w:p w14:paraId="0C3C5F76" w14:textId="77777777" w:rsidR="00883502" w:rsidRPr="004F4FC7" w:rsidRDefault="00883502"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DURATA PRESTAZIONE</w:t>
            </w:r>
          </w:p>
          <w:p w14:paraId="5F34E9CB" w14:textId="0326EF8A" w:rsidR="00883502" w:rsidRPr="004F4FC7" w:rsidRDefault="00883502" w:rsidP="00883502">
            <w:pPr>
              <w:jc w:val="center"/>
              <w:rPr>
                <w:rFonts w:asciiTheme="minorHAnsi" w:hAnsiTheme="minorHAnsi" w:cstheme="minorHAnsi"/>
                <w:b/>
                <w:color w:val="FF0000"/>
                <w:sz w:val="18"/>
              </w:rPr>
            </w:pPr>
            <w:r w:rsidRPr="004F4FC7">
              <w:rPr>
                <w:rFonts w:asciiTheme="minorHAnsi" w:hAnsiTheme="minorHAnsi" w:cstheme="minorHAnsi"/>
                <w:b/>
                <w:color w:val="FF0000"/>
                <w:sz w:val="18"/>
              </w:rPr>
              <w:t>PROFESSIONALE</w:t>
            </w:r>
          </w:p>
        </w:tc>
      </w:tr>
      <w:tr w:rsidR="004F4FC7" w:rsidRPr="00302B36" w14:paraId="7B0863B7" w14:textId="1360EAD9" w:rsidTr="004F4FC7">
        <w:trPr>
          <w:trHeight w:val="399"/>
        </w:trPr>
        <w:tc>
          <w:tcPr>
            <w:tcW w:w="604" w:type="pct"/>
            <w:tcBorders>
              <w:top w:val="single" w:sz="4" w:space="0" w:color="auto"/>
              <w:left w:val="single" w:sz="4" w:space="0" w:color="auto"/>
              <w:right w:val="single" w:sz="4" w:space="0" w:color="auto"/>
            </w:tcBorders>
            <w:vAlign w:val="center"/>
          </w:tcPr>
          <w:p w14:paraId="7AFFE31F" w14:textId="673AF522" w:rsidR="00987CAB" w:rsidRPr="00302B36" w:rsidRDefault="00987CAB" w:rsidP="00883502">
            <w:pPr>
              <w:rPr>
                <w:rFonts w:asciiTheme="minorHAnsi" w:hAnsiTheme="minorHAnsi" w:cstheme="minorHAnsi"/>
                <w:bCs/>
                <w:i/>
                <w:iCs/>
                <w:sz w:val="14"/>
                <w:szCs w:val="14"/>
              </w:rPr>
            </w:pPr>
            <w:r w:rsidRPr="00302B36">
              <w:rPr>
                <w:rFonts w:asciiTheme="minorHAnsi" w:hAnsiTheme="minorHAnsi" w:cstheme="minorHAnsi"/>
                <w:bCs/>
                <w:i/>
                <w:iCs/>
                <w:sz w:val="14"/>
                <w:szCs w:val="14"/>
              </w:rPr>
              <w:t>Residenza – edifici correnti</w:t>
            </w:r>
          </w:p>
        </w:tc>
        <w:tc>
          <w:tcPr>
            <w:tcW w:w="343" w:type="pct"/>
            <w:tcBorders>
              <w:top w:val="single" w:sz="4" w:space="0" w:color="auto"/>
              <w:left w:val="single" w:sz="4" w:space="0" w:color="auto"/>
              <w:right w:val="single" w:sz="4" w:space="0" w:color="auto"/>
            </w:tcBorders>
            <w:vAlign w:val="center"/>
          </w:tcPr>
          <w:p w14:paraId="45B91ABE" w14:textId="2E68AABA" w:rsidR="00987CAB" w:rsidRPr="00DE4ABE" w:rsidRDefault="00987CAB" w:rsidP="004F4FC7">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E.06</w:t>
            </w:r>
          </w:p>
        </w:tc>
        <w:tc>
          <w:tcPr>
            <w:tcW w:w="139" w:type="pct"/>
            <w:tcBorders>
              <w:top w:val="single" w:sz="4" w:space="0" w:color="auto"/>
              <w:left w:val="single" w:sz="4" w:space="0" w:color="auto"/>
              <w:right w:val="single" w:sz="4" w:space="0" w:color="auto"/>
            </w:tcBorders>
            <w:vAlign w:val="center"/>
          </w:tcPr>
          <w:p w14:paraId="6943B5E0" w14:textId="0DB197FA" w:rsidR="00987CAB" w:rsidRPr="00302B36" w:rsidRDefault="00987CAB" w:rsidP="005C6AEE">
            <w:pPr>
              <w:jc w:val="center"/>
              <w:rPr>
                <w:rFonts w:asciiTheme="minorHAnsi" w:hAnsiTheme="minorHAnsi" w:cstheme="minorHAnsi"/>
                <w:b/>
                <w:sz w:val="20"/>
              </w:rPr>
            </w:pPr>
            <w:r w:rsidRPr="00302B36">
              <w:rPr>
                <w:rFonts w:asciiTheme="minorHAnsi" w:hAnsiTheme="minorHAnsi" w:cstheme="minorHAnsi"/>
                <w:b/>
                <w:sz w:val="20"/>
              </w:rPr>
              <w:t>P</w:t>
            </w:r>
          </w:p>
        </w:tc>
        <w:tc>
          <w:tcPr>
            <w:tcW w:w="590" w:type="pct"/>
            <w:tcBorders>
              <w:top w:val="single" w:sz="4" w:space="0" w:color="auto"/>
              <w:left w:val="single" w:sz="4" w:space="0" w:color="auto"/>
              <w:right w:val="single" w:sz="4" w:space="0" w:color="auto"/>
            </w:tcBorders>
            <w:vAlign w:val="center"/>
          </w:tcPr>
          <w:p w14:paraId="65A53DD2" w14:textId="66204382" w:rsidR="00987CAB" w:rsidRPr="00302B36" w:rsidRDefault="00987CAB" w:rsidP="005C6AEE">
            <w:pPr>
              <w:jc w:val="center"/>
              <w:rPr>
                <w:rFonts w:asciiTheme="minorHAnsi" w:hAnsiTheme="minorHAnsi" w:cstheme="minorHAnsi"/>
                <w:b/>
                <w:sz w:val="18"/>
                <w:szCs w:val="18"/>
              </w:rPr>
            </w:pPr>
            <w:r w:rsidRPr="00302B36">
              <w:rPr>
                <w:rFonts w:asciiTheme="minorHAnsi" w:hAnsiTheme="minorHAnsi" w:cstheme="minorHAnsi"/>
                <w:b/>
                <w:sz w:val="18"/>
                <w:szCs w:val="18"/>
              </w:rPr>
              <w:t>€. 4.175.000</w:t>
            </w:r>
          </w:p>
        </w:tc>
        <w:tc>
          <w:tcPr>
            <w:tcW w:w="571" w:type="pct"/>
            <w:tcBorders>
              <w:top w:val="single" w:sz="4" w:space="0" w:color="auto"/>
              <w:left w:val="single" w:sz="4" w:space="0" w:color="auto"/>
              <w:bottom w:val="single" w:sz="4" w:space="0" w:color="auto"/>
              <w:right w:val="single" w:sz="4" w:space="0" w:color="auto"/>
            </w:tcBorders>
            <w:vAlign w:val="center"/>
          </w:tcPr>
          <w:p w14:paraId="081E30CC" w14:textId="2BABB1F2" w:rsidR="00987CAB" w:rsidRPr="00302B36" w:rsidRDefault="00987CAB" w:rsidP="00883502">
            <w:pPr>
              <w:jc w:val="center"/>
              <w:rPr>
                <w:rFonts w:asciiTheme="minorHAnsi" w:hAnsiTheme="minorHAnsi" w:cstheme="minorHAnsi"/>
                <w:b/>
                <w:sz w:val="18"/>
                <w:szCs w:val="18"/>
              </w:rPr>
            </w:pPr>
            <w:r w:rsidRPr="00302B36">
              <w:rPr>
                <w:rFonts w:asciiTheme="minorHAnsi" w:hAnsiTheme="minorHAnsi" w:cstheme="minorHAnsi"/>
                <w:b/>
                <w:sz w:val="18"/>
                <w:szCs w:val="18"/>
              </w:rPr>
              <w:t>€. 6.262.500</w:t>
            </w:r>
          </w:p>
        </w:tc>
        <w:tc>
          <w:tcPr>
            <w:tcW w:w="706" w:type="pct"/>
            <w:tcBorders>
              <w:top w:val="single" w:sz="4" w:space="0" w:color="auto"/>
              <w:left w:val="single" w:sz="4" w:space="0" w:color="auto"/>
              <w:bottom w:val="single" w:sz="4" w:space="0" w:color="auto"/>
              <w:right w:val="single" w:sz="4" w:space="0" w:color="auto"/>
            </w:tcBorders>
            <w:vAlign w:val="center"/>
          </w:tcPr>
          <w:p w14:paraId="0942AACD" w14:textId="54AF0D92" w:rsidR="00987CAB" w:rsidRPr="00302B36" w:rsidRDefault="00987CAB" w:rsidP="00987CAB">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67DB9674" w14:textId="396FCABF" w:rsidR="00987CAB" w:rsidRPr="00302B36" w:rsidRDefault="00987CAB" w:rsidP="005C6AE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165DCF93" w14:textId="4E6665DD" w:rsidR="00987CAB" w:rsidRPr="00302B36" w:rsidRDefault="00987CAB" w:rsidP="005C6AE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5D9F1FC9" w14:textId="33EA5345" w:rsidR="00987CAB" w:rsidRPr="00302B36" w:rsidRDefault="00987CAB" w:rsidP="005C6AEE">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266DC837" w14:textId="77777777" w:rsidTr="004F4FC7">
        <w:trPr>
          <w:trHeight w:val="399"/>
        </w:trPr>
        <w:tc>
          <w:tcPr>
            <w:tcW w:w="604" w:type="pct"/>
            <w:tcBorders>
              <w:top w:val="single" w:sz="4" w:space="0" w:color="auto"/>
              <w:left w:val="single" w:sz="4" w:space="0" w:color="auto"/>
              <w:right w:val="single" w:sz="4" w:space="0" w:color="auto"/>
            </w:tcBorders>
            <w:vAlign w:val="center"/>
          </w:tcPr>
          <w:p w14:paraId="2B04AC96" w14:textId="353589C5" w:rsidR="004F4FC7" w:rsidRPr="00302B36" w:rsidRDefault="004F4FC7" w:rsidP="004F4FC7">
            <w:pPr>
              <w:ind w:right="-108"/>
              <w:rPr>
                <w:rFonts w:asciiTheme="minorHAnsi" w:hAnsiTheme="minorHAnsi" w:cstheme="minorHAnsi"/>
                <w:bCs/>
                <w:i/>
                <w:iCs/>
                <w:sz w:val="14"/>
                <w:szCs w:val="14"/>
              </w:rPr>
            </w:pPr>
            <w:r>
              <w:rPr>
                <w:rFonts w:asciiTheme="minorHAnsi" w:hAnsiTheme="minorHAnsi" w:cstheme="minorHAnsi"/>
                <w:bCs/>
                <w:i/>
                <w:iCs/>
                <w:sz w:val="14"/>
                <w:szCs w:val="14"/>
              </w:rPr>
              <w:t>Strutture, opere strutturali puntuali, strutture in c.a. soggette ad azione sismica</w:t>
            </w:r>
          </w:p>
        </w:tc>
        <w:tc>
          <w:tcPr>
            <w:tcW w:w="343" w:type="pct"/>
            <w:tcBorders>
              <w:top w:val="single" w:sz="4" w:space="0" w:color="auto"/>
              <w:left w:val="single" w:sz="4" w:space="0" w:color="auto"/>
              <w:right w:val="single" w:sz="4" w:space="0" w:color="auto"/>
            </w:tcBorders>
            <w:vAlign w:val="center"/>
          </w:tcPr>
          <w:p w14:paraId="6D5DB6C8" w14:textId="595DB58A" w:rsidR="004F4FC7" w:rsidRPr="00DE4ABE" w:rsidRDefault="004F4FC7" w:rsidP="004F4FC7">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S.03</w:t>
            </w:r>
          </w:p>
        </w:tc>
        <w:tc>
          <w:tcPr>
            <w:tcW w:w="139" w:type="pct"/>
            <w:tcBorders>
              <w:top w:val="single" w:sz="4" w:space="0" w:color="auto"/>
              <w:left w:val="single" w:sz="4" w:space="0" w:color="auto"/>
              <w:right w:val="single" w:sz="4" w:space="0" w:color="auto"/>
            </w:tcBorders>
            <w:vAlign w:val="center"/>
          </w:tcPr>
          <w:p w14:paraId="3F3A01A7" w14:textId="21E4BD7F" w:rsidR="004F4FC7" w:rsidRPr="00302B36" w:rsidRDefault="004F4FC7" w:rsidP="004F4FC7">
            <w:pPr>
              <w:jc w:val="center"/>
              <w:rPr>
                <w:rFonts w:asciiTheme="minorHAnsi" w:hAnsiTheme="minorHAnsi" w:cstheme="minorHAnsi"/>
                <w:b/>
                <w:sz w:val="20"/>
              </w:rPr>
            </w:pPr>
            <w:r>
              <w:rPr>
                <w:rFonts w:asciiTheme="minorHAnsi" w:hAnsiTheme="minorHAnsi" w:cstheme="minorHAnsi"/>
                <w:b/>
                <w:sz w:val="20"/>
              </w:rPr>
              <w:t>S</w:t>
            </w:r>
          </w:p>
        </w:tc>
        <w:tc>
          <w:tcPr>
            <w:tcW w:w="590" w:type="pct"/>
            <w:tcBorders>
              <w:top w:val="single" w:sz="4" w:space="0" w:color="auto"/>
              <w:left w:val="single" w:sz="4" w:space="0" w:color="auto"/>
              <w:right w:val="single" w:sz="4" w:space="0" w:color="auto"/>
            </w:tcBorders>
            <w:vAlign w:val="center"/>
          </w:tcPr>
          <w:p w14:paraId="2F5E4C32" w14:textId="36A167FD" w:rsidR="004F4FC7" w:rsidRPr="004F4FC7" w:rsidRDefault="004F4FC7" w:rsidP="004F4FC7">
            <w:pPr>
              <w:jc w:val="center"/>
              <w:rPr>
                <w:rFonts w:asciiTheme="minorHAnsi" w:hAnsiTheme="minorHAnsi" w:cstheme="minorHAnsi"/>
                <w:b/>
                <w:sz w:val="18"/>
              </w:rPr>
            </w:pPr>
            <w:r w:rsidRPr="004F4FC7">
              <w:rPr>
                <w:rFonts w:asciiTheme="minorHAnsi" w:hAnsiTheme="minorHAnsi" w:cstheme="minorHAnsi"/>
                <w:b/>
                <w:sz w:val="18"/>
              </w:rPr>
              <w:t>€.</w:t>
            </w:r>
            <w:r>
              <w:rPr>
                <w:rFonts w:asciiTheme="minorHAnsi" w:hAnsiTheme="minorHAnsi" w:cstheme="minorHAnsi"/>
                <w:b/>
                <w:sz w:val="18"/>
              </w:rPr>
              <w:t xml:space="preserve"> </w:t>
            </w:r>
            <w:r w:rsidRPr="004F4FC7">
              <w:rPr>
                <w:rFonts w:asciiTheme="minorHAnsi" w:hAnsiTheme="minorHAnsi" w:cstheme="minorHAnsi"/>
                <w:b/>
                <w:sz w:val="18"/>
              </w:rPr>
              <w:t>1.043.750</w:t>
            </w:r>
          </w:p>
        </w:tc>
        <w:tc>
          <w:tcPr>
            <w:tcW w:w="571" w:type="pct"/>
            <w:tcBorders>
              <w:top w:val="single" w:sz="4" w:space="0" w:color="auto"/>
              <w:left w:val="single" w:sz="4" w:space="0" w:color="auto"/>
              <w:bottom w:val="single" w:sz="4" w:space="0" w:color="auto"/>
              <w:right w:val="single" w:sz="4" w:space="0" w:color="auto"/>
            </w:tcBorders>
            <w:vAlign w:val="center"/>
          </w:tcPr>
          <w:p w14:paraId="4F9DDC8D" w14:textId="1456EC2F" w:rsidR="004F4FC7" w:rsidRPr="004F4FC7" w:rsidRDefault="004F4FC7" w:rsidP="004F4FC7">
            <w:pPr>
              <w:jc w:val="center"/>
              <w:rPr>
                <w:rFonts w:asciiTheme="minorHAnsi" w:hAnsiTheme="minorHAnsi" w:cstheme="minorHAnsi"/>
                <w:b/>
                <w:sz w:val="18"/>
              </w:rPr>
            </w:pPr>
            <w:r>
              <w:rPr>
                <w:rFonts w:asciiTheme="minorHAnsi" w:hAnsiTheme="minorHAnsi" w:cstheme="minorHAnsi"/>
                <w:b/>
                <w:sz w:val="18"/>
              </w:rPr>
              <w:t>€. 1.565.625</w:t>
            </w:r>
          </w:p>
        </w:tc>
        <w:tc>
          <w:tcPr>
            <w:tcW w:w="706" w:type="pct"/>
            <w:tcBorders>
              <w:top w:val="single" w:sz="4" w:space="0" w:color="auto"/>
              <w:left w:val="single" w:sz="4" w:space="0" w:color="auto"/>
              <w:bottom w:val="single" w:sz="4" w:space="0" w:color="auto"/>
              <w:right w:val="single" w:sz="4" w:space="0" w:color="auto"/>
            </w:tcBorders>
            <w:vAlign w:val="center"/>
          </w:tcPr>
          <w:p w14:paraId="7622E483" w14:textId="583F7F2E"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33A566E2" w14:textId="16FEF2F0"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6B68B827" w14:textId="4DBA91E4"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2B6D9805" w14:textId="097BB438"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41FEBC10" w14:textId="77777777" w:rsidTr="004F4FC7">
        <w:trPr>
          <w:trHeight w:val="399"/>
        </w:trPr>
        <w:tc>
          <w:tcPr>
            <w:tcW w:w="604" w:type="pct"/>
            <w:tcBorders>
              <w:top w:val="single" w:sz="4" w:space="0" w:color="auto"/>
              <w:left w:val="single" w:sz="4" w:space="0" w:color="auto"/>
              <w:right w:val="single" w:sz="4" w:space="0" w:color="auto"/>
            </w:tcBorders>
            <w:vAlign w:val="center"/>
          </w:tcPr>
          <w:p w14:paraId="2D9B366C" w14:textId="688D78B7" w:rsidR="004F4FC7" w:rsidRPr="00302B36" w:rsidRDefault="004F4FC7" w:rsidP="004F4FC7">
            <w:pPr>
              <w:ind w:right="-108"/>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343" w:type="pct"/>
            <w:tcBorders>
              <w:top w:val="single" w:sz="4" w:space="0" w:color="auto"/>
              <w:left w:val="single" w:sz="4" w:space="0" w:color="auto"/>
              <w:right w:val="single" w:sz="4" w:space="0" w:color="auto"/>
            </w:tcBorders>
            <w:vAlign w:val="center"/>
          </w:tcPr>
          <w:p w14:paraId="3683886E" w14:textId="1487AFF2" w:rsidR="004F4FC7" w:rsidRPr="00DE4ABE" w:rsidRDefault="004F4FC7" w:rsidP="004F4FC7">
            <w:pPr>
              <w:jc w:val="center"/>
              <w:rPr>
                <w:rFonts w:asciiTheme="minorHAnsi" w:hAnsiTheme="minorHAnsi" w:cstheme="minorHAnsi"/>
                <w:b/>
                <w:sz w:val="18"/>
                <w:szCs w:val="18"/>
              </w:rPr>
            </w:pPr>
            <w:r w:rsidRPr="00DE4ABE">
              <w:rPr>
                <w:rFonts w:asciiTheme="minorHAnsi" w:hAnsiTheme="minorHAnsi" w:cstheme="minorHAnsi"/>
                <w:b/>
                <w:sz w:val="18"/>
                <w:szCs w:val="18"/>
              </w:rPr>
              <w:t>IA.01</w:t>
            </w:r>
          </w:p>
        </w:tc>
        <w:tc>
          <w:tcPr>
            <w:tcW w:w="139" w:type="pct"/>
            <w:tcBorders>
              <w:top w:val="single" w:sz="4" w:space="0" w:color="auto"/>
              <w:left w:val="single" w:sz="4" w:space="0" w:color="auto"/>
              <w:right w:val="single" w:sz="4" w:space="0" w:color="auto"/>
            </w:tcBorders>
            <w:vAlign w:val="center"/>
          </w:tcPr>
          <w:p w14:paraId="6F15AA77" w14:textId="5FFC0F53" w:rsidR="004F4FC7" w:rsidRPr="00302B36" w:rsidRDefault="004F4FC7" w:rsidP="004F4FC7">
            <w:pPr>
              <w:jc w:val="center"/>
              <w:rPr>
                <w:rFonts w:asciiTheme="minorHAnsi" w:hAnsiTheme="minorHAnsi" w:cstheme="minorHAnsi"/>
                <w:b/>
                <w:sz w:val="20"/>
              </w:rPr>
            </w:pPr>
            <w:r>
              <w:rPr>
                <w:rFonts w:asciiTheme="minorHAnsi" w:hAnsiTheme="minorHAnsi" w:cstheme="minorHAnsi"/>
                <w:b/>
                <w:sz w:val="20"/>
              </w:rPr>
              <w:t>S</w:t>
            </w:r>
          </w:p>
        </w:tc>
        <w:tc>
          <w:tcPr>
            <w:tcW w:w="590" w:type="pct"/>
            <w:tcBorders>
              <w:top w:val="single" w:sz="4" w:space="0" w:color="auto"/>
              <w:left w:val="single" w:sz="4" w:space="0" w:color="auto"/>
              <w:right w:val="single" w:sz="4" w:space="0" w:color="auto"/>
            </w:tcBorders>
            <w:vAlign w:val="center"/>
          </w:tcPr>
          <w:p w14:paraId="2D399483" w14:textId="6A38C2AF" w:rsidR="004F4FC7" w:rsidRPr="004F4FC7" w:rsidRDefault="004F4FC7" w:rsidP="004F4FC7">
            <w:pPr>
              <w:jc w:val="center"/>
              <w:rPr>
                <w:rFonts w:asciiTheme="minorHAnsi" w:hAnsiTheme="minorHAnsi" w:cstheme="minorHAnsi"/>
                <w:b/>
                <w:sz w:val="18"/>
                <w:szCs w:val="18"/>
              </w:rPr>
            </w:pPr>
            <w:r w:rsidRPr="004F4FC7">
              <w:rPr>
                <w:rFonts w:asciiTheme="minorHAnsi" w:hAnsiTheme="minorHAnsi" w:cstheme="minorHAnsi"/>
                <w:b/>
                <w:sz w:val="18"/>
                <w:szCs w:val="18"/>
              </w:rPr>
              <w:t>€. 501.000</w:t>
            </w:r>
          </w:p>
        </w:tc>
        <w:tc>
          <w:tcPr>
            <w:tcW w:w="571" w:type="pct"/>
            <w:tcBorders>
              <w:top w:val="single" w:sz="4" w:space="0" w:color="auto"/>
              <w:left w:val="single" w:sz="4" w:space="0" w:color="auto"/>
              <w:bottom w:val="single" w:sz="4" w:space="0" w:color="auto"/>
              <w:right w:val="single" w:sz="4" w:space="0" w:color="auto"/>
            </w:tcBorders>
            <w:vAlign w:val="center"/>
          </w:tcPr>
          <w:p w14:paraId="1503340B" w14:textId="4B4B10AA" w:rsidR="004F4FC7" w:rsidRPr="004F4FC7" w:rsidRDefault="004F4FC7" w:rsidP="004F4FC7">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w:t>
            </w:r>
            <w:r w:rsidRPr="004F4FC7">
              <w:rPr>
                <w:rFonts w:asciiTheme="minorHAnsi" w:hAnsiTheme="minorHAnsi" w:cstheme="minorHAnsi"/>
                <w:b/>
                <w:sz w:val="18"/>
                <w:szCs w:val="18"/>
              </w:rPr>
              <w:t>751.500</w:t>
            </w:r>
          </w:p>
        </w:tc>
        <w:tc>
          <w:tcPr>
            <w:tcW w:w="706" w:type="pct"/>
            <w:tcBorders>
              <w:top w:val="single" w:sz="4" w:space="0" w:color="auto"/>
              <w:left w:val="single" w:sz="4" w:space="0" w:color="auto"/>
              <w:bottom w:val="single" w:sz="4" w:space="0" w:color="auto"/>
              <w:right w:val="single" w:sz="4" w:space="0" w:color="auto"/>
            </w:tcBorders>
            <w:vAlign w:val="center"/>
          </w:tcPr>
          <w:p w14:paraId="36F0444B" w14:textId="6E3D3025"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3A78B0DC" w14:textId="3C6CFE0B"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4325C9EE" w14:textId="3C5AB68D"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1BC0796B" w14:textId="7F1A0ECB"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5D8F4726" w14:textId="7A0CDA54" w:rsidTr="004F4FC7">
        <w:trPr>
          <w:trHeight w:val="399"/>
        </w:trPr>
        <w:tc>
          <w:tcPr>
            <w:tcW w:w="604" w:type="pct"/>
            <w:tcBorders>
              <w:top w:val="single" w:sz="4" w:space="0" w:color="auto"/>
              <w:left w:val="single" w:sz="4" w:space="0" w:color="auto"/>
              <w:bottom w:val="single" w:sz="4" w:space="0" w:color="auto"/>
              <w:right w:val="single" w:sz="4" w:space="0" w:color="auto"/>
            </w:tcBorders>
            <w:vAlign w:val="center"/>
          </w:tcPr>
          <w:p w14:paraId="34DD1A1C" w14:textId="2154B766" w:rsidR="004F4FC7" w:rsidRPr="00302B36" w:rsidRDefault="004F4FC7" w:rsidP="004F4FC7">
            <w:pPr>
              <w:ind w:right="-108"/>
              <w:rPr>
                <w:rFonts w:asciiTheme="minorHAnsi" w:hAnsiTheme="minorHAnsi" w:cstheme="minorHAnsi"/>
                <w:b/>
                <w:bCs/>
                <w:sz w:val="20"/>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343" w:type="pct"/>
            <w:tcBorders>
              <w:top w:val="single" w:sz="4" w:space="0" w:color="auto"/>
              <w:left w:val="single" w:sz="4" w:space="0" w:color="auto"/>
              <w:bottom w:val="single" w:sz="4" w:space="0" w:color="auto"/>
              <w:right w:val="single" w:sz="4" w:space="0" w:color="auto"/>
            </w:tcBorders>
            <w:vAlign w:val="center"/>
          </w:tcPr>
          <w:p w14:paraId="1823352F" w14:textId="6F5D7B00" w:rsidR="004F4FC7" w:rsidRPr="00DE4ABE" w:rsidRDefault="004F4FC7" w:rsidP="004F4FC7">
            <w:pPr>
              <w:jc w:val="center"/>
              <w:rPr>
                <w:rFonts w:asciiTheme="minorHAnsi" w:hAnsiTheme="minorHAnsi" w:cstheme="minorHAnsi"/>
                <w:b/>
                <w:sz w:val="18"/>
                <w:szCs w:val="18"/>
              </w:rPr>
            </w:pPr>
            <w:r w:rsidRPr="00DE4ABE">
              <w:rPr>
                <w:rFonts w:asciiTheme="minorHAnsi" w:hAnsiTheme="minorHAnsi" w:cstheme="minorHAnsi"/>
                <w:b/>
                <w:sz w:val="18"/>
                <w:szCs w:val="18"/>
              </w:rPr>
              <w:t>IA.02</w:t>
            </w:r>
          </w:p>
        </w:tc>
        <w:tc>
          <w:tcPr>
            <w:tcW w:w="139" w:type="pct"/>
            <w:tcBorders>
              <w:top w:val="single" w:sz="4" w:space="0" w:color="auto"/>
              <w:left w:val="single" w:sz="4" w:space="0" w:color="auto"/>
              <w:bottom w:val="single" w:sz="4" w:space="0" w:color="auto"/>
              <w:right w:val="single" w:sz="4" w:space="0" w:color="auto"/>
            </w:tcBorders>
            <w:vAlign w:val="center"/>
          </w:tcPr>
          <w:p w14:paraId="19533E8C" w14:textId="27591FA8" w:rsidR="004F4FC7" w:rsidRPr="00302B36" w:rsidRDefault="004F4FC7" w:rsidP="004F4FC7">
            <w:pPr>
              <w:jc w:val="center"/>
              <w:rPr>
                <w:rFonts w:asciiTheme="minorHAnsi" w:hAnsiTheme="minorHAnsi" w:cstheme="minorHAnsi"/>
                <w:b/>
                <w:sz w:val="20"/>
              </w:rPr>
            </w:pPr>
            <w:r>
              <w:rPr>
                <w:rFonts w:asciiTheme="minorHAnsi" w:hAnsiTheme="minorHAnsi" w:cstheme="minorHAnsi"/>
                <w:b/>
                <w:sz w:val="20"/>
              </w:rPr>
              <w:t>S</w:t>
            </w:r>
          </w:p>
        </w:tc>
        <w:tc>
          <w:tcPr>
            <w:tcW w:w="590" w:type="pct"/>
            <w:tcBorders>
              <w:top w:val="single" w:sz="4" w:space="0" w:color="auto"/>
              <w:left w:val="single" w:sz="4" w:space="0" w:color="auto"/>
              <w:bottom w:val="single" w:sz="4" w:space="0" w:color="auto"/>
              <w:right w:val="single" w:sz="4" w:space="0" w:color="auto"/>
            </w:tcBorders>
            <w:vAlign w:val="center"/>
          </w:tcPr>
          <w:p w14:paraId="2F0F9B8F" w14:textId="3043E908" w:rsidR="004F4FC7" w:rsidRPr="004F4FC7" w:rsidRDefault="004F4FC7" w:rsidP="004F4FC7">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w:t>
            </w:r>
            <w:r w:rsidRPr="004F4FC7">
              <w:rPr>
                <w:rFonts w:asciiTheme="minorHAnsi" w:hAnsiTheme="minorHAnsi" w:cstheme="minorHAnsi"/>
                <w:b/>
                <w:sz w:val="18"/>
                <w:szCs w:val="18"/>
              </w:rPr>
              <w:t>1.169.000</w:t>
            </w:r>
          </w:p>
        </w:tc>
        <w:tc>
          <w:tcPr>
            <w:tcW w:w="571" w:type="pct"/>
            <w:tcBorders>
              <w:top w:val="single" w:sz="4" w:space="0" w:color="auto"/>
              <w:left w:val="single" w:sz="4" w:space="0" w:color="auto"/>
              <w:bottom w:val="single" w:sz="4" w:space="0" w:color="auto"/>
              <w:right w:val="single" w:sz="4" w:space="0" w:color="auto"/>
            </w:tcBorders>
            <w:vAlign w:val="center"/>
          </w:tcPr>
          <w:p w14:paraId="5A20C306" w14:textId="7A8D795F" w:rsidR="004F4FC7" w:rsidRPr="004F4FC7" w:rsidRDefault="004F4FC7" w:rsidP="004F4FC7">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w:t>
            </w:r>
            <w:r w:rsidRPr="004F4FC7">
              <w:rPr>
                <w:rFonts w:asciiTheme="minorHAnsi" w:hAnsiTheme="minorHAnsi" w:cstheme="minorHAnsi"/>
                <w:b/>
                <w:sz w:val="18"/>
                <w:szCs w:val="18"/>
              </w:rPr>
              <w:t>1.753.500</w:t>
            </w:r>
          </w:p>
        </w:tc>
        <w:tc>
          <w:tcPr>
            <w:tcW w:w="706" w:type="pct"/>
            <w:tcBorders>
              <w:top w:val="single" w:sz="4" w:space="0" w:color="auto"/>
              <w:left w:val="single" w:sz="4" w:space="0" w:color="auto"/>
              <w:bottom w:val="single" w:sz="4" w:space="0" w:color="auto"/>
              <w:right w:val="single" w:sz="4" w:space="0" w:color="auto"/>
            </w:tcBorders>
            <w:vAlign w:val="center"/>
          </w:tcPr>
          <w:p w14:paraId="35E6966C" w14:textId="4CFE3725"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07B185DB" w14:textId="4F966321"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539FD266" w14:textId="5765B6EA"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6A256D85" w14:textId="7427053F"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54ED4F06" w14:textId="77777777" w:rsidTr="004F4FC7">
        <w:trPr>
          <w:trHeight w:val="399"/>
        </w:trPr>
        <w:tc>
          <w:tcPr>
            <w:tcW w:w="604" w:type="pct"/>
            <w:tcBorders>
              <w:top w:val="single" w:sz="4" w:space="0" w:color="auto"/>
              <w:left w:val="single" w:sz="4" w:space="0" w:color="auto"/>
              <w:right w:val="single" w:sz="4" w:space="0" w:color="auto"/>
            </w:tcBorders>
            <w:vAlign w:val="center"/>
          </w:tcPr>
          <w:p w14:paraId="43F6A516" w14:textId="728A3065" w:rsidR="004F4FC7" w:rsidRPr="004F4FC7" w:rsidRDefault="004F4FC7" w:rsidP="004F4FC7">
            <w:pPr>
              <w:ind w:right="-108"/>
              <w:rPr>
                <w:rFonts w:asciiTheme="minorHAnsi" w:hAnsiTheme="minorHAnsi" w:cstheme="minorHAnsi"/>
                <w:bCs/>
                <w:i/>
                <w:iCs/>
                <w:sz w:val="14"/>
                <w:szCs w:val="14"/>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343" w:type="pct"/>
            <w:tcBorders>
              <w:top w:val="single" w:sz="4" w:space="0" w:color="auto"/>
              <w:left w:val="single" w:sz="4" w:space="0" w:color="auto"/>
              <w:right w:val="single" w:sz="4" w:space="0" w:color="auto"/>
            </w:tcBorders>
            <w:vAlign w:val="center"/>
          </w:tcPr>
          <w:p w14:paraId="68280E70" w14:textId="6916FE9F" w:rsidR="004F4FC7" w:rsidRPr="00DE4ABE" w:rsidRDefault="004F4FC7" w:rsidP="004F4FC7">
            <w:pPr>
              <w:jc w:val="center"/>
              <w:rPr>
                <w:rFonts w:asciiTheme="minorHAnsi" w:hAnsiTheme="minorHAnsi" w:cstheme="minorHAnsi"/>
                <w:b/>
                <w:sz w:val="18"/>
                <w:szCs w:val="18"/>
              </w:rPr>
            </w:pPr>
            <w:r w:rsidRPr="00DE4ABE">
              <w:rPr>
                <w:rFonts w:asciiTheme="minorHAnsi" w:hAnsiTheme="minorHAnsi" w:cstheme="minorHAnsi"/>
                <w:b/>
                <w:sz w:val="18"/>
                <w:szCs w:val="18"/>
              </w:rPr>
              <w:t>IA.04</w:t>
            </w:r>
          </w:p>
        </w:tc>
        <w:tc>
          <w:tcPr>
            <w:tcW w:w="139" w:type="pct"/>
            <w:tcBorders>
              <w:top w:val="single" w:sz="4" w:space="0" w:color="auto"/>
              <w:left w:val="single" w:sz="4" w:space="0" w:color="auto"/>
              <w:right w:val="single" w:sz="4" w:space="0" w:color="auto"/>
            </w:tcBorders>
            <w:vAlign w:val="center"/>
          </w:tcPr>
          <w:p w14:paraId="63BEC989" w14:textId="7BF449EE" w:rsidR="004F4FC7" w:rsidRDefault="004F4FC7" w:rsidP="004F4FC7">
            <w:pPr>
              <w:jc w:val="center"/>
              <w:rPr>
                <w:rFonts w:asciiTheme="minorHAnsi" w:hAnsiTheme="minorHAnsi" w:cstheme="minorHAnsi"/>
                <w:b/>
                <w:sz w:val="20"/>
              </w:rPr>
            </w:pPr>
            <w:r>
              <w:rPr>
                <w:rFonts w:asciiTheme="minorHAnsi" w:hAnsiTheme="minorHAnsi" w:cstheme="minorHAnsi"/>
                <w:b/>
                <w:sz w:val="20"/>
              </w:rPr>
              <w:t>S</w:t>
            </w:r>
          </w:p>
        </w:tc>
        <w:tc>
          <w:tcPr>
            <w:tcW w:w="590" w:type="pct"/>
            <w:tcBorders>
              <w:top w:val="single" w:sz="4" w:space="0" w:color="auto"/>
              <w:left w:val="single" w:sz="4" w:space="0" w:color="auto"/>
              <w:right w:val="single" w:sz="4" w:space="0" w:color="auto"/>
            </w:tcBorders>
            <w:vAlign w:val="center"/>
          </w:tcPr>
          <w:p w14:paraId="2946675C" w14:textId="7E15A1D2" w:rsidR="004F4FC7" w:rsidRPr="004F4FC7" w:rsidRDefault="004F4FC7" w:rsidP="004F4FC7">
            <w:pPr>
              <w:jc w:val="center"/>
              <w:rPr>
                <w:rFonts w:asciiTheme="minorHAnsi" w:hAnsiTheme="minorHAnsi" w:cstheme="minorHAnsi"/>
                <w:b/>
                <w:sz w:val="18"/>
                <w:szCs w:val="18"/>
              </w:rPr>
            </w:pPr>
            <w:r>
              <w:rPr>
                <w:rFonts w:asciiTheme="minorHAnsi" w:hAnsiTheme="minorHAnsi" w:cstheme="minorHAnsi"/>
                <w:b/>
                <w:sz w:val="18"/>
                <w:szCs w:val="18"/>
              </w:rPr>
              <w:t>€. 1.461.250</w:t>
            </w:r>
          </w:p>
        </w:tc>
        <w:tc>
          <w:tcPr>
            <w:tcW w:w="571" w:type="pct"/>
            <w:tcBorders>
              <w:top w:val="single" w:sz="4" w:space="0" w:color="auto"/>
              <w:left w:val="single" w:sz="4" w:space="0" w:color="auto"/>
              <w:bottom w:val="single" w:sz="4" w:space="0" w:color="auto"/>
              <w:right w:val="single" w:sz="4" w:space="0" w:color="auto"/>
            </w:tcBorders>
            <w:vAlign w:val="center"/>
          </w:tcPr>
          <w:p w14:paraId="0CF7FF0E" w14:textId="447E42C8" w:rsidR="004F4FC7" w:rsidRPr="004F4FC7" w:rsidRDefault="004F4FC7" w:rsidP="004F4FC7">
            <w:pPr>
              <w:jc w:val="center"/>
              <w:rPr>
                <w:rFonts w:asciiTheme="minorHAnsi" w:hAnsiTheme="minorHAnsi" w:cstheme="minorHAnsi"/>
                <w:b/>
                <w:sz w:val="18"/>
                <w:szCs w:val="18"/>
              </w:rPr>
            </w:pPr>
            <w:r>
              <w:rPr>
                <w:rFonts w:asciiTheme="minorHAnsi" w:hAnsiTheme="minorHAnsi" w:cstheme="minorHAnsi"/>
                <w:b/>
                <w:sz w:val="18"/>
                <w:szCs w:val="18"/>
              </w:rPr>
              <w:t>€. 2.191.875</w:t>
            </w:r>
          </w:p>
        </w:tc>
        <w:tc>
          <w:tcPr>
            <w:tcW w:w="706" w:type="pct"/>
            <w:tcBorders>
              <w:top w:val="single" w:sz="4" w:space="0" w:color="auto"/>
              <w:left w:val="single" w:sz="4" w:space="0" w:color="auto"/>
              <w:bottom w:val="single" w:sz="4" w:space="0" w:color="auto"/>
              <w:right w:val="single" w:sz="4" w:space="0" w:color="auto"/>
            </w:tcBorders>
            <w:vAlign w:val="center"/>
          </w:tcPr>
          <w:p w14:paraId="21006C44" w14:textId="6CCBD35A" w:rsidR="004F4FC7" w:rsidRPr="00302B36" w:rsidRDefault="004F4FC7" w:rsidP="004F4FC7">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28463EAD" w14:textId="627811B0"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29DF41C0" w14:textId="334B7FA7"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74EA207D" w14:textId="726D0707" w:rsidR="004F4FC7" w:rsidRPr="00302B36" w:rsidRDefault="004F4FC7" w:rsidP="004F4FC7">
            <w:pPr>
              <w:jc w:val="center"/>
              <w:rPr>
                <w:rFonts w:asciiTheme="minorHAnsi" w:hAnsiTheme="minorHAnsi" w:cstheme="minorHAnsi"/>
                <w:b/>
                <w:sz w:val="20"/>
              </w:rPr>
            </w:pPr>
            <w:r w:rsidRPr="00302B36">
              <w:rPr>
                <w:rFonts w:asciiTheme="minorHAnsi" w:hAnsiTheme="minorHAnsi" w:cstheme="minorHAnsi"/>
                <w:b/>
                <w:sz w:val="20"/>
              </w:rPr>
              <w:t>………………</w:t>
            </w:r>
          </w:p>
        </w:tc>
      </w:tr>
    </w:tbl>
    <w:p w14:paraId="2493A1A1" w14:textId="3B0BC08A" w:rsidR="00037A7A" w:rsidRPr="00302B36" w:rsidRDefault="00037A7A" w:rsidP="00037A7A">
      <w:pPr>
        <w:pStyle w:val="Paragrafoelenco1"/>
        <w:spacing w:line="360" w:lineRule="auto"/>
        <w:ind w:left="530"/>
        <w:jc w:val="both"/>
        <w:rPr>
          <w:rFonts w:asciiTheme="minorHAnsi" w:hAnsiTheme="minorHAnsi" w:cstheme="minorHAnsi"/>
          <w:i/>
          <w:iCs/>
          <w:sz w:val="22"/>
          <w:szCs w:val="22"/>
        </w:rPr>
      </w:pPr>
    </w:p>
    <w:p w14:paraId="4CE63A09" w14:textId="2092EA8B" w:rsidR="001D255F" w:rsidRDefault="001D255F" w:rsidP="00037A7A">
      <w:pPr>
        <w:pStyle w:val="Paragrafoelenco1"/>
        <w:spacing w:line="360" w:lineRule="auto"/>
        <w:ind w:left="530"/>
        <w:jc w:val="both"/>
        <w:rPr>
          <w:rFonts w:asciiTheme="minorHAnsi" w:hAnsiTheme="minorHAnsi" w:cstheme="minorHAnsi"/>
          <w:i/>
          <w:iCs/>
          <w:sz w:val="22"/>
          <w:szCs w:val="22"/>
        </w:rPr>
      </w:pPr>
    </w:p>
    <w:p w14:paraId="3F3C9044" w14:textId="37201360" w:rsidR="004F4FC7" w:rsidRDefault="004F4FC7" w:rsidP="00037A7A">
      <w:pPr>
        <w:pStyle w:val="Paragrafoelenco1"/>
        <w:spacing w:line="360" w:lineRule="auto"/>
        <w:ind w:left="530"/>
        <w:jc w:val="both"/>
        <w:rPr>
          <w:rFonts w:asciiTheme="minorHAnsi" w:hAnsiTheme="minorHAnsi" w:cstheme="minorHAnsi"/>
          <w:i/>
          <w:iCs/>
          <w:sz w:val="22"/>
          <w:szCs w:val="22"/>
        </w:rPr>
      </w:pPr>
    </w:p>
    <w:p w14:paraId="6494090A" w14:textId="4A487C92" w:rsidR="004F4FC7" w:rsidRDefault="004F4FC7" w:rsidP="00037A7A">
      <w:pPr>
        <w:pStyle w:val="Paragrafoelenco1"/>
        <w:spacing w:line="360" w:lineRule="auto"/>
        <w:ind w:left="530"/>
        <w:jc w:val="both"/>
        <w:rPr>
          <w:rFonts w:asciiTheme="minorHAnsi" w:hAnsiTheme="minorHAnsi" w:cstheme="minorHAnsi"/>
          <w:i/>
          <w:iCs/>
          <w:sz w:val="22"/>
          <w:szCs w:val="22"/>
        </w:rPr>
      </w:pPr>
    </w:p>
    <w:p w14:paraId="59DFCF32" w14:textId="77777777" w:rsidR="00D63993" w:rsidRDefault="00D63993" w:rsidP="00037A7A">
      <w:pPr>
        <w:pStyle w:val="Paragrafoelenco1"/>
        <w:spacing w:line="360" w:lineRule="auto"/>
        <w:ind w:left="530"/>
        <w:jc w:val="both"/>
        <w:rPr>
          <w:rFonts w:asciiTheme="minorHAnsi" w:hAnsiTheme="minorHAnsi" w:cstheme="minorHAnsi"/>
          <w:i/>
          <w:iCs/>
          <w:sz w:val="22"/>
          <w:szCs w:val="22"/>
        </w:rPr>
      </w:pPr>
    </w:p>
    <w:p w14:paraId="631362B0" w14:textId="2AD29084" w:rsidR="004F4FC7" w:rsidRDefault="004F4FC7" w:rsidP="00037A7A">
      <w:pPr>
        <w:pStyle w:val="Paragrafoelenco1"/>
        <w:spacing w:line="360" w:lineRule="auto"/>
        <w:ind w:left="530"/>
        <w:jc w:val="both"/>
        <w:rPr>
          <w:rFonts w:asciiTheme="minorHAnsi" w:hAnsiTheme="minorHAnsi" w:cstheme="minorHAnsi"/>
          <w:i/>
          <w:iCs/>
          <w:sz w:val="22"/>
          <w:szCs w:val="22"/>
        </w:rPr>
      </w:pPr>
    </w:p>
    <w:p w14:paraId="6AFEEEA5" w14:textId="659DC1C3" w:rsidR="004F4FC7" w:rsidRDefault="004F4FC7" w:rsidP="00037A7A">
      <w:pPr>
        <w:pStyle w:val="Paragrafoelenco1"/>
        <w:spacing w:line="360" w:lineRule="auto"/>
        <w:ind w:left="530"/>
        <w:jc w:val="both"/>
        <w:rPr>
          <w:rFonts w:asciiTheme="minorHAnsi" w:hAnsiTheme="minorHAnsi" w:cstheme="minorHAnsi"/>
          <w:i/>
          <w:iCs/>
          <w:sz w:val="22"/>
          <w:szCs w:val="22"/>
        </w:rPr>
      </w:pPr>
    </w:p>
    <w:p w14:paraId="701F36CB" w14:textId="11EC8BC9" w:rsidR="004F4FC7" w:rsidRDefault="004F4FC7" w:rsidP="00037A7A">
      <w:pPr>
        <w:pStyle w:val="Paragrafoelenco1"/>
        <w:spacing w:line="360" w:lineRule="auto"/>
        <w:ind w:left="530"/>
        <w:jc w:val="both"/>
        <w:rPr>
          <w:rFonts w:asciiTheme="minorHAnsi" w:hAnsiTheme="minorHAnsi" w:cstheme="minorHAnsi"/>
          <w:i/>
          <w:iCs/>
          <w:sz w:val="22"/>
          <w:szCs w:val="22"/>
        </w:rPr>
      </w:pPr>
    </w:p>
    <w:p w14:paraId="3ABB461C" w14:textId="77777777" w:rsidR="004F4FC7" w:rsidRPr="00302B36" w:rsidRDefault="004F4FC7" w:rsidP="00037A7A">
      <w:pPr>
        <w:pStyle w:val="Paragrafoelenco1"/>
        <w:spacing w:line="360" w:lineRule="auto"/>
        <w:ind w:left="530"/>
        <w:jc w:val="both"/>
        <w:rPr>
          <w:rFonts w:asciiTheme="minorHAnsi" w:hAnsiTheme="minorHAnsi" w:cstheme="minorHAnsi"/>
          <w:i/>
          <w:iCs/>
          <w:sz w:val="22"/>
          <w:szCs w:val="22"/>
        </w:rPr>
      </w:pPr>
    </w:p>
    <w:p w14:paraId="5A464FDA" w14:textId="36C81E11" w:rsidR="00BE0C7B" w:rsidRPr="00DE4ABE" w:rsidRDefault="001C6656" w:rsidP="00BE0C7B">
      <w:pPr>
        <w:pStyle w:val="Paragrafoelenco1"/>
        <w:ind w:left="530"/>
        <w:rPr>
          <w:rFonts w:asciiTheme="minorHAnsi" w:hAnsiTheme="minorHAnsi" w:cstheme="minorHAnsi"/>
          <w:b/>
          <w:i/>
          <w:iCs/>
          <w:sz w:val="20"/>
        </w:rPr>
      </w:pPr>
      <w:r w:rsidRPr="00DE4ABE">
        <w:rPr>
          <w:rFonts w:asciiTheme="minorHAnsi" w:hAnsiTheme="minorHAnsi" w:cstheme="minorHAnsi"/>
          <w:b/>
          <w:bCs/>
          <w:i/>
          <w:iCs/>
          <w:sz w:val="20"/>
        </w:rPr>
        <w:t xml:space="preserve">LOTTO 2 –   Nuova realizzazione della Casa della comunità a Bassano del Grappa </w:t>
      </w:r>
    </w:p>
    <w:p w14:paraId="2D816B34" w14:textId="77777777" w:rsidR="00D10131" w:rsidRPr="00302B36" w:rsidRDefault="00D10131" w:rsidP="00D10131">
      <w:pPr>
        <w:pStyle w:val="Paragrafoelenco1"/>
        <w:ind w:left="527"/>
        <w:jc w:val="both"/>
        <w:rPr>
          <w:rFonts w:asciiTheme="minorHAnsi" w:hAnsiTheme="minorHAnsi" w:cstheme="minorHAnsi"/>
          <w:b/>
          <w:i/>
          <w:iCs/>
          <w:sz w:val="22"/>
          <w:szCs w:val="22"/>
        </w:rPr>
      </w:pPr>
    </w:p>
    <w:tbl>
      <w:tblPr>
        <w:tblStyle w:val="Grigliatabella"/>
        <w:tblW w:w="5000" w:type="pct"/>
        <w:tblLayout w:type="fixed"/>
        <w:tblLook w:val="04A0" w:firstRow="1" w:lastRow="0" w:firstColumn="1" w:lastColumn="0" w:noHBand="0" w:noVBand="1"/>
      </w:tblPr>
      <w:tblGrid>
        <w:gridCol w:w="1190"/>
        <w:gridCol w:w="676"/>
        <w:gridCol w:w="274"/>
        <w:gridCol w:w="1163"/>
        <w:gridCol w:w="1125"/>
        <w:gridCol w:w="1391"/>
        <w:gridCol w:w="1299"/>
        <w:gridCol w:w="1336"/>
        <w:gridCol w:w="1399"/>
      </w:tblGrid>
      <w:tr w:rsidR="004F4FC7" w:rsidRPr="00302B36" w14:paraId="4BE37784" w14:textId="77777777" w:rsidTr="00F0650E">
        <w:trPr>
          <w:trHeight w:val="343"/>
        </w:trPr>
        <w:tc>
          <w:tcPr>
            <w:tcW w:w="2247" w:type="pct"/>
            <w:gridSpan w:val="5"/>
            <w:tcBorders>
              <w:top w:val="single" w:sz="4" w:space="0" w:color="auto"/>
              <w:left w:val="single" w:sz="4" w:space="0" w:color="auto"/>
              <w:right w:val="single" w:sz="4" w:space="0" w:color="auto"/>
            </w:tcBorders>
            <w:shd w:val="clear" w:color="auto" w:fill="F2F2F2" w:themeFill="background1" w:themeFillShade="F2"/>
            <w:vAlign w:val="center"/>
          </w:tcPr>
          <w:p w14:paraId="77E71544"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REQUISITI PREVISTI DAL DISCIPLINARE</w:t>
            </w:r>
          </w:p>
        </w:tc>
        <w:tc>
          <w:tcPr>
            <w:tcW w:w="2753" w:type="pct"/>
            <w:gridSpan w:val="4"/>
            <w:tcBorders>
              <w:top w:val="single" w:sz="4" w:space="0" w:color="auto"/>
              <w:left w:val="single" w:sz="4" w:space="0" w:color="auto"/>
              <w:right w:val="single" w:sz="4" w:space="0" w:color="auto"/>
            </w:tcBorders>
            <w:shd w:val="clear" w:color="auto" w:fill="F2F2F2" w:themeFill="background1" w:themeFillShade="F2"/>
          </w:tcPr>
          <w:p w14:paraId="7727C5FD"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DA COMPILARE A CURA DELL’OPERATORE ECONOMICO</w:t>
            </w:r>
          </w:p>
        </w:tc>
      </w:tr>
      <w:tr w:rsidR="004F4FC7" w:rsidRPr="00302B36" w14:paraId="16855D17" w14:textId="77777777" w:rsidTr="00F0650E">
        <w:trPr>
          <w:trHeight w:val="1196"/>
        </w:trPr>
        <w:tc>
          <w:tcPr>
            <w:tcW w:w="604" w:type="pct"/>
            <w:tcBorders>
              <w:top w:val="single" w:sz="4" w:space="0" w:color="auto"/>
              <w:left w:val="single" w:sz="4" w:space="0" w:color="auto"/>
              <w:right w:val="single" w:sz="4" w:space="0" w:color="auto"/>
            </w:tcBorders>
            <w:shd w:val="clear" w:color="auto" w:fill="F2F2F2" w:themeFill="background1" w:themeFillShade="F2"/>
            <w:vAlign w:val="center"/>
          </w:tcPr>
          <w:p w14:paraId="706CDF7D"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Categoria opere </w:t>
            </w:r>
          </w:p>
        </w:tc>
        <w:tc>
          <w:tcPr>
            <w:tcW w:w="343" w:type="pct"/>
            <w:tcBorders>
              <w:top w:val="single" w:sz="4" w:space="0" w:color="auto"/>
              <w:left w:val="single" w:sz="4" w:space="0" w:color="auto"/>
              <w:right w:val="single" w:sz="4" w:space="0" w:color="auto"/>
            </w:tcBorders>
            <w:shd w:val="clear" w:color="auto" w:fill="F2F2F2" w:themeFill="background1" w:themeFillShade="F2"/>
            <w:vAlign w:val="center"/>
          </w:tcPr>
          <w:p w14:paraId="1BC6A4C4" w14:textId="77777777" w:rsidR="004F4FC7" w:rsidRPr="00302B36" w:rsidRDefault="004F4FC7" w:rsidP="00F0650E">
            <w:pPr>
              <w:ind w:left="-108" w:right="-120"/>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ID opere </w:t>
            </w:r>
          </w:p>
        </w:tc>
        <w:tc>
          <w:tcPr>
            <w:tcW w:w="139" w:type="pct"/>
            <w:tcBorders>
              <w:top w:val="single" w:sz="4" w:space="0" w:color="auto"/>
              <w:left w:val="single" w:sz="4" w:space="0" w:color="auto"/>
              <w:right w:val="single" w:sz="4" w:space="0" w:color="auto"/>
            </w:tcBorders>
            <w:shd w:val="clear" w:color="auto" w:fill="F2F2F2" w:themeFill="background1" w:themeFillShade="F2"/>
            <w:vAlign w:val="center"/>
          </w:tcPr>
          <w:p w14:paraId="2EABAB7A"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P</w:t>
            </w:r>
          </w:p>
          <w:p w14:paraId="0ADE2A9C"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S</w:t>
            </w:r>
          </w:p>
        </w:tc>
        <w:tc>
          <w:tcPr>
            <w:tcW w:w="590" w:type="pct"/>
            <w:tcBorders>
              <w:top w:val="single" w:sz="4" w:space="0" w:color="auto"/>
              <w:left w:val="single" w:sz="4" w:space="0" w:color="auto"/>
              <w:right w:val="single" w:sz="4" w:space="0" w:color="auto"/>
            </w:tcBorders>
            <w:shd w:val="clear" w:color="auto" w:fill="F2F2F2" w:themeFill="background1" w:themeFillShade="F2"/>
            <w:vAlign w:val="center"/>
          </w:tcPr>
          <w:p w14:paraId="08155A7F"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LAVORI </w:t>
            </w:r>
          </w:p>
        </w:tc>
        <w:tc>
          <w:tcPr>
            <w:tcW w:w="571" w:type="pct"/>
            <w:tcBorders>
              <w:top w:val="single" w:sz="4" w:space="0" w:color="auto"/>
              <w:left w:val="single" w:sz="4" w:space="0" w:color="auto"/>
              <w:right w:val="single" w:sz="4" w:space="0" w:color="auto"/>
            </w:tcBorders>
            <w:shd w:val="clear" w:color="auto" w:fill="F2F2F2" w:themeFill="background1" w:themeFillShade="F2"/>
            <w:vAlign w:val="center"/>
          </w:tcPr>
          <w:p w14:paraId="363D79FA"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RICHIESTO MINIMO </w:t>
            </w:r>
          </w:p>
          <w:p w14:paraId="6F7D3C5E" w14:textId="77777777" w:rsidR="004F4FC7" w:rsidRPr="00302B36" w:rsidRDefault="004F4FC7" w:rsidP="00F0650E">
            <w:pPr>
              <w:jc w:val="center"/>
              <w:rPr>
                <w:rFonts w:asciiTheme="minorHAnsi" w:hAnsiTheme="minorHAnsi" w:cstheme="minorHAnsi"/>
                <w:b/>
                <w:color w:val="auto"/>
                <w:sz w:val="18"/>
              </w:rPr>
            </w:pPr>
          </w:p>
          <w:p w14:paraId="3281C61B" w14:textId="77777777" w:rsidR="004F4FC7" w:rsidRPr="00302B36" w:rsidRDefault="004F4FC7" w:rsidP="00F0650E">
            <w:pPr>
              <w:jc w:val="center"/>
              <w:rPr>
                <w:rFonts w:asciiTheme="minorHAnsi" w:hAnsiTheme="minorHAnsi" w:cstheme="minorHAnsi"/>
                <w:b/>
                <w:color w:val="auto"/>
                <w:sz w:val="18"/>
              </w:rPr>
            </w:pPr>
            <w:r w:rsidRPr="00302B36">
              <w:rPr>
                <w:rFonts w:asciiTheme="minorHAnsi" w:hAnsiTheme="minorHAnsi" w:cstheme="minorHAnsi"/>
                <w:b/>
                <w:sz w:val="20"/>
              </w:rPr>
              <w:t>X 1,5</w:t>
            </w:r>
          </w:p>
        </w:tc>
        <w:tc>
          <w:tcPr>
            <w:tcW w:w="706" w:type="pct"/>
            <w:tcBorders>
              <w:top w:val="single" w:sz="4" w:space="0" w:color="auto"/>
              <w:left w:val="single" w:sz="4" w:space="0" w:color="auto"/>
              <w:right w:val="single" w:sz="4" w:space="0" w:color="auto"/>
            </w:tcBorders>
            <w:shd w:val="clear" w:color="auto" w:fill="F2F2F2" w:themeFill="background1" w:themeFillShade="F2"/>
            <w:vAlign w:val="center"/>
          </w:tcPr>
          <w:p w14:paraId="3799B946"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IMPORTO  LAVORI PER SERVIZI ANALOGHI SVOLTI</w:t>
            </w:r>
          </w:p>
        </w:tc>
        <w:tc>
          <w:tcPr>
            <w:tcW w:w="659" w:type="pct"/>
            <w:tcBorders>
              <w:top w:val="single" w:sz="4" w:space="0" w:color="auto"/>
              <w:left w:val="single" w:sz="4" w:space="0" w:color="auto"/>
              <w:right w:val="single" w:sz="4" w:space="0" w:color="auto"/>
            </w:tcBorders>
            <w:shd w:val="clear" w:color="auto" w:fill="F2F2F2" w:themeFill="background1" w:themeFillShade="F2"/>
            <w:vAlign w:val="center"/>
          </w:tcPr>
          <w:p w14:paraId="1F658680"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OGGETTO INTERVENTO</w:t>
            </w:r>
          </w:p>
        </w:tc>
        <w:tc>
          <w:tcPr>
            <w:tcW w:w="678" w:type="pct"/>
            <w:tcBorders>
              <w:top w:val="single" w:sz="4" w:space="0" w:color="auto"/>
              <w:left w:val="single" w:sz="4" w:space="0" w:color="auto"/>
              <w:right w:val="single" w:sz="4" w:space="0" w:color="auto"/>
            </w:tcBorders>
            <w:shd w:val="clear" w:color="auto" w:fill="F2F2F2" w:themeFill="background1" w:themeFillShade="F2"/>
            <w:vAlign w:val="center"/>
          </w:tcPr>
          <w:p w14:paraId="14E5AEB3"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COMMITTENTE</w:t>
            </w:r>
          </w:p>
        </w:tc>
        <w:tc>
          <w:tcPr>
            <w:tcW w:w="710" w:type="pct"/>
            <w:tcBorders>
              <w:top w:val="single" w:sz="4" w:space="0" w:color="auto"/>
              <w:left w:val="single" w:sz="4" w:space="0" w:color="auto"/>
              <w:right w:val="single" w:sz="4" w:space="0" w:color="auto"/>
            </w:tcBorders>
            <w:shd w:val="clear" w:color="auto" w:fill="F2F2F2" w:themeFill="background1" w:themeFillShade="F2"/>
            <w:vAlign w:val="center"/>
          </w:tcPr>
          <w:p w14:paraId="4A6BC678"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MESE/ANNO</w:t>
            </w:r>
          </w:p>
          <w:p w14:paraId="23A9C156"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DURATA PRESTAZIONE</w:t>
            </w:r>
          </w:p>
          <w:p w14:paraId="426ACE9E" w14:textId="77777777" w:rsidR="004F4FC7" w:rsidRPr="004F4FC7" w:rsidRDefault="004F4FC7"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PROFESSIONALE</w:t>
            </w:r>
          </w:p>
        </w:tc>
      </w:tr>
      <w:tr w:rsidR="004F4FC7" w:rsidRPr="00302B36" w14:paraId="5CF50E0C" w14:textId="77777777" w:rsidTr="00F0650E">
        <w:trPr>
          <w:trHeight w:val="399"/>
        </w:trPr>
        <w:tc>
          <w:tcPr>
            <w:tcW w:w="604" w:type="pct"/>
            <w:tcBorders>
              <w:top w:val="single" w:sz="4" w:space="0" w:color="auto"/>
              <w:left w:val="single" w:sz="4" w:space="0" w:color="auto"/>
              <w:right w:val="single" w:sz="4" w:space="0" w:color="auto"/>
            </w:tcBorders>
            <w:vAlign w:val="center"/>
          </w:tcPr>
          <w:p w14:paraId="1550FF18" w14:textId="0EE33DCF" w:rsidR="004F4FC7" w:rsidRPr="00302B36" w:rsidRDefault="004F4FC7" w:rsidP="00F0650E">
            <w:pPr>
              <w:rPr>
                <w:rFonts w:asciiTheme="minorHAnsi" w:hAnsiTheme="minorHAnsi" w:cstheme="minorHAnsi"/>
                <w:bCs/>
                <w:i/>
                <w:iCs/>
                <w:sz w:val="14"/>
                <w:szCs w:val="14"/>
              </w:rPr>
            </w:pPr>
            <w:r>
              <w:rPr>
                <w:rFonts w:asciiTheme="minorHAnsi" w:hAnsiTheme="minorHAnsi" w:cstheme="minorHAnsi"/>
                <w:bCs/>
                <w:i/>
                <w:iCs/>
                <w:sz w:val="14"/>
                <w:szCs w:val="14"/>
              </w:rPr>
              <w:t>Sanità, istruzione, ricerca – Edifici complessi</w:t>
            </w:r>
          </w:p>
        </w:tc>
        <w:tc>
          <w:tcPr>
            <w:tcW w:w="343" w:type="pct"/>
            <w:tcBorders>
              <w:top w:val="single" w:sz="4" w:space="0" w:color="auto"/>
              <w:left w:val="single" w:sz="4" w:space="0" w:color="auto"/>
              <w:right w:val="single" w:sz="4" w:space="0" w:color="auto"/>
            </w:tcBorders>
            <w:vAlign w:val="center"/>
          </w:tcPr>
          <w:p w14:paraId="5F56F6FC" w14:textId="475A3100" w:rsidR="004F4FC7" w:rsidRPr="00DE4ABE" w:rsidRDefault="004F4FC7" w:rsidP="004F4FC7">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E.10</w:t>
            </w:r>
          </w:p>
        </w:tc>
        <w:tc>
          <w:tcPr>
            <w:tcW w:w="139" w:type="pct"/>
            <w:tcBorders>
              <w:top w:val="single" w:sz="4" w:space="0" w:color="auto"/>
              <w:left w:val="single" w:sz="4" w:space="0" w:color="auto"/>
              <w:right w:val="single" w:sz="4" w:space="0" w:color="auto"/>
            </w:tcBorders>
            <w:vAlign w:val="center"/>
          </w:tcPr>
          <w:p w14:paraId="264E1563"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P</w:t>
            </w:r>
          </w:p>
        </w:tc>
        <w:tc>
          <w:tcPr>
            <w:tcW w:w="590" w:type="pct"/>
            <w:tcBorders>
              <w:top w:val="single" w:sz="4" w:space="0" w:color="auto"/>
              <w:left w:val="single" w:sz="4" w:space="0" w:color="auto"/>
              <w:right w:val="single" w:sz="4" w:space="0" w:color="auto"/>
            </w:tcBorders>
            <w:vAlign w:val="center"/>
          </w:tcPr>
          <w:p w14:paraId="1C9749C3" w14:textId="57DBAABD" w:rsidR="004F4FC7" w:rsidRPr="00302B36" w:rsidRDefault="004F4FC7" w:rsidP="004F4FC7">
            <w:pPr>
              <w:jc w:val="center"/>
              <w:rPr>
                <w:rFonts w:asciiTheme="minorHAnsi" w:hAnsiTheme="minorHAnsi" w:cstheme="minorHAnsi"/>
                <w:b/>
                <w:sz w:val="18"/>
                <w:szCs w:val="18"/>
              </w:rPr>
            </w:pPr>
            <w:r w:rsidRPr="00302B36">
              <w:rPr>
                <w:rFonts w:asciiTheme="minorHAnsi" w:hAnsiTheme="minorHAnsi" w:cstheme="minorHAnsi"/>
                <w:b/>
                <w:sz w:val="18"/>
                <w:szCs w:val="18"/>
              </w:rPr>
              <w:t>€.</w:t>
            </w:r>
            <w:r>
              <w:rPr>
                <w:rFonts w:asciiTheme="minorHAnsi" w:hAnsiTheme="minorHAnsi" w:cstheme="minorHAnsi"/>
                <w:b/>
                <w:sz w:val="18"/>
                <w:szCs w:val="18"/>
              </w:rPr>
              <w:t xml:space="preserve"> 1.681.980</w:t>
            </w:r>
          </w:p>
        </w:tc>
        <w:tc>
          <w:tcPr>
            <w:tcW w:w="571" w:type="pct"/>
            <w:tcBorders>
              <w:top w:val="single" w:sz="4" w:space="0" w:color="auto"/>
              <w:left w:val="single" w:sz="4" w:space="0" w:color="auto"/>
              <w:bottom w:val="single" w:sz="4" w:space="0" w:color="auto"/>
              <w:right w:val="single" w:sz="4" w:space="0" w:color="auto"/>
            </w:tcBorders>
            <w:vAlign w:val="center"/>
          </w:tcPr>
          <w:p w14:paraId="72F58CA9" w14:textId="1A74B477" w:rsidR="004F4FC7" w:rsidRPr="00302B36" w:rsidRDefault="004F4FC7" w:rsidP="004F4FC7">
            <w:pPr>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r>
              <w:rPr>
                <w:rFonts w:asciiTheme="minorHAnsi" w:hAnsiTheme="minorHAnsi" w:cstheme="minorHAnsi"/>
                <w:b/>
                <w:sz w:val="18"/>
                <w:szCs w:val="18"/>
              </w:rPr>
              <w:t>2.522.970</w:t>
            </w:r>
          </w:p>
        </w:tc>
        <w:tc>
          <w:tcPr>
            <w:tcW w:w="706" w:type="pct"/>
            <w:tcBorders>
              <w:top w:val="single" w:sz="4" w:space="0" w:color="auto"/>
              <w:left w:val="single" w:sz="4" w:space="0" w:color="auto"/>
              <w:bottom w:val="single" w:sz="4" w:space="0" w:color="auto"/>
              <w:right w:val="single" w:sz="4" w:space="0" w:color="auto"/>
            </w:tcBorders>
            <w:vAlign w:val="center"/>
          </w:tcPr>
          <w:p w14:paraId="512232E5"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28074CA4"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3B13F410"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0786E468"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1A7F1CD1" w14:textId="77777777" w:rsidTr="00F0650E">
        <w:trPr>
          <w:trHeight w:val="399"/>
        </w:trPr>
        <w:tc>
          <w:tcPr>
            <w:tcW w:w="604" w:type="pct"/>
            <w:tcBorders>
              <w:top w:val="single" w:sz="4" w:space="0" w:color="auto"/>
              <w:left w:val="single" w:sz="4" w:space="0" w:color="auto"/>
              <w:right w:val="single" w:sz="4" w:space="0" w:color="auto"/>
            </w:tcBorders>
            <w:vAlign w:val="center"/>
          </w:tcPr>
          <w:p w14:paraId="4028B8E7" w14:textId="77777777" w:rsidR="004F4FC7" w:rsidRPr="00302B36" w:rsidRDefault="004F4FC7"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Strutture, opere strutturali puntuali, strutture in c.a. soggette ad azione sismica</w:t>
            </w:r>
          </w:p>
        </w:tc>
        <w:tc>
          <w:tcPr>
            <w:tcW w:w="343" w:type="pct"/>
            <w:tcBorders>
              <w:top w:val="single" w:sz="4" w:space="0" w:color="auto"/>
              <w:left w:val="single" w:sz="4" w:space="0" w:color="auto"/>
              <w:right w:val="single" w:sz="4" w:space="0" w:color="auto"/>
            </w:tcBorders>
            <w:vAlign w:val="center"/>
          </w:tcPr>
          <w:p w14:paraId="754A47E3" w14:textId="77777777" w:rsidR="004F4FC7" w:rsidRPr="00DE4ABE" w:rsidRDefault="004F4FC7" w:rsidP="00F0650E">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S.03</w:t>
            </w:r>
          </w:p>
        </w:tc>
        <w:tc>
          <w:tcPr>
            <w:tcW w:w="139" w:type="pct"/>
            <w:tcBorders>
              <w:top w:val="single" w:sz="4" w:space="0" w:color="auto"/>
              <w:left w:val="single" w:sz="4" w:space="0" w:color="auto"/>
              <w:right w:val="single" w:sz="4" w:space="0" w:color="auto"/>
            </w:tcBorders>
            <w:vAlign w:val="center"/>
          </w:tcPr>
          <w:p w14:paraId="3DB4C4BA"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5AEBF7C0" w14:textId="7B320E68" w:rsidR="004F4FC7" w:rsidRPr="004F4FC7" w:rsidRDefault="004F4FC7" w:rsidP="007F1DFB">
            <w:pPr>
              <w:jc w:val="center"/>
              <w:rPr>
                <w:rFonts w:asciiTheme="minorHAnsi" w:hAnsiTheme="minorHAnsi" w:cstheme="minorHAnsi"/>
                <w:b/>
                <w:sz w:val="18"/>
              </w:rPr>
            </w:pPr>
            <w:r w:rsidRPr="004F4FC7">
              <w:rPr>
                <w:rFonts w:asciiTheme="minorHAnsi" w:hAnsiTheme="minorHAnsi" w:cstheme="minorHAnsi"/>
                <w:b/>
                <w:sz w:val="18"/>
              </w:rPr>
              <w:t>€.</w:t>
            </w:r>
            <w:r w:rsidR="007F1DFB">
              <w:rPr>
                <w:rFonts w:asciiTheme="minorHAnsi" w:hAnsiTheme="minorHAnsi" w:cstheme="minorHAnsi"/>
                <w:b/>
                <w:sz w:val="18"/>
              </w:rPr>
              <w:t xml:space="preserve"> 1.088.340</w:t>
            </w:r>
          </w:p>
        </w:tc>
        <w:tc>
          <w:tcPr>
            <w:tcW w:w="571" w:type="pct"/>
            <w:tcBorders>
              <w:top w:val="single" w:sz="4" w:space="0" w:color="auto"/>
              <w:left w:val="single" w:sz="4" w:space="0" w:color="auto"/>
              <w:bottom w:val="single" w:sz="4" w:space="0" w:color="auto"/>
              <w:right w:val="single" w:sz="4" w:space="0" w:color="auto"/>
            </w:tcBorders>
            <w:vAlign w:val="center"/>
          </w:tcPr>
          <w:p w14:paraId="298C54F9" w14:textId="56D67281" w:rsidR="004F4FC7" w:rsidRPr="004F4FC7" w:rsidRDefault="004F4FC7" w:rsidP="007F1DFB">
            <w:pPr>
              <w:jc w:val="center"/>
              <w:rPr>
                <w:rFonts w:asciiTheme="minorHAnsi" w:hAnsiTheme="minorHAnsi" w:cstheme="minorHAnsi"/>
                <w:b/>
                <w:sz w:val="18"/>
              </w:rPr>
            </w:pPr>
            <w:r>
              <w:rPr>
                <w:rFonts w:asciiTheme="minorHAnsi" w:hAnsiTheme="minorHAnsi" w:cstheme="minorHAnsi"/>
                <w:b/>
                <w:sz w:val="18"/>
              </w:rPr>
              <w:t>€.</w:t>
            </w:r>
            <w:r w:rsidR="007F1DFB">
              <w:rPr>
                <w:rFonts w:asciiTheme="minorHAnsi" w:hAnsiTheme="minorHAnsi" w:cstheme="minorHAnsi"/>
                <w:b/>
                <w:sz w:val="18"/>
              </w:rPr>
              <w:t xml:space="preserve"> </w:t>
            </w:r>
            <w:r>
              <w:rPr>
                <w:rFonts w:asciiTheme="minorHAnsi" w:hAnsiTheme="minorHAnsi" w:cstheme="minorHAnsi"/>
                <w:b/>
                <w:sz w:val="18"/>
              </w:rPr>
              <w:t>1.</w:t>
            </w:r>
            <w:r w:rsidR="007F1DFB">
              <w:rPr>
                <w:rFonts w:asciiTheme="minorHAnsi" w:hAnsiTheme="minorHAnsi" w:cstheme="minorHAnsi"/>
                <w:b/>
                <w:sz w:val="18"/>
              </w:rPr>
              <w:t>632.510</w:t>
            </w:r>
          </w:p>
        </w:tc>
        <w:tc>
          <w:tcPr>
            <w:tcW w:w="706" w:type="pct"/>
            <w:tcBorders>
              <w:top w:val="single" w:sz="4" w:space="0" w:color="auto"/>
              <w:left w:val="single" w:sz="4" w:space="0" w:color="auto"/>
              <w:bottom w:val="single" w:sz="4" w:space="0" w:color="auto"/>
              <w:right w:val="single" w:sz="4" w:space="0" w:color="auto"/>
            </w:tcBorders>
            <w:vAlign w:val="center"/>
          </w:tcPr>
          <w:p w14:paraId="07A48E3B"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4EF122A2"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13CA7958"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599DEC4D"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5973DEE7" w14:textId="77777777" w:rsidTr="00F0650E">
        <w:trPr>
          <w:trHeight w:val="399"/>
        </w:trPr>
        <w:tc>
          <w:tcPr>
            <w:tcW w:w="604" w:type="pct"/>
            <w:tcBorders>
              <w:top w:val="single" w:sz="4" w:space="0" w:color="auto"/>
              <w:left w:val="single" w:sz="4" w:space="0" w:color="auto"/>
              <w:right w:val="single" w:sz="4" w:space="0" w:color="auto"/>
            </w:tcBorders>
            <w:vAlign w:val="center"/>
          </w:tcPr>
          <w:p w14:paraId="19814569" w14:textId="77777777" w:rsidR="004F4FC7" w:rsidRPr="00302B36" w:rsidRDefault="004F4FC7"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343" w:type="pct"/>
            <w:tcBorders>
              <w:top w:val="single" w:sz="4" w:space="0" w:color="auto"/>
              <w:left w:val="single" w:sz="4" w:space="0" w:color="auto"/>
              <w:right w:val="single" w:sz="4" w:space="0" w:color="auto"/>
            </w:tcBorders>
            <w:vAlign w:val="center"/>
          </w:tcPr>
          <w:p w14:paraId="0F508B90"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IA.01</w:t>
            </w:r>
          </w:p>
        </w:tc>
        <w:tc>
          <w:tcPr>
            <w:tcW w:w="139" w:type="pct"/>
            <w:tcBorders>
              <w:top w:val="single" w:sz="4" w:space="0" w:color="auto"/>
              <w:left w:val="single" w:sz="4" w:space="0" w:color="auto"/>
              <w:right w:val="single" w:sz="4" w:space="0" w:color="auto"/>
            </w:tcBorders>
            <w:vAlign w:val="center"/>
          </w:tcPr>
          <w:p w14:paraId="2006D28E"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40C850C0" w14:textId="48E0B071" w:rsidR="004F4FC7" w:rsidRPr="004F4FC7" w:rsidRDefault="004F4FC7" w:rsidP="007F1DFB">
            <w:pPr>
              <w:jc w:val="center"/>
              <w:rPr>
                <w:rFonts w:asciiTheme="minorHAnsi" w:hAnsiTheme="minorHAnsi" w:cstheme="minorHAnsi"/>
                <w:b/>
                <w:sz w:val="18"/>
                <w:szCs w:val="18"/>
              </w:rPr>
            </w:pPr>
            <w:r w:rsidRPr="004F4FC7">
              <w:rPr>
                <w:rFonts w:asciiTheme="minorHAnsi" w:hAnsiTheme="minorHAnsi" w:cstheme="minorHAnsi"/>
                <w:b/>
                <w:sz w:val="18"/>
                <w:szCs w:val="18"/>
              </w:rPr>
              <w:t xml:space="preserve">€. </w:t>
            </w:r>
            <w:r w:rsidR="007F1DFB">
              <w:rPr>
                <w:rFonts w:asciiTheme="minorHAnsi" w:hAnsiTheme="minorHAnsi" w:cstheme="minorHAnsi"/>
                <w:b/>
                <w:sz w:val="18"/>
                <w:szCs w:val="18"/>
              </w:rPr>
              <w:t>296.820</w:t>
            </w:r>
          </w:p>
        </w:tc>
        <w:tc>
          <w:tcPr>
            <w:tcW w:w="571" w:type="pct"/>
            <w:tcBorders>
              <w:top w:val="single" w:sz="4" w:space="0" w:color="auto"/>
              <w:left w:val="single" w:sz="4" w:space="0" w:color="auto"/>
              <w:bottom w:val="single" w:sz="4" w:space="0" w:color="auto"/>
              <w:right w:val="single" w:sz="4" w:space="0" w:color="auto"/>
            </w:tcBorders>
            <w:vAlign w:val="center"/>
          </w:tcPr>
          <w:p w14:paraId="5FCEB44F" w14:textId="713F97C3" w:rsidR="004F4FC7" w:rsidRPr="004F4FC7" w:rsidRDefault="004F4FC7" w:rsidP="007F1DFB">
            <w:pPr>
              <w:jc w:val="center"/>
              <w:rPr>
                <w:rFonts w:asciiTheme="minorHAnsi" w:hAnsiTheme="minorHAnsi" w:cstheme="minorHAnsi"/>
                <w:b/>
                <w:sz w:val="18"/>
                <w:szCs w:val="18"/>
              </w:rPr>
            </w:pPr>
            <w:r w:rsidRPr="004F4FC7">
              <w:rPr>
                <w:rFonts w:asciiTheme="minorHAnsi" w:hAnsiTheme="minorHAnsi" w:cstheme="minorHAnsi"/>
                <w:b/>
                <w:sz w:val="18"/>
                <w:szCs w:val="18"/>
              </w:rPr>
              <w:t>€.</w:t>
            </w:r>
            <w:r w:rsidR="007F1DFB">
              <w:rPr>
                <w:rFonts w:asciiTheme="minorHAnsi" w:hAnsiTheme="minorHAnsi" w:cstheme="minorHAnsi"/>
                <w:b/>
                <w:sz w:val="18"/>
                <w:szCs w:val="18"/>
              </w:rPr>
              <w:t xml:space="preserve"> 445.230</w:t>
            </w:r>
          </w:p>
        </w:tc>
        <w:tc>
          <w:tcPr>
            <w:tcW w:w="706" w:type="pct"/>
            <w:tcBorders>
              <w:top w:val="single" w:sz="4" w:space="0" w:color="auto"/>
              <w:left w:val="single" w:sz="4" w:space="0" w:color="auto"/>
              <w:bottom w:val="single" w:sz="4" w:space="0" w:color="auto"/>
              <w:right w:val="single" w:sz="4" w:space="0" w:color="auto"/>
            </w:tcBorders>
            <w:vAlign w:val="center"/>
          </w:tcPr>
          <w:p w14:paraId="17E81D62"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3EBBF48B"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4BA15E53"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08AC6A3A"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5FD7C817" w14:textId="77777777" w:rsidTr="00F0650E">
        <w:trPr>
          <w:trHeight w:val="399"/>
        </w:trPr>
        <w:tc>
          <w:tcPr>
            <w:tcW w:w="604" w:type="pct"/>
            <w:tcBorders>
              <w:top w:val="single" w:sz="4" w:space="0" w:color="auto"/>
              <w:left w:val="single" w:sz="4" w:space="0" w:color="auto"/>
              <w:bottom w:val="single" w:sz="4" w:space="0" w:color="auto"/>
              <w:right w:val="single" w:sz="4" w:space="0" w:color="auto"/>
            </w:tcBorders>
            <w:vAlign w:val="center"/>
          </w:tcPr>
          <w:p w14:paraId="4D3B27B9" w14:textId="77777777" w:rsidR="004F4FC7" w:rsidRPr="00302B36" w:rsidRDefault="004F4FC7" w:rsidP="00F0650E">
            <w:pPr>
              <w:ind w:right="-108"/>
              <w:rPr>
                <w:rFonts w:asciiTheme="minorHAnsi" w:hAnsiTheme="minorHAnsi" w:cstheme="minorHAnsi"/>
                <w:b/>
                <w:bCs/>
                <w:sz w:val="20"/>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343" w:type="pct"/>
            <w:tcBorders>
              <w:top w:val="single" w:sz="4" w:space="0" w:color="auto"/>
              <w:left w:val="single" w:sz="4" w:space="0" w:color="auto"/>
              <w:bottom w:val="single" w:sz="4" w:space="0" w:color="auto"/>
              <w:right w:val="single" w:sz="4" w:space="0" w:color="auto"/>
            </w:tcBorders>
            <w:vAlign w:val="center"/>
          </w:tcPr>
          <w:p w14:paraId="716FBBF2"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IA.02</w:t>
            </w:r>
          </w:p>
        </w:tc>
        <w:tc>
          <w:tcPr>
            <w:tcW w:w="139" w:type="pct"/>
            <w:tcBorders>
              <w:top w:val="single" w:sz="4" w:space="0" w:color="auto"/>
              <w:left w:val="single" w:sz="4" w:space="0" w:color="auto"/>
              <w:bottom w:val="single" w:sz="4" w:space="0" w:color="auto"/>
              <w:right w:val="single" w:sz="4" w:space="0" w:color="auto"/>
            </w:tcBorders>
            <w:vAlign w:val="center"/>
          </w:tcPr>
          <w:p w14:paraId="668A27A6"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bottom w:val="single" w:sz="4" w:space="0" w:color="auto"/>
              <w:right w:val="single" w:sz="4" w:space="0" w:color="auto"/>
            </w:tcBorders>
            <w:vAlign w:val="center"/>
          </w:tcPr>
          <w:p w14:paraId="5D200B81" w14:textId="677ED710" w:rsidR="004F4FC7" w:rsidRPr="004F4FC7" w:rsidRDefault="004F4FC7" w:rsidP="007F1DFB">
            <w:pPr>
              <w:jc w:val="center"/>
              <w:rPr>
                <w:rFonts w:asciiTheme="minorHAnsi" w:hAnsiTheme="minorHAnsi" w:cstheme="minorHAnsi"/>
                <w:b/>
                <w:sz w:val="18"/>
                <w:szCs w:val="18"/>
              </w:rPr>
            </w:pPr>
            <w:r w:rsidRPr="004F4FC7">
              <w:rPr>
                <w:rFonts w:asciiTheme="minorHAnsi" w:hAnsiTheme="minorHAnsi" w:cstheme="minorHAnsi"/>
                <w:b/>
                <w:sz w:val="18"/>
                <w:szCs w:val="18"/>
              </w:rPr>
              <w:t>€</w:t>
            </w:r>
            <w:r w:rsidR="007F1DFB">
              <w:rPr>
                <w:rFonts w:asciiTheme="minorHAnsi" w:hAnsiTheme="minorHAnsi" w:cstheme="minorHAnsi"/>
                <w:b/>
                <w:sz w:val="18"/>
                <w:szCs w:val="18"/>
              </w:rPr>
              <w:t>. 890.460</w:t>
            </w:r>
          </w:p>
        </w:tc>
        <w:tc>
          <w:tcPr>
            <w:tcW w:w="571" w:type="pct"/>
            <w:tcBorders>
              <w:top w:val="single" w:sz="4" w:space="0" w:color="auto"/>
              <w:left w:val="single" w:sz="4" w:space="0" w:color="auto"/>
              <w:bottom w:val="single" w:sz="4" w:space="0" w:color="auto"/>
              <w:right w:val="single" w:sz="4" w:space="0" w:color="auto"/>
            </w:tcBorders>
            <w:vAlign w:val="center"/>
          </w:tcPr>
          <w:p w14:paraId="31664BE6" w14:textId="5C36DD7B" w:rsidR="004F4FC7" w:rsidRPr="004F4FC7" w:rsidRDefault="004F4FC7" w:rsidP="007F1DFB">
            <w:pPr>
              <w:jc w:val="center"/>
              <w:rPr>
                <w:rFonts w:asciiTheme="minorHAnsi" w:hAnsiTheme="minorHAnsi" w:cstheme="minorHAnsi"/>
                <w:b/>
                <w:sz w:val="18"/>
                <w:szCs w:val="18"/>
              </w:rPr>
            </w:pPr>
            <w:r w:rsidRPr="004F4FC7">
              <w:rPr>
                <w:rFonts w:asciiTheme="minorHAnsi" w:hAnsiTheme="minorHAnsi" w:cstheme="minorHAnsi"/>
                <w:b/>
                <w:sz w:val="18"/>
                <w:szCs w:val="18"/>
              </w:rPr>
              <w:t>€.</w:t>
            </w:r>
            <w:r w:rsidR="007F1DFB">
              <w:rPr>
                <w:rFonts w:asciiTheme="minorHAnsi" w:hAnsiTheme="minorHAnsi" w:cstheme="minorHAnsi"/>
                <w:b/>
                <w:sz w:val="18"/>
                <w:szCs w:val="18"/>
              </w:rPr>
              <w:t xml:space="preserve"> 1.335.690</w:t>
            </w:r>
          </w:p>
        </w:tc>
        <w:tc>
          <w:tcPr>
            <w:tcW w:w="706" w:type="pct"/>
            <w:tcBorders>
              <w:top w:val="single" w:sz="4" w:space="0" w:color="auto"/>
              <w:left w:val="single" w:sz="4" w:space="0" w:color="auto"/>
              <w:bottom w:val="single" w:sz="4" w:space="0" w:color="auto"/>
              <w:right w:val="single" w:sz="4" w:space="0" w:color="auto"/>
            </w:tcBorders>
            <w:vAlign w:val="center"/>
          </w:tcPr>
          <w:p w14:paraId="3C7A8FF2"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44F10524"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6D5F01D4"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70D6145B"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4F4FC7" w:rsidRPr="00302B36" w14:paraId="58084215" w14:textId="77777777" w:rsidTr="00F0650E">
        <w:trPr>
          <w:trHeight w:val="399"/>
        </w:trPr>
        <w:tc>
          <w:tcPr>
            <w:tcW w:w="604" w:type="pct"/>
            <w:tcBorders>
              <w:top w:val="single" w:sz="4" w:space="0" w:color="auto"/>
              <w:left w:val="single" w:sz="4" w:space="0" w:color="auto"/>
              <w:right w:val="single" w:sz="4" w:space="0" w:color="auto"/>
            </w:tcBorders>
            <w:vAlign w:val="center"/>
          </w:tcPr>
          <w:p w14:paraId="7423FCE2" w14:textId="77777777" w:rsidR="004F4FC7" w:rsidRPr="004F4FC7" w:rsidRDefault="004F4FC7"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343" w:type="pct"/>
            <w:tcBorders>
              <w:top w:val="single" w:sz="4" w:space="0" w:color="auto"/>
              <w:left w:val="single" w:sz="4" w:space="0" w:color="auto"/>
              <w:right w:val="single" w:sz="4" w:space="0" w:color="auto"/>
            </w:tcBorders>
            <w:vAlign w:val="center"/>
          </w:tcPr>
          <w:p w14:paraId="23A964D6"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IA.04</w:t>
            </w:r>
          </w:p>
        </w:tc>
        <w:tc>
          <w:tcPr>
            <w:tcW w:w="139" w:type="pct"/>
            <w:tcBorders>
              <w:top w:val="single" w:sz="4" w:space="0" w:color="auto"/>
              <w:left w:val="single" w:sz="4" w:space="0" w:color="auto"/>
              <w:right w:val="single" w:sz="4" w:space="0" w:color="auto"/>
            </w:tcBorders>
            <w:vAlign w:val="center"/>
          </w:tcPr>
          <w:p w14:paraId="348E2D99" w14:textId="77777777" w:rsidR="004F4FC7" w:rsidRPr="00DE4ABE" w:rsidRDefault="004F4FC7"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4D7827D7" w14:textId="54B465E3" w:rsidR="004F4FC7" w:rsidRPr="004F4FC7" w:rsidRDefault="004F4FC7" w:rsidP="007F1DFB">
            <w:pPr>
              <w:jc w:val="center"/>
              <w:rPr>
                <w:rFonts w:asciiTheme="minorHAnsi" w:hAnsiTheme="minorHAnsi" w:cstheme="minorHAnsi"/>
                <w:b/>
                <w:sz w:val="18"/>
                <w:szCs w:val="18"/>
              </w:rPr>
            </w:pPr>
            <w:r>
              <w:rPr>
                <w:rFonts w:asciiTheme="minorHAnsi" w:hAnsiTheme="minorHAnsi" w:cstheme="minorHAnsi"/>
                <w:b/>
                <w:sz w:val="18"/>
                <w:szCs w:val="18"/>
              </w:rPr>
              <w:t>€.</w:t>
            </w:r>
            <w:r w:rsidR="007F1DFB">
              <w:rPr>
                <w:rFonts w:asciiTheme="minorHAnsi" w:hAnsiTheme="minorHAnsi" w:cstheme="minorHAnsi"/>
                <w:b/>
                <w:sz w:val="18"/>
                <w:szCs w:val="18"/>
              </w:rPr>
              <w:t xml:space="preserve"> 989.400</w:t>
            </w:r>
          </w:p>
        </w:tc>
        <w:tc>
          <w:tcPr>
            <w:tcW w:w="571" w:type="pct"/>
            <w:tcBorders>
              <w:top w:val="single" w:sz="4" w:space="0" w:color="auto"/>
              <w:left w:val="single" w:sz="4" w:space="0" w:color="auto"/>
              <w:bottom w:val="single" w:sz="4" w:space="0" w:color="auto"/>
              <w:right w:val="single" w:sz="4" w:space="0" w:color="auto"/>
            </w:tcBorders>
            <w:vAlign w:val="center"/>
          </w:tcPr>
          <w:p w14:paraId="159D341B" w14:textId="00A33B5A" w:rsidR="004F4FC7" w:rsidRPr="004F4FC7" w:rsidRDefault="004F4FC7" w:rsidP="007F1DFB">
            <w:pPr>
              <w:jc w:val="center"/>
              <w:rPr>
                <w:rFonts w:asciiTheme="minorHAnsi" w:hAnsiTheme="minorHAnsi" w:cstheme="minorHAnsi"/>
                <w:b/>
                <w:sz w:val="18"/>
                <w:szCs w:val="18"/>
              </w:rPr>
            </w:pPr>
            <w:r>
              <w:rPr>
                <w:rFonts w:asciiTheme="minorHAnsi" w:hAnsiTheme="minorHAnsi" w:cstheme="minorHAnsi"/>
                <w:b/>
                <w:sz w:val="18"/>
                <w:szCs w:val="18"/>
              </w:rPr>
              <w:t>€.</w:t>
            </w:r>
            <w:r w:rsidR="007F1DFB">
              <w:rPr>
                <w:rFonts w:asciiTheme="minorHAnsi" w:hAnsiTheme="minorHAnsi" w:cstheme="minorHAnsi"/>
                <w:b/>
                <w:sz w:val="18"/>
                <w:szCs w:val="18"/>
              </w:rPr>
              <w:t xml:space="preserve"> 1.484.100</w:t>
            </w:r>
          </w:p>
        </w:tc>
        <w:tc>
          <w:tcPr>
            <w:tcW w:w="706" w:type="pct"/>
            <w:tcBorders>
              <w:top w:val="single" w:sz="4" w:space="0" w:color="auto"/>
              <w:left w:val="single" w:sz="4" w:space="0" w:color="auto"/>
              <w:bottom w:val="single" w:sz="4" w:space="0" w:color="auto"/>
              <w:right w:val="single" w:sz="4" w:space="0" w:color="auto"/>
            </w:tcBorders>
            <w:vAlign w:val="center"/>
          </w:tcPr>
          <w:p w14:paraId="4AE4B0D9" w14:textId="77777777" w:rsidR="004F4FC7" w:rsidRPr="00302B36" w:rsidRDefault="004F4FC7" w:rsidP="00F0650E">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426141C9"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28258467"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425528BA" w14:textId="77777777" w:rsidR="004F4FC7" w:rsidRPr="00302B36" w:rsidRDefault="004F4FC7" w:rsidP="00F0650E">
            <w:pPr>
              <w:jc w:val="center"/>
              <w:rPr>
                <w:rFonts w:asciiTheme="minorHAnsi" w:hAnsiTheme="minorHAnsi" w:cstheme="minorHAnsi"/>
                <w:b/>
                <w:sz w:val="20"/>
              </w:rPr>
            </w:pPr>
            <w:r w:rsidRPr="00302B36">
              <w:rPr>
                <w:rFonts w:asciiTheme="minorHAnsi" w:hAnsiTheme="minorHAnsi" w:cstheme="minorHAnsi"/>
                <w:b/>
                <w:sz w:val="20"/>
              </w:rPr>
              <w:t>………………</w:t>
            </w:r>
          </w:p>
        </w:tc>
      </w:tr>
    </w:tbl>
    <w:p w14:paraId="35248DCA" w14:textId="0DE6A71D" w:rsidR="001D255F" w:rsidRDefault="001D255F" w:rsidP="00D10131">
      <w:pPr>
        <w:pStyle w:val="Paragrafoelenco1"/>
        <w:spacing w:line="360" w:lineRule="auto"/>
        <w:ind w:left="530"/>
        <w:jc w:val="both"/>
        <w:rPr>
          <w:rFonts w:asciiTheme="minorHAnsi" w:hAnsiTheme="minorHAnsi" w:cstheme="minorHAnsi"/>
          <w:i/>
          <w:iCs/>
          <w:sz w:val="22"/>
          <w:szCs w:val="22"/>
        </w:rPr>
      </w:pPr>
    </w:p>
    <w:p w14:paraId="64A5C4B9" w14:textId="77777777" w:rsidR="004F4FC7" w:rsidRPr="00302B36" w:rsidRDefault="004F4FC7" w:rsidP="00D10131">
      <w:pPr>
        <w:pStyle w:val="Paragrafoelenco1"/>
        <w:spacing w:line="360" w:lineRule="auto"/>
        <w:ind w:left="530"/>
        <w:jc w:val="both"/>
        <w:rPr>
          <w:rFonts w:asciiTheme="minorHAnsi" w:hAnsiTheme="minorHAnsi" w:cstheme="minorHAnsi"/>
          <w:i/>
          <w:iCs/>
          <w:sz w:val="22"/>
          <w:szCs w:val="22"/>
        </w:rPr>
      </w:pPr>
    </w:p>
    <w:p w14:paraId="594ACF30" w14:textId="45691AAE" w:rsidR="00D63993" w:rsidRDefault="00D63993">
      <w:pPr>
        <w:spacing w:after="200" w:line="276" w:lineRule="auto"/>
        <w:rPr>
          <w:rFonts w:asciiTheme="minorHAnsi" w:hAnsiTheme="minorHAnsi" w:cstheme="minorHAnsi"/>
          <w:i/>
          <w:iCs/>
          <w:sz w:val="22"/>
          <w:szCs w:val="22"/>
        </w:rPr>
      </w:pPr>
      <w:r>
        <w:rPr>
          <w:rFonts w:asciiTheme="minorHAnsi" w:hAnsiTheme="minorHAnsi" w:cstheme="minorHAnsi"/>
          <w:i/>
          <w:iCs/>
          <w:sz w:val="22"/>
          <w:szCs w:val="22"/>
        </w:rPr>
        <w:br w:type="page"/>
      </w:r>
    </w:p>
    <w:p w14:paraId="102CF215" w14:textId="18C1F453" w:rsidR="001D255F" w:rsidRDefault="001D255F" w:rsidP="00D10131">
      <w:pPr>
        <w:pStyle w:val="Paragrafoelenco1"/>
        <w:spacing w:line="360" w:lineRule="auto"/>
        <w:ind w:left="530"/>
        <w:jc w:val="both"/>
        <w:rPr>
          <w:rFonts w:asciiTheme="minorHAnsi" w:hAnsiTheme="minorHAnsi" w:cstheme="minorHAnsi"/>
          <w:i/>
          <w:iCs/>
          <w:sz w:val="22"/>
          <w:szCs w:val="22"/>
        </w:rPr>
      </w:pPr>
    </w:p>
    <w:p w14:paraId="63C6D364" w14:textId="5B840726" w:rsidR="00D63993" w:rsidRPr="00DE4ABE" w:rsidRDefault="00D63993" w:rsidP="00D10131">
      <w:pPr>
        <w:pStyle w:val="Paragrafoelenco1"/>
        <w:spacing w:line="360" w:lineRule="auto"/>
        <w:ind w:left="530"/>
        <w:jc w:val="both"/>
        <w:rPr>
          <w:rFonts w:asciiTheme="minorHAnsi" w:hAnsiTheme="minorHAnsi" w:cstheme="minorHAnsi"/>
          <w:i/>
          <w:iCs/>
          <w:sz w:val="20"/>
        </w:rPr>
      </w:pPr>
    </w:p>
    <w:p w14:paraId="731317B1" w14:textId="77777777" w:rsidR="00D63993" w:rsidRPr="00DE4ABE" w:rsidRDefault="00D63993" w:rsidP="00D10131">
      <w:pPr>
        <w:pStyle w:val="Paragrafoelenco1"/>
        <w:spacing w:line="360" w:lineRule="auto"/>
        <w:ind w:left="530"/>
        <w:jc w:val="both"/>
        <w:rPr>
          <w:rFonts w:asciiTheme="minorHAnsi" w:hAnsiTheme="minorHAnsi" w:cstheme="minorHAnsi"/>
          <w:i/>
          <w:iCs/>
          <w:sz w:val="20"/>
        </w:rPr>
      </w:pPr>
    </w:p>
    <w:p w14:paraId="271AEF4F" w14:textId="282B4167" w:rsidR="00BE0C7B" w:rsidRPr="00DE4ABE" w:rsidRDefault="001C6656" w:rsidP="00BE0C7B">
      <w:pPr>
        <w:pStyle w:val="Paragrafoelenco1"/>
        <w:ind w:left="530"/>
        <w:rPr>
          <w:rFonts w:asciiTheme="minorHAnsi" w:hAnsiTheme="minorHAnsi" w:cstheme="minorHAnsi"/>
          <w:b/>
          <w:i/>
          <w:iCs/>
          <w:sz w:val="20"/>
        </w:rPr>
      </w:pPr>
      <w:r w:rsidRPr="00DE4ABE">
        <w:rPr>
          <w:rFonts w:asciiTheme="minorHAnsi" w:hAnsiTheme="minorHAnsi" w:cstheme="minorHAnsi"/>
          <w:b/>
          <w:bCs/>
          <w:i/>
          <w:iCs/>
          <w:sz w:val="20"/>
        </w:rPr>
        <w:t>LOTTO   3 –   Nuova realizzazione della Casa della comunità a Romano d’Ezzelino</w:t>
      </w:r>
    </w:p>
    <w:p w14:paraId="00BC4B58" w14:textId="77777777" w:rsidR="00D63993" w:rsidRPr="00302B36" w:rsidRDefault="00D63993" w:rsidP="00D63993">
      <w:pPr>
        <w:pStyle w:val="Paragrafoelenco1"/>
        <w:ind w:left="527"/>
        <w:jc w:val="both"/>
        <w:rPr>
          <w:rFonts w:asciiTheme="minorHAnsi" w:hAnsiTheme="minorHAnsi" w:cstheme="minorHAnsi"/>
          <w:b/>
          <w:i/>
          <w:iCs/>
          <w:sz w:val="22"/>
          <w:szCs w:val="22"/>
        </w:rPr>
      </w:pPr>
    </w:p>
    <w:tbl>
      <w:tblPr>
        <w:tblStyle w:val="Grigliatabella"/>
        <w:tblW w:w="5000" w:type="pct"/>
        <w:tblLayout w:type="fixed"/>
        <w:tblLook w:val="04A0" w:firstRow="1" w:lastRow="0" w:firstColumn="1" w:lastColumn="0" w:noHBand="0" w:noVBand="1"/>
      </w:tblPr>
      <w:tblGrid>
        <w:gridCol w:w="1190"/>
        <w:gridCol w:w="676"/>
        <w:gridCol w:w="274"/>
        <w:gridCol w:w="1163"/>
        <w:gridCol w:w="1125"/>
        <w:gridCol w:w="1391"/>
        <w:gridCol w:w="1299"/>
        <w:gridCol w:w="1336"/>
        <w:gridCol w:w="1399"/>
      </w:tblGrid>
      <w:tr w:rsidR="00D63993" w:rsidRPr="00302B36" w14:paraId="6FCE8359" w14:textId="77777777" w:rsidTr="00F0650E">
        <w:trPr>
          <w:trHeight w:val="343"/>
        </w:trPr>
        <w:tc>
          <w:tcPr>
            <w:tcW w:w="2247" w:type="pct"/>
            <w:gridSpan w:val="5"/>
            <w:tcBorders>
              <w:top w:val="single" w:sz="4" w:space="0" w:color="auto"/>
              <w:left w:val="single" w:sz="4" w:space="0" w:color="auto"/>
              <w:right w:val="single" w:sz="4" w:space="0" w:color="auto"/>
            </w:tcBorders>
            <w:shd w:val="clear" w:color="auto" w:fill="F2F2F2" w:themeFill="background1" w:themeFillShade="F2"/>
            <w:vAlign w:val="center"/>
          </w:tcPr>
          <w:p w14:paraId="52A329A3" w14:textId="77777777" w:rsidR="00D63993" w:rsidRPr="00302B36" w:rsidRDefault="00D63993"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REQUISITI PREVISTI DAL DISCIPLINARE</w:t>
            </w:r>
          </w:p>
        </w:tc>
        <w:tc>
          <w:tcPr>
            <w:tcW w:w="2753" w:type="pct"/>
            <w:gridSpan w:val="4"/>
            <w:tcBorders>
              <w:top w:val="single" w:sz="4" w:space="0" w:color="auto"/>
              <w:left w:val="single" w:sz="4" w:space="0" w:color="auto"/>
              <w:right w:val="single" w:sz="4" w:space="0" w:color="auto"/>
            </w:tcBorders>
            <w:shd w:val="clear" w:color="auto" w:fill="F2F2F2" w:themeFill="background1" w:themeFillShade="F2"/>
          </w:tcPr>
          <w:p w14:paraId="588134AC"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DA COMPILARE A CURA DELL’OPERATORE ECONOMICO</w:t>
            </w:r>
          </w:p>
        </w:tc>
      </w:tr>
      <w:tr w:rsidR="00D63993" w:rsidRPr="00302B36" w14:paraId="4A766A62" w14:textId="77777777" w:rsidTr="00F0650E">
        <w:trPr>
          <w:trHeight w:val="1196"/>
        </w:trPr>
        <w:tc>
          <w:tcPr>
            <w:tcW w:w="604" w:type="pct"/>
            <w:tcBorders>
              <w:top w:val="single" w:sz="4" w:space="0" w:color="auto"/>
              <w:left w:val="single" w:sz="4" w:space="0" w:color="auto"/>
              <w:right w:val="single" w:sz="4" w:space="0" w:color="auto"/>
            </w:tcBorders>
            <w:shd w:val="clear" w:color="auto" w:fill="F2F2F2" w:themeFill="background1" w:themeFillShade="F2"/>
            <w:vAlign w:val="center"/>
          </w:tcPr>
          <w:p w14:paraId="6091D781" w14:textId="77777777" w:rsidR="00D63993" w:rsidRPr="00302B36" w:rsidRDefault="00D63993"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Categoria opere </w:t>
            </w:r>
          </w:p>
        </w:tc>
        <w:tc>
          <w:tcPr>
            <w:tcW w:w="343" w:type="pct"/>
            <w:tcBorders>
              <w:top w:val="single" w:sz="4" w:space="0" w:color="auto"/>
              <w:left w:val="single" w:sz="4" w:space="0" w:color="auto"/>
              <w:right w:val="single" w:sz="4" w:space="0" w:color="auto"/>
            </w:tcBorders>
            <w:shd w:val="clear" w:color="auto" w:fill="F2F2F2" w:themeFill="background1" w:themeFillShade="F2"/>
            <w:vAlign w:val="center"/>
          </w:tcPr>
          <w:p w14:paraId="56055889" w14:textId="77777777" w:rsidR="00D63993" w:rsidRPr="00DE4ABE" w:rsidRDefault="00D63993" w:rsidP="00F0650E">
            <w:pPr>
              <w:ind w:left="-108" w:right="-120"/>
              <w:jc w:val="center"/>
              <w:rPr>
                <w:rFonts w:asciiTheme="minorHAnsi" w:hAnsiTheme="minorHAnsi" w:cstheme="minorHAnsi"/>
                <w:b/>
                <w:color w:val="auto"/>
                <w:sz w:val="18"/>
                <w:szCs w:val="18"/>
              </w:rPr>
            </w:pPr>
            <w:r w:rsidRPr="00DE4ABE">
              <w:rPr>
                <w:rFonts w:asciiTheme="minorHAnsi" w:hAnsiTheme="minorHAnsi" w:cstheme="minorHAnsi"/>
                <w:b/>
                <w:color w:val="auto"/>
                <w:sz w:val="18"/>
                <w:szCs w:val="18"/>
              </w:rPr>
              <w:t xml:space="preserve">ID opere </w:t>
            </w:r>
          </w:p>
        </w:tc>
        <w:tc>
          <w:tcPr>
            <w:tcW w:w="139" w:type="pct"/>
            <w:tcBorders>
              <w:top w:val="single" w:sz="4" w:space="0" w:color="auto"/>
              <w:left w:val="single" w:sz="4" w:space="0" w:color="auto"/>
              <w:right w:val="single" w:sz="4" w:space="0" w:color="auto"/>
            </w:tcBorders>
            <w:shd w:val="clear" w:color="auto" w:fill="F2F2F2" w:themeFill="background1" w:themeFillShade="F2"/>
            <w:vAlign w:val="center"/>
          </w:tcPr>
          <w:p w14:paraId="26227675" w14:textId="77777777" w:rsidR="00D63993" w:rsidRPr="00DE4ABE" w:rsidRDefault="00D63993" w:rsidP="00F0650E">
            <w:pPr>
              <w:jc w:val="center"/>
              <w:rPr>
                <w:rFonts w:asciiTheme="minorHAnsi" w:hAnsiTheme="minorHAnsi" w:cstheme="minorHAnsi"/>
                <w:b/>
                <w:color w:val="auto"/>
                <w:sz w:val="18"/>
                <w:szCs w:val="18"/>
              </w:rPr>
            </w:pPr>
            <w:r w:rsidRPr="00DE4ABE">
              <w:rPr>
                <w:rFonts w:asciiTheme="minorHAnsi" w:hAnsiTheme="minorHAnsi" w:cstheme="minorHAnsi"/>
                <w:b/>
                <w:color w:val="auto"/>
                <w:sz w:val="18"/>
                <w:szCs w:val="18"/>
              </w:rPr>
              <w:t>P</w:t>
            </w:r>
          </w:p>
          <w:p w14:paraId="1327358E" w14:textId="77777777" w:rsidR="00D63993" w:rsidRPr="00DE4ABE" w:rsidRDefault="00D63993" w:rsidP="00F0650E">
            <w:pPr>
              <w:jc w:val="center"/>
              <w:rPr>
                <w:rFonts w:asciiTheme="minorHAnsi" w:hAnsiTheme="minorHAnsi" w:cstheme="minorHAnsi"/>
                <w:b/>
                <w:color w:val="auto"/>
                <w:sz w:val="18"/>
                <w:szCs w:val="18"/>
              </w:rPr>
            </w:pPr>
            <w:r w:rsidRPr="00DE4ABE">
              <w:rPr>
                <w:rFonts w:asciiTheme="minorHAnsi" w:hAnsiTheme="minorHAnsi" w:cstheme="minorHAnsi"/>
                <w:b/>
                <w:color w:val="auto"/>
                <w:sz w:val="18"/>
                <w:szCs w:val="18"/>
              </w:rPr>
              <w:t>S</w:t>
            </w:r>
          </w:p>
        </w:tc>
        <w:tc>
          <w:tcPr>
            <w:tcW w:w="590" w:type="pct"/>
            <w:tcBorders>
              <w:top w:val="single" w:sz="4" w:space="0" w:color="auto"/>
              <w:left w:val="single" w:sz="4" w:space="0" w:color="auto"/>
              <w:right w:val="single" w:sz="4" w:space="0" w:color="auto"/>
            </w:tcBorders>
            <w:shd w:val="clear" w:color="auto" w:fill="F2F2F2" w:themeFill="background1" w:themeFillShade="F2"/>
            <w:vAlign w:val="center"/>
          </w:tcPr>
          <w:p w14:paraId="623E5443" w14:textId="77777777" w:rsidR="00D63993" w:rsidRPr="00302B36" w:rsidRDefault="00D63993"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LAVORI </w:t>
            </w:r>
          </w:p>
        </w:tc>
        <w:tc>
          <w:tcPr>
            <w:tcW w:w="571" w:type="pct"/>
            <w:tcBorders>
              <w:top w:val="single" w:sz="4" w:space="0" w:color="auto"/>
              <w:left w:val="single" w:sz="4" w:space="0" w:color="auto"/>
              <w:right w:val="single" w:sz="4" w:space="0" w:color="auto"/>
            </w:tcBorders>
            <w:shd w:val="clear" w:color="auto" w:fill="F2F2F2" w:themeFill="background1" w:themeFillShade="F2"/>
            <w:vAlign w:val="center"/>
          </w:tcPr>
          <w:p w14:paraId="0C3379B7" w14:textId="77777777" w:rsidR="00D63993" w:rsidRPr="00302B36" w:rsidRDefault="00D63993"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RICHIESTO MINIMO </w:t>
            </w:r>
          </w:p>
          <w:p w14:paraId="2DD1201F" w14:textId="77777777" w:rsidR="00D63993" w:rsidRPr="00302B36" w:rsidRDefault="00D63993" w:rsidP="00F0650E">
            <w:pPr>
              <w:jc w:val="center"/>
              <w:rPr>
                <w:rFonts w:asciiTheme="minorHAnsi" w:hAnsiTheme="minorHAnsi" w:cstheme="minorHAnsi"/>
                <w:b/>
                <w:color w:val="auto"/>
                <w:sz w:val="18"/>
              </w:rPr>
            </w:pPr>
          </w:p>
          <w:p w14:paraId="4ACA1968" w14:textId="77777777" w:rsidR="00D63993" w:rsidRPr="00302B36" w:rsidRDefault="00D63993" w:rsidP="00F0650E">
            <w:pPr>
              <w:jc w:val="center"/>
              <w:rPr>
                <w:rFonts w:asciiTheme="minorHAnsi" w:hAnsiTheme="minorHAnsi" w:cstheme="minorHAnsi"/>
                <w:b/>
                <w:color w:val="auto"/>
                <w:sz w:val="18"/>
              </w:rPr>
            </w:pPr>
            <w:r w:rsidRPr="00302B36">
              <w:rPr>
                <w:rFonts w:asciiTheme="minorHAnsi" w:hAnsiTheme="minorHAnsi" w:cstheme="minorHAnsi"/>
                <w:b/>
                <w:sz w:val="20"/>
              </w:rPr>
              <w:t>X 1,5</w:t>
            </w:r>
          </w:p>
        </w:tc>
        <w:tc>
          <w:tcPr>
            <w:tcW w:w="706" w:type="pct"/>
            <w:tcBorders>
              <w:top w:val="single" w:sz="4" w:space="0" w:color="auto"/>
              <w:left w:val="single" w:sz="4" w:space="0" w:color="auto"/>
              <w:right w:val="single" w:sz="4" w:space="0" w:color="auto"/>
            </w:tcBorders>
            <w:shd w:val="clear" w:color="auto" w:fill="F2F2F2" w:themeFill="background1" w:themeFillShade="F2"/>
            <w:vAlign w:val="center"/>
          </w:tcPr>
          <w:p w14:paraId="463D83F2"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IMPORTO  LAVORI PER SERVIZI ANALOGHI SVOLTI</w:t>
            </w:r>
          </w:p>
        </w:tc>
        <w:tc>
          <w:tcPr>
            <w:tcW w:w="659" w:type="pct"/>
            <w:tcBorders>
              <w:top w:val="single" w:sz="4" w:space="0" w:color="auto"/>
              <w:left w:val="single" w:sz="4" w:space="0" w:color="auto"/>
              <w:right w:val="single" w:sz="4" w:space="0" w:color="auto"/>
            </w:tcBorders>
            <w:shd w:val="clear" w:color="auto" w:fill="F2F2F2" w:themeFill="background1" w:themeFillShade="F2"/>
            <w:vAlign w:val="center"/>
          </w:tcPr>
          <w:p w14:paraId="40FBBA99"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OGGETTO INTERVENTO</w:t>
            </w:r>
          </w:p>
        </w:tc>
        <w:tc>
          <w:tcPr>
            <w:tcW w:w="678" w:type="pct"/>
            <w:tcBorders>
              <w:top w:val="single" w:sz="4" w:space="0" w:color="auto"/>
              <w:left w:val="single" w:sz="4" w:space="0" w:color="auto"/>
              <w:right w:val="single" w:sz="4" w:space="0" w:color="auto"/>
            </w:tcBorders>
            <w:shd w:val="clear" w:color="auto" w:fill="F2F2F2" w:themeFill="background1" w:themeFillShade="F2"/>
            <w:vAlign w:val="center"/>
          </w:tcPr>
          <w:p w14:paraId="143257B3"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COMMITTENTE</w:t>
            </w:r>
          </w:p>
        </w:tc>
        <w:tc>
          <w:tcPr>
            <w:tcW w:w="710" w:type="pct"/>
            <w:tcBorders>
              <w:top w:val="single" w:sz="4" w:space="0" w:color="auto"/>
              <w:left w:val="single" w:sz="4" w:space="0" w:color="auto"/>
              <w:right w:val="single" w:sz="4" w:space="0" w:color="auto"/>
            </w:tcBorders>
            <w:shd w:val="clear" w:color="auto" w:fill="F2F2F2" w:themeFill="background1" w:themeFillShade="F2"/>
            <w:vAlign w:val="center"/>
          </w:tcPr>
          <w:p w14:paraId="6A5B38E1"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MESE/ANNO</w:t>
            </w:r>
          </w:p>
          <w:p w14:paraId="48A1FB2F"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DURATA PRESTAZIONE</w:t>
            </w:r>
          </w:p>
          <w:p w14:paraId="092E260D" w14:textId="77777777" w:rsidR="00D63993" w:rsidRPr="004F4FC7" w:rsidRDefault="00D63993"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PROFESSIONALE</w:t>
            </w:r>
          </w:p>
        </w:tc>
      </w:tr>
      <w:tr w:rsidR="00D63993" w:rsidRPr="00302B36" w14:paraId="3B86D0F3" w14:textId="77777777" w:rsidTr="00F0650E">
        <w:trPr>
          <w:trHeight w:val="399"/>
        </w:trPr>
        <w:tc>
          <w:tcPr>
            <w:tcW w:w="604" w:type="pct"/>
            <w:tcBorders>
              <w:top w:val="single" w:sz="4" w:space="0" w:color="auto"/>
              <w:left w:val="single" w:sz="4" w:space="0" w:color="auto"/>
              <w:right w:val="single" w:sz="4" w:space="0" w:color="auto"/>
            </w:tcBorders>
            <w:vAlign w:val="center"/>
          </w:tcPr>
          <w:p w14:paraId="3BDC0B24" w14:textId="77777777" w:rsidR="00D63993" w:rsidRPr="00302B36" w:rsidRDefault="00D63993" w:rsidP="00F0650E">
            <w:pPr>
              <w:rPr>
                <w:rFonts w:asciiTheme="minorHAnsi" w:hAnsiTheme="minorHAnsi" w:cstheme="minorHAnsi"/>
                <w:bCs/>
                <w:i/>
                <w:iCs/>
                <w:sz w:val="14"/>
                <w:szCs w:val="14"/>
              </w:rPr>
            </w:pPr>
            <w:r>
              <w:rPr>
                <w:rFonts w:asciiTheme="minorHAnsi" w:hAnsiTheme="minorHAnsi" w:cstheme="minorHAnsi"/>
                <w:bCs/>
                <w:i/>
                <w:iCs/>
                <w:sz w:val="14"/>
                <w:szCs w:val="14"/>
              </w:rPr>
              <w:t>Sanità, istruzione, ricerca – Edifici complessi</w:t>
            </w:r>
          </w:p>
        </w:tc>
        <w:tc>
          <w:tcPr>
            <w:tcW w:w="343" w:type="pct"/>
            <w:tcBorders>
              <w:top w:val="single" w:sz="4" w:space="0" w:color="auto"/>
              <w:left w:val="single" w:sz="4" w:space="0" w:color="auto"/>
              <w:right w:val="single" w:sz="4" w:space="0" w:color="auto"/>
            </w:tcBorders>
            <w:vAlign w:val="center"/>
          </w:tcPr>
          <w:p w14:paraId="03A4403E" w14:textId="77777777" w:rsidR="00D63993" w:rsidRPr="00DE4ABE" w:rsidRDefault="00D63993" w:rsidP="00F0650E">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E.10</w:t>
            </w:r>
          </w:p>
        </w:tc>
        <w:tc>
          <w:tcPr>
            <w:tcW w:w="139" w:type="pct"/>
            <w:tcBorders>
              <w:top w:val="single" w:sz="4" w:space="0" w:color="auto"/>
              <w:left w:val="single" w:sz="4" w:space="0" w:color="auto"/>
              <w:right w:val="single" w:sz="4" w:space="0" w:color="auto"/>
            </w:tcBorders>
            <w:vAlign w:val="center"/>
          </w:tcPr>
          <w:p w14:paraId="4F414E09"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P</w:t>
            </w:r>
          </w:p>
        </w:tc>
        <w:tc>
          <w:tcPr>
            <w:tcW w:w="590" w:type="pct"/>
            <w:tcBorders>
              <w:top w:val="single" w:sz="4" w:space="0" w:color="auto"/>
              <w:left w:val="single" w:sz="4" w:space="0" w:color="auto"/>
              <w:right w:val="single" w:sz="4" w:space="0" w:color="auto"/>
            </w:tcBorders>
            <w:vAlign w:val="center"/>
          </w:tcPr>
          <w:p w14:paraId="175B7C00" w14:textId="38F169D1" w:rsidR="00D63993" w:rsidRPr="00302B36" w:rsidRDefault="00D63993" w:rsidP="00D63993">
            <w:pPr>
              <w:jc w:val="center"/>
              <w:rPr>
                <w:rFonts w:asciiTheme="minorHAnsi" w:hAnsiTheme="minorHAnsi" w:cstheme="minorHAnsi"/>
                <w:b/>
                <w:sz w:val="18"/>
                <w:szCs w:val="18"/>
              </w:rPr>
            </w:pPr>
            <w:r w:rsidRPr="00302B36">
              <w:rPr>
                <w:rFonts w:asciiTheme="minorHAnsi" w:hAnsiTheme="minorHAnsi" w:cstheme="minorHAnsi"/>
                <w:b/>
                <w:sz w:val="18"/>
                <w:szCs w:val="18"/>
              </w:rPr>
              <w:t>€.</w:t>
            </w:r>
            <w:r>
              <w:rPr>
                <w:rFonts w:asciiTheme="minorHAnsi" w:hAnsiTheme="minorHAnsi" w:cstheme="minorHAnsi"/>
                <w:b/>
                <w:sz w:val="18"/>
                <w:szCs w:val="18"/>
              </w:rPr>
              <w:t xml:space="preserve"> 520.200</w:t>
            </w:r>
          </w:p>
        </w:tc>
        <w:tc>
          <w:tcPr>
            <w:tcW w:w="571" w:type="pct"/>
            <w:tcBorders>
              <w:top w:val="single" w:sz="4" w:space="0" w:color="auto"/>
              <w:left w:val="single" w:sz="4" w:space="0" w:color="auto"/>
              <w:bottom w:val="single" w:sz="4" w:space="0" w:color="auto"/>
              <w:right w:val="single" w:sz="4" w:space="0" w:color="auto"/>
            </w:tcBorders>
            <w:vAlign w:val="center"/>
          </w:tcPr>
          <w:p w14:paraId="2BB0BF7A" w14:textId="7D5B01A8" w:rsidR="00D63993" w:rsidRPr="00302B36" w:rsidRDefault="00D63993" w:rsidP="00D63993">
            <w:pPr>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r>
              <w:rPr>
                <w:rFonts w:asciiTheme="minorHAnsi" w:hAnsiTheme="minorHAnsi" w:cstheme="minorHAnsi"/>
                <w:b/>
                <w:sz w:val="18"/>
                <w:szCs w:val="18"/>
              </w:rPr>
              <w:t>780.300</w:t>
            </w:r>
          </w:p>
        </w:tc>
        <w:tc>
          <w:tcPr>
            <w:tcW w:w="706" w:type="pct"/>
            <w:tcBorders>
              <w:top w:val="single" w:sz="4" w:space="0" w:color="auto"/>
              <w:left w:val="single" w:sz="4" w:space="0" w:color="auto"/>
              <w:bottom w:val="single" w:sz="4" w:space="0" w:color="auto"/>
              <w:right w:val="single" w:sz="4" w:space="0" w:color="auto"/>
            </w:tcBorders>
            <w:vAlign w:val="center"/>
          </w:tcPr>
          <w:p w14:paraId="36AE7CFE"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5EFDF5A9"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4FC648FB"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04EAB74E"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D63993" w:rsidRPr="00302B36" w14:paraId="7DC5F395" w14:textId="77777777" w:rsidTr="00F0650E">
        <w:trPr>
          <w:trHeight w:val="399"/>
        </w:trPr>
        <w:tc>
          <w:tcPr>
            <w:tcW w:w="604" w:type="pct"/>
            <w:tcBorders>
              <w:top w:val="single" w:sz="4" w:space="0" w:color="auto"/>
              <w:left w:val="single" w:sz="4" w:space="0" w:color="auto"/>
              <w:right w:val="single" w:sz="4" w:space="0" w:color="auto"/>
            </w:tcBorders>
            <w:vAlign w:val="center"/>
          </w:tcPr>
          <w:p w14:paraId="3E0ADB29" w14:textId="77777777" w:rsidR="00D63993" w:rsidRPr="00302B36" w:rsidRDefault="00D63993"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Strutture, opere strutturali puntuali, strutture in c.a. soggette ad azione sismica</w:t>
            </w:r>
          </w:p>
        </w:tc>
        <w:tc>
          <w:tcPr>
            <w:tcW w:w="343" w:type="pct"/>
            <w:tcBorders>
              <w:top w:val="single" w:sz="4" w:space="0" w:color="auto"/>
              <w:left w:val="single" w:sz="4" w:space="0" w:color="auto"/>
              <w:right w:val="single" w:sz="4" w:space="0" w:color="auto"/>
            </w:tcBorders>
            <w:vAlign w:val="center"/>
          </w:tcPr>
          <w:p w14:paraId="4186886A" w14:textId="77777777" w:rsidR="00D63993" w:rsidRPr="00DE4ABE" w:rsidRDefault="00D63993" w:rsidP="00F0650E">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S.03</w:t>
            </w:r>
          </w:p>
        </w:tc>
        <w:tc>
          <w:tcPr>
            <w:tcW w:w="139" w:type="pct"/>
            <w:tcBorders>
              <w:top w:val="single" w:sz="4" w:space="0" w:color="auto"/>
              <w:left w:val="single" w:sz="4" w:space="0" w:color="auto"/>
              <w:right w:val="single" w:sz="4" w:space="0" w:color="auto"/>
            </w:tcBorders>
            <w:vAlign w:val="center"/>
          </w:tcPr>
          <w:p w14:paraId="612C2026"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74DA433E" w14:textId="7C77D8AA" w:rsidR="00D63993" w:rsidRPr="004F4FC7" w:rsidRDefault="00D63993" w:rsidP="00D63993">
            <w:pPr>
              <w:jc w:val="center"/>
              <w:rPr>
                <w:rFonts w:asciiTheme="minorHAnsi" w:hAnsiTheme="minorHAnsi" w:cstheme="minorHAnsi"/>
                <w:b/>
                <w:sz w:val="18"/>
              </w:rPr>
            </w:pPr>
            <w:r w:rsidRPr="004F4FC7">
              <w:rPr>
                <w:rFonts w:asciiTheme="minorHAnsi" w:hAnsiTheme="minorHAnsi" w:cstheme="minorHAnsi"/>
                <w:b/>
                <w:sz w:val="18"/>
              </w:rPr>
              <w:t>€.</w:t>
            </w:r>
            <w:r>
              <w:rPr>
                <w:rFonts w:asciiTheme="minorHAnsi" w:hAnsiTheme="minorHAnsi" w:cstheme="minorHAnsi"/>
                <w:b/>
                <w:sz w:val="18"/>
              </w:rPr>
              <w:t xml:space="preserve"> 336.600</w:t>
            </w:r>
          </w:p>
        </w:tc>
        <w:tc>
          <w:tcPr>
            <w:tcW w:w="571" w:type="pct"/>
            <w:tcBorders>
              <w:top w:val="single" w:sz="4" w:space="0" w:color="auto"/>
              <w:left w:val="single" w:sz="4" w:space="0" w:color="auto"/>
              <w:bottom w:val="single" w:sz="4" w:space="0" w:color="auto"/>
              <w:right w:val="single" w:sz="4" w:space="0" w:color="auto"/>
            </w:tcBorders>
            <w:vAlign w:val="center"/>
          </w:tcPr>
          <w:p w14:paraId="7452A1DF" w14:textId="55901FF0" w:rsidR="00D63993" w:rsidRPr="004F4FC7" w:rsidRDefault="00D63993" w:rsidP="00D63993">
            <w:pPr>
              <w:jc w:val="center"/>
              <w:rPr>
                <w:rFonts w:asciiTheme="minorHAnsi" w:hAnsiTheme="minorHAnsi" w:cstheme="minorHAnsi"/>
                <w:b/>
                <w:sz w:val="18"/>
              </w:rPr>
            </w:pPr>
            <w:r>
              <w:rPr>
                <w:rFonts w:asciiTheme="minorHAnsi" w:hAnsiTheme="minorHAnsi" w:cstheme="minorHAnsi"/>
                <w:b/>
                <w:sz w:val="18"/>
              </w:rPr>
              <w:t xml:space="preserve">€. 504.900 </w:t>
            </w:r>
          </w:p>
        </w:tc>
        <w:tc>
          <w:tcPr>
            <w:tcW w:w="706" w:type="pct"/>
            <w:tcBorders>
              <w:top w:val="single" w:sz="4" w:space="0" w:color="auto"/>
              <w:left w:val="single" w:sz="4" w:space="0" w:color="auto"/>
              <w:bottom w:val="single" w:sz="4" w:space="0" w:color="auto"/>
              <w:right w:val="single" w:sz="4" w:space="0" w:color="auto"/>
            </w:tcBorders>
            <w:vAlign w:val="center"/>
          </w:tcPr>
          <w:p w14:paraId="2118EE10"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54718DA4"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23539E67"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59F09661"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D63993" w:rsidRPr="00302B36" w14:paraId="223A5E5B" w14:textId="77777777" w:rsidTr="00F0650E">
        <w:trPr>
          <w:trHeight w:val="399"/>
        </w:trPr>
        <w:tc>
          <w:tcPr>
            <w:tcW w:w="604" w:type="pct"/>
            <w:tcBorders>
              <w:top w:val="single" w:sz="4" w:space="0" w:color="auto"/>
              <w:left w:val="single" w:sz="4" w:space="0" w:color="auto"/>
              <w:right w:val="single" w:sz="4" w:space="0" w:color="auto"/>
            </w:tcBorders>
            <w:vAlign w:val="center"/>
          </w:tcPr>
          <w:p w14:paraId="2E1E8DFF" w14:textId="77777777" w:rsidR="00D63993" w:rsidRPr="00302B36" w:rsidRDefault="00D63993"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343" w:type="pct"/>
            <w:tcBorders>
              <w:top w:val="single" w:sz="4" w:space="0" w:color="auto"/>
              <w:left w:val="single" w:sz="4" w:space="0" w:color="auto"/>
              <w:right w:val="single" w:sz="4" w:space="0" w:color="auto"/>
            </w:tcBorders>
            <w:vAlign w:val="center"/>
          </w:tcPr>
          <w:p w14:paraId="653A34A5"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IA.01</w:t>
            </w:r>
          </w:p>
        </w:tc>
        <w:tc>
          <w:tcPr>
            <w:tcW w:w="139" w:type="pct"/>
            <w:tcBorders>
              <w:top w:val="single" w:sz="4" w:space="0" w:color="auto"/>
              <w:left w:val="single" w:sz="4" w:space="0" w:color="auto"/>
              <w:right w:val="single" w:sz="4" w:space="0" w:color="auto"/>
            </w:tcBorders>
            <w:vAlign w:val="center"/>
          </w:tcPr>
          <w:p w14:paraId="050282F3"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4C66520F" w14:textId="3BF2B5C5" w:rsidR="00D63993" w:rsidRPr="004F4FC7" w:rsidRDefault="00D63993" w:rsidP="00D63993">
            <w:pPr>
              <w:jc w:val="center"/>
              <w:rPr>
                <w:rFonts w:asciiTheme="minorHAnsi" w:hAnsiTheme="minorHAnsi" w:cstheme="minorHAnsi"/>
                <w:b/>
                <w:sz w:val="18"/>
                <w:szCs w:val="18"/>
              </w:rPr>
            </w:pPr>
            <w:r w:rsidRPr="004F4FC7">
              <w:rPr>
                <w:rFonts w:asciiTheme="minorHAnsi" w:hAnsiTheme="minorHAnsi" w:cstheme="minorHAnsi"/>
                <w:b/>
                <w:sz w:val="18"/>
                <w:szCs w:val="18"/>
              </w:rPr>
              <w:t xml:space="preserve">€. </w:t>
            </w:r>
            <w:r>
              <w:rPr>
                <w:rFonts w:asciiTheme="minorHAnsi" w:hAnsiTheme="minorHAnsi" w:cstheme="minorHAnsi"/>
                <w:b/>
                <w:sz w:val="18"/>
                <w:szCs w:val="18"/>
              </w:rPr>
              <w:t>91.800</w:t>
            </w:r>
          </w:p>
        </w:tc>
        <w:tc>
          <w:tcPr>
            <w:tcW w:w="571" w:type="pct"/>
            <w:tcBorders>
              <w:top w:val="single" w:sz="4" w:space="0" w:color="auto"/>
              <w:left w:val="single" w:sz="4" w:space="0" w:color="auto"/>
              <w:bottom w:val="single" w:sz="4" w:space="0" w:color="auto"/>
              <w:right w:val="single" w:sz="4" w:space="0" w:color="auto"/>
            </w:tcBorders>
            <w:vAlign w:val="center"/>
          </w:tcPr>
          <w:p w14:paraId="0C66E29E" w14:textId="667CC6C8" w:rsidR="00D63993" w:rsidRPr="004F4FC7" w:rsidRDefault="00D63993" w:rsidP="00D63993">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137.700 </w:t>
            </w:r>
          </w:p>
        </w:tc>
        <w:tc>
          <w:tcPr>
            <w:tcW w:w="706" w:type="pct"/>
            <w:tcBorders>
              <w:top w:val="single" w:sz="4" w:space="0" w:color="auto"/>
              <w:left w:val="single" w:sz="4" w:space="0" w:color="auto"/>
              <w:bottom w:val="single" w:sz="4" w:space="0" w:color="auto"/>
              <w:right w:val="single" w:sz="4" w:space="0" w:color="auto"/>
            </w:tcBorders>
            <w:vAlign w:val="center"/>
          </w:tcPr>
          <w:p w14:paraId="621080B8"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2E26EAF6"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2610AA39"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685F11CA"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D63993" w:rsidRPr="00302B36" w14:paraId="42724D03" w14:textId="77777777" w:rsidTr="00F0650E">
        <w:trPr>
          <w:trHeight w:val="399"/>
        </w:trPr>
        <w:tc>
          <w:tcPr>
            <w:tcW w:w="604" w:type="pct"/>
            <w:tcBorders>
              <w:top w:val="single" w:sz="4" w:space="0" w:color="auto"/>
              <w:left w:val="single" w:sz="4" w:space="0" w:color="auto"/>
              <w:bottom w:val="single" w:sz="4" w:space="0" w:color="auto"/>
              <w:right w:val="single" w:sz="4" w:space="0" w:color="auto"/>
            </w:tcBorders>
            <w:vAlign w:val="center"/>
          </w:tcPr>
          <w:p w14:paraId="34429915" w14:textId="77777777" w:rsidR="00D63993" w:rsidRPr="00302B36" w:rsidRDefault="00D63993" w:rsidP="00F0650E">
            <w:pPr>
              <w:ind w:right="-108"/>
              <w:rPr>
                <w:rFonts w:asciiTheme="minorHAnsi" w:hAnsiTheme="minorHAnsi" w:cstheme="minorHAnsi"/>
                <w:b/>
                <w:bCs/>
                <w:sz w:val="20"/>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343" w:type="pct"/>
            <w:tcBorders>
              <w:top w:val="single" w:sz="4" w:space="0" w:color="auto"/>
              <w:left w:val="single" w:sz="4" w:space="0" w:color="auto"/>
              <w:bottom w:val="single" w:sz="4" w:space="0" w:color="auto"/>
              <w:right w:val="single" w:sz="4" w:space="0" w:color="auto"/>
            </w:tcBorders>
            <w:vAlign w:val="center"/>
          </w:tcPr>
          <w:p w14:paraId="79F7942A"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IA.02</w:t>
            </w:r>
          </w:p>
        </w:tc>
        <w:tc>
          <w:tcPr>
            <w:tcW w:w="139" w:type="pct"/>
            <w:tcBorders>
              <w:top w:val="single" w:sz="4" w:space="0" w:color="auto"/>
              <w:left w:val="single" w:sz="4" w:space="0" w:color="auto"/>
              <w:bottom w:val="single" w:sz="4" w:space="0" w:color="auto"/>
              <w:right w:val="single" w:sz="4" w:space="0" w:color="auto"/>
            </w:tcBorders>
            <w:vAlign w:val="center"/>
          </w:tcPr>
          <w:p w14:paraId="29FC11C9"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bottom w:val="single" w:sz="4" w:space="0" w:color="auto"/>
              <w:right w:val="single" w:sz="4" w:space="0" w:color="auto"/>
            </w:tcBorders>
            <w:vAlign w:val="center"/>
          </w:tcPr>
          <w:p w14:paraId="46430FAE" w14:textId="74D8DD76" w:rsidR="00D63993" w:rsidRPr="004F4FC7" w:rsidRDefault="00D63993" w:rsidP="00D63993">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275.400</w:t>
            </w:r>
          </w:p>
        </w:tc>
        <w:tc>
          <w:tcPr>
            <w:tcW w:w="571" w:type="pct"/>
            <w:tcBorders>
              <w:top w:val="single" w:sz="4" w:space="0" w:color="auto"/>
              <w:left w:val="single" w:sz="4" w:space="0" w:color="auto"/>
              <w:bottom w:val="single" w:sz="4" w:space="0" w:color="auto"/>
              <w:right w:val="single" w:sz="4" w:space="0" w:color="auto"/>
            </w:tcBorders>
            <w:vAlign w:val="center"/>
          </w:tcPr>
          <w:p w14:paraId="15BD60E1" w14:textId="6E26416F" w:rsidR="00D63993" w:rsidRPr="004F4FC7" w:rsidRDefault="00D63993" w:rsidP="00D63993">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413.100</w:t>
            </w:r>
          </w:p>
        </w:tc>
        <w:tc>
          <w:tcPr>
            <w:tcW w:w="706" w:type="pct"/>
            <w:tcBorders>
              <w:top w:val="single" w:sz="4" w:space="0" w:color="auto"/>
              <w:left w:val="single" w:sz="4" w:space="0" w:color="auto"/>
              <w:bottom w:val="single" w:sz="4" w:space="0" w:color="auto"/>
              <w:right w:val="single" w:sz="4" w:space="0" w:color="auto"/>
            </w:tcBorders>
            <w:vAlign w:val="center"/>
          </w:tcPr>
          <w:p w14:paraId="1D3A42F9"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5F281CE0"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20E8B616"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1A9E355F"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D63993" w:rsidRPr="00302B36" w14:paraId="383591E7" w14:textId="77777777" w:rsidTr="00F0650E">
        <w:trPr>
          <w:trHeight w:val="399"/>
        </w:trPr>
        <w:tc>
          <w:tcPr>
            <w:tcW w:w="604" w:type="pct"/>
            <w:tcBorders>
              <w:top w:val="single" w:sz="4" w:space="0" w:color="auto"/>
              <w:left w:val="single" w:sz="4" w:space="0" w:color="auto"/>
              <w:right w:val="single" w:sz="4" w:space="0" w:color="auto"/>
            </w:tcBorders>
            <w:vAlign w:val="center"/>
          </w:tcPr>
          <w:p w14:paraId="36013B37" w14:textId="77777777" w:rsidR="00D63993" w:rsidRPr="004F4FC7" w:rsidRDefault="00D63993"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343" w:type="pct"/>
            <w:tcBorders>
              <w:top w:val="single" w:sz="4" w:space="0" w:color="auto"/>
              <w:left w:val="single" w:sz="4" w:space="0" w:color="auto"/>
              <w:right w:val="single" w:sz="4" w:space="0" w:color="auto"/>
            </w:tcBorders>
            <w:vAlign w:val="center"/>
          </w:tcPr>
          <w:p w14:paraId="68497FA0"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IA.04</w:t>
            </w:r>
          </w:p>
        </w:tc>
        <w:tc>
          <w:tcPr>
            <w:tcW w:w="139" w:type="pct"/>
            <w:tcBorders>
              <w:top w:val="single" w:sz="4" w:space="0" w:color="auto"/>
              <w:left w:val="single" w:sz="4" w:space="0" w:color="auto"/>
              <w:right w:val="single" w:sz="4" w:space="0" w:color="auto"/>
            </w:tcBorders>
            <w:vAlign w:val="center"/>
          </w:tcPr>
          <w:p w14:paraId="66B20460" w14:textId="77777777" w:rsidR="00D63993" w:rsidRPr="00DE4ABE" w:rsidRDefault="00D63993"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565EBC40" w14:textId="0A3E6BCE" w:rsidR="00D63993" w:rsidRPr="004F4FC7" w:rsidRDefault="00D63993" w:rsidP="00D63993">
            <w:pPr>
              <w:jc w:val="center"/>
              <w:rPr>
                <w:rFonts w:asciiTheme="minorHAnsi" w:hAnsiTheme="minorHAnsi" w:cstheme="minorHAnsi"/>
                <w:b/>
                <w:sz w:val="18"/>
                <w:szCs w:val="18"/>
              </w:rPr>
            </w:pPr>
            <w:r>
              <w:rPr>
                <w:rFonts w:asciiTheme="minorHAnsi" w:hAnsiTheme="minorHAnsi" w:cstheme="minorHAnsi"/>
                <w:b/>
                <w:sz w:val="18"/>
                <w:szCs w:val="18"/>
              </w:rPr>
              <w:t>€. 306.000</w:t>
            </w:r>
          </w:p>
        </w:tc>
        <w:tc>
          <w:tcPr>
            <w:tcW w:w="571" w:type="pct"/>
            <w:tcBorders>
              <w:top w:val="single" w:sz="4" w:space="0" w:color="auto"/>
              <w:left w:val="single" w:sz="4" w:space="0" w:color="auto"/>
              <w:bottom w:val="single" w:sz="4" w:space="0" w:color="auto"/>
              <w:right w:val="single" w:sz="4" w:space="0" w:color="auto"/>
            </w:tcBorders>
            <w:vAlign w:val="center"/>
          </w:tcPr>
          <w:p w14:paraId="0B68DA3D" w14:textId="149EFAF3" w:rsidR="00D63993" w:rsidRPr="004F4FC7" w:rsidRDefault="00D63993" w:rsidP="00D63993">
            <w:pPr>
              <w:jc w:val="center"/>
              <w:rPr>
                <w:rFonts w:asciiTheme="minorHAnsi" w:hAnsiTheme="minorHAnsi" w:cstheme="minorHAnsi"/>
                <w:b/>
                <w:sz w:val="18"/>
                <w:szCs w:val="18"/>
              </w:rPr>
            </w:pPr>
            <w:r>
              <w:rPr>
                <w:rFonts w:asciiTheme="minorHAnsi" w:hAnsiTheme="minorHAnsi" w:cstheme="minorHAnsi"/>
                <w:b/>
                <w:sz w:val="18"/>
                <w:szCs w:val="18"/>
              </w:rPr>
              <w:t xml:space="preserve">€. 459.000 </w:t>
            </w:r>
          </w:p>
        </w:tc>
        <w:tc>
          <w:tcPr>
            <w:tcW w:w="706" w:type="pct"/>
            <w:tcBorders>
              <w:top w:val="single" w:sz="4" w:space="0" w:color="auto"/>
              <w:left w:val="single" w:sz="4" w:space="0" w:color="auto"/>
              <w:bottom w:val="single" w:sz="4" w:space="0" w:color="auto"/>
              <w:right w:val="single" w:sz="4" w:space="0" w:color="auto"/>
            </w:tcBorders>
            <w:vAlign w:val="center"/>
          </w:tcPr>
          <w:p w14:paraId="50891AB8" w14:textId="77777777" w:rsidR="00D63993" w:rsidRPr="00302B36" w:rsidRDefault="00D63993" w:rsidP="00F0650E">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36D2E667"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53DDC3ED"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7DB23203" w14:textId="77777777" w:rsidR="00D63993" w:rsidRPr="00302B36" w:rsidRDefault="00D63993" w:rsidP="00F0650E">
            <w:pPr>
              <w:jc w:val="center"/>
              <w:rPr>
                <w:rFonts w:asciiTheme="minorHAnsi" w:hAnsiTheme="minorHAnsi" w:cstheme="minorHAnsi"/>
                <w:b/>
                <w:sz w:val="20"/>
              </w:rPr>
            </w:pPr>
            <w:r w:rsidRPr="00302B36">
              <w:rPr>
                <w:rFonts w:asciiTheme="minorHAnsi" w:hAnsiTheme="minorHAnsi" w:cstheme="minorHAnsi"/>
                <w:b/>
                <w:sz w:val="20"/>
              </w:rPr>
              <w:t>………………</w:t>
            </w:r>
          </w:p>
        </w:tc>
      </w:tr>
    </w:tbl>
    <w:p w14:paraId="11418CE8" w14:textId="000F5E40" w:rsidR="00D10131" w:rsidRPr="00302B36" w:rsidRDefault="00D10131" w:rsidP="00D10131">
      <w:pPr>
        <w:pStyle w:val="Paragrafoelenco1"/>
        <w:spacing w:line="360" w:lineRule="auto"/>
        <w:ind w:left="530"/>
        <w:jc w:val="both"/>
        <w:rPr>
          <w:rFonts w:asciiTheme="minorHAnsi" w:hAnsiTheme="minorHAnsi" w:cstheme="minorHAnsi"/>
          <w:i/>
          <w:iCs/>
          <w:sz w:val="22"/>
          <w:szCs w:val="22"/>
        </w:rPr>
      </w:pPr>
    </w:p>
    <w:p w14:paraId="689F7897" w14:textId="7581823B" w:rsidR="00D63993" w:rsidRDefault="00D63993">
      <w:pPr>
        <w:spacing w:after="200" w:line="276" w:lineRule="auto"/>
        <w:rPr>
          <w:rFonts w:asciiTheme="minorHAnsi" w:hAnsiTheme="minorHAnsi" w:cstheme="minorHAnsi"/>
          <w:i/>
          <w:iCs/>
          <w:sz w:val="22"/>
          <w:szCs w:val="22"/>
        </w:rPr>
      </w:pPr>
      <w:r>
        <w:rPr>
          <w:rFonts w:asciiTheme="minorHAnsi" w:hAnsiTheme="minorHAnsi" w:cstheme="minorHAnsi"/>
          <w:i/>
          <w:iCs/>
          <w:sz w:val="22"/>
          <w:szCs w:val="22"/>
        </w:rPr>
        <w:br w:type="page"/>
      </w:r>
    </w:p>
    <w:p w14:paraId="046DFCF6" w14:textId="6404FC3F" w:rsidR="001D255F" w:rsidRDefault="001D255F" w:rsidP="00D10131">
      <w:pPr>
        <w:pStyle w:val="Paragrafoelenco1"/>
        <w:spacing w:line="360" w:lineRule="auto"/>
        <w:ind w:left="530"/>
        <w:jc w:val="both"/>
        <w:rPr>
          <w:rFonts w:asciiTheme="minorHAnsi" w:hAnsiTheme="minorHAnsi" w:cstheme="minorHAnsi"/>
          <w:i/>
          <w:iCs/>
          <w:sz w:val="22"/>
          <w:szCs w:val="22"/>
        </w:rPr>
      </w:pPr>
    </w:p>
    <w:p w14:paraId="2E4DD8AD" w14:textId="47A79DFE" w:rsidR="00D63993" w:rsidRDefault="00D63993" w:rsidP="00D10131">
      <w:pPr>
        <w:pStyle w:val="Paragrafoelenco1"/>
        <w:spacing w:line="360" w:lineRule="auto"/>
        <w:ind w:left="530"/>
        <w:jc w:val="both"/>
        <w:rPr>
          <w:rFonts w:asciiTheme="minorHAnsi" w:hAnsiTheme="minorHAnsi" w:cstheme="minorHAnsi"/>
          <w:i/>
          <w:iCs/>
          <w:sz w:val="22"/>
          <w:szCs w:val="22"/>
        </w:rPr>
      </w:pPr>
    </w:p>
    <w:p w14:paraId="0464F298" w14:textId="77777777" w:rsidR="00D63993" w:rsidRPr="00DE4ABE" w:rsidRDefault="00D63993" w:rsidP="00D10131">
      <w:pPr>
        <w:pStyle w:val="Paragrafoelenco1"/>
        <w:spacing w:line="360" w:lineRule="auto"/>
        <w:ind w:left="530"/>
        <w:jc w:val="both"/>
        <w:rPr>
          <w:rFonts w:asciiTheme="minorHAnsi" w:hAnsiTheme="minorHAnsi" w:cstheme="minorHAnsi"/>
          <w:i/>
          <w:iCs/>
          <w:sz w:val="20"/>
        </w:rPr>
      </w:pPr>
    </w:p>
    <w:p w14:paraId="5B9D67DD" w14:textId="1494A7AF" w:rsidR="00BE0C7B" w:rsidRPr="00DE4ABE" w:rsidRDefault="001C6656" w:rsidP="00BE0C7B">
      <w:pPr>
        <w:pStyle w:val="Paragrafoelenco1"/>
        <w:ind w:left="530"/>
        <w:rPr>
          <w:rFonts w:asciiTheme="minorHAnsi" w:hAnsiTheme="minorHAnsi" w:cstheme="minorHAnsi"/>
          <w:b/>
          <w:i/>
          <w:iCs/>
          <w:sz w:val="20"/>
        </w:rPr>
      </w:pPr>
      <w:r w:rsidRPr="00DE4ABE">
        <w:rPr>
          <w:rFonts w:asciiTheme="minorHAnsi" w:hAnsiTheme="minorHAnsi" w:cstheme="minorHAnsi"/>
          <w:b/>
          <w:bCs/>
          <w:i/>
          <w:iCs/>
          <w:sz w:val="20"/>
        </w:rPr>
        <w:t xml:space="preserve">LOTTO    4 – Manutenzione straordinaria dell’edificio E (piano terra) presso il CSS Prospero Alpino a Marostica ad uso Casa della comunità  </w:t>
      </w:r>
    </w:p>
    <w:p w14:paraId="61E706E0" w14:textId="77777777" w:rsidR="00313782" w:rsidRPr="00302B36" w:rsidRDefault="00313782" w:rsidP="00313782">
      <w:pPr>
        <w:pStyle w:val="Paragrafoelenco1"/>
        <w:ind w:left="527"/>
        <w:jc w:val="both"/>
        <w:rPr>
          <w:rFonts w:asciiTheme="minorHAnsi" w:hAnsiTheme="minorHAnsi" w:cstheme="minorHAnsi"/>
          <w:b/>
          <w:i/>
          <w:iCs/>
          <w:sz w:val="22"/>
          <w:szCs w:val="22"/>
        </w:rPr>
      </w:pPr>
    </w:p>
    <w:tbl>
      <w:tblPr>
        <w:tblStyle w:val="Grigliatabella"/>
        <w:tblW w:w="5000" w:type="pct"/>
        <w:tblLayout w:type="fixed"/>
        <w:tblLook w:val="04A0" w:firstRow="1" w:lastRow="0" w:firstColumn="1" w:lastColumn="0" w:noHBand="0" w:noVBand="1"/>
      </w:tblPr>
      <w:tblGrid>
        <w:gridCol w:w="1190"/>
        <w:gridCol w:w="676"/>
        <w:gridCol w:w="274"/>
        <w:gridCol w:w="1163"/>
        <w:gridCol w:w="1125"/>
        <w:gridCol w:w="1391"/>
        <w:gridCol w:w="1299"/>
        <w:gridCol w:w="1336"/>
        <w:gridCol w:w="1399"/>
      </w:tblGrid>
      <w:tr w:rsidR="00313782" w:rsidRPr="00302B36" w14:paraId="2D7DB09A" w14:textId="77777777" w:rsidTr="00F0650E">
        <w:trPr>
          <w:trHeight w:val="343"/>
        </w:trPr>
        <w:tc>
          <w:tcPr>
            <w:tcW w:w="2247" w:type="pct"/>
            <w:gridSpan w:val="5"/>
            <w:tcBorders>
              <w:top w:val="single" w:sz="4" w:space="0" w:color="auto"/>
              <w:left w:val="single" w:sz="4" w:space="0" w:color="auto"/>
              <w:right w:val="single" w:sz="4" w:space="0" w:color="auto"/>
            </w:tcBorders>
            <w:shd w:val="clear" w:color="auto" w:fill="F2F2F2" w:themeFill="background1" w:themeFillShade="F2"/>
            <w:vAlign w:val="center"/>
          </w:tcPr>
          <w:p w14:paraId="76FFBC94"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REQUISITI PREVISTI DAL DISCIPLINARE</w:t>
            </w:r>
          </w:p>
        </w:tc>
        <w:tc>
          <w:tcPr>
            <w:tcW w:w="2753" w:type="pct"/>
            <w:gridSpan w:val="4"/>
            <w:tcBorders>
              <w:top w:val="single" w:sz="4" w:space="0" w:color="auto"/>
              <w:left w:val="single" w:sz="4" w:space="0" w:color="auto"/>
              <w:right w:val="single" w:sz="4" w:space="0" w:color="auto"/>
            </w:tcBorders>
            <w:shd w:val="clear" w:color="auto" w:fill="F2F2F2" w:themeFill="background1" w:themeFillShade="F2"/>
          </w:tcPr>
          <w:p w14:paraId="4BF2679C"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DA COMPILARE A CURA DELL’OPERATORE ECONOMICO</w:t>
            </w:r>
          </w:p>
        </w:tc>
      </w:tr>
      <w:tr w:rsidR="00313782" w:rsidRPr="00302B36" w14:paraId="10B53A0C" w14:textId="77777777" w:rsidTr="00F0650E">
        <w:trPr>
          <w:trHeight w:val="1196"/>
        </w:trPr>
        <w:tc>
          <w:tcPr>
            <w:tcW w:w="604" w:type="pct"/>
            <w:tcBorders>
              <w:top w:val="single" w:sz="4" w:space="0" w:color="auto"/>
              <w:left w:val="single" w:sz="4" w:space="0" w:color="auto"/>
              <w:right w:val="single" w:sz="4" w:space="0" w:color="auto"/>
            </w:tcBorders>
            <w:shd w:val="clear" w:color="auto" w:fill="F2F2F2" w:themeFill="background1" w:themeFillShade="F2"/>
            <w:vAlign w:val="center"/>
          </w:tcPr>
          <w:p w14:paraId="49ECD11F"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Categoria opere </w:t>
            </w:r>
          </w:p>
        </w:tc>
        <w:tc>
          <w:tcPr>
            <w:tcW w:w="343" w:type="pct"/>
            <w:tcBorders>
              <w:top w:val="single" w:sz="4" w:space="0" w:color="auto"/>
              <w:left w:val="single" w:sz="4" w:space="0" w:color="auto"/>
              <w:right w:val="single" w:sz="4" w:space="0" w:color="auto"/>
            </w:tcBorders>
            <w:shd w:val="clear" w:color="auto" w:fill="F2F2F2" w:themeFill="background1" w:themeFillShade="F2"/>
            <w:vAlign w:val="center"/>
          </w:tcPr>
          <w:p w14:paraId="1D1F6F8D" w14:textId="77777777" w:rsidR="00313782" w:rsidRPr="00302B36" w:rsidRDefault="00313782" w:rsidP="00F0650E">
            <w:pPr>
              <w:ind w:left="-108" w:right="-120"/>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ID opere </w:t>
            </w:r>
          </w:p>
        </w:tc>
        <w:tc>
          <w:tcPr>
            <w:tcW w:w="139" w:type="pct"/>
            <w:tcBorders>
              <w:top w:val="single" w:sz="4" w:space="0" w:color="auto"/>
              <w:left w:val="single" w:sz="4" w:space="0" w:color="auto"/>
              <w:right w:val="single" w:sz="4" w:space="0" w:color="auto"/>
            </w:tcBorders>
            <w:shd w:val="clear" w:color="auto" w:fill="F2F2F2" w:themeFill="background1" w:themeFillShade="F2"/>
            <w:vAlign w:val="center"/>
          </w:tcPr>
          <w:p w14:paraId="5A072D2B"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P</w:t>
            </w:r>
          </w:p>
          <w:p w14:paraId="605CA642"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S</w:t>
            </w:r>
          </w:p>
        </w:tc>
        <w:tc>
          <w:tcPr>
            <w:tcW w:w="590" w:type="pct"/>
            <w:tcBorders>
              <w:top w:val="single" w:sz="4" w:space="0" w:color="auto"/>
              <w:left w:val="single" w:sz="4" w:space="0" w:color="auto"/>
              <w:right w:val="single" w:sz="4" w:space="0" w:color="auto"/>
            </w:tcBorders>
            <w:shd w:val="clear" w:color="auto" w:fill="F2F2F2" w:themeFill="background1" w:themeFillShade="F2"/>
            <w:vAlign w:val="center"/>
          </w:tcPr>
          <w:p w14:paraId="5D63116F"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LAVORI </w:t>
            </w:r>
          </w:p>
        </w:tc>
        <w:tc>
          <w:tcPr>
            <w:tcW w:w="571" w:type="pct"/>
            <w:tcBorders>
              <w:top w:val="single" w:sz="4" w:space="0" w:color="auto"/>
              <w:left w:val="single" w:sz="4" w:space="0" w:color="auto"/>
              <w:right w:val="single" w:sz="4" w:space="0" w:color="auto"/>
            </w:tcBorders>
            <w:shd w:val="clear" w:color="auto" w:fill="F2F2F2" w:themeFill="background1" w:themeFillShade="F2"/>
            <w:vAlign w:val="center"/>
          </w:tcPr>
          <w:p w14:paraId="3CA0B8E6"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color w:val="auto"/>
                <w:sz w:val="18"/>
              </w:rPr>
              <w:t xml:space="preserve">IMPORTO RICHIESTO MINIMO </w:t>
            </w:r>
          </w:p>
          <w:p w14:paraId="7CE226C5" w14:textId="77777777" w:rsidR="00313782" w:rsidRPr="00302B36" w:rsidRDefault="00313782" w:rsidP="00F0650E">
            <w:pPr>
              <w:jc w:val="center"/>
              <w:rPr>
                <w:rFonts w:asciiTheme="minorHAnsi" w:hAnsiTheme="minorHAnsi" w:cstheme="minorHAnsi"/>
                <w:b/>
                <w:color w:val="auto"/>
                <w:sz w:val="18"/>
              </w:rPr>
            </w:pPr>
          </w:p>
          <w:p w14:paraId="0AF63DE5" w14:textId="77777777" w:rsidR="00313782" w:rsidRPr="00302B36" w:rsidRDefault="00313782" w:rsidP="00F0650E">
            <w:pPr>
              <w:jc w:val="center"/>
              <w:rPr>
                <w:rFonts w:asciiTheme="minorHAnsi" w:hAnsiTheme="minorHAnsi" w:cstheme="minorHAnsi"/>
                <w:b/>
                <w:color w:val="auto"/>
                <w:sz w:val="18"/>
              </w:rPr>
            </w:pPr>
            <w:r w:rsidRPr="00302B36">
              <w:rPr>
                <w:rFonts w:asciiTheme="minorHAnsi" w:hAnsiTheme="minorHAnsi" w:cstheme="minorHAnsi"/>
                <w:b/>
                <w:sz w:val="20"/>
              </w:rPr>
              <w:t>X 1,5</w:t>
            </w:r>
          </w:p>
        </w:tc>
        <w:tc>
          <w:tcPr>
            <w:tcW w:w="706" w:type="pct"/>
            <w:tcBorders>
              <w:top w:val="single" w:sz="4" w:space="0" w:color="auto"/>
              <w:left w:val="single" w:sz="4" w:space="0" w:color="auto"/>
              <w:right w:val="single" w:sz="4" w:space="0" w:color="auto"/>
            </w:tcBorders>
            <w:shd w:val="clear" w:color="auto" w:fill="F2F2F2" w:themeFill="background1" w:themeFillShade="F2"/>
            <w:vAlign w:val="center"/>
          </w:tcPr>
          <w:p w14:paraId="23B12414"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IMPORTO  LAVORI PER SERVIZI ANALOGHI SVOLTI</w:t>
            </w:r>
          </w:p>
        </w:tc>
        <w:tc>
          <w:tcPr>
            <w:tcW w:w="659" w:type="pct"/>
            <w:tcBorders>
              <w:top w:val="single" w:sz="4" w:space="0" w:color="auto"/>
              <w:left w:val="single" w:sz="4" w:space="0" w:color="auto"/>
              <w:right w:val="single" w:sz="4" w:space="0" w:color="auto"/>
            </w:tcBorders>
            <w:shd w:val="clear" w:color="auto" w:fill="F2F2F2" w:themeFill="background1" w:themeFillShade="F2"/>
            <w:vAlign w:val="center"/>
          </w:tcPr>
          <w:p w14:paraId="5DC1DB58"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OGGETTO INTERVENTO</w:t>
            </w:r>
          </w:p>
        </w:tc>
        <w:tc>
          <w:tcPr>
            <w:tcW w:w="678" w:type="pct"/>
            <w:tcBorders>
              <w:top w:val="single" w:sz="4" w:space="0" w:color="auto"/>
              <w:left w:val="single" w:sz="4" w:space="0" w:color="auto"/>
              <w:right w:val="single" w:sz="4" w:space="0" w:color="auto"/>
            </w:tcBorders>
            <w:shd w:val="clear" w:color="auto" w:fill="F2F2F2" w:themeFill="background1" w:themeFillShade="F2"/>
            <w:vAlign w:val="center"/>
          </w:tcPr>
          <w:p w14:paraId="7108B521"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COMMITTENTE</w:t>
            </w:r>
          </w:p>
        </w:tc>
        <w:tc>
          <w:tcPr>
            <w:tcW w:w="710" w:type="pct"/>
            <w:tcBorders>
              <w:top w:val="single" w:sz="4" w:space="0" w:color="auto"/>
              <w:left w:val="single" w:sz="4" w:space="0" w:color="auto"/>
              <w:right w:val="single" w:sz="4" w:space="0" w:color="auto"/>
            </w:tcBorders>
            <w:shd w:val="clear" w:color="auto" w:fill="F2F2F2" w:themeFill="background1" w:themeFillShade="F2"/>
            <w:vAlign w:val="center"/>
          </w:tcPr>
          <w:p w14:paraId="76199DFC"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MESE/ANNO</w:t>
            </w:r>
          </w:p>
          <w:p w14:paraId="4FCEB512"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DURATA PRESTAZIONE</w:t>
            </w:r>
          </w:p>
          <w:p w14:paraId="48055C5D" w14:textId="77777777" w:rsidR="00313782" w:rsidRPr="004F4FC7" w:rsidRDefault="00313782" w:rsidP="00F0650E">
            <w:pPr>
              <w:jc w:val="center"/>
              <w:rPr>
                <w:rFonts w:asciiTheme="minorHAnsi" w:hAnsiTheme="minorHAnsi" w:cstheme="minorHAnsi"/>
                <w:b/>
                <w:color w:val="FF0000"/>
                <w:sz w:val="18"/>
              </w:rPr>
            </w:pPr>
            <w:r w:rsidRPr="004F4FC7">
              <w:rPr>
                <w:rFonts w:asciiTheme="minorHAnsi" w:hAnsiTheme="minorHAnsi" w:cstheme="minorHAnsi"/>
                <w:b/>
                <w:color w:val="FF0000"/>
                <w:sz w:val="18"/>
              </w:rPr>
              <w:t>PROFESSIONALE</w:t>
            </w:r>
          </w:p>
        </w:tc>
      </w:tr>
      <w:tr w:rsidR="00313782" w:rsidRPr="00302B36" w14:paraId="78B2ACE5" w14:textId="77777777" w:rsidTr="00F0650E">
        <w:trPr>
          <w:trHeight w:val="399"/>
        </w:trPr>
        <w:tc>
          <w:tcPr>
            <w:tcW w:w="604" w:type="pct"/>
            <w:tcBorders>
              <w:top w:val="single" w:sz="4" w:space="0" w:color="auto"/>
              <w:left w:val="single" w:sz="4" w:space="0" w:color="auto"/>
              <w:right w:val="single" w:sz="4" w:space="0" w:color="auto"/>
            </w:tcBorders>
            <w:vAlign w:val="center"/>
          </w:tcPr>
          <w:p w14:paraId="1380A52B" w14:textId="0DC16FA8" w:rsidR="00313782" w:rsidRPr="00302B36" w:rsidRDefault="00313782" w:rsidP="00313782">
            <w:pPr>
              <w:rPr>
                <w:rFonts w:asciiTheme="minorHAnsi" w:hAnsiTheme="minorHAnsi" w:cstheme="minorHAnsi"/>
                <w:bCs/>
                <w:i/>
                <w:iCs/>
                <w:sz w:val="14"/>
                <w:szCs w:val="14"/>
              </w:rPr>
            </w:pPr>
            <w:r>
              <w:rPr>
                <w:rFonts w:asciiTheme="minorHAnsi" w:hAnsiTheme="minorHAnsi" w:cstheme="minorHAnsi"/>
                <w:bCs/>
                <w:i/>
                <w:iCs/>
                <w:sz w:val="14"/>
                <w:szCs w:val="14"/>
              </w:rPr>
              <w:t>Sanità, istruzione, ricerca – Edifici semplici</w:t>
            </w:r>
          </w:p>
        </w:tc>
        <w:tc>
          <w:tcPr>
            <w:tcW w:w="343" w:type="pct"/>
            <w:tcBorders>
              <w:top w:val="single" w:sz="4" w:space="0" w:color="auto"/>
              <w:left w:val="single" w:sz="4" w:space="0" w:color="auto"/>
              <w:right w:val="single" w:sz="4" w:space="0" w:color="auto"/>
            </w:tcBorders>
            <w:vAlign w:val="center"/>
          </w:tcPr>
          <w:p w14:paraId="494D2F0C" w14:textId="17BF1E30" w:rsidR="00313782" w:rsidRPr="00DE4ABE" w:rsidRDefault="00313782" w:rsidP="00313782">
            <w:pPr>
              <w:ind w:left="-108" w:right="-120"/>
              <w:jc w:val="center"/>
              <w:rPr>
                <w:rFonts w:asciiTheme="minorHAnsi" w:hAnsiTheme="minorHAnsi" w:cstheme="minorHAnsi"/>
                <w:b/>
                <w:sz w:val="18"/>
                <w:szCs w:val="18"/>
              </w:rPr>
            </w:pPr>
            <w:r w:rsidRPr="00DE4ABE">
              <w:rPr>
                <w:rFonts w:asciiTheme="minorHAnsi" w:hAnsiTheme="minorHAnsi" w:cstheme="minorHAnsi"/>
                <w:b/>
                <w:sz w:val="18"/>
                <w:szCs w:val="18"/>
              </w:rPr>
              <w:t>E.08</w:t>
            </w:r>
          </w:p>
        </w:tc>
        <w:tc>
          <w:tcPr>
            <w:tcW w:w="139" w:type="pct"/>
            <w:tcBorders>
              <w:top w:val="single" w:sz="4" w:space="0" w:color="auto"/>
              <w:left w:val="single" w:sz="4" w:space="0" w:color="auto"/>
              <w:right w:val="single" w:sz="4" w:space="0" w:color="auto"/>
            </w:tcBorders>
            <w:vAlign w:val="center"/>
          </w:tcPr>
          <w:p w14:paraId="3112C3B1"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P</w:t>
            </w:r>
          </w:p>
        </w:tc>
        <w:tc>
          <w:tcPr>
            <w:tcW w:w="590" w:type="pct"/>
            <w:tcBorders>
              <w:top w:val="single" w:sz="4" w:space="0" w:color="auto"/>
              <w:left w:val="single" w:sz="4" w:space="0" w:color="auto"/>
              <w:right w:val="single" w:sz="4" w:space="0" w:color="auto"/>
            </w:tcBorders>
            <w:vAlign w:val="center"/>
          </w:tcPr>
          <w:p w14:paraId="37EA1918" w14:textId="0C904FA2" w:rsidR="00313782" w:rsidRPr="00302B36" w:rsidRDefault="00313782" w:rsidP="00313782">
            <w:pPr>
              <w:jc w:val="center"/>
              <w:rPr>
                <w:rFonts w:asciiTheme="minorHAnsi" w:hAnsiTheme="minorHAnsi" w:cstheme="minorHAnsi"/>
                <w:b/>
                <w:sz w:val="18"/>
                <w:szCs w:val="18"/>
              </w:rPr>
            </w:pPr>
            <w:r w:rsidRPr="00302B36">
              <w:rPr>
                <w:rFonts w:asciiTheme="minorHAnsi" w:hAnsiTheme="minorHAnsi" w:cstheme="minorHAnsi"/>
                <w:b/>
                <w:sz w:val="18"/>
                <w:szCs w:val="18"/>
              </w:rPr>
              <w:t>€.</w:t>
            </w:r>
            <w:r>
              <w:rPr>
                <w:rFonts w:asciiTheme="minorHAnsi" w:hAnsiTheme="minorHAnsi" w:cstheme="minorHAnsi"/>
                <w:b/>
                <w:sz w:val="18"/>
                <w:szCs w:val="18"/>
              </w:rPr>
              <w:t xml:space="preserve"> 454.230</w:t>
            </w:r>
          </w:p>
        </w:tc>
        <w:tc>
          <w:tcPr>
            <w:tcW w:w="571" w:type="pct"/>
            <w:tcBorders>
              <w:top w:val="single" w:sz="4" w:space="0" w:color="auto"/>
              <w:left w:val="single" w:sz="4" w:space="0" w:color="auto"/>
              <w:bottom w:val="single" w:sz="4" w:space="0" w:color="auto"/>
              <w:right w:val="single" w:sz="4" w:space="0" w:color="auto"/>
            </w:tcBorders>
            <w:vAlign w:val="center"/>
          </w:tcPr>
          <w:p w14:paraId="2AD1859C" w14:textId="724388C1" w:rsidR="00313782" w:rsidRPr="00302B36" w:rsidRDefault="00313782" w:rsidP="00313782">
            <w:pPr>
              <w:jc w:val="center"/>
              <w:rPr>
                <w:rFonts w:asciiTheme="minorHAnsi" w:hAnsiTheme="minorHAnsi" w:cstheme="minorHAnsi"/>
                <w:b/>
                <w:sz w:val="18"/>
                <w:szCs w:val="18"/>
              </w:rPr>
            </w:pPr>
            <w:r w:rsidRPr="00302B36">
              <w:rPr>
                <w:rFonts w:asciiTheme="minorHAnsi" w:hAnsiTheme="minorHAnsi" w:cstheme="minorHAnsi"/>
                <w:b/>
                <w:sz w:val="18"/>
                <w:szCs w:val="18"/>
              </w:rPr>
              <w:t xml:space="preserve">€. </w:t>
            </w:r>
            <w:r>
              <w:rPr>
                <w:rFonts w:asciiTheme="minorHAnsi" w:hAnsiTheme="minorHAnsi" w:cstheme="minorHAnsi"/>
                <w:b/>
                <w:sz w:val="18"/>
                <w:szCs w:val="18"/>
              </w:rPr>
              <w:t>681.345</w:t>
            </w:r>
          </w:p>
        </w:tc>
        <w:tc>
          <w:tcPr>
            <w:tcW w:w="706" w:type="pct"/>
            <w:tcBorders>
              <w:top w:val="single" w:sz="4" w:space="0" w:color="auto"/>
              <w:left w:val="single" w:sz="4" w:space="0" w:color="auto"/>
              <w:bottom w:val="single" w:sz="4" w:space="0" w:color="auto"/>
              <w:right w:val="single" w:sz="4" w:space="0" w:color="auto"/>
            </w:tcBorders>
            <w:vAlign w:val="center"/>
          </w:tcPr>
          <w:p w14:paraId="42FF8DFC"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60F6CDFE"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7749741E"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57F8A3D9"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313782" w:rsidRPr="00302B36" w14:paraId="405AFFA4" w14:textId="77777777" w:rsidTr="00F0650E">
        <w:trPr>
          <w:trHeight w:val="399"/>
        </w:trPr>
        <w:tc>
          <w:tcPr>
            <w:tcW w:w="604" w:type="pct"/>
            <w:tcBorders>
              <w:top w:val="single" w:sz="4" w:space="0" w:color="auto"/>
              <w:left w:val="single" w:sz="4" w:space="0" w:color="auto"/>
              <w:right w:val="single" w:sz="4" w:space="0" w:color="auto"/>
            </w:tcBorders>
            <w:vAlign w:val="center"/>
          </w:tcPr>
          <w:p w14:paraId="4FC96742" w14:textId="77777777" w:rsidR="00313782" w:rsidRPr="00302B36" w:rsidRDefault="00313782"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343" w:type="pct"/>
            <w:tcBorders>
              <w:top w:val="single" w:sz="4" w:space="0" w:color="auto"/>
              <w:left w:val="single" w:sz="4" w:space="0" w:color="auto"/>
              <w:right w:val="single" w:sz="4" w:space="0" w:color="auto"/>
            </w:tcBorders>
            <w:vAlign w:val="center"/>
          </w:tcPr>
          <w:p w14:paraId="7C8B3CF8"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IA.01</w:t>
            </w:r>
          </w:p>
        </w:tc>
        <w:tc>
          <w:tcPr>
            <w:tcW w:w="139" w:type="pct"/>
            <w:tcBorders>
              <w:top w:val="single" w:sz="4" w:space="0" w:color="auto"/>
              <w:left w:val="single" w:sz="4" w:space="0" w:color="auto"/>
              <w:right w:val="single" w:sz="4" w:space="0" w:color="auto"/>
            </w:tcBorders>
            <w:vAlign w:val="center"/>
          </w:tcPr>
          <w:p w14:paraId="04AEE8D0"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45262AA3" w14:textId="54792F1E" w:rsidR="00313782" w:rsidRPr="004F4FC7" w:rsidRDefault="00313782" w:rsidP="00313782">
            <w:pPr>
              <w:jc w:val="center"/>
              <w:rPr>
                <w:rFonts w:asciiTheme="minorHAnsi" w:hAnsiTheme="minorHAnsi" w:cstheme="minorHAnsi"/>
                <w:b/>
                <w:sz w:val="18"/>
                <w:szCs w:val="18"/>
              </w:rPr>
            </w:pPr>
            <w:r w:rsidRPr="004F4FC7">
              <w:rPr>
                <w:rFonts w:asciiTheme="minorHAnsi" w:hAnsiTheme="minorHAnsi" w:cstheme="minorHAnsi"/>
                <w:b/>
                <w:sz w:val="18"/>
                <w:szCs w:val="18"/>
              </w:rPr>
              <w:t xml:space="preserve">€. </w:t>
            </w:r>
            <w:r>
              <w:rPr>
                <w:rFonts w:asciiTheme="minorHAnsi" w:hAnsiTheme="minorHAnsi" w:cstheme="minorHAnsi"/>
                <w:b/>
                <w:sz w:val="18"/>
                <w:szCs w:val="18"/>
              </w:rPr>
              <w:t>97.335</w:t>
            </w:r>
          </w:p>
        </w:tc>
        <w:tc>
          <w:tcPr>
            <w:tcW w:w="571" w:type="pct"/>
            <w:tcBorders>
              <w:top w:val="single" w:sz="4" w:space="0" w:color="auto"/>
              <w:left w:val="single" w:sz="4" w:space="0" w:color="auto"/>
              <w:bottom w:val="single" w:sz="4" w:space="0" w:color="auto"/>
              <w:right w:val="single" w:sz="4" w:space="0" w:color="auto"/>
            </w:tcBorders>
            <w:vAlign w:val="center"/>
          </w:tcPr>
          <w:p w14:paraId="643E7618" w14:textId="390FE517" w:rsidR="00313782" w:rsidRPr="004F4FC7" w:rsidRDefault="00313782" w:rsidP="00313782">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146.002,5 </w:t>
            </w:r>
          </w:p>
        </w:tc>
        <w:tc>
          <w:tcPr>
            <w:tcW w:w="706" w:type="pct"/>
            <w:tcBorders>
              <w:top w:val="single" w:sz="4" w:space="0" w:color="auto"/>
              <w:left w:val="single" w:sz="4" w:space="0" w:color="auto"/>
              <w:bottom w:val="single" w:sz="4" w:space="0" w:color="auto"/>
              <w:right w:val="single" w:sz="4" w:space="0" w:color="auto"/>
            </w:tcBorders>
            <w:vAlign w:val="center"/>
          </w:tcPr>
          <w:p w14:paraId="4B45707A"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41F8D887"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02979594"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0C51FCC6"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313782" w:rsidRPr="00302B36" w14:paraId="3CC1C0A6" w14:textId="77777777" w:rsidTr="00F0650E">
        <w:trPr>
          <w:trHeight w:val="399"/>
        </w:trPr>
        <w:tc>
          <w:tcPr>
            <w:tcW w:w="604" w:type="pct"/>
            <w:tcBorders>
              <w:top w:val="single" w:sz="4" w:space="0" w:color="auto"/>
              <w:left w:val="single" w:sz="4" w:space="0" w:color="auto"/>
              <w:bottom w:val="single" w:sz="4" w:space="0" w:color="auto"/>
              <w:right w:val="single" w:sz="4" w:space="0" w:color="auto"/>
            </w:tcBorders>
            <w:vAlign w:val="center"/>
          </w:tcPr>
          <w:p w14:paraId="7E0DFA86" w14:textId="77777777" w:rsidR="00313782" w:rsidRPr="00302B36" w:rsidRDefault="00313782" w:rsidP="00F0650E">
            <w:pPr>
              <w:ind w:right="-108"/>
              <w:rPr>
                <w:rFonts w:asciiTheme="minorHAnsi" w:hAnsiTheme="minorHAnsi" w:cstheme="minorHAnsi"/>
                <w:b/>
                <w:bCs/>
                <w:sz w:val="20"/>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343" w:type="pct"/>
            <w:tcBorders>
              <w:top w:val="single" w:sz="4" w:space="0" w:color="auto"/>
              <w:left w:val="single" w:sz="4" w:space="0" w:color="auto"/>
              <w:bottom w:val="single" w:sz="4" w:space="0" w:color="auto"/>
              <w:right w:val="single" w:sz="4" w:space="0" w:color="auto"/>
            </w:tcBorders>
            <w:vAlign w:val="center"/>
          </w:tcPr>
          <w:p w14:paraId="7950F44A"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IA.02</w:t>
            </w:r>
          </w:p>
        </w:tc>
        <w:tc>
          <w:tcPr>
            <w:tcW w:w="139" w:type="pct"/>
            <w:tcBorders>
              <w:top w:val="single" w:sz="4" w:space="0" w:color="auto"/>
              <w:left w:val="single" w:sz="4" w:space="0" w:color="auto"/>
              <w:bottom w:val="single" w:sz="4" w:space="0" w:color="auto"/>
              <w:right w:val="single" w:sz="4" w:space="0" w:color="auto"/>
            </w:tcBorders>
            <w:vAlign w:val="center"/>
          </w:tcPr>
          <w:p w14:paraId="31B8C6C6"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bottom w:val="single" w:sz="4" w:space="0" w:color="auto"/>
              <w:right w:val="single" w:sz="4" w:space="0" w:color="auto"/>
            </w:tcBorders>
            <w:vAlign w:val="center"/>
          </w:tcPr>
          <w:p w14:paraId="18AE7891" w14:textId="0CD60656" w:rsidR="00313782" w:rsidRPr="004F4FC7" w:rsidRDefault="00313782" w:rsidP="00313782">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259.560</w:t>
            </w:r>
          </w:p>
        </w:tc>
        <w:tc>
          <w:tcPr>
            <w:tcW w:w="571" w:type="pct"/>
            <w:tcBorders>
              <w:top w:val="single" w:sz="4" w:space="0" w:color="auto"/>
              <w:left w:val="single" w:sz="4" w:space="0" w:color="auto"/>
              <w:bottom w:val="single" w:sz="4" w:space="0" w:color="auto"/>
              <w:right w:val="single" w:sz="4" w:space="0" w:color="auto"/>
            </w:tcBorders>
            <w:vAlign w:val="center"/>
          </w:tcPr>
          <w:p w14:paraId="785415F5" w14:textId="2C01F5AA" w:rsidR="00313782" w:rsidRPr="004F4FC7" w:rsidRDefault="00313782" w:rsidP="00313782">
            <w:pPr>
              <w:jc w:val="center"/>
              <w:rPr>
                <w:rFonts w:asciiTheme="minorHAnsi" w:hAnsiTheme="minorHAnsi" w:cstheme="minorHAnsi"/>
                <w:b/>
                <w:sz w:val="18"/>
                <w:szCs w:val="18"/>
              </w:rPr>
            </w:pPr>
            <w:r w:rsidRPr="004F4FC7">
              <w:rPr>
                <w:rFonts w:asciiTheme="minorHAnsi" w:hAnsiTheme="minorHAnsi" w:cstheme="minorHAnsi"/>
                <w:b/>
                <w:sz w:val="18"/>
                <w:szCs w:val="18"/>
              </w:rPr>
              <w:t>€.</w:t>
            </w:r>
            <w:r>
              <w:rPr>
                <w:rFonts w:asciiTheme="minorHAnsi" w:hAnsiTheme="minorHAnsi" w:cstheme="minorHAnsi"/>
                <w:b/>
                <w:sz w:val="18"/>
                <w:szCs w:val="18"/>
              </w:rPr>
              <w:t xml:space="preserve">  389.340</w:t>
            </w:r>
          </w:p>
        </w:tc>
        <w:tc>
          <w:tcPr>
            <w:tcW w:w="706" w:type="pct"/>
            <w:tcBorders>
              <w:top w:val="single" w:sz="4" w:space="0" w:color="auto"/>
              <w:left w:val="single" w:sz="4" w:space="0" w:color="auto"/>
              <w:bottom w:val="single" w:sz="4" w:space="0" w:color="auto"/>
              <w:right w:val="single" w:sz="4" w:space="0" w:color="auto"/>
            </w:tcBorders>
            <w:vAlign w:val="center"/>
          </w:tcPr>
          <w:p w14:paraId="4CDB5C8D"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167A7381"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72ADCD03"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109EF24A"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r>
      <w:tr w:rsidR="00313782" w:rsidRPr="00302B36" w14:paraId="68DE4A80" w14:textId="77777777" w:rsidTr="00F0650E">
        <w:trPr>
          <w:trHeight w:val="399"/>
        </w:trPr>
        <w:tc>
          <w:tcPr>
            <w:tcW w:w="604" w:type="pct"/>
            <w:tcBorders>
              <w:top w:val="single" w:sz="4" w:space="0" w:color="auto"/>
              <w:left w:val="single" w:sz="4" w:space="0" w:color="auto"/>
              <w:right w:val="single" w:sz="4" w:space="0" w:color="auto"/>
            </w:tcBorders>
            <w:vAlign w:val="center"/>
          </w:tcPr>
          <w:p w14:paraId="700869E2" w14:textId="77777777" w:rsidR="00313782" w:rsidRPr="004F4FC7" w:rsidRDefault="00313782" w:rsidP="00F0650E">
            <w:pPr>
              <w:ind w:right="-108"/>
              <w:rPr>
                <w:rFonts w:asciiTheme="minorHAnsi" w:hAnsiTheme="minorHAnsi" w:cstheme="minorHAnsi"/>
                <w:bCs/>
                <w:i/>
                <w:iCs/>
                <w:sz w:val="14"/>
                <w:szCs w:val="14"/>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343" w:type="pct"/>
            <w:tcBorders>
              <w:top w:val="single" w:sz="4" w:space="0" w:color="auto"/>
              <w:left w:val="single" w:sz="4" w:space="0" w:color="auto"/>
              <w:right w:val="single" w:sz="4" w:space="0" w:color="auto"/>
            </w:tcBorders>
            <w:vAlign w:val="center"/>
          </w:tcPr>
          <w:p w14:paraId="0DD2EB2E"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IA.04</w:t>
            </w:r>
          </w:p>
        </w:tc>
        <w:tc>
          <w:tcPr>
            <w:tcW w:w="139" w:type="pct"/>
            <w:tcBorders>
              <w:top w:val="single" w:sz="4" w:space="0" w:color="auto"/>
              <w:left w:val="single" w:sz="4" w:space="0" w:color="auto"/>
              <w:right w:val="single" w:sz="4" w:space="0" w:color="auto"/>
            </w:tcBorders>
            <w:vAlign w:val="center"/>
          </w:tcPr>
          <w:p w14:paraId="6F9502B9" w14:textId="77777777" w:rsidR="00313782" w:rsidRPr="00DE4ABE" w:rsidRDefault="00313782" w:rsidP="00F0650E">
            <w:pPr>
              <w:jc w:val="center"/>
              <w:rPr>
                <w:rFonts w:asciiTheme="minorHAnsi" w:hAnsiTheme="minorHAnsi" w:cstheme="minorHAnsi"/>
                <w:b/>
                <w:sz w:val="18"/>
                <w:szCs w:val="18"/>
              </w:rPr>
            </w:pPr>
            <w:r w:rsidRPr="00DE4ABE">
              <w:rPr>
                <w:rFonts w:asciiTheme="minorHAnsi" w:hAnsiTheme="minorHAnsi" w:cstheme="minorHAnsi"/>
                <w:b/>
                <w:sz w:val="18"/>
                <w:szCs w:val="18"/>
              </w:rPr>
              <w:t>S</w:t>
            </w:r>
          </w:p>
        </w:tc>
        <w:tc>
          <w:tcPr>
            <w:tcW w:w="590" w:type="pct"/>
            <w:tcBorders>
              <w:top w:val="single" w:sz="4" w:space="0" w:color="auto"/>
              <w:left w:val="single" w:sz="4" w:space="0" w:color="auto"/>
              <w:right w:val="single" w:sz="4" w:space="0" w:color="auto"/>
            </w:tcBorders>
            <w:vAlign w:val="center"/>
          </w:tcPr>
          <w:p w14:paraId="42966A31" w14:textId="27AA18E4" w:rsidR="00313782" w:rsidRPr="004F4FC7" w:rsidRDefault="00313782" w:rsidP="00313782">
            <w:pPr>
              <w:jc w:val="center"/>
              <w:rPr>
                <w:rFonts w:asciiTheme="minorHAnsi" w:hAnsiTheme="minorHAnsi" w:cstheme="minorHAnsi"/>
                <w:b/>
                <w:sz w:val="18"/>
                <w:szCs w:val="18"/>
              </w:rPr>
            </w:pPr>
            <w:r>
              <w:rPr>
                <w:rFonts w:asciiTheme="minorHAnsi" w:hAnsiTheme="minorHAnsi" w:cstheme="minorHAnsi"/>
                <w:b/>
                <w:sz w:val="18"/>
                <w:szCs w:val="18"/>
              </w:rPr>
              <w:t>€. 270.375</w:t>
            </w:r>
          </w:p>
        </w:tc>
        <w:tc>
          <w:tcPr>
            <w:tcW w:w="571" w:type="pct"/>
            <w:tcBorders>
              <w:top w:val="single" w:sz="4" w:space="0" w:color="auto"/>
              <w:left w:val="single" w:sz="4" w:space="0" w:color="auto"/>
              <w:bottom w:val="single" w:sz="4" w:space="0" w:color="auto"/>
              <w:right w:val="single" w:sz="4" w:space="0" w:color="auto"/>
            </w:tcBorders>
            <w:vAlign w:val="center"/>
          </w:tcPr>
          <w:p w14:paraId="1F74C4BA" w14:textId="76993D9C" w:rsidR="00313782" w:rsidRPr="004F4FC7" w:rsidRDefault="00313782" w:rsidP="00313782">
            <w:pPr>
              <w:jc w:val="center"/>
              <w:rPr>
                <w:rFonts w:asciiTheme="minorHAnsi" w:hAnsiTheme="minorHAnsi" w:cstheme="minorHAnsi"/>
                <w:b/>
                <w:sz w:val="18"/>
                <w:szCs w:val="18"/>
              </w:rPr>
            </w:pPr>
            <w:r>
              <w:rPr>
                <w:rFonts w:asciiTheme="minorHAnsi" w:hAnsiTheme="minorHAnsi" w:cstheme="minorHAnsi"/>
                <w:b/>
                <w:sz w:val="18"/>
                <w:szCs w:val="18"/>
              </w:rPr>
              <w:t xml:space="preserve">€. 405.562,5 </w:t>
            </w:r>
          </w:p>
        </w:tc>
        <w:tc>
          <w:tcPr>
            <w:tcW w:w="706" w:type="pct"/>
            <w:tcBorders>
              <w:top w:val="single" w:sz="4" w:space="0" w:color="auto"/>
              <w:left w:val="single" w:sz="4" w:space="0" w:color="auto"/>
              <w:bottom w:val="single" w:sz="4" w:space="0" w:color="auto"/>
              <w:right w:val="single" w:sz="4" w:space="0" w:color="auto"/>
            </w:tcBorders>
            <w:vAlign w:val="center"/>
          </w:tcPr>
          <w:p w14:paraId="5DABCEC3" w14:textId="77777777" w:rsidR="00313782" w:rsidRPr="00302B36" w:rsidRDefault="00313782" w:rsidP="00F0650E">
            <w:pPr>
              <w:jc w:val="center"/>
              <w:rPr>
                <w:rFonts w:asciiTheme="minorHAnsi" w:hAnsiTheme="minorHAnsi" w:cstheme="minorHAnsi"/>
                <w:b/>
                <w:sz w:val="18"/>
                <w:szCs w:val="18"/>
              </w:rPr>
            </w:pPr>
            <w:r w:rsidRPr="00302B36">
              <w:rPr>
                <w:rFonts w:asciiTheme="minorHAnsi" w:hAnsiTheme="minorHAnsi" w:cstheme="minorHAnsi"/>
                <w:b/>
                <w:sz w:val="18"/>
                <w:szCs w:val="18"/>
              </w:rPr>
              <w:t>€. …………………..</w:t>
            </w:r>
          </w:p>
        </w:tc>
        <w:tc>
          <w:tcPr>
            <w:tcW w:w="659" w:type="pct"/>
            <w:tcBorders>
              <w:top w:val="single" w:sz="4" w:space="0" w:color="auto"/>
              <w:left w:val="single" w:sz="4" w:space="0" w:color="auto"/>
              <w:bottom w:val="single" w:sz="4" w:space="0" w:color="auto"/>
              <w:right w:val="single" w:sz="4" w:space="0" w:color="auto"/>
            </w:tcBorders>
            <w:vAlign w:val="center"/>
          </w:tcPr>
          <w:p w14:paraId="2327FBB6"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4FF04C09"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c>
          <w:tcPr>
            <w:tcW w:w="710" w:type="pct"/>
            <w:tcBorders>
              <w:top w:val="single" w:sz="4" w:space="0" w:color="auto"/>
              <w:left w:val="single" w:sz="4" w:space="0" w:color="auto"/>
              <w:bottom w:val="single" w:sz="4" w:space="0" w:color="auto"/>
              <w:right w:val="single" w:sz="4" w:space="0" w:color="auto"/>
            </w:tcBorders>
            <w:vAlign w:val="center"/>
          </w:tcPr>
          <w:p w14:paraId="50A1C3B8" w14:textId="77777777" w:rsidR="00313782" w:rsidRPr="00302B36" w:rsidRDefault="00313782" w:rsidP="00F0650E">
            <w:pPr>
              <w:jc w:val="center"/>
              <w:rPr>
                <w:rFonts w:asciiTheme="minorHAnsi" w:hAnsiTheme="minorHAnsi" w:cstheme="minorHAnsi"/>
                <w:b/>
                <w:sz w:val="20"/>
              </w:rPr>
            </w:pPr>
            <w:r w:rsidRPr="00302B36">
              <w:rPr>
                <w:rFonts w:asciiTheme="minorHAnsi" w:hAnsiTheme="minorHAnsi" w:cstheme="minorHAnsi"/>
                <w:b/>
                <w:sz w:val="20"/>
              </w:rPr>
              <w:t>………………</w:t>
            </w:r>
          </w:p>
        </w:tc>
      </w:tr>
    </w:tbl>
    <w:p w14:paraId="32DCF67B" w14:textId="77777777" w:rsidR="00313782" w:rsidRPr="00302B36" w:rsidRDefault="00313782" w:rsidP="00313782">
      <w:pPr>
        <w:pStyle w:val="Paragrafoelenco1"/>
        <w:spacing w:line="360" w:lineRule="auto"/>
        <w:ind w:left="530"/>
        <w:jc w:val="both"/>
        <w:rPr>
          <w:rFonts w:asciiTheme="minorHAnsi" w:hAnsiTheme="minorHAnsi" w:cstheme="minorHAnsi"/>
          <w:i/>
          <w:iCs/>
          <w:sz w:val="22"/>
          <w:szCs w:val="22"/>
        </w:rPr>
      </w:pPr>
    </w:p>
    <w:p w14:paraId="5A3F52BF" w14:textId="77777777" w:rsidR="001D255F" w:rsidRPr="00302B36" w:rsidRDefault="001D255F">
      <w:pPr>
        <w:spacing w:after="200" w:line="276" w:lineRule="auto"/>
        <w:rPr>
          <w:rFonts w:asciiTheme="minorHAnsi" w:hAnsiTheme="minorHAnsi" w:cstheme="minorHAnsi"/>
          <w:i/>
          <w:iCs/>
          <w:sz w:val="22"/>
          <w:szCs w:val="22"/>
        </w:rPr>
      </w:pPr>
      <w:r w:rsidRPr="00302B36">
        <w:rPr>
          <w:rFonts w:asciiTheme="minorHAnsi" w:hAnsiTheme="minorHAnsi" w:cstheme="minorHAnsi"/>
          <w:i/>
          <w:iCs/>
          <w:sz w:val="22"/>
          <w:szCs w:val="22"/>
        </w:rPr>
        <w:br w:type="page"/>
      </w:r>
    </w:p>
    <w:p w14:paraId="2FC65194" w14:textId="1966264E" w:rsidR="00471B6D" w:rsidRPr="00D96F65" w:rsidRDefault="00BE0C7B" w:rsidP="00BE0C7B">
      <w:pPr>
        <w:pStyle w:val="Paragrafoelenco"/>
        <w:numPr>
          <w:ilvl w:val="0"/>
          <w:numId w:val="2"/>
        </w:numPr>
        <w:spacing w:after="120"/>
        <w:jc w:val="both"/>
        <w:rPr>
          <w:rFonts w:asciiTheme="minorHAnsi" w:eastAsiaTheme="minorEastAsia" w:hAnsiTheme="minorHAnsi" w:cstheme="minorHAnsi"/>
          <w:color w:val="auto"/>
          <w:kern w:val="0"/>
          <w:sz w:val="20"/>
          <w:lang w:eastAsia="en-US"/>
        </w:rPr>
      </w:pPr>
      <w:r w:rsidRPr="00D96F65">
        <w:rPr>
          <w:rFonts w:asciiTheme="minorHAnsi" w:eastAsiaTheme="minorEastAsia" w:hAnsiTheme="minorHAnsi" w:cstheme="minorHAnsi"/>
          <w:b/>
          <w:color w:val="auto"/>
          <w:kern w:val="0"/>
          <w:sz w:val="20"/>
          <w:lang w:eastAsia="en-US"/>
        </w:rPr>
        <w:lastRenderedPageBreak/>
        <w:t>“SERVIZI DI PUNTA”</w:t>
      </w:r>
      <w:r w:rsidRPr="00D96F65">
        <w:rPr>
          <w:rFonts w:asciiTheme="minorHAnsi" w:eastAsiaTheme="minorEastAsia" w:hAnsiTheme="minorHAnsi" w:cstheme="minorHAnsi"/>
          <w:color w:val="auto"/>
          <w:kern w:val="0"/>
          <w:sz w:val="20"/>
          <w:u w:val="single"/>
          <w:lang w:eastAsia="en-US"/>
        </w:rPr>
        <w:t xml:space="preserve"> </w:t>
      </w:r>
    </w:p>
    <w:p w14:paraId="5B774B01" w14:textId="53D8AA83" w:rsidR="003A09D6" w:rsidRPr="00EF6207" w:rsidRDefault="00471B6D" w:rsidP="00471B6D">
      <w:pPr>
        <w:pStyle w:val="Paragrafoelenco"/>
        <w:spacing w:after="120"/>
        <w:ind w:left="530"/>
        <w:jc w:val="both"/>
        <w:rPr>
          <w:rFonts w:asciiTheme="minorHAnsi" w:eastAsiaTheme="minorEastAsia" w:hAnsiTheme="minorHAnsi" w:cstheme="minorHAnsi"/>
          <w:color w:val="auto"/>
          <w:kern w:val="0"/>
          <w:sz w:val="18"/>
          <w:szCs w:val="18"/>
          <w:lang w:eastAsia="en-US"/>
        </w:rPr>
      </w:pPr>
      <w:r w:rsidRPr="00EF6207">
        <w:rPr>
          <w:rFonts w:asciiTheme="minorHAnsi" w:eastAsiaTheme="minorEastAsia" w:hAnsiTheme="minorHAnsi" w:cstheme="minorHAnsi"/>
          <w:color w:val="auto"/>
          <w:kern w:val="0"/>
          <w:sz w:val="18"/>
          <w:szCs w:val="18"/>
          <w:lang w:eastAsia="en-US"/>
        </w:rPr>
        <w:t>Dichiara d</w:t>
      </w:r>
      <w:r w:rsidR="00BE0C7B" w:rsidRPr="00EF6207">
        <w:rPr>
          <w:rFonts w:asciiTheme="minorHAnsi" w:eastAsiaTheme="minorEastAsia" w:hAnsiTheme="minorHAnsi" w:cstheme="minorHAnsi"/>
          <w:color w:val="auto"/>
          <w:kern w:val="0"/>
          <w:sz w:val="18"/>
          <w:szCs w:val="18"/>
          <w:lang w:eastAsia="en-US"/>
        </w:rPr>
        <w:t xml:space="preserve">i </w:t>
      </w:r>
      <w:r w:rsidR="00BE0C7B" w:rsidRPr="00EF6207">
        <w:rPr>
          <w:rFonts w:asciiTheme="minorHAnsi" w:hAnsiTheme="minorHAnsi" w:cstheme="minorHAnsi"/>
          <w:color w:val="auto"/>
          <w:kern w:val="0"/>
          <w:sz w:val="18"/>
          <w:szCs w:val="18"/>
        </w:rPr>
        <w:t xml:space="preserve">aver espletato negli </w:t>
      </w:r>
      <w:r w:rsidR="00BE0C7B" w:rsidRPr="00EF6207">
        <w:rPr>
          <w:rFonts w:asciiTheme="minorHAnsi" w:hAnsiTheme="minorHAnsi" w:cstheme="minorHAnsi"/>
          <w:b/>
          <w:color w:val="auto"/>
          <w:kern w:val="0"/>
          <w:sz w:val="18"/>
          <w:szCs w:val="18"/>
        </w:rPr>
        <w:t>ultimi 10 anni 2 servizi di ingegneria e di architettura</w:t>
      </w:r>
      <w:r w:rsidR="00BE0C7B" w:rsidRPr="00EF6207">
        <w:rPr>
          <w:rFonts w:asciiTheme="minorHAnsi" w:hAnsiTheme="minorHAnsi" w:cstheme="minorHAnsi"/>
          <w:color w:val="auto"/>
          <w:kern w:val="0"/>
          <w:sz w:val="18"/>
          <w:szCs w:val="18"/>
        </w:rPr>
        <w:t xml:space="preserve"> (“servizi di punta”), di cui all’art. 3,  lett. vvvv) del Codice, relativi a lavori appartenenti ad ognuna delle classi e categorie dei lavori cui si riferiscono i servizi da affidare, individuate sulla base delle elencazioni contenute nelle vigenti tariffe professionali, per un </w:t>
      </w:r>
      <w:r w:rsidR="00BE0C7B" w:rsidRPr="00EF6207">
        <w:rPr>
          <w:rFonts w:asciiTheme="minorHAnsi" w:hAnsiTheme="minorHAnsi" w:cstheme="minorHAnsi"/>
          <w:b/>
          <w:color w:val="auto"/>
          <w:kern w:val="0"/>
          <w:sz w:val="18"/>
          <w:szCs w:val="18"/>
        </w:rPr>
        <w:t>importo totale non inferiore all’importo stimato dei lavori</w:t>
      </w:r>
      <w:r w:rsidR="00BE0C7B" w:rsidRPr="00EF6207">
        <w:rPr>
          <w:rFonts w:asciiTheme="minorHAnsi" w:hAnsiTheme="minorHAnsi" w:cstheme="minorHAnsi"/>
          <w:color w:val="auto"/>
          <w:kern w:val="0"/>
          <w:sz w:val="18"/>
          <w:szCs w:val="18"/>
        </w:rPr>
        <w:t xml:space="preserve"> cui si riferisce la prestazione, calcolato con riguardo ad ognuna delle classi e categorie e riferiti a tipologie di lavori analoghi per dimensione e per caratteristiche tecniche a quelli oggetto dell’affidamento</w:t>
      </w:r>
      <w:r w:rsidR="003A09D6" w:rsidRPr="00EF6207">
        <w:rPr>
          <w:rFonts w:asciiTheme="minorHAnsi" w:eastAsiaTheme="minorEastAsia" w:hAnsiTheme="minorHAnsi" w:cstheme="minorHAnsi"/>
          <w:color w:val="auto"/>
          <w:kern w:val="0"/>
          <w:sz w:val="18"/>
          <w:szCs w:val="18"/>
          <w:lang w:eastAsia="en-US"/>
        </w:rPr>
        <w:t xml:space="preserve">, come </w:t>
      </w:r>
      <w:r w:rsidR="007C0BBC" w:rsidRPr="00EF6207">
        <w:rPr>
          <w:rFonts w:asciiTheme="minorHAnsi" w:eastAsiaTheme="minorEastAsia" w:hAnsiTheme="minorHAnsi" w:cstheme="minorHAnsi"/>
          <w:color w:val="auto"/>
          <w:kern w:val="0"/>
          <w:sz w:val="18"/>
          <w:szCs w:val="18"/>
          <w:lang w:eastAsia="en-US"/>
        </w:rPr>
        <w:t>da</w:t>
      </w:r>
      <w:r w:rsidR="003A09D6" w:rsidRPr="00EF6207">
        <w:rPr>
          <w:rFonts w:asciiTheme="minorHAnsi" w:eastAsiaTheme="minorEastAsia" w:hAnsiTheme="minorHAnsi" w:cstheme="minorHAnsi"/>
          <w:color w:val="auto"/>
          <w:kern w:val="0"/>
          <w:sz w:val="18"/>
          <w:szCs w:val="18"/>
          <w:lang w:eastAsia="en-US"/>
        </w:rPr>
        <w:t xml:space="preserve"> tabella che segue</w:t>
      </w:r>
    </w:p>
    <w:p w14:paraId="108569F8" w14:textId="53F70C11" w:rsidR="00EC66D8" w:rsidRPr="00D96F65" w:rsidRDefault="00EC66D8" w:rsidP="00EC66D8">
      <w:pPr>
        <w:pStyle w:val="Paragrafoelenco1"/>
        <w:spacing w:line="360" w:lineRule="auto"/>
        <w:ind w:left="530"/>
        <w:jc w:val="both"/>
        <w:rPr>
          <w:rFonts w:asciiTheme="minorHAnsi" w:hAnsiTheme="minorHAnsi" w:cstheme="minorHAnsi"/>
          <w:i/>
          <w:iCs/>
          <w:color w:val="FF0000"/>
          <w:sz w:val="20"/>
        </w:rPr>
      </w:pPr>
      <w:r w:rsidRPr="00D96F65">
        <w:rPr>
          <w:rFonts w:asciiTheme="minorHAnsi" w:hAnsiTheme="minorHAnsi" w:cstheme="minorHAnsi"/>
          <w:i/>
          <w:iCs/>
          <w:color w:val="FF0000"/>
          <w:sz w:val="20"/>
        </w:rPr>
        <w:t>Nota bene: compilare solo i prospetti relativi a</w:t>
      </w:r>
      <w:r w:rsidR="001E6EDC" w:rsidRPr="00D96F65">
        <w:rPr>
          <w:rFonts w:asciiTheme="minorHAnsi" w:hAnsiTheme="minorHAnsi" w:cstheme="minorHAnsi"/>
          <w:i/>
          <w:iCs/>
          <w:color w:val="FF0000"/>
          <w:sz w:val="20"/>
        </w:rPr>
        <w:t>l</w:t>
      </w:r>
      <w:r w:rsidRPr="00D96F65">
        <w:rPr>
          <w:rFonts w:asciiTheme="minorHAnsi" w:hAnsiTheme="minorHAnsi" w:cstheme="minorHAnsi"/>
          <w:i/>
          <w:iCs/>
          <w:color w:val="FF0000"/>
          <w:sz w:val="20"/>
        </w:rPr>
        <w:t xml:space="preserve"> lotto al quale si partecipa</w:t>
      </w:r>
    </w:p>
    <w:p w14:paraId="3499E7B0" w14:textId="5C9F9757" w:rsidR="00BE0C7B" w:rsidRPr="00DE4ABE" w:rsidRDefault="00BE0C7B" w:rsidP="00B6241C">
      <w:pPr>
        <w:pStyle w:val="Paragrafoelenco1"/>
        <w:ind w:left="851" w:hanging="861"/>
        <w:jc w:val="both"/>
        <w:rPr>
          <w:rFonts w:asciiTheme="minorHAnsi" w:hAnsiTheme="minorHAnsi" w:cstheme="minorHAnsi"/>
          <w:b/>
          <w:i/>
          <w:iCs/>
          <w:sz w:val="20"/>
        </w:rPr>
      </w:pPr>
      <w:r w:rsidRPr="00DE4ABE">
        <w:rPr>
          <w:rFonts w:asciiTheme="minorHAnsi" w:hAnsiTheme="minorHAnsi" w:cstheme="minorHAnsi"/>
          <w:b/>
          <w:bCs/>
          <w:i/>
          <w:iCs/>
          <w:sz w:val="20"/>
        </w:rPr>
        <w:t>LOTTO 1 – Progetto Innovativo per la qualità dell’abitare – intervento di riqualificazione di parte del complesso C.S.S. Prospero Alp</w:t>
      </w:r>
      <w:r w:rsidR="001D255F" w:rsidRPr="00DE4ABE">
        <w:rPr>
          <w:rFonts w:asciiTheme="minorHAnsi" w:hAnsiTheme="minorHAnsi" w:cstheme="minorHAnsi"/>
          <w:b/>
          <w:bCs/>
          <w:i/>
          <w:iCs/>
          <w:sz w:val="20"/>
        </w:rPr>
        <w:t>ino a Marostica (ID PINQuA 359)</w:t>
      </w:r>
    </w:p>
    <w:p w14:paraId="03BE3FC9" w14:textId="77777777" w:rsidR="00BE0C7B" w:rsidRPr="00302B36" w:rsidRDefault="00BE0C7B" w:rsidP="00BE0C7B">
      <w:pPr>
        <w:tabs>
          <w:tab w:val="left" w:pos="440"/>
          <w:tab w:val="left" w:pos="540"/>
        </w:tabs>
        <w:suppressAutoHyphens/>
        <w:autoSpaceDN w:val="0"/>
        <w:adjustRightInd w:val="0"/>
        <w:ind w:left="170" w:hanging="170"/>
        <w:jc w:val="both"/>
        <w:rPr>
          <w:rFonts w:asciiTheme="minorHAnsi" w:hAnsiTheme="minorHAnsi" w:cstheme="minorHAnsi"/>
          <w:color w:val="auto"/>
          <w:sz w:val="20"/>
          <w:szCs w:val="24"/>
          <w:lang w:eastAsia="zh-CN" w:bidi="hi-IN"/>
        </w:rPr>
      </w:pPr>
    </w:p>
    <w:tbl>
      <w:tblPr>
        <w:tblW w:w="10207" w:type="dxa"/>
        <w:tblInd w:w="-87" w:type="dxa"/>
        <w:tblLayout w:type="fixed"/>
        <w:tblCellMar>
          <w:left w:w="0" w:type="dxa"/>
          <w:right w:w="0" w:type="dxa"/>
        </w:tblCellMar>
        <w:tblLook w:val="0000" w:firstRow="0" w:lastRow="0" w:firstColumn="0" w:lastColumn="0" w:noHBand="0" w:noVBand="0"/>
      </w:tblPr>
      <w:tblGrid>
        <w:gridCol w:w="709"/>
        <w:gridCol w:w="851"/>
        <w:gridCol w:w="850"/>
        <w:gridCol w:w="2835"/>
        <w:gridCol w:w="851"/>
        <w:gridCol w:w="425"/>
        <w:gridCol w:w="992"/>
        <w:gridCol w:w="2694"/>
      </w:tblGrid>
      <w:tr w:rsidR="00BE0C7B" w:rsidRPr="00302B36" w14:paraId="2487EB4C" w14:textId="77777777" w:rsidTr="007C0BBC">
        <w:tc>
          <w:tcPr>
            <w:tcW w:w="709"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34A1BA4B"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ID OPERE</w:t>
            </w:r>
          </w:p>
          <w:p w14:paraId="3B749288"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DM 2016</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02264998" w14:textId="428016D0" w:rsidR="00BE0C7B" w:rsidRPr="007C0BBC" w:rsidRDefault="00E30714" w:rsidP="00E30714">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CORR.</w:t>
            </w:r>
            <w:r w:rsidR="00FE0541">
              <w:rPr>
                <w:rFonts w:asciiTheme="minorHAnsi" w:hAnsiTheme="minorHAnsi" w:cstheme="minorHAnsi"/>
                <w:b/>
                <w:color w:val="auto"/>
                <w:sz w:val="16"/>
                <w:szCs w:val="24"/>
                <w:lang w:eastAsia="zh-CN"/>
              </w:rPr>
              <w:t>N</w:t>
            </w:r>
            <w:r w:rsidRPr="00302B36">
              <w:rPr>
                <w:rFonts w:asciiTheme="minorHAnsi" w:hAnsiTheme="minorHAnsi" w:cstheme="minorHAnsi"/>
                <w:b/>
                <w:color w:val="auto"/>
                <w:sz w:val="16"/>
                <w:szCs w:val="24"/>
                <w:lang w:eastAsia="zh-CN"/>
              </w:rPr>
              <w:t>ZA LEGGE 143/49</w:t>
            </w:r>
          </w:p>
        </w:tc>
        <w:tc>
          <w:tcPr>
            <w:tcW w:w="850"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11E20C10" w14:textId="011D268A" w:rsidR="00BE0C7B" w:rsidRPr="007C0BBC" w:rsidRDefault="007C0BBC" w:rsidP="00E30714">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GRADO COMPLES</w:t>
            </w:r>
            <w:r>
              <w:rPr>
                <w:rFonts w:asciiTheme="minorHAnsi" w:hAnsiTheme="minorHAnsi" w:cstheme="minorHAnsi"/>
                <w:b/>
                <w:color w:val="auto"/>
                <w:sz w:val="16"/>
                <w:szCs w:val="24"/>
                <w:lang w:eastAsia="zh-CN"/>
              </w:rPr>
              <w:t>-</w:t>
            </w:r>
            <w:r w:rsidRPr="00302B36">
              <w:rPr>
                <w:rFonts w:asciiTheme="minorHAnsi" w:hAnsiTheme="minorHAnsi" w:cstheme="minorHAnsi"/>
                <w:b/>
                <w:color w:val="auto"/>
                <w:sz w:val="16"/>
                <w:szCs w:val="24"/>
                <w:lang w:eastAsia="zh-CN"/>
              </w:rPr>
              <w:t>SITÀ</w:t>
            </w:r>
          </w:p>
        </w:tc>
        <w:tc>
          <w:tcPr>
            <w:tcW w:w="283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27F56C00" w14:textId="6171A04A" w:rsidR="00BE0C7B" w:rsidRPr="007C0BBC" w:rsidRDefault="00BE0C7B" w:rsidP="00E30714">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DESTINAZIONE FUNZIONALE</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0D3D1099"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 xml:space="preserve">IMPORTO LAVORI </w:t>
            </w:r>
          </w:p>
          <w:p w14:paraId="7AB273D4"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(in €)</w:t>
            </w:r>
          </w:p>
        </w:tc>
        <w:tc>
          <w:tcPr>
            <w:tcW w:w="42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2B127956" w14:textId="5B42F864"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X 1,00</w:t>
            </w:r>
          </w:p>
        </w:tc>
        <w:tc>
          <w:tcPr>
            <w:tcW w:w="992"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vAlign w:val="center"/>
          </w:tcPr>
          <w:p w14:paraId="7EC5B2AD"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 xml:space="preserve">TOTALE </w:t>
            </w:r>
          </w:p>
          <w:p w14:paraId="0164A045"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IMPORTO LAVORI</w:t>
            </w:r>
          </w:p>
          <w:p w14:paraId="0C652F7E" w14:textId="77777777" w:rsidR="00BE0C7B" w:rsidRPr="007C0BBC"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hAnsiTheme="minorHAnsi" w:cstheme="minorHAnsi"/>
                <w:b/>
                <w:color w:val="auto"/>
                <w:sz w:val="16"/>
                <w:szCs w:val="24"/>
                <w:lang w:eastAsia="zh-CN"/>
              </w:rPr>
              <w:t>(in € )</w:t>
            </w:r>
          </w:p>
        </w:tc>
        <w:tc>
          <w:tcPr>
            <w:tcW w:w="2694" w:type="dxa"/>
            <w:tcBorders>
              <w:top w:val="single" w:sz="2" w:space="0" w:color="000000"/>
              <w:left w:val="single" w:sz="2" w:space="0" w:color="000000"/>
              <w:bottom w:val="single" w:sz="2" w:space="0" w:color="000000"/>
              <w:right w:val="single" w:sz="2" w:space="0" w:color="000000"/>
            </w:tcBorders>
            <w:shd w:val="clear" w:color="auto" w:fill="FFFF99"/>
            <w:vAlign w:val="center"/>
          </w:tcPr>
          <w:p w14:paraId="20DB9FA3" w14:textId="77777777" w:rsidR="00BE0C7B" w:rsidRPr="00302B36" w:rsidRDefault="00BE0C7B" w:rsidP="00BE0C7B">
            <w:pPr>
              <w:suppressLineNumbers/>
              <w:suppressAutoHyphens/>
              <w:autoSpaceDN w:val="0"/>
              <w:adjustRightInd w:val="0"/>
              <w:jc w:val="center"/>
              <w:rPr>
                <w:rFonts w:asciiTheme="minorHAnsi" w:hAnsiTheme="minorHAnsi" w:cstheme="minorHAnsi"/>
                <w:b/>
                <w:color w:val="auto"/>
                <w:sz w:val="16"/>
                <w:szCs w:val="24"/>
                <w:lang w:eastAsia="zh-CN"/>
              </w:rPr>
            </w:pPr>
            <w:r w:rsidRPr="007C0BBC">
              <w:rPr>
                <w:rFonts w:asciiTheme="minorHAnsi" w:hAnsiTheme="minorHAnsi" w:cstheme="minorHAnsi"/>
                <w:b/>
                <w:color w:val="auto"/>
                <w:sz w:val="16"/>
                <w:szCs w:val="24"/>
                <w:lang w:eastAsia="zh-CN"/>
              </w:rPr>
              <w:t>IMPORTO REQUISITO POSSEDUTO</w:t>
            </w:r>
          </w:p>
        </w:tc>
      </w:tr>
      <w:tr w:rsidR="00B6241C" w:rsidRPr="00302B36" w14:paraId="57B6A7D9"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D5A91D9" w14:textId="01DBE3F3"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E.06</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699FBBF" w14:textId="14005A1E"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C5BC2A3" w14:textId="38FD33E9"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0,95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746CD32" w14:textId="10F54B34" w:rsidR="00B6241C" w:rsidRPr="00FE0541" w:rsidRDefault="00B6241C" w:rsidP="00F0650E">
            <w:pPr>
              <w:suppressLineNumbers/>
              <w:suppressAutoHyphens/>
              <w:autoSpaceDN w:val="0"/>
              <w:adjustRightInd w:val="0"/>
              <w:ind w:left="-56" w:right="-59"/>
              <w:jc w:val="center"/>
              <w:rPr>
                <w:rFonts w:asciiTheme="minorHAnsi" w:hAnsiTheme="minorHAnsi" w:cstheme="minorHAnsi"/>
                <w:color w:val="auto"/>
                <w:sz w:val="18"/>
                <w:szCs w:val="24"/>
                <w:lang w:eastAsia="zh-CN"/>
              </w:rPr>
            </w:pPr>
            <w:r w:rsidRPr="00302B36">
              <w:rPr>
                <w:rFonts w:asciiTheme="minorHAnsi" w:hAnsiTheme="minorHAnsi" w:cstheme="minorHAnsi"/>
                <w:bCs/>
                <w:i/>
                <w:iCs/>
                <w:sz w:val="14"/>
                <w:szCs w:val="14"/>
              </w:rPr>
              <w:t>Residenza – edifici correnti</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23AB2CE" w14:textId="5804512B"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4.175.000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00EA7928" w14:textId="21659859"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E36B1B9" w14:textId="7B4D9EF9"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4.175.000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534CD6E8" w14:textId="71631B82"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45DD5946" w14:textId="1FEB0420"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B6241C" w:rsidRPr="00302B36" w14:paraId="17C86E9E"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58AAA69" w14:textId="6BC49161"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S.03</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3B85776" w14:textId="5D49E3FA"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I/g</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2001121" w14:textId="1508CF8D"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0,95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79DC880" w14:textId="2D52D173" w:rsidR="00B6241C" w:rsidRPr="00FE0541" w:rsidRDefault="00B6241C" w:rsidP="00F0650E">
            <w:pPr>
              <w:suppressLineNumbers/>
              <w:suppressAutoHyphens/>
              <w:autoSpaceDN w:val="0"/>
              <w:adjustRightInd w:val="0"/>
              <w:ind w:left="-56" w:right="-59"/>
              <w:jc w:val="center"/>
              <w:rPr>
                <w:rFonts w:asciiTheme="minorHAnsi" w:hAnsiTheme="minorHAnsi" w:cstheme="minorHAnsi"/>
                <w:color w:val="auto"/>
                <w:sz w:val="18"/>
                <w:szCs w:val="24"/>
                <w:lang w:eastAsia="zh-CN"/>
              </w:rPr>
            </w:pPr>
            <w:r>
              <w:rPr>
                <w:rFonts w:asciiTheme="minorHAnsi" w:hAnsiTheme="minorHAnsi" w:cstheme="minorHAnsi"/>
                <w:bCs/>
                <w:i/>
                <w:iCs/>
                <w:sz w:val="14"/>
                <w:szCs w:val="14"/>
              </w:rPr>
              <w:t>Strutture, opere strutturali puntuali, strutture in c.a. soggette ad azione sismica</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B21A21A" w14:textId="3DB6E073"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1.043.750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0454A3DA" w14:textId="3E329635"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E1EA4F5" w14:textId="2A2DBB95"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1.043.750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23EB8561"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38AB1EC6" w14:textId="1D689941" w:rsidR="00B6241C" w:rsidRPr="00302B36" w:rsidRDefault="00B6241C" w:rsidP="00B6241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B6241C" w:rsidRPr="00302B36" w14:paraId="6ECA26A3"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99357D1" w14:textId="6F0A279B"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IA.01</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49CC51F" w14:textId="40ACD503"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III/a</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D42E1B9" w14:textId="441D7F78"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0,75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9DA372B" w14:textId="5D39EE29" w:rsidR="00B6241C" w:rsidRPr="00FE0541" w:rsidRDefault="00B6241C" w:rsidP="00F0650E">
            <w:pPr>
              <w:suppressLineNumbers/>
              <w:suppressAutoHyphens/>
              <w:autoSpaceDN w:val="0"/>
              <w:adjustRightInd w:val="0"/>
              <w:ind w:left="-56" w:right="-59"/>
              <w:jc w:val="center"/>
              <w:rPr>
                <w:rFonts w:asciiTheme="minorHAnsi" w:hAnsiTheme="minorHAnsi" w:cstheme="minorHAnsi"/>
                <w:color w:val="auto"/>
                <w:sz w:val="18"/>
                <w:szCs w:val="24"/>
                <w:lang w:eastAsia="zh-CN"/>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38358F8" w14:textId="03035617"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501.000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00F8EE9A" w14:textId="2E5912AE"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8E62884" w14:textId="1F9D8BCB"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501.000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1B5EEB63"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60AD2DFD" w14:textId="2378F315" w:rsidR="00B6241C" w:rsidRPr="00302B36" w:rsidRDefault="00B6241C" w:rsidP="00B6241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B6241C" w:rsidRPr="00302B36" w14:paraId="4F37EEC6"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5520C5F" w14:textId="739E4F54"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7B15881" w14:textId="4F554C8C"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III/b</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99D04FC" w14:textId="10CBC8FB"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0,85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7D51342" w14:textId="12727C61" w:rsidR="00B6241C" w:rsidRPr="00FE0541" w:rsidRDefault="00B6241C" w:rsidP="00F0650E">
            <w:pPr>
              <w:suppressLineNumbers/>
              <w:suppressAutoHyphens/>
              <w:autoSpaceDN w:val="0"/>
              <w:adjustRightInd w:val="0"/>
              <w:ind w:left="-56" w:right="-59"/>
              <w:jc w:val="center"/>
              <w:rPr>
                <w:rFonts w:asciiTheme="minorHAnsi" w:hAnsiTheme="minorHAnsi" w:cstheme="minorHAnsi"/>
                <w:color w:val="auto"/>
                <w:sz w:val="18"/>
                <w:szCs w:val="24"/>
                <w:lang w:eastAsia="zh-CN"/>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450B168" w14:textId="76093566"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1.169.000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46B2A1DF" w14:textId="0249F1FF"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DF8BF9A" w14:textId="0046EE85"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1.169.000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5ADB5DBF" w14:textId="193598CD"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2CA84A52" w14:textId="3172E3F3"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B6241C" w:rsidRPr="00302B36" w14:paraId="45D2DA4C"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FD00A9B" w14:textId="1B564A9F"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IA.04</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B33ACA1" w14:textId="61441994"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87291E6" w14:textId="661DECE9"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1,30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E541699" w14:textId="4D1A54C7" w:rsidR="00B6241C" w:rsidRPr="00FE0541" w:rsidRDefault="00B6241C" w:rsidP="00F0650E">
            <w:pPr>
              <w:suppressLineNumbers/>
              <w:suppressAutoHyphens/>
              <w:autoSpaceDN w:val="0"/>
              <w:adjustRightInd w:val="0"/>
              <w:spacing w:line="276" w:lineRule="auto"/>
              <w:ind w:left="-56" w:right="-59"/>
              <w:jc w:val="center"/>
              <w:rPr>
                <w:rFonts w:asciiTheme="minorHAnsi" w:hAnsiTheme="minorHAnsi" w:cstheme="minorHAnsi"/>
                <w:color w:val="auto"/>
                <w:sz w:val="18"/>
                <w:szCs w:val="24"/>
                <w:lang w:eastAsia="zh-CN"/>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AF3B097" w14:textId="2DC1C532"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1.461.250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01CA75DD" w14:textId="1550CA4E"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F184D11" w14:textId="511338FF"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1.461.250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72515E57" w14:textId="4B229EDE"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______________</w:t>
            </w:r>
          </w:p>
          <w:p w14:paraId="369D264B" w14:textId="4211821E"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______________</w:t>
            </w:r>
          </w:p>
        </w:tc>
      </w:tr>
    </w:tbl>
    <w:p w14:paraId="34B98CE5" w14:textId="77777777" w:rsidR="00D10131" w:rsidRPr="00302B36" w:rsidRDefault="00D10131" w:rsidP="00BE0C7B">
      <w:pPr>
        <w:pStyle w:val="Paragrafoelenco1"/>
        <w:jc w:val="both"/>
        <w:rPr>
          <w:rFonts w:asciiTheme="minorHAnsi" w:hAnsiTheme="minorHAnsi" w:cstheme="minorHAnsi"/>
          <w:b/>
          <w:bCs/>
          <w:i/>
          <w:iCs/>
          <w:sz w:val="22"/>
          <w:szCs w:val="22"/>
        </w:rPr>
      </w:pPr>
    </w:p>
    <w:p w14:paraId="3AD6DC21" w14:textId="78234E73" w:rsidR="00BE0C7B" w:rsidRPr="00DE4ABE" w:rsidRDefault="00BE0C7B" w:rsidP="00B6241C">
      <w:pPr>
        <w:pStyle w:val="Paragrafoelenco1"/>
        <w:ind w:left="851" w:hanging="861"/>
        <w:jc w:val="both"/>
        <w:rPr>
          <w:rFonts w:asciiTheme="minorHAnsi" w:hAnsiTheme="minorHAnsi" w:cstheme="minorHAnsi"/>
          <w:b/>
          <w:bCs/>
          <w:i/>
          <w:iCs/>
          <w:sz w:val="20"/>
        </w:rPr>
      </w:pPr>
      <w:r w:rsidRPr="00DE4ABE">
        <w:rPr>
          <w:rFonts w:asciiTheme="minorHAnsi" w:hAnsiTheme="minorHAnsi" w:cstheme="minorHAnsi"/>
          <w:b/>
          <w:bCs/>
          <w:i/>
          <w:iCs/>
          <w:sz w:val="20"/>
        </w:rPr>
        <w:t xml:space="preserve">LOTTO </w:t>
      </w:r>
      <w:r w:rsidR="00A97BD5" w:rsidRPr="00DE4ABE">
        <w:rPr>
          <w:rFonts w:asciiTheme="minorHAnsi" w:hAnsiTheme="minorHAnsi" w:cstheme="minorHAnsi"/>
          <w:b/>
          <w:bCs/>
          <w:i/>
          <w:iCs/>
          <w:sz w:val="20"/>
        </w:rPr>
        <w:t>2</w:t>
      </w:r>
      <w:r w:rsidRPr="00DE4ABE">
        <w:rPr>
          <w:rFonts w:asciiTheme="minorHAnsi" w:hAnsiTheme="minorHAnsi" w:cstheme="minorHAnsi"/>
          <w:b/>
          <w:bCs/>
          <w:i/>
          <w:iCs/>
          <w:sz w:val="20"/>
        </w:rPr>
        <w:t xml:space="preserve"> – </w:t>
      </w:r>
      <w:r w:rsidR="00A97BD5" w:rsidRPr="00DE4ABE">
        <w:rPr>
          <w:rFonts w:asciiTheme="minorHAnsi" w:hAnsiTheme="minorHAnsi" w:cstheme="minorHAnsi"/>
          <w:b/>
          <w:bCs/>
          <w:i/>
          <w:iCs/>
          <w:sz w:val="20"/>
        </w:rPr>
        <w:t>Nuova realizzazione della Casa della comunità a Bassano del Grappa</w:t>
      </w:r>
    </w:p>
    <w:p w14:paraId="71C241E8" w14:textId="77777777" w:rsidR="00B6241C" w:rsidRPr="00302B36" w:rsidRDefault="00B6241C" w:rsidP="00B6241C">
      <w:pPr>
        <w:tabs>
          <w:tab w:val="left" w:pos="440"/>
          <w:tab w:val="left" w:pos="540"/>
        </w:tabs>
        <w:suppressAutoHyphens/>
        <w:autoSpaceDN w:val="0"/>
        <w:adjustRightInd w:val="0"/>
        <w:ind w:left="170" w:hanging="170"/>
        <w:jc w:val="both"/>
        <w:rPr>
          <w:rFonts w:asciiTheme="minorHAnsi" w:hAnsiTheme="minorHAnsi" w:cstheme="minorHAnsi"/>
          <w:color w:val="auto"/>
          <w:sz w:val="20"/>
          <w:szCs w:val="24"/>
          <w:lang w:eastAsia="zh-CN" w:bidi="hi-IN"/>
        </w:rPr>
      </w:pPr>
    </w:p>
    <w:tbl>
      <w:tblPr>
        <w:tblW w:w="10207" w:type="dxa"/>
        <w:tblInd w:w="-87" w:type="dxa"/>
        <w:tblLayout w:type="fixed"/>
        <w:tblCellMar>
          <w:left w:w="0" w:type="dxa"/>
          <w:right w:w="0" w:type="dxa"/>
        </w:tblCellMar>
        <w:tblLook w:val="0000" w:firstRow="0" w:lastRow="0" w:firstColumn="0" w:lastColumn="0" w:noHBand="0" w:noVBand="0"/>
      </w:tblPr>
      <w:tblGrid>
        <w:gridCol w:w="709"/>
        <w:gridCol w:w="851"/>
        <w:gridCol w:w="850"/>
        <w:gridCol w:w="2835"/>
        <w:gridCol w:w="851"/>
        <w:gridCol w:w="425"/>
        <w:gridCol w:w="992"/>
        <w:gridCol w:w="2694"/>
      </w:tblGrid>
      <w:tr w:rsidR="00B6241C" w:rsidRPr="00302B36" w14:paraId="633AF8BB" w14:textId="77777777" w:rsidTr="007C0BBC">
        <w:tc>
          <w:tcPr>
            <w:tcW w:w="709"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44675A37"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ID OPERE</w:t>
            </w:r>
          </w:p>
          <w:p w14:paraId="4BFCD06A"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DM 2016</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3CD44395"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CORR.</w:t>
            </w:r>
            <w:r>
              <w:rPr>
                <w:rFonts w:asciiTheme="minorHAnsi" w:hAnsiTheme="minorHAnsi" w:cstheme="minorHAnsi"/>
                <w:b/>
                <w:color w:val="auto"/>
                <w:sz w:val="16"/>
                <w:szCs w:val="24"/>
                <w:lang w:eastAsia="zh-CN"/>
              </w:rPr>
              <w:t>N</w:t>
            </w:r>
            <w:r w:rsidRPr="00302B36">
              <w:rPr>
                <w:rFonts w:asciiTheme="minorHAnsi" w:hAnsiTheme="minorHAnsi" w:cstheme="minorHAnsi"/>
                <w:b/>
                <w:color w:val="auto"/>
                <w:sz w:val="16"/>
                <w:szCs w:val="24"/>
                <w:lang w:eastAsia="zh-CN"/>
              </w:rPr>
              <w:t>ZA LEGGE 143/49</w:t>
            </w:r>
          </w:p>
        </w:tc>
        <w:tc>
          <w:tcPr>
            <w:tcW w:w="850"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36317323" w14:textId="7DDC97CE" w:rsidR="00B6241C" w:rsidRPr="00302B36" w:rsidRDefault="007C0BB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GRADO COMPLES</w:t>
            </w:r>
            <w:r>
              <w:rPr>
                <w:rFonts w:asciiTheme="minorHAnsi" w:hAnsiTheme="minorHAnsi" w:cstheme="minorHAnsi"/>
                <w:b/>
                <w:color w:val="auto"/>
                <w:sz w:val="16"/>
                <w:szCs w:val="24"/>
                <w:lang w:eastAsia="zh-CN"/>
              </w:rPr>
              <w:t>-</w:t>
            </w:r>
            <w:r w:rsidRPr="00302B36">
              <w:rPr>
                <w:rFonts w:asciiTheme="minorHAnsi" w:hAnsiTheme="minorHAnsi" w:cstheme="minorHAnsi"/>
                <w:b/>
                <w:color w:val="auto"/>
                <w:sz w:val="16"/>
                <w:szCs w:val="24"/>
                <w:lang w:eastAsia="zh-CN"/>
              </w:rPr>
              <w:t>SITÀ</w:t>
            </w:r>
          </w:p>
        </w:tc>
        <w:tc>
          <w:tcPr>
            <w:tcW w:w="283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221ACE8C"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DESTINAZIONE FUNZIONALE</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7972999D"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IMPORTO LAVORI </w:t>
            </w:r>
          </w:p>
          <w:p w14:paraId="3C7C0430"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w:t>
            </w:r>
          </w:p>
        </w:tc>
        <w:tc>
          <w:tcPr>
            <w:tcW w:w="42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7CB96B7E"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X 1,00</w:t>
            </w:r>
          </w:p>
        </w:tc>
        <w:tc>
          <w:tcPr>
            <w:tcW w:w="992"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vAlign w:val="center"/>
          </w:tcPr>
          <w:p w14:paraId="705DBA9B"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TOTALE </w:t>
            </w:r>
          </w:p>
          <w:p w14:paraId="56CCB3A2"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IMPORTO LAVORI</w:t>
            </w:r>
          </w:p>
          <w:p w14:paraId="06143A47"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 )</w:t>
            </w:r>
          </w:p>
        </w:tc>
        <w:tc>
          <w:tcPr>
            <w:tcW w:w="2694" w:type="dxa"/>
            <w:tcBorders>
              <w:top w:val="single" w:sz="2" w:space="0" w:color="000000"/>
              <w:left w:val="single" w:sz="2" w:space="0" w:color="000000"/>
              <w:bottom w:val="single" w:sz="2" w:space="0" w:color="000000"/>
              <w:right w:val="single" w:sz="2" w:space="0" w:color="000000"/>
            </w:tcBorders>
            <w:shd w:val="clear" w:color="auto" w:fill="FFFF99"/>
            <w:vAlign w:val="center"/>
          </w:tcPr>
          <w:p w14:paraId="510C62E6" w14:textId="77777777" w:rsidR="00B6241C" w:rsidRPr="00302B36" w:rsidRDefault="00B6241C" w:rsidP="00F0650E">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7C0BBC" w:rsidRPr="00302B36" w14:paraId="3936E98F"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864FC57" w14:textId="5AAFDCE1"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E.10</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53190B7" w14:textId="1A3132C3"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I/d</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98980AA" w14:textId="1594049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1,20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B19DED7" w14:textId="60983B25"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Sanità, istruzione, ricerca – Edifici complessi</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A8692DA" w14:textId="099AC282"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1.681.980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17BCB09B"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CCFE414" w14:textId="407E5568"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1.681.980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0E6DAED5"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20D8D382"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38D15B60"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AAAE9CB"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S.03</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9D7D83A"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I/g</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88F0DD9"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0,95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3132370"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Strutture, opere strutturali puntuali, strutture in c.a. soggette ad azione sismica</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0433EDB" w14:textId="009BFA9D"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1.088.340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2ECF0FC2"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89C41CB" w14:textId="7DCE0D7C"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1.088.340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7D94F96F"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57321EB8" w14:textId="77777777" w:rsidR="007C0BBC" w:rsidRPr="00302B36" w:rsidRDefault="007C0BBC" w:rsidP="007C0BB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50298632"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2AB463E"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IA.01</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FB2A699"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III/a</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3ADE88A"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0,75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1BECF5F" w14:textId="741DBAD3"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 antincendio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026562A" w14:textId="5B34334C"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296.820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79C45D40"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D3A51D6" w14:textId="3EE0C111"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296.820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41628D08"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7CC94358" w14:textId="77777777" w:rsidR="007C0BBC" w:rsidRPr="00302B36" w:rsidRDefault="007C0BBC" w:rsidP="007C0BB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2FCF3429"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40E167C"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B818996"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III/b</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388009C"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0,85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38C0E3B"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F0AB1B1" w14:textId="1FED5682"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890.460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584FBF59"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66C907A" w14:textId="041A2980"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890.460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0DEF5551"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31A8B25C"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3E37F2A1"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B10E056"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IA.04</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17B1C1C"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AF221FC"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1,30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60E82C8" w14:textId="429013AC" w:rsidR="007C0BBC" w:rsidRPr="00FE0541" w:rsidRDefault="007C0BBC" w:rsidP="007C0BBC">
            <w:pPr>
              <w:suppressLineNumbers/>
              <w:suppressAutoHyphens/>
              <w:autoSpaceDN w:val="0"/>
              <w:adjustRightInd w:val="0"/>
              <w:ind w:left="-56" w:right="-59"/>
              <w:jc w:val="center"/>
              <w:rPr>
                <w:rFonts w:asciiTheme="minorHAnsi" w:hAnsiTheme="minorHAnsi" w:cstheme="minorHAnsi"/>
                <w:color w:val="auto"/>
                <w:sz w:val="18"/>
                <w:szCs w:val="24"/>
                <w:lang w:eastAsia="zh-CN"/>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5BC2260" w14:textId="56AF21F2"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989.400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3D7F901F"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1C8C788" w14:textId="51A00F1F"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989.400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6E9B972D"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______________</w:t>
            </w:r>
          </w:p>
          <w:p w14:paraId="62039354"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______________</w:t>
            </w:r>
          </w:p>
        </w:tc>
      </w:tr>
    </w:tbl>
    <w:p w14:paraId="08D18C1B" w14:textId="234B6FD6" w:rsidR="004A0878" w:rsidRDefault="004A0878" w:rsidP="004A0878">
      <w:pPr>
        <w:pStyle w:val="Paragrafoelenco1"/>
        <w:ind w:hanging="436"/>
        <w:jc w:val="both"/>
        <w:rPr>
          <w:rFonts w:asciiTheme="minorHAnsi" w:hAnsiTheme="minorHAnsi" w:cstheme="minorHAnsi"/>
          <w:b/>
          <w:bCs/>
          <w:i/>
          <w:iCs/>
          <w:sz w:val="22"/>
          <w:szCs w:val="22"/>
        </w:rPr>
      </w:pPr>
    </w:p>
    <w:p w14:paraId="200E234F" w14:textId="77777777" w:rsidR="007C0BBC" w:rsidRPr="00302B36" w:rsidRDefault="007C0BBC" w:rsidP="004A0878">
      <w:pPr>
        <w:pStyle w:val="Paragrafoelenco1"/>
        <w:ind w:hanging="436"/>
        <w:jc w:val="both"/>
        <w:rPr>
          <w:rFonts w:asciiTheme="minorHAnsi" w:hAnsiTheme="minorHAnsi" w:cstheme="minorHAnsi"/>
          <w:b/>
          <w:bCs/>
          <w:i/>
          <w:iCs/>
          <w:sz w:val="22"/>
          <w:szCs w:val="22"/>
        </w:rPr>
      </w:pPr>
    </w:p>
    <w:p w14:paraId="5C80D9F7" w14:textId="1DEC07AB" w:rsidR="00BE0C7B" w:rsidRPr="00DE4ABE" w:rsidRDefault="00BE0C7B" w:rsidP="00B6241C">
      <w:pPr>
        <w:pStyle w:val="Paragrafoelenco1"/>
        <w:ind w:left="851" w:hanging="861"/>
        <w:jc w:val="both"/>
        <w:rPr>
          <w:rFonts w:asciiTheme="minorHAnsi" w:hAnsiTheme="minorHAnsi" w:cstheme="minorHAnsi"/>
          <w:b/>
          <w:bCs/>
          <w:i/>
          <w:iCs/>
          <w:sz w:val="20"/>
        </w:rPr>
      </w:pPr>
      <w:r w:rsidRPr="00DE4ABE">
        <w:rPr>
          <w:rFonts w:asciiTheme="minorHAnsi" w:hAnsiTheme="minorHAnsi" w:cstheme="minorHAnsi"/>
          <w:b/>
          <w:bCs/>
          <w:i/>
          <w:iCs/>
          <w:sz w:val="20"/>
        </w:rPr>
        <w:t xml:space="preserve">LOTTO </w:t>
      </w:r>
      <w:r w:rsidR="00A97BD5" w:rsidRPr="00DE4ABE">
        <w:rPr>
          <w:rFonts w:asciiTheme="minorHAnsi" w:hAnsiTheme="minorHAnsi" w:cstheme="minorHAnsi"/>
          <w:b/>
          <w:bCs/>
          <w:i/>
          <w:iCs/>
          <w:sz w:val="20"/>
        </w:rPr>
        <w:t>3</w:t>
      </w:r>
      <w:r w:rsidRPr="00DE4ABE">
        <w:rPr>
          <w:rFonts w:asciiTheme="minorHAnsi" w:hAnsiTheme="minorHAnsi" w:cstheme="minorHAnsi"/>
          <w:b/>
          <w:bCs/>
          <w:i/>
          <w:iCs/>
          <w:sz w:val="20"/>
        </w:rPr>
        <w:t xml:space="preserve"> – </w:t>
      </w:r>
      <w:r w:rsidR="00A97BD5" w:rsidRPr="00DE4ABE">
        <w:rPr>
          <w:rFonts w:asciiTheme="minorHAnsi" w:hAnsiTheme="minorHAnsi" w:cstheme="minorHAnsi"/>
          <w:b/>
          <w:bCs/>
          <w:i/>
          <w:iCs/>
          <w:sz w:val="20"/>
        </w:rPr>
        <w:t>Nuova realizzazione della Casa della comunità a Romano d’Ezzelino</w:t>
      </w:r>
    </w:p>
    <w:p w14:paraId="7E3194C8" w14:textId="77777777" w:rsidR="00B6241C" w:rsidRPr="00302B36" w:rsidRDefault="00B6241C" w:rsidP="00B6241C">
      <w:pPr>
        <w:tabs>
          <w:tab w:val="left" w:pos="440"/>
          <w:tab w:val="left" w:pos="540"/>
        </w:tabs>
        <w:suppressAutoHyphens/>
        <w:autoSpaceDN w:val="0"/>
        <w:adjustRightInd w:val="0"/>
        <w:ind w:left="170" w:hanging="170"/>
        <w:jc w:val="both"/>
        <w:rPr>
          <w:rFonts w:asciiTheme="minorHAnsi" w:hAnsiTheme="minorHAnsi" w:cstheme="minorHAnsi"/>
          <w:color w:val="auto"/>
          <w:sz w:val="20"/>
          <w:szCs w:val="24"/>
          <w:lang w:eastAsia="zh-CN" w:bidi="hi-IN"/>
        </w:rPr>
      </w:pPr>
    </w:p>
    <w:tbl>
      <w:tblPr>
        <w:tblW w:w="10207" w:type="dxa"/>
        <w:tblInd w:w="-87" w:type="dxa"/>
        <w:tblLayout w:type="fixed"/>
        <w:tblCellMar>
          <w:left w:w="0" w:type="dxa"/>
          <w:right w:w="0" w:type="dxa"/>
        </w:tblCellMar>
        <w:tblLook w:val="0000" w:firstRow="0" w:lastRow="0" w:firstColumn="0" w:lastColumn="0" w:noHBand="0" w:noVBand="0"/>
      </w:tblPr>
      <w:tblGrid>
        <w:gridCol w:w="709"/>
        <w:gridCol w:w="851"/>
        <w:gridCol w:w="850"/>
        <w:gridCol w:w="2835"/>
        <w:gridCol w:w="851"/>
        <w:gridCol w:w="425"/>
        <w:gridCol w:w="992"/>
        <w:gridCol w:w="2694"/>
      </w:tblGrid>
      <w:tr w:rsidR="00B6241C" w:rsidRPr="00302B36" w14:paraId="7BE138C6" w14:textId="77777777" w:rsidTr="007C0BBC">
        <w:tc>
          <w:tcPr>
            <w:tcW w:w="709"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4F25BDC2"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ID OPERE</w:t>
            </w:r>
          </w:p>
          <w:p w14:paraId="75ED941D"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DM 2016</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3658182B"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CORR.</w:t>
            </w:r>
            <w:r>
              <w:rPr>
                <w:rFonts w:asciiTheme="minorHAnsi" w:hAnsiTheme="minorHAnsi" w:cstheme="minorHAnsi"/>
                <w:b/>
                <w:color w:val="auto"/>
                <w:sz w:val="16"/>
                <w:szCs w:val="24"/>
                <w:lang w:eastAsia="zh-CN"/>
              </w:rPr>
              <w:t>N</w:t>
            </w:r>
            <w:r w:rsidRPr="00302B36">
              <w:rPr>
                <w:rFonts w:asciiTheme="minorHAnsi" w:hAnsiTheme="minorHAnsi" w:cstheme="minorHAnsi"/>
                <w:b/>
                <w:color w:val="auto"/>
                <w:sz w:val="16"/>
                <w:szCs w:val="24"/>
                <w:lang w:eastAsia="zh-CN"/>
              </w:rPr>
              <w:t>ZA LEGGE 143/49</w:t>
            </w:r>
          </w:p>
        </w:tc>
        <w:tc>
          <w:tcPr>
            <w:tcW w:w="850"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6CA3F85E" w14:textId="44C94F49"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GRADO COMPLES</w:t>
            </w:r>
            <w:r w:rsidR="007C0BBC">
              <w:rPr>
                <w:rFonts w:asciiTheme="minorHAnsi" w:hAnsiTheme="minorHAnsi" w:cstheme="minorHAnsi"/>
                <w:b/>
                <w:color w:val="auto"/>
                <w:sz w:val="16"/>
                <w:szCs w:val="24"/>
                <w:lang w:eastAsia="zh-CN"/>
              </w:rPr>
              <w:t>-</w:t>
            </w:r>
            <w:r w:rsidRPr="00302B36">
              <w:rPr>
                <w:rFonts w:asciiTheme="minorHAnsi" w:hAnsiTheme="minorHAnsi" w:cstheme="minorHAnsi"/>
                <w:b/>
                <w:color w:val="auto"/>
                <w:sz w:val="16"/>
                <w:szCs w:val="24"/>
                <w:lang w:eastAsia="zh-CN"/>
              </w:rPr>
              <w:t>SITÀ</w:t>
            </w:r>
          </w:p>
        </w:tc>
        <w:tc>
          <w:tcPr>
            <w:tcW w:w="283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697C2AAD"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DESTINAZIONE FUNZIONALE</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5B7E2ADA"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IMPORTO LAVORI </w:t>
            </w:r>
          </w:p>
          <w:p w14:paraId="123EDEA4"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w:t>
            </w:r>
          </w:p>
        </w:tc>
        <w:tc>
          <w:tcPr>
            <w:tcW w:w="42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10EFED35"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X 1,00</w:t>
            </w:r>
          </w:p>
        </w:tc>
        <w:tc>
          <w:tcPr>
            <w:tcW w:w="992"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vAlign w:val="center"/>
          </w:tcPr>
          <w:p w14:paraId="5F6BC37F"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TOTALE </w:t>
            </w:r>
          </w:p>
          <w:p w14:paraId="4437D6A6"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IMPORTO LAVORI</w:t>
            </w:r>
          </w:p>
          <w:p w14:paraId="2D326D48"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 )</w:t>
            </w:r>
          </w:p>
        </w:tc>
        <w:tc>
          <w:tcPr>
            <w:tcW w:w="2694" w:type="dxa"/>
            <w:tcBorders>
              <w:top w:val="single" w:sz="2" w:space="0" w:color="000000"/>
              <w:left w:val="single" w:sz="2" w:space="0" w:color="000000"/>
              <w:bottom w:val="single" w:sz="2" w:space="0" w:color="000000"/>
              <w:right w:val="single" w:sz="2" w:space="0" w:color="000000"/>
            </w:tcBorders>
            <w:shd w:val="clear" w:color="auto" w:fill="FFFF99"/>
            <w:vAlign w:val="center"/>
          </w:tcPr>
          <w:p w14:paraId="029727DF" w14:textId="77777777" w:rsidR="00B6241C" w:rsidRPr="00302B36" w:rsidRDefault="00B6241C" w:rsidP="00F0650E">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7C0BBC" w:rsidRPr="00302B36" w14:paraId="13B121D3"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A4C0EED"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E.10</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2E56268"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I/d</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4FCEE1F"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1,20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647F9E6"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F0650E">
              <w:rPr>
                <w:rFonts w:asciiTheme="minorHAnsi" w:hAnsiTheme="minorHAnsi" w:cstheme="minorHAnsi"/>
                <w:bCs/>
                <w:i/>
                <w:iCs/>
                <w:sz w:val="14"/>
                <w:szCs w:val="14"/>
              </w:rPr>
              <w:t>Sanità, istruzione, ricerca – Edifici complessi</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24AAFD8" w14:textId="6D9EA6D4"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520.200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5648A94A"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3C936216" w14:textId="1137E36A"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520.200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7D26B689"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5135B016"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418E0F2F"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D6B495D"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S.03</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7EA209E"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I/g</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BF23135"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0,95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5566FA2"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F0650E">
              <w:rPr>
                <w:rFonts w:asciiTheme="minorHAnsi" w:hAnsiTheme="minorHAnsi" w:cstheme="minorHAnsi"/>
                <w:bCs/>
                <w:i/>
                <w:iCs/>
                <w:sz w:val="14"/>
                <w:szCs w:val="14"/>
              </w:rPr>
              <w:t>Strutture, opere strutturali puntuali, strutture in c.a. soggette ad azione sismica</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005683A" w14:textId="1BAE62CA"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336.600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7A7C52C2"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0E7FC694" w14:textId="57281159"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336.600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56F1D708"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16D341C0" w14:textId="77777777" w:rsidR="007C0BBC" w:rsidRPr="00302B36" w:rsidRDefault="007C0BBC" w:rsidP="007C0BB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3FF63A87"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1E94CE7"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IA.01</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E37F0B0"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III/a</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31987AC"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0,75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576CC71"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F0650E">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98DE7BD" w14:textId="51151355"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91.800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44000B96"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0C94FBC" w14:textId="09460C53"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91.800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5604BBC2"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0EA3E0DD" w14:textId="77777777" w:rsidR="007C0BBC" w:rsidRPr="00302B36" w:rsidRDefault="007C0BBC" w:rsidP="007C0BB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1362C460"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4302861"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689FB30"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III/b</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6763423"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0,85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FBAD212"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F0650E">
              <w:rPr>
                <w:rFonts w:asciiTheme="minorHAnsi" w:hAnsiTheme="minorHAnsi" w:cstheme="minorHAnsi"/>
                <w:bCs/>
                <w:i/>
                <w:iCs/>
                <w:sz w:val="14"/>
                <w:szCs w:val="14"/>
              </w:rPr>
              <w:t>Impianti meccanici a fluido a servizio delle costruzioni, impianti di riscaldamento e raffrescamento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D19CE96" w14:textId="470A2463"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275.400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7217265B"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7D277767" w14:textId="1FBEC766"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275.400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6E1C9E7B"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5AF8BC75"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7C0BBC" w:rsidRPr="00302B36" w14:paraId="3BD9A703"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F14519E" w14:textId="77777777" w:rsidR="007C0BBC" w:rsidRPr="00DE4ABE" w:rsidRDefault="007C0BBC" w:rsidP="007C0BB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IA.04</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598C03D2"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B7B7EEE" w14:textId="77777777" w:rsidR="007C0BBC" w:rsidRPr="00FE0541" w:rsidRDefault="007C0BBC" w:rsidP="007C0BB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1,30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BC16306" w14:textId="77777777" w:rsidR="007C0BBC" w:rsidRPr="00F0650E" w:rsidRDefault="007C0BBC" w:rsidP="007C0BBC">
            <w:pPr>
              <w:suppressLineNumbers/>
              <w:suppressAutoHyphens/>
              <w:autoSpaceDN w:val="0"/>
              <w:adjustRightInd w:val="0"/>
              <w:ind w:left="-56" w:right="-59"/>
              <w:jc w:val="center"/>
              <w:rPr>
                <w:rFonts w:asciiTheme="minorHAnsi" w:hAnsiTheme="minorHAnsi" w:cstheme="minorHAnsi"/>
                <w:bCs/>
                <w:i/>
                <w:iCs/>
                <w:sz w:val="14"/>
                <w:szCs w:val="14"/>
              </w:rPr>
            </w:pPr>
            <w:r w:rsidRPr="00F0650E">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500D30B" w14:textId="62D7FD79" w:rsidR="007C0BBC" w:rsidRPr="00FE0541" w:rsidRDefault="007C0BBC" w:rsidP="007C0BB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306.000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4BAD1C32" w14:textId="77777777" w:rsidR="007C0BBC" w:rsidRPr="00302B36" w:rsidRDefault="007C0BBC" w:rsidP="007C0BB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B1F83C7" w14:textId="5B2F5527" w:rsidR="007C0BBC" w:rsidRPr="00302B36" w:rsidRDefault="007C0BBC" w:rsidP="007C0BB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306.000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130F4C6D" w14:textId="77777777" w:rsidR="007C0BBC" w:rsidRPr="00302B36" w:rsidRDefault="007C0BBC" w:rsidP="007C0BB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______________</w:t>
            </w:r>
          </w:p>
          <w:p w14:paraId="4CF3B0FD" w14:textId="77777777" w:rsidR="007C0BBC" w:rsidRPr="00302B36" w:rsidRDefault="007C0BBC" w:rsidP="007C0BB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______________</w:t>
            </w:r>
          </w:p>
        </w:tc>
      </w:tr>
    </w:tbl>
    <w:p w14:paraId="27E8F469" w14:textId="77777777" w:rsidR="00B6241C" w:rsidRPr="00302B36" w:rsidRDefault="00B6241C" w:rsidP="00B6241C">
      <w:pPr>
        <w:pStyle w:val="Paragrafoelenco1"/>
        <w:ind w:hanging="436"/>
        <w:jc w:val="both"/>
        <w:rPr>
          <w:rFonts w:asciiTheme="minorHAnsi" w:hAnsiTheme="minorHAnsi" w:cstheme="minorHAnsi"/>
          <w:b/>
          <w:bCs/>
          <w:i/>
          <w:iCs/>
          <w:sz w:val="22"/>
          <w:szCs w:val="22"/>
        </w:rPr>
      </w:pPr>
    </w:p>
    <w:p w14:paraId="5388239B" w14:textId="77777777" w:rsidR="004A0878" w:rsidRPr="00302B36" w:rsidRDefault="004A0878" w:rsidP="00BE0C7B">
      <w:pPr>
        <w:pStyle w:val="Paragrafoelenco1"/>
        <w:jc w:val="both"/>
        <w:rPr>
          <w:rFonts w:asciiTheme="minorHAnsi" w:hAnsiTheme="minorHAnsi" w:cstheme="minorHAnsi"/>
          <w:b/>
          <w:bCs/>
          <w:i/>
          <w:iCs/>
          <w:sz w:val="22"/>
          <w:szCs w:val="22"/>
        </w:rPr>
      </w:pPr>
    </w:p>
    <w:p w14:paraId="2D56FF68" w14:textId="4B3B4925" w:rsidR="00BE0C7B" w:rsidRPr="00DE4ABE" w:rsidRDefault="00BE0C7B" w:rsidP="00B6241C">
      <w:pPr>
        <w:pStyle w:val="Paragrafoelenco1"/>
        <w:ind w:left="851" w:hanging="861"/>
        <w:jc w:val="both"/>
        <w:rPr>
          <w:rFonts w:asciiTheme="minorHAnsi" w:hAnsiTheme="minorHAnsi" w:cstheme="minorHAnsi"/>
          <w:b/>
          <w:bCs/>
          <w:i/>
          <w:iCs/>
          <w:sz w:val="20"/>
        </w:rPr>
      </w:pPr>
      <w:r w:rsidRPr="00DE4ABE">
        <w:rPr>
          <w:rFonts w:asciiTheme="minorHAnsi" w:hAnsiTheme="minorHAnsi" w:cstheme="minorHAnsi"/>
          <w:b/>
          <w:bCs/>
          <w:i/>
          <w:iCs/>
          <w:sz w:val="20"/>
        </w:rPr>
        <w:t xml:space="preserve">LOTTO </w:t>
      </w:r>
      <w:r w:rsidR="00A97BD5" w:rsidRPr="00DE4ABE">
        <w:rPr>
          <w:rFonts w:asciiTheme="minorHAnsi" w:hAnsiTheme="minorHAnsi" w:cstheme="minorHAnsi"/>
          <w:b/>
          <w:bCs/>
          <w:i/>
          <w:iCs/>
          <w:sz w:val="20"/>
        </w:rPr>
        <w:t>4</w:t>
      </w:r>
      <w:r w:rsidRPr="00DE4ABE">
        <w:rPr>
          <w:rFonts w:asciiTheme="minorHAnsi" w:hAnsiTheme="minorHAnsi" w:cstheme="minorHAnsi"/>
          <w:b/>
          <w:bCs/>
          <w:i/>
          <w:iCs/>
          <w:sz w:val="20"/>
        </w:rPr>
        <w:t xml:space="preserve"> – </w:t>
      </w:r>
      <w:r w:rsidR="00A97BD5" w:rsidRPr="00DE4ABE">
        <w:rPr>
          <w:rFonts w:asciiTheme="minorHAnsi" w:hAnsiTheme="minorHAnsi" w:cstheme="minorHAnsi"/>
          <w:b/>
          <w:bCs/>
          <w:i/>
          <w:iCs/>
          <w:sz w:val="20"/>
        </w:rPr>
        <w:t>Manutenzione straordinaria dell’edificio E (piano terra) presso il CSS Prospero Alpino a Marostica ad uso Casa della comunità</w:t>
      </w:r>
    </w:p>
    <w:p w14:paraId="2ABFD64D" w14:textId="77777777" w:rsidR="00B6241C" w:rsidRPr="00302B36" w:rsidRDefault="00B6241C" w:rsidP="00B6241C">
      <w:pPr>
        <w:tabs>
          <w:tab w:val="left" w:pos="440"/>
          <w:tab w:val="left" w:pos="540"/>
        </w:tabs>
        <w:suppressAutoHyphens/>
        <w:autoSpaceDN w:val="0"/>
        <w:adjustRightInd w:val="0"/>
        <w:ind w:left="170" w:hanging="170"/>
        <w:jc w:val="both"/>
        <w:rPr>
          <w:rFonts w:asciiTheme="minorHAnsi" w:hAnsiTheme="minorHAnsi" w:cstheme="minorHAnsi"/>
          <w:color w:val="auto"/>
          <w:sz w:val="20"/>
          <w:szCs w:val="24"/>
          <w:lang w:eastAsia="zh-CN" w:bidi="hi-IN"/>
        </w:rPr>
      </w:pPr>
    </w:p>
    <w:tbl>
      <w:tblPr>
        <w:tblW w:w="10207" w:type="dxa"/>
        <w:tblInd w:w="-87" w:type="dxa"/>
        <w:tblLayout w:type="fixed"/>
        <w:tblCellMar>
          <w:left w:w="0" w:type="dxa"/>
          <w:right w:w="0" w:type="dxa"/>
        </w:tblCellMar>
        <w:tblLook w:val="0000" w:firstRow="0" w:lastRow="0" w:firstColumn="0" w:lastColumn="0" w:noHBand="0" w:noVBand="0"/>
      </w:tblPr>
      <w:tblGrid>
        <w:gridCol w:w="709"/>
        <w:gridCol w:w="851"/>
        <w:gridCol w:w="850"/>
        <w:gridCol w:w="2835"/>
        <w:gridCol w:w="851"/>
        <w:gridCol w:w="425"/>
        <w:gridCol w:w="992"/>
        <w:gridCol w:w="2694"/>
      </w:tblGrid>
      <w:tr w:rsidR="00B6241C" w:rsidRPr="00302B36" w14:paraId="629E8004" w14:textId="77777777" w:rsidTr="007C0BBC">
        <w:tc>
          <w:tcPr>
            <w:tcW w:w="709"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1C8D0172"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ID OPERE</w:t>
            </w:r>
          </w:p>
          <w:p w14:paraId="687D321A"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DM 2016</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25F7F86C"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CORR.</w:t>
            </w:r>
            <w:r>
              <w:rPr>
                <w:rFonts w:asciiTheme="minorHAnsi" w:hAnsiTheme="minorHAnsi" w:cstheme="minorHAnsi"/>
                <w:b/>
                <w:color w:val="auto"/>
                <w:sz w:val="16"/>
                <w:szCs w:val="24"/>
                <w:lang w:eastAsia="zh-CN"/>
              </w:rPr>
              <w:t>N</w:t>
            </w:r>
            <w:r w:rsidRPr="00302B36">
              <w:rPr>
                <w:rFonts w:asciiTheme="minorHAnsi" w:hAnsiTheme="minorHAnsi" w:cstheme="minorHAnsi"/>
                <w:b/>
                <w:color w:val="auto"/>
                <w:sz w:val="16"/>
                <w:szCs w:val="24"/>
                <w:lang w:eastAsia="zh-CN"/>
              </w:rPr>
              <w:t>ZA LEGGE 143/49</w:t>
            </w:r>
          </w:p>
        </w:tc>
        <w:tc>
          <w:tcPr>
            <w:tcW w:w="850"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35020D12" w14:textId="517960C8" w:rsidR="00B6241C" w:rsidRPr="00302B36" w:rsidRDefault="007C0BB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GRADO COMPLES</w:t>
            </w:r>
            <w:r>
              <w:rPr>
                <w:rFonts w:asciiTheme="minorHAnsi" w:hAnsiTheme="minorHAnsi" w:cstheme="minorHAnsi"/>
                <w:b/>
                <w:color w:val="auto"/>
                <w:sz w:val="16"/>
                <w:szCs w:val="24"/>
                <w:lang w:eastAsia="zh-CN"/>
              </w:rPr>
              <w:t>-</w:t>
            </w:r>
            <w:r w:rsidRPr="00302B36">
              <w:rPr>
                <w:rFonts w:asciiTheme="minorHAnsi" w:hAnsiTheme="minorHAnsi" w:cstheme="minorHAnsi"/>
                <w:b/>
                <w:color w:val="auto"/>
                <w:sz w:val="16"/>
                <w:szCs w:val="24"/>
                <w:lang w:eastAsia="zh-CN"/>
              </w:rPr>
              <w:t>SITÀ</w:t>
            </w:r>
          </w:p>
        </w:tc>
        <w:tc>
          <w:tcPr>
            <w:tcW w:w="283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2ABC2A1B"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DESTINAZIONE FUNZIONALE</w:t>
            </w:r>
          </w:p>
        </w:tc>
        <w:tc>
          <w:tcPr>
            <w:tcW w:w="851"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0FA81AFD"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IMPORTO LAVORI </w:t>
            </w:r>
          </w:p>
          <w:p w14:paraId="3F2012D5"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w:t>
            </w:r>
          </w:p>
        </w:tc>
        <w:tc>
          <w:tcPr>
            <w:tcW w:w="425" w:type="dxa"/>
            <w:tcBorders>
              <w:top w:val="single" w:sz="2" w:space="0" w:color="000000"/>
              <w:left w:val="single" w:sz="2" w:space="0" w:color="000000"/>
              <w:bottom w:val="single" w:sz="2" w:space="0" w:color="000000"/>
              <w:right w:val="nil"/>
            </w:tcBorders>
            <w:shd w:val="clear" w:color="auto" w:fill="FFFF99"/>
            <w:tcMar>
              <w:top w:w="55" w:type="dxa"/>
              <w:left w:w="55" w:type="dxa"/>
              <w:bottom w:w="55" w:type="dxa"/>
              <w:right w:w="55" w:type="dxa"/>
            </w:tcMar>
            <w:vAlign w:val="center"/>
          </w:tcPr>
          <w:p w14:paraId="4C7F54B0"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X 1,00</w:t>
            </w:r>
          </w:p>
        </w:tc>
        <w:tc>
          <w:tcPr>
            <w:tcW w:w="992"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vAlign w:val="center"/>
          </w:tcPr>
          <w:p w14:paraId="4BE0BF93"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 xml:space="preserve">TOTALE </w:t>
            </w:r>
          </w:p>
          <w:p w14:paraId="082249DD"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IMPORTO LAVORI</w:t>
            </w:r>
          </w:p>
          <w:p w14:paraId="2678667F" w14:textId="77777777" w:rsidR="00B6241C" w:rsidRPr="00302B36" w:rsidRDefault="00B6241C" w:rsidP="00F0650E">
            <w:pPr>
              <w:suppressLineNumbers/>
              <w:suppressAutoHyphens/>
              <w:autoSpaceDN w:val="0"/>
              <w:adjustRightInd w:val="0"/>
              <w:jc w:val="center"/>
              <w:rPr>
                <w:rFonts w:asciiTheme="minorHAnsi" w:hAnsiTheme="minorHAnsi" w:cstheme="minorHAnsi"/>
                <w:color w:val="auto"/>
                <w:szCs w:val="24"/>
                <w:lang w:eastAsia="zh-CN"/>
              </w:rPr>
            </w:pPr>
            <w:r w:rsidRPr="00302B36">
              <w:rPr>
                <w:rFonts w:asciiTheme="minorHAnsi" w:hAnsiTheme="minorHAnsi" w:cstheme="minorHAnsi"/>
                <w:b/>
                <w:color w:val="auto"/>
                <w:sz w:val="16"/>
                <w:szCs w:val="24"/>
                <w:lang w:eastAsia="zh-CN"/>
              </w:rPr>
              <w:t>(in € )</w:t>
            </w:r>
          </w:p>
        </w:tc>
        <w:tc>
          <w:tcPr>
            <w:tcW w:w="2694" w:type="dxa"/>
            <w:tcBorders>
              <w:top w:val="single" w:sz="2" w:space="0" w:color="000000"/>
              <w:left w:val="single" w:sz="2" w:space="0" w:color="000000"/>
              <w:bottom w:val="single" w:sz="2" w:space="0" w:color="000000"/>
              <w:right w:val="single" w:sz="2" w:space="0" w:color="000000"/>
            </w:tcBorders>
            <w:shd w:val="clear" w:color="auto" w:fill="FFFF99"/>
            <w:vAlign w:val="center"/>
          </w:tcPr>
          <w:p w14:paraId="7400ED5A" w14:textId="77777777" w:rsidR="00B6241C" w:rsidRPr="00302B36" w:rsidRDefault="00B6241C" w:rsidP="00F0650E">
            <w:pPr>
              <w:suppressLineNumbers/>
              <w:suppressAutoHyphens/>
              <w:autoSpaceDN w:val="0"/>
              <w:adjustRightInd w:val="0"/>
              <w:jc w:val="center"/>
              <w:rPr>
                <w:rFonts w:asciiTheme="minorHAnsi" w:hAnsiTheme="minorHAnsi" w:cstheme="minorHAnsi"/>
                <w:b/>
                <w:color w:val="auto"/>
                <w:sz w:val="16"/>
                <w:szCs w:val="24"/>
                <w:lang w:eastAsia="zh-CN"/>
              </w:rPr>
            </w:pPr>
            <w:r w:rsidRPr="00302B36">
              <w:rPr>
                <w:rFonts w:asciiTheme="minorHAnsi" w:eastAsia="Arial Unicode MS" w:hAnsiTheme="minorHAnsi" w:cstheme="minorHAnsi"/>
                <w:b/>
                <w:bCs/>
                <w:color w:val="auto"/>
                <w:kern w:val="2"/>
                <w:sz w:val="16"/>
                <w:szCs w:val="16"/>
                <w:lang w:eastAsia="zh-CN" w:bidi="hi-IN"/>
              </w:rPr>
              <w:t>IMPORTO REQUISITO POSSEDUTO</w:t>
            </w:r>
          </w:p>
        </w:tc>
      </w:tr>
      <w:tr w:rsidR="00F0650E" w:rsidRPr="00302B36" w14:paraId="45F1B8B3"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5A21010" w14:textId="0CF7BD2E"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E.08</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54F2441" w14:textId="3E7369F6"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82EC7ED" w14:textId="63127AF4"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0,95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5B8A1AC" w14:textId="1B385009" w:rsidR="00B6241C" w:rsidRPr="00F0650E" w:rsidRDefault="00B6241C" w:rsidP="00F0650E">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Sanità, istruzione, ricerca – Edifici semplici</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71EFD68" w14:textId="7869813B"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454.230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3AEC41EB" w14:textId="77777777"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14A9A49F" w14:textId="410A00AE"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454.230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4B1D2FD8"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39C14145" w14:textId="77777777"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F0650E" w:rsidRPr="00302B36" w14:paraId="6419A906"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337A918" w14:textId="77777777"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IA.01</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95EE39E"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III/a</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784F25CC"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0,75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0F69F78D" w14:textId="77777777" w:rsidR="00B6241C" w:rsidRPr="00F0650E" w:rsidRDefault="00B6241C" w:rsidP="00F0650E">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Impianti meccanici a fluido a servizio di costruzioni, Impianti idrici e fognari all’interno di edifici domestici o industriali, reti per combustibili e gas, Impianti antincendio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F4A9A30" w14:textId="0DD44F40"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97.335</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1C0A0599" w14:textId="77777777"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47857042" w14:textId="7F976FB4"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97.335</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65307E39"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10674047" w14:textId="77777777" w:rsidR="00B6241C" w:rsidRPr="00302B36" w:rsidRDefault="00B6241C" w:rsidP="00B6241C">
            <w:pPr>
              <w:suppressAutoHyphens/>
              <w:spacing w:line="300" w:lineRule="exact"/>
              <w:jc w:val="both"/>
              <w:rPr>
                <w:rFonts w:asciiTheme="minorHAnsi" w:hAnsiTheme="minorHAnsi" w:cstheme="minorHAnsi"/>
                <w:color w:val="auto"/>
                <w:kern w:val="0"/>
                <w:sz w:val="16"/>
                <w:szCs w:val="16"/>
                <w:lang w:eastAsia="zh-CN"/>
              </w:rPr>
            </w:pPr>
            <w:r w:rsidRPr="00302B36">
              <w:rPr>
                <w:rFonts w:asciiTheme="minorHAnsi" w:hAnsiTheme="minorHAnsi" w:cstheme="minorHAnsi"/>
                <w:color w:val="auto"/>
                <w:kern w:val="0"/>
                <w:sz w:val="16"/>
                <w:szCs w:val="16"/>
                <w:lang w:eastAsia="zh-CN"/>
              </w:rPr>
              <w:t>2° servizio €. _____________</w:t>
            </w:r>
          </w:p>
        </w:tc>
      </w:tr>
      <w:tr w:rsidR="00F0650E" w:rsidRPr="00302B36" w14:paraId="243A3BAB"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7764516" w14:textId="77777777"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IA.02</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F454B24"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III/b</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0605801"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0,85</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4B1CF37B" w14:textId="77777777" w:rsidR="00B6241C" w:rsidRPr="00F0650E" w:rsidRDefault="00B6241C" w:rsidP="00F0650E">
            <w:pPr>
              <w:suppressLineNumbers/>
              <w:suppressAutoHyphens/>
              <w:autoSpaceDN w:val="0"/>
              <w:adjustRightInd w:val="0"/>
              <w:ind w:left="-56" w:right="-59"/>
              <w:jc w:val="center"/>
              <w:rPr>
                <w:rFonts w:asciiTheme="minorHAnsi" w:hAnsiTheme="minorHAnsi" w:cstheme="minorHAnsi"/>
                <w:bCs/>
                <w:i/>
                <w:iCs/>
                <w:sz w:val="14"/>
                <w:szCs w:val="14"/>
              </w:rPr>
            </w:pPr>
            <w:r w:rsidRPr="004F4FC7">
              <w:rPr>
                <w:rFonts w:asciiTheme="minorHAnsi" w:hAnsiTheme="minorHAnsi" w:cstheme="minorHAnsi"/>
                <w:bCs/>
                <w:i/>
                <w:iCs/>
                <w:sz w:val="14"/>
                <w:szCs w:val="14"/>
              </w:rPr>
              <w:t xml:space="preserve">Impianti meccanici a fluido a servizio delle costruzioni, impianti di riscaldamento </w:t>
            </w:r>
            <w:r>
              <w:rPr>
                <w:rFonts w:asciiTheme="minorHAnsi" w:hAnsiTheme="minorHAnsi" w:cstheme="minorHAnsi"/>
                <w:bCs/>
                <w:i/>
                <w:iCs/>
                <w:sz w:val="14"/>
                <w:szCs w:val="14"/>
              </w:rPr>
              <w:t xml:space="preserve">e </w:t>
            </w:r>
            <w:r w:rsidRPr="004F4FC7">
              <w:rPr>
                <w:rFonts w:asciiTheme="minorHAnsi" w:hAnsiTheme="minorHAnsi" w:cstheme="minorHAnsi"/>
                <w:bCs/>
                <w:i/>
                <w:iCs/>
                <w:sz w:val="14"/>
                <w:szCs w:val="14"/>
              </w:rPr>
              <w:t>raffrescamento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30B59CB6" w14:textId="25652398"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259.560</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4249C297" w14:textId="77777777"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22BAF7D8" w14:textId="05D92525"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259.560</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79C2DCE7"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w:t>
            </w:r>
          </w:p>
          <w:p w14:paraId="43A1760A" w14:textId="77777777"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w:t>
            </w:r>
          </w:p>
        </w:tc>
      </w:tr>
      <w:tr w:rsidR="00F0650E" w:rsidRPr="00302B36" w14:paraId="008BAF04" w14:textId="77777777" w:rsidTr="007C0BBC">
        <w:tc>
          <w:tcPr>
            <w:tcW w:w="709"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90FE762" w14:textId="77777777" w:rsidR="00B6241C" w:rsidRPr="00DE4ABE" w:rsidRDefault="00B6241C" w:rsidP="00B6241C">
            <w:pPr>
              <w:suppressLineNumbers/>
              <w:suppressAutoHyphens/>
              <w:autoSpaceDN w:val="0"/>
              <w:adjustRightInd w:val="0"/>
              <w:jc w:val="center"/>
              <w:rPr>
                <w:rFonts w:asciiTheme="minorHAnsi" w:hAnsiTheme="minorHAnsi" w:cstheme="minorHAnsi"/>
                <w:color w:val="auto"/>
                <w:sz w:val="18"/>
                <w:szCs w:val="18"/>
                <w:lang w:eastAsia="zh-CN"/>
              </w:rPr>
            </w:pPr>
            <w:r w:rsidRPr="00DE4ABE">
              <w:rPr>
                <w:rFonts w:asciiTheme="minorHAnsi" w:hAnsiTheme="minorHAnsi" w:cstheme="minorHAnsi"/>
                <w:b/>
                <w:sz w:val="18"/>
                <w:szCs w:val="18"/>
              </w:rPr>
              <w:t>IA.04</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22C99C2"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III/c</w:t>
            </w:r>
          </w:p>
        </w:tc>
        <w:tc>
          <w:tcPr>
            <w:tcW w:w="850"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24136452" w14:textId="77777777" w:rsidR="00B6241C" w:rsidRPr="00FE0541" w:rsidRDefault="00B6241C" w:rsidP="00B6241C">
            <w:pPr>
              <w:suppressLineNumbers/>
              <w:suppressAutoHyphens/>
              <w:autoSpaceDN w:val="0"/>
              <w:adjustRightInd w:val="0"/>
              <w:jc w:val="center"/>
              <w:rPr>
                <w:rFonts w:asciiTheme="minorHAnsi" w:hAnsiTheme="minorHAnsi" w:cstheme="minorHAnsi"/>
                <w:color w:val="auto"/>
                <w:sz w:val="20"/>
                <w:szCs w:val="24"/>
                <w:lang w:eastAsia="zh-CN"/>
              </w:rPr>
            </w:pPr>
            <w:r>
              <w:rPr>
                <w:rFonts w:asciiTheme="minorHAnsi" w:hAnsiTheme="minorHAnsi" w:cstheme="minorHAnsi"/>
                <w:color w:val="auto"/>
                <w:sz w:val="20"/>
                <w:szCs w:val="24"/>
                <w:lang w:eastAsia="zh-CN"/>
              </w:rPr>
              <w:t>1,30</w:t>
            </w:r>
          </w:p>
        </w:tc>
        <w:tc>
          <w:tcPr>
            <w:tcW w:w="2835"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16FC6426" w14:textId="77777777" w:rsidR="00B6241C" w:rsidRPr="00F0650E" w:rsidRDefault="00B6241C" w:rsidP="00F0650E">
            <w:pPr>
              <w:suppressLineNumbers/>
              <w:suppressAutoHyphens/>
              <w:autoSpaceDN w:val="0"/>
              <w:adjustRightInd w:val="0"/>
              <w:ind w:left="-56" w:right="-59"/>
              <w:jc w:val="center"/>
              <w:rPr>
                <w:rFonts w:asciiTheme="minorHAnsi" w:hAnsiTheme="minorHAnsi" w:cstheme="minorHAnsi"/>
                <w:bCs/>
                <w:i/>
                <w:iCs/>
                <w:sz w:val="14"/>
                <w:szCs w:val="14"/>
              </w:rPr>
            </w:pPr>
            <w:r>
              <w:rPr>
                <w:rFonts w:asciiTheme="minorHAnsi" w:hAnsiTheme="minorHAnsi" w:cstheme="minorHAnsi"/>
                <w:bCs/>
                <w:i/>
                <w:iCs/>
                <w:sz w:val="14"/>
                <w:szCs w:val="14"/>
              </w:rPr>
              <w:t>Impianti elettrici e speciali a servizio delle costruzioni, Singole apparecchiature per laboratori e impianti pilota, Impianti di tipo complesso</w:t>
            </w:r>
          </w:p>
        </w:tc>
        <w:tc>
          <w:tcPr>
            <w:tcW w:w="851" w:type="dxa"/>
            <w:tcBorders>
              <w:top w:val="nil"/>
              <w:left w:val="single" w:sz="2" w:space="0" w:color="000000"/>
              <w:bottom w:val="single" w:sz="2" w:space="0" w:color="000000"/>
              <w:right w:val="nil"/>
            </w:tcBorders>
            <w:tcMar>
              <w:top w:w="55" w:type="dxa"/>
              <w:left w:w="55" w:type="dxa"/>
              <w:bottom w:w="55" w:type="dxa"/>
              <w:right w:w="55" w:type="dxa"/>
            </w:tcMar>
            <w:vAlign w:val="center"/>
          </w:tcPr>
          <w:p w14:paraId="6B9ACEC8" w14:textId="3F3DA023" w:rsidR="00B6241C" w:rsidRPr="00FE0541" w:rsidRDefault="00B6241C" w:rsidP="00B6241C">
            <w:pPr>
              <w:suppressLineNumbers/>
              <w:suppressAutoHyphens/>
              <w:autoSpaceDN w:val="0"/>
              <w:adjustRightInd w:val="0"/>
              <w:spacing w:line="276" w:lineRule="auto"/>
              <w:jc w:val="center"/>
              <w:rPr>
                <w:rFonts w:asciiTheme="minorHAnsi" w:hAnsiTheme="minorHAnsi" w:cstheme="minorHAnsi"/>
                <w:color w:val="auto"/>
                <w:sz w:val="18"/>
                <w:szCs w:val="24"/>
                <w:lang w:eastAsia="zh-CN"/>
              </w:rPr>
            </w:pPr>
            <w:r>
              <w:rPr>
                <w:rFonts w:asciiTheme="minorHAnsi" w:hAnsiTheme="minorHAnsi" w:cstheme="minorHAnsi"/>
                <w:color w:val="auto"/>
                <w:sz w:val="18"/>
                <w:szCs w:val="24"/>
                <w:lang w:eastAsia="zh-CN"/>
              </w:rPr>
              <w:t>270.375</w:t>
            </w:r>
          </w:p>
        </w:tc>
        <w:tc>
          <w:tcPr>
            <w:tcW w:w="425" w:type="dxa"/>
            <w:tcBorders>
              <w:top w:val="nil"/>
              <w:left w:val="single" w:sz="2" w:space="0" w:color="000000"/>
              <w:bottom w:val="single" w:sz="2" w:space="0" w:color="000000"/>
              <w:right w:val="nil"/>
            </w:tcBorders>
            <w:shd w:val="clear" w:color="auto" w:fill="FFFFFF"/>
            <w:tcMar>
              <w:top w:w="55" w:type="dxa"/>
              <w:left w:w="55" w:type="dxa"/>
              <w:bottom w:w="55" w:type="dxa"/>
              <w:right w:w="55" w:type="dxa"/>
            </w:tcMar>
            <w:vAlign w:val="center"/>
          </w:tcPr>
          <w:p w14:paraId="2CFBCBB7" w14:textId="77777777" w:rsidR="00B6241C" w:rsidRPr="00302B36" w:rsidRDefault="00B6241C" w:rsidP="00B6241C">
            <w:pPr>
              <w:suppressLineNumbers/>
              <w:suppressAutoHyphens/>
              <w:autoSpaceDN w:val="0"/>
              <w:adjustRightInd w:val="0"/>
              <w:jc w:val="center"/>
              <w:rPr>
                <w:rFonts w:asciiTheme="minorHAnsi" w:hAnsiTheme="minorHAnsi" w:cstheme="minorHAnsi"/>
                <w:color w:val="auto"/>
                <w:sz w:val="16"/>
                <w:szCs w:val="24"/>
                <w:lang w:eastAsia="zh-CN"/>
              </w:rPr>
            </w:pPr>
            <w:r>
              <w:rPr>
                <w:rFonts w:asciiTheme="minorHAnsi" w:hAnsiTheme="minorHAnsi" w:cstheme="minorHAnsi"/>
                <w:color w:val="auto"/>
                <w:sz w:val="16"/>
                <w:szCs w:val="24"/>
                <w:lang w:eastAsia="zh-CN"/>
              </w:rPr>
              <w:t>1</w:t>
            </w:r>
          </w:p>
        </w:tc>
        <w:tc>
          <w:tcPr>
            <w:tcW w:w="99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52C2E519" w14:textId="72CE63AE" w:rsidR="00B6241C" w:rsidRPr="00302B36" w:rsidRDefault="00B6241C" w:rsidP="00B6241C">
            <w:pPr>
              <w:suppressLineNumbers/>
              <w:suppressAutoHyphens/>
              <w:autoSpaceDN w:val="0"/>
              <w:adjustRightInd w:val="0"/>
              <w:spacing w:line="276" w:lineRule="auto"/>
              <w:jc w:val="center"/>
              <w:rPr>
                <w:rFonts w:asciiTheme="minorHAnsi" w:hAnsiTheme="minorHAnsi" w:cstheme="minorHAnsi"/>
                <w:color w:val="auto"/>
                <w:szCs w:val="24"/>
                <w:lang w:eastAsia="zh-CN"/>
              </w:rPr>
            </w:pPr>
            <w:r>
              <w:rPr>
                <w:rFonts w:asciiTheme="minorHAnsi" w:hAnsiTheme="minorHAnsi" w:cstheme="minorHAnsi"/>
                <w:color w:val="auto"/>
                <w:sz w:val="18"/>
                <w:szCs w:val="24"/>
                <w:lang w:eastAsia="zh-CN"/>
              </w:rPr>
              <w:t>270.375</w:t>
            </w:r>
          </w:p>
        </w:tc>
        <w:tc>
          <w:tcPr>
            <w:tcW w:w="2694" w:type="dxa"/>
            <w:tcBorders>
              <w:top w:val="single" w:sz="2" w:space="0" w:color="000000"/>
              <w:left w:val="single" w:sz="2" w:space="0" w:color="000000"/>
              <w:bottom w:val="single" w:sz="2" w:space="0" w:color="000000"/>
              <w:right w:val="single" w:sz="2" w:space="0" w:color="000000"/>
            </w:tcBorders>
            <w:shd w:val="clear" w:color="auto" w:fill="FFFF99"/>
          </w:tcPr>
          <w:p w14:paraId="19DBE413" w14:textId="77777777" w:rsidR="00B6241C" w:rsidRPr="00302B36" w:rsidRDefault="00B6241C" w:rsidP="00B6241C">
            <w:pPr>
              <w:suppressAutoHyphens/>
              <w:spacing w:line="300" w:lineRule="exact"/>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1° servizio €. ______________</w:t>
            </w:r>
          </w:p>
          <w:p w14:paraId="23C96746" w14:textId="77777777" w:rsidR="00B6241C" w:rsidRPr="00302B36" w:rsidRDefault="00B6241C" w:rsidP="00B6241C">
            <w:pPr>
              <w:suppressAutoHyphens/>
              <w:snapToGrid w:val="0"/>
              <w:spacing w:line="300" w:lineRule="exact"/>
              <w:ind w:left="14"/>
              <w:jc w:val="both"/>
              <w:rPr>
                <w:rFonts w:asciiTheme="minorHAnsi" w:hAnsiTheme="minorHAnsi" w:cstheme="minorHAnsi"/>
                <w:color w:val="auto"/>
                <w:kern w:val="0"/>
                <w:lang w:eastAsia="zh-CN"/>
              </w:rPr>
            </w:pPr>
            <w:r w:rsidRPr="00302B36">
              <w:rPr>
                <w:rFonts w:asciiTheme="minorHAnsi" w:hAnsiTheme="minorHAnsi" w:cstheme="minorHAnsi"/>
                <w:color w:val="auto"/>
                <w:kern w:val="0"/>
                <w:sz w:val="16"/>
                <w:szCs w:val="16"/>
                <w:lang w:eastAsia="zh-CN"/>
              </w:rPr>
              <w:t>2° servizio € ______________</w:t>
            </w:r>
          </w:p>
        </w:tc>
      </w:tr>
    </w:tbl>
    <w:p w14:paraId="09C5E3FB" w14:textId="77777777" w:rsidR="00B6241C" w:rsidRPr="00302B36" w:rsidRDefault="00B6241C" w:rsidP="00B6241C">
      <w:pPr>
        <w:pStyle w:val="Paragrafoelenco1"/>
        <w:ind w:hanging="436"/>
        <w:jc w:val="both"/>
        <w:rPr>
          <w:rFonts w:asciiTheme="minorHAnsi" w:hAnsiTheme="minorHAnsi" w:cstheme="minorHAnsi"/>
          <w:b/>
          <w:bCs/>
          <w:i/>
          <w:iCs/>
          <w:sz w:val="22"/>
          <w:szCs w:val="22"/>
        </w:rPr>
      </w:pPr>
    </w:p>
    <w:p w14:paraId="21005A14" w14:textId="30D97BD3" w:rsidR="00E30714" w:rsidRPr="00302B36" w:rsidRDefault="00E30714">
      <w:pPr>
        <w:spacing w:after="200" w:line="276" w:lineRule="auto"/>
        <w:rPr>
          <w:rFonts w:asciiTheme="minorHAnsi" w:eastAsiaTheme="minorEastAsia" w:hAnsiTheme="minorHAnsi" w:cstheme="minorHAnsi"/>
          <w:color w:val="auto"/>
          <w:kern w:val="0"/>
          <w:sz w:val="22"/>
          <w:szCs w:val="22"/>
          <w:lang w:eastAsia="en-US"/>
        </w:rPr>
      </w:pPr>
      <w:r w:rsidRPr="00302B36">
        <w:rPr>
          <w:rFonts w:asciiTheme="minorHAnsi" w:eastAsiaTheme="minorEastAsia" w:hAnsiTheme="minorHAnsi" w:cstheme="minorHAnsi"/>
          <w:color w:val="auto"/>
          <w:kern w:val="0"/>
          <w:sz w:val="22"/>
          <w:szCs w:val="22"/>
          <w:lang w:eastAsia="en-US"/>
        </w:rPr>
        <w:br w:type="page"/>
      </w:r>
    </w:p>
    <w:p w14:paraId="22702A0B" w14:textId="77777777" w:rsidR="00E30714" w:rsidRPr="00302B36" w:rsidRDefault="00E30714" w:rsidP="00E30714">
      <w:pPr>
        <w:pStyle w:val="Paragrafoelenco"/>
        <w:spacing w:after="120"/>
        <w:ind w:left="530"/>
        <w:jc w:val="both"/>
        <w:rPr>
          <w:rFonts w:asciiTheme="minorHAnsi" w:eastAsiaTheme="minorEastAsia" w:hAnsiTheme="minorHAnsi" w:cstheme="minorHAnsi"/>
          <w:color w:val="auto"/>
          <w:kern w:val="0"/>
          <w:sz w:val="22"/>
          <w:szCs w:val="22"/>
          <w:lang w:eastAsia="en-US"/>
        </w:rPr>
      </w:pPr>
    </w:p>
    <w:p w14:paraId="540A8917" w14:textId="483E81A4" w:rsidR="00A45AB7" w:rsidRPr="00AA658A" w:rsidRDefault="00A45AB7" w:rsidP="001E79B5">
      <w:pPr>
        <w:pStyle w:val="Paragrafoelenco"/>
        <w:numPr>
          <w:ilvl w:val="0"/>
          <w:numId w:val="2"/>
        </w:numPr>
        <w:spacing w:after="120"/>
        <w:jc w:val="both"/>
        <w:rPr>
          <w:rFonts w:asciiTheme="minorHAnsi" w:eastAsiaTheme="minorEastAsia" w:hAnsiTheme="minorHAnsi" w:cstheme="minorHAnsi"/>
          <w:color w:val="auto"/>
          <w:kern w:val="0"/>
          <w:sz w:val="20"/>
          <w:lang w:eastAsia="en-US"/>
        </w:rPr>
      </w:pPr>
      <w:r w:rsidRPr="00AA658A">
        <w:rPr>
          <w:rFonts w:asciiTheme="minorHAnsi" w:hAnsiTheme="minorHAnsi" w:cstheme="minorHAnsi"/>
          <w:b/>
          <w:color w:val="auto"/>
          <w:kern w:val="0"/>
          <w:sz w:val="20"/>
        </w:rPr>
        <w:t>Requisito relativo al personale tecnico impiegato per i soggetti organizzati in forma societaria (società di professionisti e società di ingegneria)</w:t>
      </w:r>
      <w:r w:rsidRPr="00AA658A">
        <w:rPr>
          <w:rFonts w:asciiTheme="minorHAnsi" w:hAnsiTheme="minorHAnsi" w:cstheme="minorHAnsi"/>
          <w:color w:val="auto"/>
          <w:kern w:val="0"/>
          <w:sz w:val="20"/>
        </w:rPr>
        <w:t xml:space="preserve"> </w:t>
      </w:r>
    </w:p>
    <w:p w14:paraId="78BE658C" w14:textId="4086FDA8" w:rsidR="00A45AB7" w:rsidRPr="004734B9" w:rsidRDefault="00471B6D" w:rsidP="00A45AB7">
      <w:pPr>
        <w:pStyle w:val="Paragrafoelenco1"/>
        <w:ind w:left="426"/>
        <w:jc w:val="both"/>
        <w:rPr>
          <w:rFonts w:asciiTheme="minorHAnsi" w:hAnsiTheme="minorHAnsi" w:cstheme="minorHAnsi"/>
          <w:color w:val="auto"/>
          <w:kern w:val="0"/>
          <w:sz w:val="18"/>
          <w:szCs w:val="18"/>
        </w:rPr>
      </w:pPr>
      <w:r w:rsidRPr="004734B9">
        <w:rPr>
          <w:rFonts w:asciiTheme="minorHAnsi" w:hAnsiTheme="minorHAnsi" w:cstheme="minorHAnsi"/>
          <w:color w:val="auto"/>
          <w:kern w:val="0"/>
          <w:sz w:val="18"/>
          <w:szCs w:val="18"/>
        </w:rPr>
        <w:t>Dichiara d</w:t>
      </w:r>
      <w:r w:rsidR="00A45AB7" w:rsidRPr="004734B9">
        <w:rPr>
          <w:rFonts w:asciiTheme="minorHAnsi" w:hAnsiTheme="minorHAnsi" w:cstheme="minorHAnsi"/>
          <w:color w:val="auto"/>
          <w:kern w:val="0"/>
          <w:sz w:val="18"/>
          <w:szCs w:val="18"/>
        </w:rPr>
        <w:t>i aver impiegato un numero medio annuo del personale tecnico utilizzato negli ultimi tre anni (comprendente i soci attivi, i dipendenti e i consulenti con contratto di collaborazione coordinata e continuativa su base annua iscritti ai relativi albi professionali, ove esistenti, e muniti di partiva IVA e che firmino il progetto ovvero facciano parte dell’ufficio di direzione lavori e che abbiano fatturato nei confronti della società offerente una quota superiore al cinquanta per cento del proprio fatturato annuo, risultante dall’ultima dichiarazione IVA, e i collaboratori a progetto in caso di soggetti non esercenti arti e professioni), in una misura pari a quanto di seguito indicato, che corrisponde a 1,5 volte le unità stimate nel presente disciplinare per lo svolgimento dell’incarico</w:t>
      </w:r>
      <w:r w:rsidR="00C153B1" w:rsidRPr="004734B9">
        <w:rPr>
          <w:rFonts w:asciiTheme="minorHAnsi" w:hAnsiTheme="minorHAnsi" w:cstheme="minorHAnsi"/>
          <w:color w:val="auto"/>
          <w:kern w:val="0"/>
          <w:sz w:val="18"/>
          <w:szCs w:val="18"/>
        </w:rPr>
        <w:t xml:space="preserve">: </w:t>
      </w:r>
    </w:p>
    <w:p w14:paraId="370D728A" w14:textId="77777777" w:rsidR="00A45AB7" w:rsidRPr="00AA658A" w:rsidRDefault="00A45AB7" w:rsidP="00A45AB7">
      <w:pPr>
        <w:pStyle w:val="Paragrafoelenco1"/>
        <w:ind w:left="426"/>
        <w:jc w:val="both"/>
        <w:rPr>
          <w:rFonts w:asciiTheme="minorHAnsi" w:hAnsiTheme="minorHAnsi" w:cstheme="minorHAnsi"/>
          <w:color w:val="auto"/>
          <w:kern w:val="0"/>
          <w:sz w:val="20"/>
        </w:rPr>
      </w:pPr>
    </w:p>
    <w:p w14:paraId="122ABD01" w14:textId="3D673EF8" w:rsidR="00471B6D" w:rsidRPr="00AA658A" w:rsidRDefault="00471B6D" w:rsidP="001D00D4">
      <w:pPr>
        <w:pStyle w:val="Paragrafoelenco1"/>
        <w:spacing w:line="360" w:lineRule="auto"/>
        <w:ind w:left="530"/>
        <w:jc w:val="both"/>
        <w:rPr>
          <w:rFonts w:asciiTheme="minorHAnsi" w:hAnsiTheme="minorHAnsi" w:cstheme="minorHAnsi"/>
          <w:i/>
          <w:iCs/>
          <w:color w:val="FF0000"/>
          <w:sz w:val="20"/>
        </w:rPr>
      </w:pPr>
      <w:r w:rsidRPr="00AA658A">
        <w:rPr>
          <w:rFonts w:asciiTheme="minorHAnsi" w:hAnsiTheme="minorHAnsi" w:cstheme="minorHAnsi"/>
          <w:i/>
          <w:iCs/>
          <w:color w:val="FF0000"/>
          <w:sz w:val="20"/>
        </w:rPr>
        <w:t>Nota bene: compil</w:t>
      </w:r>
      <w:r w:rsidR="001E6EDC" w:rsidRPr="00AA658A">
        <w:rPr>
          <w:rFonts w:asciiTheme="minorHAnsi" w:hAnsiTheme="minorHAnsi" w:cstheme="minorHAnsi"/>
          <w:i/>
          <w:iCs/>
          <w:color w:val="FF0000"/>
          <w:sz w:val="20"/>
        </w:rPr>
        <w:t>are solo i prospetti relativi al</w:t>
      </w:r>
      <w:r w:rsidRPr="00AA658A">
        <w:rPr>
          <w:rFonts w:asciiTheme="minorHAnsi" w:hAnsiTheme="minorHAnsi" w:cstheme="minorHAnsi"/>
          <w:i/>
          <w:iCs/>
          <w:color w:val="FF0000"/>
          <w:sz w:val="20"/>
        </w:rPr>
        <w:t xml:space="preserve"> lotto al quale si partecipa</w:t>
      </w:r>
    </w:p>
    <w:p w14:paraId="0CA17E0C" w14:textId="77777777" w:rsidR="00471B6D" w:rsidRPr="00302B36" w:rsidRDefault="00471B6D" w:rsidP="00471B6D">
      <w:pPr>
        <w:pStyle w:val="Paragrafoelenco1"/>
        <w:ind w:left="426"/>
        <w:rPr>
          <w:rFonts w:asciiTheme="minorHAnsi" w:hAnsiTheme="minorHAnsi" w:cstheme="minorHAnsi"/>
          <w:i/>
          <w:iCs/>
          <w:color w:val="auto"/>
          <w:kern w:val="0"/>
          <w:sz w:val="20"/>
          <w:szCs w:val="24"/>
        </w:rPr>
      </w:pPr>
    </w:p>
    <w:p w14:paraId="2A6D4C0E" w14:textId="557EC65E" w:rsidR="00471B6D" w:rsidRPr="00302B36" w:rsidRDefault="00471B6D" w:rsidP="00471B6D">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1 – Progetto Innovativo per la qualità dell’abitare – intervento di riqualificazione di parte del complesso C.S.S. Prospero Alpino a Marostica (ID PINQuA 359)</w:t>
      </w:r>
    </w:p>
    <w:p w14:paraId="64B28147"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A45AB7" w:rsidRPr="00DE4ABE" w14:paraId="06128D6E" w14:textId="2320A865" w:rsidTr="00A45AB7">
        <w:trPr>
          <w:trHeight w:val="375"/>
        </w:trPr>
        <w:tc>
          <w:tcPr>
            <w:tcW w:w="1334" w:type="dxa"/>
            <w:shd w:val="clear" w:color="auto" w:fill="DEEAF6"/>
            <w:vAlign w:val="center"/>
          </w:tcPr>
          <w:p w14:paraId="7813B382" w14:textId="77777777" w:rsidR="00A45AB7" w:rsidRPr="00DE4ABE" w:rsidRDefault="00A45AB7" w:rsidP="00302B36">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26DA8654"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286000FC"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36E8F984" w14:textId="5CC1B02C"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A45AB7" w:rsidRPr="00302B36" w14:paraId="34E67000" w14:textId="22B91A17" w:rsidTr="00D677DA">
        <w:trPr>
          <w:trHeight w:val="392"/>
        </w:trPr>
        <w:tc>
          <w:tcPr>
            <w:tcW w:w="1334" w:type="dxa"/>
            <w:vAlign w:val="center"/>
          </w:tcPr>
          <w:p w14:paraId="10C86C30" w14:textId="114995B6" w:rsidR="00A45AB7" w:rsidRPr="00302B36" w:rsidRDefault="00A45AB7" w:rsidP="00302B36">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1</w:t>
            </w:r>
          </w:p>
        </w:tc>
        <w:tc>
          <w:tcPr>
            <w:tcW w:w="2939" w:type="dxa"/>
            <w:vAlign w:val="center"/>
          </w:tcPr>
          <w:p w14:paraId="73EB1BE4"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1D99EB59"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322AB5BB" w14:textId="30470821" w:rsidR="00A45AB7" w:rsidRPr="00302B36" w:rsidRDefault="00A45AB7" w:rsidP="00A45AB7">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331CE8E4"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14D29DD6" w14:textId="77777777" w:rsidR="007C2580" w:rsidRPr="00302B36" w:rsidRDefault="007C2580" w:rsidP="00A97BD5">
      <w:pPr>
        <w:pStyle w:val="Paragrafoelenco1"/>
        <w:ind w:left="426"/>
        <w:rPr>
          <w:rFonts w:asciiTheme="minorHAnsi" w:hAnsiTheme="minorHAnsi" w:cstheme="minorHAnsi"/>
          <w:b/>
          <w:bCs/>
          <w:i/>
          <w:iCs/>
          <w:color w:val="auto"/>
          <w:kern w:val="0"/>
          <w:sz w:val="20"/>
          <w:szCs w:val="24"/>
        </w:rPr>
      </w:pPr>
    </w:p>
    <w:p w14:paraId="2987C971" w14:textId="77777777" w:rsidR="00A97BD5" w:rsidRPr="00302B36" w:rsidRDefault="00A97BD5" w:rsidP="00A97BD5">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2 – Nuova realizzazione della Casa della comunità a Bassano del Grappa</w:t>
      </w:r>
    </w:p>
    <w:p w14:paraId="161DE4CD" w14:textId="790A6B99" w:rsidR="00A45AB7" w:rsidRPr="00302B36" w:rsidRDefault="00A45AB7" w:rsidP="00A45AB7">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 xml:space="preserve"> </w:t>
      </w: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A45AB7" w:rsidRPr="00DE4ABE" w14:paraId="14A06E29" w14:textId="77777777" w:rsidTr="00D677DA">
        <w:trPr>
          <w:trHeight w:val="375"/>
        </w:trPr>
        <w:tc>
          <w:tcPr>
            <w:tcW w:w="1334" w:type="dxa"/>
            <w:shd w:val="clear" w:color="auto" w:fill="DEEAF6"/>
            <w:vAlign w:val="center"/>
          </w:tcPr>
          <w:p w14:paraId="13DF3E4E" w14:textId="77777777" w:rsidR="00A45AB7" w:rsidRPr="00DE4ABE" w:rsidRDefault="00A45AB7" w:rsidP="00302B36">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7665ED4B"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3F4D4C39"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1371ED11"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A45AB7" w:rsidRPr="00302B36" w14:paraId="0A128DA2" w14:textId="77777777" w:rsidTr="00D677DA">
        <w:trPr>
          <w:trHeight w:val="392"/>
        </w:trPr>
        <w:tc>
          <w:tcPr>
            <w:tcW w:w="1334" w:type="dxa"/>
            <w:vAlign w:val="center"/>
          </w:tcPr>
          <w:p w14:paraId="69AECB39" w14:textId="63AA4A8C" w:rsidR="00A45AB7" w:rsidRPr="00302B36" w:rsidRDefault="00302B36" w:rsidP="00302B36">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2</w:t>
            </w:r>
          </w:p>
        </w:tc>
        <w:tc>
          <w:tcPr>
            <w:tcW w:w="2939" w:type="dxa"/>
            <w:vAlign w:val="center"/>
          </w:tcPr>
          <w:p w14:paraId="71B7299D"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1AC4590F"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79995303" w14:textId="77777777" w:rsidR="00A45AB7" w:rsidRPr="00302B36" w:rsidRDefault="00A45AB7" w:rsidP="00D677DA">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04D036C7"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42D2293D"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61F6D054" w14:textId="77777777" w:rsidR="00A97BD5" w:rsidRPr="00302B36" w:rsidRDefault="00A97BD5" w:rsidP="00E30714">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3 – Nuova realizzazione della Casa della comunità a Romano d’Ezzelino</w:t>
      </w:r>
    </w:p>
    <w:p w14:paraId="6C4A4591" w14:textId="1FCED34E" w:rsidR="00A45AB7" w:rsidRPr="00302B36" w:rsidRDefault="00A45AB7" w:rsidP="00A45AB7">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 xml:space="preserve"> </w:t>
      </w: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A45AB7" w:rsidRPr="00DE4ABE" w14:paraId="76C4D0EA" w14:textId="77777777" w:rsidTr="00D677DA">
        <w:trPr>
          <w:trHeight w:val="375"/>
        </w:trPr>
        <w:tc>
          <w:tcPr>
            <w:tcW w:w="1334" w:type="dxa"/>
            <w:shd w:val="clear" w:color="auto" w:fill="DEEAF6"/>
            <w:vAlign w:val="center"/>
          </w:tcPr>
          <w:p w14:paraId="785BB53F" w14:textId="77777777" w:rsidR="00A45AB7" w:rsidRPr="00DE4ABE" w:rsidRDefault="00A45AB7" w:rsidP="00302B36">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71452F8A"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063DB281"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07F5AB99"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A45AB7" w:rsidRPr="00302B36" w14:paraId="3B324EEF" w14:textId="77777777" w:rsidTr="00D677DA">
        <w:trPr>
          <w:trHeight w:val="392"/>
        </w:trPr>
        <w:tc>
          <w:tcPr>
            <w:tcW w:w="1334" w:type="dxa"/>
            <w:vAlign w:val="center"/>
          </w:tcPr>
          <w:p w14:paraId="778F9405" w14:textId="0E4ADFA0" w:rsidR="00A45AB7" w:rsidRPr="00302B36" w:rsidRDefault="00302B36" w:rsidP="00302B36">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3</w:t>
            </w:r>
          </w:p>
        </w:tc>
        <w:tc>
          <w:tcPr>
            <w:tcW w:w="2939" w:type="dxa"/>
            <w:vAlign w:val="center"/>
          </w:tcPr>
          <w:p w14:paraId="5A2E7D20"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44831176" w14:textId="77777777"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7341B7BA" w14:textId="77777777" w:rsidR="00A45AB7" w:rsidRPr="00302B36" w:rsidRDefault="00A45AB7" w:rsidP="00D677DA">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140B041D"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64D98401" w14:textId="77777777" w:rsidR="00A97BD5" w:rsidRPr="00302B36" w:rsidRDefault="00A97BD5" w:rsidP="00A45AB7">
      <w:pPr>
        <w:pStyle w:val="Paragrafoelenco1"/>
        <w:ind w:left="426"/>
        <w:jc w:val="both"/>
        <w:rPr>
          <w:rFonts w:asciiTheme="minorHAnsi" w:hAnsiTheme="minorHAnsi" w:cstheme="minorHAnsi"/>
          <w:color w:val="auto"/>
          <w:kern w:val="0"/>
          <w:sz w:val="20"/>
          <w:szCs w:val="24"/>
        </w:rPr>
      </w:pPr>
    </w:p>
    <w:p w14:paraId="68A138CC" w14:textId="77777777" w:rsidR="00A97BD5" w:rsidRPr="00302B36" w:rsidRDefault="00A97BD5" w:rsidP="00A97BD5">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4 – Manutenzione straordinaria dell’edificio E (piano terra) presso il CSS Prospero Alpino a Marostica ad uso Casa della comunità</w:t>
      </w:r>
    </w:p>
    <w:p w14:paraId="6EBD783F"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A45AB7" w:rsidRPr="00DE4ABE" w14:paraId="74E3A421" w14:textId="77777777" w:rsidTr="00D677DA">
        <w:trPr>
          <w:trHeight w:val="375"/>
        </w:trPr>
        <w:tc>
          <w:tcPr>
            <w:tcW w:w="1334" w:type="dxa"/>
            <w:shd w:val="clear" w:color="auto" w:fill="DEEAF6"/>
            <w:vAlign w:val="center"/>
          </w:tcPr>
          <w:p w14:paraId="75BAF275" w14:textId="77777777" w:rsidR="00A45AB7" w:rsidRPr="00DE4ABE" w:rsidRDefault="00A45AB7" w:rsidP="00302B36">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1FF47029"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7F7F9FE5"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5E260D93" w14:textId="77777777" w:rsidR="00A45AB7" w:rsidRPr="00DE4ABE" w:rsidRDefault="00A45AB7" w:rsidP="00302B36">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A45AB7" w:rsidRPr="00302B36" w14:paraId="2235C80E" w14:textId="77777777" w:rsidTr="00D677DA">
        <w:trPr>
          <w:trHeight w:val="392"/>
        </w:trPr>
        <w:tc>
          <w:tcPr>
            <w:tcW w:w="1334" w:type="dxa"/>
            <w:vAlign w:val="center"/>
          </w:tcPr>
          <w:p w14:paraId="5C1C7D1F" w14:textId="1B98EE17" w:rsidR="00A45AB7" w:rsidRPr="00302B36" w:rsidRDefault="00302B36" w:rsidP="00302B36">
            <w:pPr>
              <w:pStyle w:val="Paragrafoelenco1"/>
              <w:ind w:left="0"/>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4</w:t>
            </w:r>
          </w:p>
        </w:tc>
        <w:tc>
          <w:tcPr>
            <w:tcW w:w="2939" w:type="dxa"/>
            <w:vAlign w:val="center"/>
          </w:tcPr>
          <w:p w14:paraId="4BF9071F" w14:textId="76B32CF2"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7</w:t>
            </w:r>
          </w:p>
        </w:tc>
        <w:tc>
          <w:tcPr>
            <w:tcW w:w="2852" w:type="dxa"/>
            <w:vAlign w:val="center"/>
          </w:tcPr>
          <w:p w14:paraId="2B930994" w14:textId="17D16C53" w:rsidR="00A45AB7" w:rsidRPr="00302B36" w:rsidRDefault="00A45AB7" w:rsidP="00302B36">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11</w:t>
            </w:r>
          </w:p>
        </w:tc>
        <w:tc>
          <w:tcPr>
            <w:tcW w:w="2584" w:type="dxa"/>
            <w:vAlign w:val="center"/>
          </w:tcPr>
          <w:p w14:paraId="42E33A06" w14:textId="77777777" w:rsidR="00A45AB7" w:rsidRPr="00302B36" w:rsidRDefault="00A45AB7" w:rsidP="00D677DA">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04488CB1"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65B79A95" w14:textId="77777777" w:rsidR="00A45AB7" w:rsidRPr="00302B36" w:rsidRDefault="00A45AB7" w:rsidP="00A45AB7">
      <w:pPr>
        <w:pStyle w:val="Paragrafoelenco1"/>
        <w:ind w:left="426"/>
        <w:jc w:val="both"/>
        <w:rPr>
          <w:rFonts w:asciiTheme="minorHAnsi" w:hAnsiTheme="minorHAnsi" w:cstheme="minorHAnsi"/>
          <w:color w:val="auto"/>
          <w:kern w:val="0"/>
          <w:sz w:val="20"/>
          <w:szCs w:val="24"/>
        </w:rPr>
      </w:pPr>
    </w:p>
    <w:p w14:paraId="4FB22FB4" w14:textId="670A588A" w:rsidR="00A45AB7" w:rsidRDefault="00A45AB7" w:rsidP="00A45AB7">
      <w:pPr>
        <w:pStyle w:val="Paragrafoelenco1"/>
        <w:ind w:left="426"/>
        <w:jc w:val="both"/>
        <w:rPr>
          <w:rFonts w:asciiTheme="minorHAnsi" w:hAnsiTheme="minorHAnsi" w:cstheme="minorHAnsi"/>
          <w:color w:val="auto"/>
          <w:kern w:val="0"/>
          <w:sz w:val="20"/>
          <w:szCs w:val="24"/>
        </w:rPr>
      </w:pPr>
    </w:p>
    <w:p w14:paraId="0941FB13" w14:textId="77777777" w:rsidR="00DE4ABE" w:rsidRDefault="00DE4ABE" w:rsidP="00A45AB7">
      <w:pPr>
        <w:pStyle w:val="Paragrafoelenco1"/>
        <w:ind w:left="426"/>
        <w:jc w:val="both"/>
        <w:rPr>
          <w:rFonts w:asciiTheme="minorHAnsi" w:hAnsiTheme="minorHAnsi" w:cstheme="minorHAnsi"/>
          <w:color w:val="auto"/>
          <w:kern w:val="0"/>
          <w:sz w:val="20"/>
          <w:szCs w:val="24"/>
        </w:rPr>
      </w:pPr>
    </w:p>
    <w:p w14:paraId="505BB763" w14:textId="77777777" w:rsidR="00AA658A" w:rsidRPr="00302B36" w:rsidRDefault="00AA658A" w:rsidP="00A45AB7">
      <w:pPr>
        <w:pStyle w:val="Paragrafoelenco1"/>
        <w:ind w:left="426"/>
        <w:jc w:val="both"/>
        <w:rPr>
          <w:rFonts w:asciiTheme="minorHAnsi" w:hAnsiTheme="minorHAnsi" w:cstheme="minorHAnsi"/>
          <w:color w:val="auto"/>
          <w:kern w:val="0"/>
          <w:sz w:val="20"/>
          <w:szCs w:val="24"/>
        </w:rPr>
      </w:pPr>
    </w:p>
    <w:p w14:paraId="12F3812C" w14:textId="77777777" w:rsidR="00E30714" w:rsidRPr="00302B36" w:rsidRDefault="00E30714" w:rsidP="00A45AB7">
      <w:pPr>
        <w:pStyle w:val="Paragrafoelenco1"/>
        <w:ind w:left="426"/>
        <w:jc w:val="both"/>
        <w:rPr>
          <w:rFonts w:asciiTheme="minorHAnsi" w:hAnsiTheme="minorHAnsi" w:cstheme="minorHAnsi"/>
          <w:color w:val="auto"/>
          <w:kern w:val="0"/>
          <w:sz w:val="20"/>
          <w:szCs w:val="24"/>
        </w:rPr>
      </w:pPr>
    </w:p>
    <w:p w14:paraId="56B7514B" w14:textId="31E2A550" w:rsidR="00471B6D" w:rsidRPr="00AA658A" w:rsidRDefault="00A45AB7" w:rsidP="001E79B5">
      <w:pPr>
        <w:pStyle w:val="Paragrafoelenco1"/>
        <w:numPr>
          <w:ilvl w:val="0"/>
          <w:numId w:val="2"/>
        </w:numPr>
        <w:ind w:left="426" w:hanging="426"/>
        <w:jc w:val="both"/>
        <w:rPr>
          <w:rFonts w:asciiTheme="minorHAnsi" w:hAnsiTheme="minorHAnsi" w:cstheme="minorHAnsi"/>
          <w:color w:val="auto"/>
          <w:sz w:val="20"/>
        </w:rPr>
      </w:pPr>
      <w:r w:rsidRPr="00AA658A">
        <w:rPr>
          <w:rFonts w:asciiTheme="minorHAnsi" w:hAnsiTheme="minorHAnsi" w:cstheme="minorHAnsi"/>
          <w:b/>
          <w:color w:val="auto"/>
          <w:kern w:val="0"/>
          <w:sz w:val="20"/>
        </w:rPr>
        <w:lastRenderedPageBreak/>
        <w:t xml:space="preserve">Requisito relativo al personale tecnico impiegato per i professionisti singoli e associati, </w:t>
      </w:r>
    </w:p>
    <w:p w14:paraId="3B4A9403" w14:textId="46624CF7" w:rsidR="00A45AB7" w:rsidRPr="004734B9" w:rsidRDefault="00471B6D" w:rsidP="00C153B1">
      <w:pPr>
        <w:pStyle w:val="Paragrafoelenco1"/>
        <w:ind w:left="426"/>
        <w:jc w:val="both"/>
        <w:rPr>
          <w:rFonts w:asciiTheme="minorHAnsi" w:hAnsiTheme="minorHAnsi" w:cstheme="minorHAnsi"/>
          <w:color w:val="auto"/>
          <w:sz w:val="18"/>
          <w:szCs w:val="18"/>
          <w:highlight w:val="yellow"/>
        </w:rPr>
      </w:pPr>
      <w:r w:rsidRPr="004734B9">
        <w:rPr>
          <w:rFonts w:asciiTheme="minorHAnsi" w:hAnsiTheme="minorHAnsi" w:cstheme="minorHAnsi"/>
          <w:color w:val="auto"/>
          <w:kern w:val="0"/>
          <w:sz w:val="18"/>
          <w:szCs w:val="18"/>
        </w:rPr>
        <w:t>Dichiara di aver impiegato un n</w:t>
      </w:r>
      <w:r w:rsidR="00A45AB7" w:rsidRPr="004734B9">
        <w:rPr>
          <w:rFonts w:asciiTheme="minorHAnsi" w:hAnsiTheme="minorHAnsi" w:cstheme="minorHAnsi"/>
          <w:color w:val="auto"/>
          <w:kern w:val="0"/>
          <w:sz w:val="18"/>
          <w:szCs w:val="18"/>
        </w:rPr>
        <w:t xml:space="preserve">umero di unità minime di tecnici utilizzate negli ultimi tre anni, </w:t>
      </w:r>
      <w:r w:rsidRPr="004734B9">
        <w:rPr>
          <w:rFonts w:asciiTheme="minorHAnsi" w:hAnsiTheme="minorHAnsi" w:cstheme="minorHAnsi"/>
          <w:color w:val="auto"/>
          <w:kern w:val="0"/>
          <w:sz w:val="18"/>
          <w:szCs w:val="18"/>
        </w:rPr>
        <w:t xml:space="preserve">in una misura pari a quanto di seguito indicato, </w:t>
      </w:r>
      <w:r w:rsidR="00A45AB7" w:rsidRPr="004734B9">
        <w:rPr>
          <w:rFonts w:asciiTheme="minorHAnsi" w:hAnsiTheme="minorHAnsi" w:cstheme="minorHAnsi"/>
          <w:color w:val="auto"/>
          <w:kern w:val="0"/>
          <w:sz w:val="18"/>
          <w:szCs w:val="18"/>
        </w:rPr>
        <w:t>che corrisponde a 1,5 volte le unità stimate nel presente disciplinare per lo svolgimento dell’incarico, da raggiungere anche mediante la costituzione di un raggruppamento temporaneo di professionisti</w:t>
      </w:r>
      <w:r w:rsidR="00E30714" w:rsidRPr="004734B9">
        <w:rPr>
          <w:rFonts w:asciiTheme="minorHAnsi" w:hAnsiTheme="minorHAnsi" w:cstheme="minorHAnsi"/>
          <w:color w:val="auto"/>
          <w:kern w:val="0"/>
          <w:sz w:val="18"/>
          <w:szCs w:val="18"/>
        </w:rPr>
        <w:t>:</w:t>
      </w:r>
    </w:p>
    <w:p w14:paraId="77192020" w14:textId="77777777" w:rsidR="00A45AB7" w:rsidRPr="00AA658A" w:rsidRDefault="00A45AB7" w:rsidP="00A45AB7">
      <w:pPr>
        <w:pStyle w:val="Paragrafoelenco1"/>
        <w:jc w:val="both"/>
        <w:rPr>
          <w:rFonts w:asciiTheme="minorHAnsi" w:hAnsiTheme="minorHAnsi" w:cstheme="minorHAnsi"/>
          <w:color w:val="auto"/>
          <w:sz w:val="20"/>
          <w:highlight w:val="yellow"/>
        </w:rPr>
      </w:pPr>
    </w:p>
    <w:p w14:paraId="5465ADB0" w14:textId="7CCDE756" w:rsidR="00471B6D" w:rsidRPr="00AA658A" w:rsidRDefault="00471B6D" w:rsidP="001D00D4">
      <w:pPr>
        <w:pStyle w:val="Paragrafoelenco1"/>
        <w:spacing w:line="360" w:lineRule="auto"/>
        <w:ind w:left="530"/>
        <w:jc w:val="both"/>
        <w:rPr>
          <w:rFonts w:asciiTheme="minorHAnsi" w:hAnsiTheme="minorHAnsi" w:cstheme="minorHAnsi"/>
          <w:i/>
          <w:iCs/>
          <w:color w:val="FF0000"/>
          <w:sz w:val="20"/>
        </w:rPr>
      </w:pPr>
      <w:r w:rsidRPr="00AA658A">
        <w:rPr>
          <w:rFonts w:asciiTheme="minorHAnsi" w:hAnsiTheme="minorHAnsi" w:cstheme="minorHAnsi"/>
          <w:i/>
          <w:iCs/>
          <w:color w:val="FF0000"/>
          <w:sz w:val="20"/>
        </w:rPr>
        <w:t>Nota bene: compilare solo i prospetti relativi a</w:t>
      </w:r>
      <w:r w:rsidR="001E6EDC" w:rsidRPr="00AA658A">
        <w:rPr>
          <w:rFonts w:asciiTheme="minorHAnsi" w:hAnsiTheme="minorHAnsi" w:cstheme="minorHAnsi"/>
          <w:i/>
          <w:iCs/>
          <w:color w:val="FF0000"/>
          <w:sz w:val="20"/>
        </w:rPr>
        <w:t xml:space="preserve">l </w:t>
      </w:r>
      <w:r w:rsidRPr="00AA658A">
        <w:rPr>
          <w:rFonts w:asciiTheme="minorHAnsi" w:hAnsiTheme="minorHAnsi" w:cstheme="minorHAnsi"/>
          <w:i/>
          <w:iCs/>
          <w:color w:val="FF0000"/>
          <w:sz w:val="20"/>
        </w:rPr>
        <w:t>lotto al quale si partecipa</w:t>
      </w:r>
    </w:p>
    <w:p w14:paraId="5BC51699" w14:textId="77777777" w:rsidR="00471B6D" w:rsidRPr="00302B36" w:rsidRDefault="00471B6D" w:rsidP="00471B6D">
      <w:pPr>
        <w:pStyle w:val="Paragrafoelenco1"/>
        <w:jc w:val="both"/>
        <w:rPr>
          <w:rFonts w:asciiTheme="minorHAnsi" w:hAnsiTheme="minorHAnsi" w:cstheme="minorHAnsi"/>
          <w:i/>
          <w:iCs/>
          <w:color w:val="auto"/>
          <w:kern w:val="0"/>
          <w:sz w:val="20"/>
          <w:szCs w:val="24"/>
        </w:rPr>
      </w:pPr>
    </w:p>
    <w:p w14:paraId="53CA7812" w14:textId="77777777" w:rsidR="00302B36" w:rsidRPr="00302B36" w:rsidRDefault="00302B36" w:rsidP="00302B36">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1 – Progetto Innovativo per la qualità dell’abitare – intervento di riqualificazione di parte del complesso C.S.S. Prospero Alpino a Marostica (ID PINQuA 359)</w:t>
      </w:r>
    </w:p>
    <w:p w14:paraId="196D28BA"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302B36" w:rsidRPr="00DE4ABE" w14:paraId="50370761" w14:textId="77777777" w:rsidTr="00F0650E">
        <w:trPr>
          <w:trHeight w:val="375"/>
        </w:trPr>
        <w:tc>
          <w:tcPr>
            <w:tcW w:w="1334" w:type="dxa"/>
            <w:shd w:val="clear" w:color="auto" w:fill="DEEAF6"/>
            <w:vAlign w:val="center"/>
          </w:tcPr>
          <w:p w14:paraId="0BC0276A" w14:textId="77777777" w:rsidR="00302B36" w:rsidRPr="00DE4ABE" w:rsidRDefault="00302B36" w:rsidP="00F0650E">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65B4B7B1"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60F7E541"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2122D44B"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302B36" w:rsidRPr="00302B36" w14:paraId="362973FB" w14:textId="77777777" w:rsidTr="00F0650E">
        <w:trPr>
          <w:trHeight w:val="392"/>
        </w:trPr>
        <w:tc>
          <w:tcPr>
            <w:tcW w:w="1334" w:type="dxa"/>
            <w:vAlign w:val="center"/>
          </w:tcPr>
          <w:p w14:paraId="6A22EEAD" w14:textId="77777777" w:rsidR="00302B36" w:rsidRPr="00302B36" w:rsidRDefault="00302B36" w:rsidP="00F0650E">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1</w:t>
            </w:r>
          </w:p>
        </w:tc>
        <w:tc>
          <w:tcPr>
            <w:tcW w:w="2939" w:type="dxa"/>
            <w:vAlign w:val="center"/>
          </w:tcPr>
          <w:p w14:paraId="592B45E7"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6C258DB3"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77BA039C" w14:textId="77777777" w:rsidR="00302B36" w:rsidRPr="00302B36" w:rsidRDefault="00302B36" w:rsidP="00F0650E">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6F5324D8"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63B9694E" w14:textId="77777777" w:rsidR="00302B36" w:rsidRPr="00302B36" w:rsidRDefault="00302B36" w:rsidP="00302B36">
      <w:pPr>
        <w:pStyle w:val="Paragrafoelenco1"/>
        <w:ind w:left="426"/>
        <w:rPr>
          <w:rFonts w:asciiTheme="minorHAnsi" w:hAnsiTheme="minorHAnsi" w:cstheme="minorHAnsi"/>
          <w:b/>
          <w:bCs/>
          <w:i/>
          <w:iCs/>
          <w:color w:val="auto"/>
          <w:kern w:val="0"/>
          <w:sz w:val="20"/>
          <w:szCs w:val="24"/>
        </w:rPr>
      </w:pPr>
    </w:p>
    <w:p w14:paraId="5B09B278" w14:textId="77777777" w:rsidR="00302B36" w:rsidRPr="00302B36" w:rsidRDefault="00302B36" w:rsidP="00302B36">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2 – Nuova realizzazione della Casa della comunità a Bassano del Grappa</w:t>
      </w:r>
    </w:p>
    <w:p w14:paraId="1E109D55"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 xml:space="preserve"> </w:t>
      </w: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302B36" w:rsidRPr="00DE4ABE" w14:paraId="740BBA6F" w14:textId="77777777" w:rsidTr="00F0650E">
        <w:trPr>
          <w:trHeight w:val="375"/>
        </w:trPr>
        <w:tc>
          <w:tcPr>
            <w:tcW w:w="1334" w:type="dxa"/>
            <w:shd w:val="clear" w:color="auto" w:fill="DEEAF6"/>
            <w:vAlign w:val="center"/>
          </w:tcPr>
          <w:p w14:paraId="7E708364" w14:textId="77777777" w:rsidR="00302B36" w:rsidRPr="00DE4ABE" w:rsidRDefault="00302B36" w:rsidP="00F0650E">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3D6D9867"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307C71AC"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3121AD8D"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302B36" w:rsidRPr="00302B36" w14:paraId="7805722D" w14:textId="77777777" w:rsidTr="00F0650E">
        <w:trPr>
          <w:trHeight w:val="392"/>
        </w:trPr>
        <w:tc>
          <w:tcPr>
            <w:tcW w:w="1334" w:type="dxa"/>
            <w:vAlign w:val="center"/>
          </w:tcPr>
          <w:p w14:paraId="00FC27B8" w14:textId="77777777" w:rsidR="00302B36" w:rsidRPr="00302B36" w:rsidRDefault="00302B36" w:rsidP="00F0650E">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2</w:t>
            </w:r>
          </w:p>
        </w:tc>
        <w:tc>
          <w:tcPr>
            <w:tcW w:w="2939" w:type="dxa"/>
            <w:vAlign w:val="center"/>
          </w:tcPr>
          <w:p w14:paraId="648C66D4"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7951BA91"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4F6F3307" w14:textId="77777777" w:rsidR="00302B36" w:rsidRPr="00302B36" w:rsidRDefault="00302B36" w:rsidP="00F0650E">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03FA1200"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2B9141F9"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7E9CBB3B" w14:textId="77777777" w:rsidR="00302B36" w:rsidRPr="00302B36" w:rsidRDefault="00302B36" w:rsidP="00302B36">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3 – Nuova realizzazione della Casa della comunità a Romano d’Ezzelino</w:t>
      </w:r>
    </w:p>
    <w:p w14:paraId="5DC7B51A"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 xml:space="preserve"> </w:t>
      </w: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302B36" w:rsidRPr="00DE4ABE" w14:paraId="24203D2C" w14:textId="77777777" w:rsidTr="00F0650E">
        <w:trPr>
          <w:trHeight w:val="375"/>
        </w:trPr>
        <w:tc>
          <w:tcPr>
            <w:tcW w:w="1334" w:type="dxa"/>
            <w:shd w:val="clear" w:color="auto" w:fill="DEEAF6"/>
            <w:vAlign w:val="center"/>
          </w:tcPr>
          <w:p w14:paraId="517B8B39" w14:textId="77777777" w:rsidR="00302B36" w:rsidRPr="00DE4ABE" w:rsidRDefault="00302B36" w:rsidP="00F0650E">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0B98EF50"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05218F3B"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738082A1"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302B36" w:rsidRPr="00302B36" w14:paraId="4078A4F8" w14:textId="77777777" w:rsidTr="00F0650E">
        <w:trPr>
          <w:trHeight w:val="392"/>
        </w:trPr>
        <w:tc>
          <w:tcPr>
            <w:tcW w:w="1334" w:type="dxa"/>
            <w:vAlign w:val="center"/>
          </w:tcPr>
          <w:p w14:paraId="03D77D02" w14:textId="77777777" w:rsidR="00302B36" w:rsidRPr="00302B36" w:rsidRDefault="00302B36" w:rsidP="00F0650E">
            <w:pPr>
              <w:pStyle w:val="Paragrafoelenco1"/>
              <w:ind w:left="0"/>
              <w:jc w:val="center"/>
              <w:rPr>
                <w:rFonts w:asciiTheme="minorHAnsi" w:hAnsiTheme="minorHAnsi" w:cstheme="minorHAnsi"/>
                <w:b/>
                <w:color w:val="auto"/>
                <w:kern w:val="0"/>
                <w:sz w:val="20"/>
                <w:szCs w:val="24"/>
              </w:rPr>
            </w:pPr>
            <w:r w:rsidRPr="00302B36">
              <w:rPr>
                <w:rFonts w:asciiTheme="minorHAnsi" w:hAnsiTheme="minorHAnsi" w:cstheme="minorHAnsi"/>
                <w:b/>
                <w:color w:val="auto"/>
                <w:kern w:val="0"/>
                <w:sz w:val="20"/>
                <w:szCs w:val="24"/>
              </w:rPr>
              <w:t>3</w:t>
            </w:r>
          </w:p>
        </w:tc>
        <w:tc>
          <w:tcPr>
            <w:tcW w:w="2939" w:type="dxa"/>
            <w:vAlign w:val="center"/>
          </w:tcPr>
          <w:p w14:paraId="7CE355CB"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10</w:t>
            </w:r>
          </w:p>
        </w:tc>
        <w:tc>
          <w:tcPr>
            <w:tcW w:w="2852" w:type="dxa"/>
            <w:vAlign w:val="center"/>
          </w:tcPr>
          <w:p w14:paraId="385F430F"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15</w:t>
            </w:r>
          </w:p>
        </w:tc>
        <w:tc>
          <w:tcPr>
            <w:tcW w:w="2584" w:type="dxa"/>
            <w:vAlign w:val="center"/>
          </w:tcPr>
          <w:p w14:paraId="399C6919" w14:textId="77777777" w:rsidR="00302B36" w:rsidRPr="00302B36" w:rsidRDefault="00302B36" w:rsidP="00F0650E">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6F5DA378"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76552994"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3C28FDB0" w14:textId="77777777" w:rsidR="00302B36" w:rsidRPr="00302B36" w:rsidRDefault="00302B36" w:rsidP="00302B36">
      <w:pPr>
        <w:pStyle w:val="Paragrafoelenco1"/>
        <w:ind w:left="426"/>
        <w:rPr>
          <w:rFonts w:asciiTheme="minorHAnsi" w:hAnsiTheme="minorHAnsi" w:cstheme="minorHAnsi"/>
          <w:b/>
          <w:bCs/>
          <w:i/>
          <w:iCs/>
          <w:color w:val="auto"/>
          <w:kern w:val="0"/>
          <w:sz w:val="20"/>
          <w:szCs w:val="24"/>
        </w:rPr>
      </w:pPr>
      <w:r w:rsidRPr="00302B36">
        <w:rPr>
          <w:rFonts w:asciiTheme="minorHAnsi" w:hAnsiTheme="minorHAnsi" w:cstheme="minorHAnsi"/>
          <w:b/>
          <w:bCs/>
          <w:i/>
          <w:iCs/>
          <w:color w:val="auto"/>
          <w:kern w:val="0"/>
          <w:sz w:val="20"/>
          <w:szCs w:val="24"/>
        </w:rPr>
        <w:t>LOTTO 4 – Manutenzione straordinaria dell’edificio E (piano terra) presso il CSS Prospero Alpino a Marostica ad uso Casa della comunità</w:t>
      </w:r>
    </w:p>
    <w:p w14:paraId="0B992A93"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tbl>
      <w:tblPr>
        <w:tblW w:w="970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4"/>
        <w:gridCol w:w="2939"/>
        <w:gridCol w:w="2852"/>
        <w:gridCol w:w="2584"/>
      </w:tblGrid>
      <w:tr w:rsidR="00302B36" w:rsidRPr="00DE4ABE" w14:paraId="23787982" w14:textId="77777777" w:rsidTr="00F0650E">
        <w:trPr>
          <w:trHeight w:val="375"/>
        </w:trPr>
        <w:tc>
          <w:tcPr>
            <w:tcW w:w="1334" w:type="dxa"/>
            <w:shd w:val="clear" w:color="auto" w:fill="DEEAF6"/>
            <w:vAlign w:val="center"/>
          </w:tcPr>
          <w:p w14:paraId="0E02F085" w14:textId="77777777" w:rsidR="00302B36" w:rsidRPr="00DE4ABE" w:rsidRDefault="00302B36" w:rsidP="00F0650E">
            <w:pPr>
              <w:pStyle w:val="Paragrafoelenco1"/>
              <w:ind w:left="0"/>
              <w:jc w:val="center"/>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Lotto</w:t>
            </w:r>
          </w:p>
        </w:tc>
        <w:tc>
          <w:tcPr>
            <w:tcW w:w="2939" w:type="dxa"/>
            <w:shd w:val="clear" w:color="auto" w:fill="DEEAF6"/>
            <w:vAlign w:val="center"/>
          </w:tcPr>
          <w:p w14:paraId="21D1CAC0"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necessario per l’espletamento dell’incarico</w:t>
            </w:r>
          </w:p>
        </w:tc>
        <w:tc>
          <w:tcPr>
            <w:tcW w:w="2852" w:type="dxa"/>
            <w:shd w:val="clear" w:color="auto" w:fill="DEEAF6"/>
            <w:vAlign w:val="center"/>
          </w:tcPr>
          <w:p w14:paraId="085BF694"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Numero personale tecnico richiesto per la comprova del requisito</w:t>
            </w:r>
          </w:p>
        </w:tc>
        <w:tc>
          <w:tcPr>
            <w:tcW w:w="2584" w:type="dxa"/>
            <w:shd w:val="clear" w:color="auto" w:fill="DEEAF6"/>
          </w:tcPr>
          <w:p w14:paraId="4B0F428A" w14:textId="77777777" w:rsidR="00302B36" w:rsidRPr="00DE4ABE" w:rsidRDefault="00302B36" w:rsidP="00F0650E">
            <w:pPr>
              <w:pStyle w:val="Paragrafoelenco1"/>
              <w:ind w:left="0" w:right="97"/>
              <w:jc w:val="both"/>
              <w:rPr>
                <w:rFonts w:asciiTheme="minorHAnsi" w:hAnsiTheme="minorHAnsi" w:cstheme="minorHAnsi"/>
                <w:b/>
                <w:color w:val="auto"/>
                <w:kern w:val="0"/>
                <w:sz w:val="18"/>
                <w:szCs w:val="18"/>
              </w:rPr>
            </w:pPr>
            <w:r w:rsidRPr="00DE4ABE">
              <w:rPr>
                <w:rFonts w:asciiTheme="minorHAnsi" w:hAnsiTheme="minorHAnsi" w:cstheme="minorHAnsi"/>
                <w:b/>
                <w:color w:val="auto"/>
                <w:kern w:val="0"/>
                <w:sz w:val="18"/>
                <w:szCs w:val="18"/>
              </w:rPr>
              <w:t xml:space="preserve">Numero medio annuo personale tecnico impiegato </w:t>
            </w:r>
          </w:p>
        </w:tc>
      </w:tr>
      <w:tr w:rsidR="00302B36" w:rsidRPr="00302B36" w14:paraId="4E799C19" w14:textId="77777777" w:rsidTr="00F0650E">
        <w:trPr>
          <w:trHeight w:val="392"/>
        </w:trPr>
        <w:tc>
          <w:tcPr>
            <w:tcW w:w="1334" w:type="dxa"/>
            <w:vAlign w:val="center"/>
          </w:tcPr>
          <w:p w14:paraId="5FDA2DBE" w14:textId="77777777" w:rsidR="00302B36" w:rsidRPr="00302B36" w:rsidRDefault="00302B36" w:rsidP="00F0650E">
            <w:pPr>
              <w:pStyle w:val="Paragrafoelenco1"/>
              <w:ind w:left="0"/>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4</w:t>
            </w:r>
          </w:p>
        </w:tc>
        <w:tc>
          <w:tcPr>
            <w:tcW w:w="2939" w:type="dxa"/>
            <w:vAlign w:val="center"/>
          </w:tcPr>
          <w:p w14:paraId="5019B0BB"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7</w:t>
            </w:r>
          </w:p>
        </w:tc>
        <w:tc>
          <w:tcPr>
            <w:tcW w:w="2852" w:type="dxa"/>
            <w:vAlign w:val="center"/>
          </w:tcPr>
          <w:p w14:paraId="049DE68E" w14:textId="77777777" w:rsidR="00302B36" w:rsidRPr="00302B36" w:rsidRDefault="00302B36" w:rsidP="00F0650E">
            <w:pPr>
              <w:pStyle w:val="Paragrafoelenco1"/>
              <w:ind w:left="0" w:right="97"/>
              <w:jc w:val="center"/>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11</w:t>
            </w:r>
          </w:p>
        </w:tc>
        <w:tc>
          <w:tcPr>
            <w:tcW w:w="2584" w:type="dxa"/>
            <w:vAlign w:val="center"/>
          </w:tcPr>
          <w:p w14:paraId="38A2894A" w14:textId="77777777" w:rsidR="00302B36" w:rsidRPr="00302B36" w:rsidRDefault="00302B36" w:rsidP="00F0650E">
            <w:pPr>
              <w:pStyle w:val="Paragrafoelenco1"/>
              <w:ind w:left="426"/>
              <w:jc w:val="both"/>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t>n. ……………………….</w:t>
            </w:r>
          </w:p>
        </w:tc>
      </w:tr>
    </w:tbl>
    <w:p w14:paraId="2A66381C" w14:textId="77777777" w:rsidR="00302B36" w:rsidRPr="00302B36" w:rsidRDefault="00302B36" w:rsidP="00302B36">
      <w:pPr>
        <w:pStyle w:val="Paragrafoelenco1"/>
        <w:ind w:left="426"/>
        <w:jc w:val="both"/>
        <w:rPr>
          <w:rFonts w:asciiTheme="minorHAnsi" w:hAnsiTheme="minorHAnsi" w:cstheme="minorHAnsi"/>
          <w:color w:val="auto"/>
          <w:kern w:val="0"/>
          <w:sz w:val="20"/>
          <w:szCs w:val="24"/>
        </w:rPr>
      </w:pPr>
    </w:p>
    <w:p w14:paraId="22E9D25A" w14:textId="7AAA255B" w:rsidR="00E30714" w:rsidRPr="00302B36" w:rsidRDefault="00E30714">
      <w:pPr>
        <w:spacing w:after="200" w:line="276" w:lineRule="auto"/>
        <w:rPr>
          <w:rFonts w:asciiTheme="minorHAnsi" w:hAnsiTheme="minorHAnsi" w:cstheme="minorHAnsi"/>
          <w:color w:val="auto"/>
          <w:kern w:val="0"/>
          <w:sz w:val="20"/>
          <w:szCs w:val="24"/>
        </w:rPr>
      </w:pPr>
      <w:r w:rsidRPr="00302B36">
        <w:rPr>
          <w:rFonts w:asciiTheme="minorHAnsi" w:hAnsiTheme="minorHAnsi" w:cstheme="minorHAnsi"/>
          <w:color w:val="auto"/>
          <w:kern w:val="0"/>
          <w:sz w:val="20"/>
          <w:szCs w:val="24"/>
        </w:rPr>
        <w:br w:type="page"/>
      </w:r>
    </w:p>
    <w:p w14:paraId="6C68172E" w14:textId="77777777" w:rsidR="005F1834" w:rsidRPr="00302B36" w:rsidRDefault="005F1834" w:rsidP="00471B6D">
      <w:pPr>
        <w:pStyle w:val="Paragrafoelenco1"/>
        <w:ind w:left="426"/>
        <w:jc w:val="both"/>
        <w:rPr>
          <w:rFonts w:asciiTheme="minorHAnsi" w:hAnsiTheme="minorHAnsi" w:cstheme="minorHAnsi"/>
          <w:color w:val="auto"/>
          <w:kern w:val="0"/>
          <w:sz w:val="20"/>
          <w:szCs w:val="24"/>
        </w:rPr>
      </w:pPr>
    </w:p>
    <w:p w14:paraId="7F379E95" w14:textId="77777777" w:rsidR="005F1834" w:rsidRPr="00302B36" w:rsidRDefault="005F1834" w:rsidP="00471B6D">
      <w:pPr>
        <w:pStyle w:val="Paragrafoelenco1"/>
        <w:ind w:left="426"/>
        <w:jc w:val="both"/>
        <w:rPr>
          <w:rFonts w:asciiTheme="minorHAnsi" w:hAnsiTheme="minorHAnsi" w:cstheme="minorHAnsi"/>
          <w:color w:val="auto"/>
          <w:kern w:val="0"/>
          <w:sz w:val="20"/>
          <w:szCs w:val="24"/>
        </w:rPr>
      </w:pPr>
    </w:p>
    <w:p w14:paraId="61632D96" w14:textId="531EC7C7" w:rsidR="00497149" w:rsidRPr="00AA658A" w:rsidRDefault="00844274" w:rsidP="001E79B5">
      <w:pPr>
        <w:pStyle w:val="Paragrafoelenco1"/>
        <w:numPr>
          <w:ilvl w:val="0"/>
          <w:numId w:val="2"/>
        </w:numPr>
        <w:ind w:left="426" w:hanging="426"/>
        <w:jc w:val="both"/>
        <w:rPr>
          <w:rFonts w:asciiTheme="minorHAnsi" w:hAnsiTheme="minorHAnsi" w:cstheme="minorHAnsi"/>
          <w:b/>
          <w:sz w:val="20"/>
        </w:rPr>
      </w:pPr>
      <w:r w:rsidRPr="00AA658A">
        <w:rPr>
          <w:rFonts w:asciiTheme="minorHAnsi" w:hAnsiTheme="minorHAnsi" w:cstheme="minorHAnsi"/>
          <w:b/>
          <w:sz w:val="20"/>
        </w:rPr>
        <w:t>Identificazione del personal</w:t>
      </w:r>
      <w:r w:rsidR="002817F5" w:rsidRPr="00AA658A">
        <w:rPr>
          <w:rFonts w:asciiTheme="minorHAnsi" w:hAnsiTheme="minorHAnsi" w:cstheme="minorHAnsi"/>
          <w:b/>
          <w:sz w:val="20"/>
        </w:rPr>
        <w:t>e che si intende impiegare nell’esecuzione</w:t>
      </w:r>
      <w:r w:rsidRPr="00AA658A">
        <w:rPr>
          <w:rFonts w:asciiTheme="minorHAnsi" w:hAnsiTheme="minorHAnsi" w:cstheme="minorHAnsi"/>
          <w:b/>
          <w:sz w:val="20"/>
        </w:rPr>
        <w:t xml:space="preserve"> </w:t>
      </w:r>
      <w:r w:rsidR="002817F5" w:rsidRPr="00AA658A">
        <w:rPr>
          <w:rFonts w:asciiTheme="minorHAnsi" w:hAnsiTheme="minorHAnsi" w:cstheme="minorHAnsi"/>
          <w:b/>
          <w:sz w:val="20"/>
        </w:rPr>
        <w:t>dei servizi</w:t>
      </w:r>
      <w:r w:rsidRPr="00AA658A">
        <w:rPr>
          <w:rFonts w:asciiTheme="minorHAnsi" w:hAnsiTheme="minorHAnsi" w:cstheme="minorHAnsi"/>
          <w:b/>
          <w:sz w:val="20"/>
        </w:rPr>
        <w:t xml:space="preserve"> </w:t>
      </w:r>
      <w:r w:rsidR="002817F5" w:rsidRPr="00AA658A">
        <w:rPr>
          <w:rFonts w:asciiTheme="minorHAnsi" w:hAnsiTheme="minorHAnsi" w:cstheme="minorHAnsi"/>
          <w:b/>
          <w:sz w:val="20"/>
        </w:rPr>
        <w:t>oggetto d’appalto</w:t>
      </w:r>
      <w:r w:rsidR="005B1BD5" w:rsidRPr="00AA658A">
        <w:rPr>
          <w:rFonts w:asciiTheme="minorHAnsi" w:hAnsiTheme="minorHAnsi" w:cstheme="minorHAnsi"/>
          <w:b/>
          <w:sz w:val="20"/>
        </w:rPr>
        <w:t xml:space="preserve"> </w:t>
      </w:r>
      <w:r w:rsidR="00520211" w:rsidRPr="00AA658A">
        <w:rPr>
          <w:rFonts w:asciiTheme="minorHAnsi" w:hAnsiTheme="minorHAnsi" w:cstheme="minorHAnsi"/>
          <w:b/>
          <w:sz w:val="20"/>
        </w:rPr>
        <w:t>(gruppo di lavoro)</w:t>
      </w:r>
      <w:r w:rsidRPr="00AA658A">
        <w:rPr>
          <w:rFonts w:asciiTheme="minorHAnsi" w:hAnsiTheme="minorHAnsi" w:cstheme="minorHAnsi"/>
          <w:b/>
          <w:sz w:val="20"/>
        </w:rPr>
        <w:t xml:space="preserve"> </w:t>
      </w:r>
    </w:p>
    <w:p w14:paraId="34D8BC8B" w14:textId="77777777" w:rsidR="00FF12FE" w:rsidRPr="00AA658A" w:rsidRDefault="00FF12FE" w:rsidP="00BE0C7B">
      <w:pPr>
        <w:pStyle w:val="Paragrafoelenco1"/>
        <w:ind w:left="0"/>
        <w:jc w:val="both"/>
        <w:rPr>
          <w:rFonts w:asciiTheme="minorHAnsi" w:hAnsiTheme="minorHAnsi" w:cstheme="minorHAnsi"/>
          <w:i/>
          <w:sz w:val="20"/>
        </w:rPr>
      </w:pPr>
    </w:p>
    <w:p w14:paraId="79C5ED4B" w14:textId="0A16FC49" w:rsidR="00857B82" w:rsidRPr="004734B9" w:rsidRDefault="0059780B" w:rsidP="00BE0C7B">
      <w:pPr>
        <w:pStyle w:val="Paragrafoelenco1"/>
        <w:ind w:left="284"/>
        <w:jc w:val="both"/>
        <w:rPr>
          <w:rFonts w:asciiTheme="minorHAnsi" w:hAnsiTheme="minorHAnsi" w:cstheme="minorHAnsi"/>
          <w:color w:val="auto"/>
          <w:sz w:val="18"/>
          <w:szCs w:val="18"/>
        </w:rPr>
      </w:pPr>
      <w:r w:rsidRPr="00AA658A">
        <w:rPr>
          <w:rFonts w:asciiTheme="minorHAnsi" w:hAnsiTheme="minorHAnsi" w:cstheme="minorHAnsi"/>
          <w:i/>
          <w:sz w:val="20"/>
        </w:rPr>
        <w:t>(</w:t>
      </w:r>
      <w:r w:rsidR="000C75F4" w:rsidRPr="004734B9">
        <w:rPr>
          <w:rFonts w:asciiTheme="minorHAnsi" w:hAnsiTheme="minorHAnsi" w:cstheme="minorHAnsi"/>
          <w:b/>
          <w:i/>
          <w:sz w:val="18"/>
          <w:szCs w:val="18"/>
        </w:rPr>
        <w:t>con riferimento al lotto per il quale si intende presentare offerta</w:t>
      </w:r>
      <w:r w:rsidR="000C75F4" w:rsidRPr="004734B9">
        <w:rPr>
          <w:rFonts w:asciiTheme="minorHAnsi" w:hAnsiTheme="minorHAnsi" w:cstheme="minorHAnsi"/>
          <w:i/>
          <w:sz w:val="18"/>
          <w:szCs w:val="18"/>
        </w:rPr>
        <w:t xml:space="preserve">, </w:t>
      </w:r>
      <w:r w:rsidRPr="004734B9">
        <w:rPr>
          <w:rFonts w:asciiTheme="minorHAnsi" w:hAnsiTheme="minorHAnsi" w:cstheme="minorHAnsi"/>
          <w:i/>
          <w:sz w:val="18"/>
          <w:szCs w:val="18"/>
        </w:rPr>
        <w:t>vanno indicate</w:t>
      </w:r>
      <w:r w:rsidR="0087459B" w:rsidRPr="004734B9">
        <w:rPr>
          <w:rFonts w:asciiTheme="minorHAnsi" w:hAnsiTheme="minorHAnsi" w:cstheme="minorHAnsi"/>
          <w:i/>
          <w:sz w:val="18"/>
          <w:szCs w:val="18"/>
        </w:rPr>
        <w:t xml:space="preserve"> </w:t>
      </w:r>
      <w:r w:rsidR="0087459B" w:rsidRPr="004734B9">
        <w:rPr>
          <w:rFonts w:asciiTheme="minorHAnsi" w:hAnsiTheme="minorHAnsi" w:cstheme="minorHAnsi"/>
          <w:i/>
          <w:sz w:val="18"/>
          <w:szCs w:val="18"/>
          <w:u w:val="single"/>
        </w:rPr>
        <w:t>tutte</w:t>
      </w:r>
      <w:r w:rsidRPr="004734B9">
        <w:rPr>
          <w:rFonts w:asciiTheme="minorHAnsi" w:hAnsiTheme="minorHAnsi" w:cstheme="minorHAnsi"/>
          <w:i/>
          <w:sz w:val="18"/>
          <w:szCs w:val="18"/>
          <w:u w:val="single"/>
        </w:rPr>
        <w:t xml:space="preserve"> le persone</w:t>
      </w:r>
      <w:r w:rsidRPr="004734B9">
        <w:rPr>
          <w:rFonts w:asciiTheme="minorHAnsi" w:hAnsiTheme="minorHAnsi" w:cstheme="minorHAnsi"/>
          <w:b/>
          <w:i/>
          <w:sz w:val="18"/>
          <w:szCs w:val="18"/>
          <w:u w:val="single"/>
        </w:rPr>
        <w:t xml:space="preserve"> </w:t>
      </w:r>
      <w:r w:rsidRPr="004734B9">
        <w:rPr>
          <w:rFonts w:asciiTheme="minorHAnsi" w:hAnsiTheme="minorHAnsi" w:cstheme="minorHAnsi"/>
          <w:i/>
          <w:sz w:val="18"/>
          <w:szCs w:val="18"/>
          <w:u w:val="single"/>
        </w:rPr>
        <w:t>fisiche</w:t>
      </w:r>
      <w:r w:rsidRPr="004734B9">
        <w:rPr>
          <w:rFonts w:asciiTheme="minorHAnsi" w:hAnsiTheme="minorHAnsi" w:cstheme="minorHAnsi"/>
          <w:i/>
          <w:sz w:val="18"/>
          <w:szCs w:val="18"/>
        </w:rPr>
        <w:t xml:space="preserve"> facenti parte del </w:t>
      </w:r>
      <w:r w:rsidR="00596BC8" w:rsidRPr="004734B9">
        <w:rPr>
          <w:rFonts w:asciiTheme="minorHAnsi" w:hAnsiTheme="minorHAnsi" w:cstheme="minorHAnsi"/>
          <w:i/>
          <w:sz w:val="18"/>
          <w:szCs w:val="18"/>
        </w:rPr>
        <w:t xml:space="preserve">gruppo di lavoro </w:t>
      </w:r>
      <w:r w:rsidRPr="004734B9">
        <w:rPr>
          <w:rFonts w:asciiTheme="minorHAnsi" w:hAnsiTheme="minorHAnsi" w:cstheme="minorHAnsi"/>
          <w:i/>
          <w:sz w:val="18"/>
          <w:szCs w:val="18"/>
        </w:rPr>
        <w:t>che eseguiranno personalmente le attività professional</w:t>
      </w:r>
      <w:r w:rsidR="00572370" w:rsidRPr="004734B9">
        <w:rPr>
          <w:rFonts w:asciiTheme="minorHAnsi" w:hAnsiTheme="minorHAnsi" w:cstheme="minorHAnsi"/>
          <w:i/>
          <w:sz w:val="18"/>
          <w:szCs w:val="18"/>
        </w:rPr>
        <w:t>i inerenti la gara d’appalto</w:t>
      </w:r>
      <w:r w:rsidR="00857B82" w:rsidRPr="004734B9">
        <w:rPr>
          <w:rFonts w:asciiTheme="minorHAnsi" w:hAnsiTheme="minorHAnsi" w:cstheme="minorHAnsi"/>
          <w:color w:val="0070C0"/>
          <w:sz w:val="18"/>
          <w:szCs w:val="18"/>
        </w:rPr>
        <w:t xml:space="preserve">, </w:t>
      </w:r>
      <w:r w:rsidR="007179E3" w:rsidRPr="004734B9">
        <w:rPr>
          <w:rFonts w:asciiTheme="minorHAnsi" w:hAnsiTheme="minorHAnsi" w:cstheme="minorHAnsi"/>
          <w:color w:val="auto"/>
          <w:sz w:val="18"/>
          <w:szCs w:val="18"/>
        </w:rPr>
        <w:t>con la specificazione delle rispetti</w:t>
      </w:r>
      <w:r w:rsidR="002817F5" w:rsidRPr="004734B9">
        <w:rPr>
          <w:rFonts w:asciiTheme="minorHAnsi" w:hAnsiTheme="minorHAnsi" w:cstheme="minorHAnsi"/>
          <w:color w:val="auto"/>
          <w:sz w:val="18"/>
          <w:szCs w:val="18"/>
        </w:rPr>
        <w:t xml:space="preserve">ve qualificazioni professionali </w:t>
      </w:r>
      <w:r w:rsidR="00E4548C" w:rsidRPr="004734B9">
        <w:rPr>
          <w:rFonts w:asciiTheme="minorHAnsi" w:hAnsiTheme="minorHAnsi" w:cstheme="minorHAnsi"/>
          <w:color w:val="auto"/>
          <w:sz w:val="18"/>
          <w:szCs w:val="18"/>
        </w:rPr>
        <w:t xml:space="preserve">e posizioni giuridiche </w:t>
      </w:r>
      <w:r w:rsidR="005D51CC" w:rsidRPr="004734B9">
        <w:rPr>
          <w:rFonts w:asciiTheme="minorHAnsi" w:hAnsiTheme="minorHAnsi" w:cstheme="minorHAnsi"/>
          <w:color w:val="auto"/>
          <w:sz w:val="18"/>
          <w:szCs w:val="18"/>
        </w:rPr>
        <w:t>[</w:t>
      </w:r>
      <w:r w:rsidR="00E4548C" w:rsidRPr="004734B9">
        <w:rPr>
          <w:rFonts w:asciiTheme="minorHAnsi" w:hAnsiTheme="minorHAnsi" w:cstheme="minorHAnsi"/>
          <w:i/>
          <w:color w:val="auto"/>
          <w:sz w:val="18"/>
          <w:szCs w:val="18"/>
        </w:rPr>
        <w:t>titolare, contitolare (associato), socio professionista attivo, direttore tecnico, dipendente</w:t>
      </w:r>
      <w:r w:rsidR="005F0413" w:rsidRPr="004734B9">
        <w:rPr>
          <w:rFonts w:asciiTheme="minorHAnsi" w:hAnsiTheme="minorHAnsi" w:cstheme="minorHAnsi"/>
          <w:i/>
          <w:color w:val="auto"/>
          <w:sz w:val="18"/>
          <w:szCs w:val="18"/>
        </w:rPr>
        <w:t>, etc</w:t>
      </w:r>
      <w:r w:rsidR="005D51CC" w:rsidRPr="004734B9">
        <w:rPr>
          <w:rFonts w:asciiTheme="minorHAnsi" w:hAnsiTheme="minorHAnsi" w:cstheme="minorHAnsi"/>
          <w:color w:val="auto"/>
          <w:sz w:val="18"/>
          <w:szCs w:val="18"/>
        </w:rPr>
        <w:t>]</w:t>
      </w:r>
      <w:r w:rsidR="002817F5" w:rsidRPr="004734B9">
        <w:rPr>
          <w:rFonts w:asciiTheme="minorHAnsi" w:hAnsiTheme="minorHAnsi" w:cstheme="minorHAnsi"/>
          <w:color w:val="auto"/>
          <w:sz w:val="18"/>
          <w:szCs w:val="18"/>
        </w:rPr>
        <w:t>.</w:t>
      </w:r>
    </w:p>
    <w:p w14:paraId="392D5D6B" w14:textId="77777777" w:rsidR="00F52119" w:rsidRPr="004734B9" w:rsidRDefault="00F52119" w:rsidP="00F52119">
      <w:pPr>
        <w:pStyle w:val="Paragrafoelenco1"/>
        <w:spacing w:line="360" w:lineRule="auto"/>
        <w:ind w:left="0"/>
        <w:jc w:val="both"/>
        <w:rPr>
          <w:rFonts w:asciiTheme="minorHAnsi" w:hAnsiTheme="minorHAnsi" w:cstheme="minorHAnsi"/>
          <w:i/>
          <w:color w:val="auto"/>
          <w:sz w:val="18"/>
          <w:szCs w:val="18"/>
          <w:highlight w:val="yellow"/>
        </w:rPr>
      </w:pPr>
    </w:p>
    <w:p w14:paraId="1C659F6D" w14:textId="055895FB" w:rsidR="001B4D41" w:rsidRPr="004734B9" w:rsidRDefault="001D00D4" w:rsidP="001D00D4">
      <w:pPr>
        <w:pStyle w:val="Paragrafoelenco1"/>
        <w:ind w:left="357"/>
        <w:jc w:val="both"/>
        <w:rPr>
          <w:rFonts w:asciiTheme="minorHAnsi" w:hAnsiTheme="minorHAnsi" w:cstheme="minorHAnsi"/>
          <w:i/>
          <w:sz w:val="18"/>
          <w:szCs w:val="18"/>
        </w:rPr>
      </w:pPr>
      <w:bookmarkStart w:id="18" w:name="_Ref510692704"/>
      <w:r w:rsidRPr="004734B9">
        <w:rPr>
          <w:rFonts w:asciiTheme="minorHAnsi" w:hAnsiTheme="minorHAnsi" w:cstheme="minorHAnsi"/>
          <w:bCs/>
          <w:sz w:val="18"/>
          <w:szCs w:val="18"/>
        </w:rPr>
        <w:t>D</w:t>
      </w:r>
      <w:r w:rsidR="00087A9C" w:rsidRPr="004734B9">
        <w:rPr>
          <w:rFonts w:asciiTheme="minorHAnsi" w:hAnsiTheme="minorHAnsi" w:cstheme="minorHAnsi"/>
          <w:bCs/>
          <w:sz w:val="18"/>
          <w:szCs w:val="18"/>
        </w:rPr>
        <w:t>ichiara</w:t>
      </w:r>
      <w:r w:rsidR="001B4D41" w:rsidRPr="004734B9">
        <w:rPr>
          <w:rFonts w:asciiTheme="minorHAnsi" w:hAnsiTheme="minorHAnsi" w:cstheme="minorHAnsi"/>
          <w:i/>
          <w:sz w:val="18"/>
          <w:szCs w:val="18"/>
        </w:rPr>
        <w:t xml:space="preserve"> </w:t>
      </w:r>
      <w:r w:rsidR="001B4D41" w:rsidRPr="004734B9">
        <w:rPr>
          <w:rFonts w:asciiTheme="minorHAnsi" w:hAnsiTheme="minorHAnsi" w:cstheme="minorHAnsi"/>
          <w:sz w:val="18"/>
          <w:szCs w:val="18"/>
        </w:rPr>
        <w:t xml:space="preserve">nella sottostante tabella </w:t>
      </w:r>
      <w:r w:rsidR="0087459B" w:rsidRPr="004734B9">
        <w:rPr>
          <w:rFonts w:asciiTheme="minorHAnsi" w:hAnsiTheme="minorHAnsi" w:cstheme="minorHAnsi"/>
          <w:sz w:val="18"/>
          <w:szCs w:val="18"/>
          <w:u w:val="single"/>
        </w:rPr>
        <w:t xml:space="preserve">tutti </w:t>
      </w:r>
      <w:r w:rsidR="00D07353" w:rsidRPr="004734B9">
        <w:rPr>
          <w:rFonts w:asciiTheme="minorHAnsi" w:hAnsiTheme="minorHAnsi" w:cstheme="minorHAnsi"/>
          <w:sz w:val="18"/>
          <w:szCs w:val="18"/>
          <w:u w:val="single"/>
        </w:rPr>
        <w:t xml:space="preserve">i </w:t>
      </w:r>
      <w:r w:rsidR="002B3AD2" w:rsidRPr="004734B9">
        <w:rPr>
          <w:rFonts w:asciiTheme="minorHAnsi" w:hAnsiTheme="minorHAnsi" w:cstheme="minorHAnsi"/>
          <w:sz w:val="18"/>
          <w:szCs w:val="18"/>
          <w:u w:val="single"/>
        </w:rPr>
        <w:t>nominativi</w:t>
      </w:r>
      <w:r w:rsidR="002B3AD2" w:rsidRPr="004734B9">
        <w:rPr>
          <w:rFonts w:asciiTheme="minorHAnsi" w:hAnsiTheme="minorHAnsi" w:cstheme="minorHAnsi"/>
          <w:sz w:val="18"/>
          <w:szCs w:val="18"/>
        </w:rPr>
        <w:t xml:space="preserve"> </w:t>
      </w:r>
      <w:r w:rsidR="00D07353" w:rsidRPr="004734B9">
        <w:rPr>
          <w:rFonts w:asciiTheme="minorHAnsi" w:hAnsiTheme="minorHAnsi" w:cstheme="minorHAnsi"/>
          <w:sz w:val="18"/>
          <w:szCs w:val="18"/>
        </w:rPr>
        <w:t xml:space="preserve">delle </w:t>
      </w:r>
      <w:r w:rsidR="001B4D41" w:rsidRPr="004734B9">
        <w:rPr>
          <w:rFonts w:asciiTheme="minorHAnsi" w:hAnsiTheme="minorHAnsi" w:cstheme="minorHAnsi"/>
          <w:sz w:val="18"/>
          <w:szCs w:val="18"/>
        </w:rPr>
        <w:t>persone</w:t>
      </w:r>
      <w:r w:rsidR="001B4D41" w:rsidRPr="004734B9">
        <w:rPr>
          <w:rFonts w:asciiTheme="minorHAnsi" w:hAnsiTheme="minorHAnsi" w:cstheme="minorHAnsi"/>
          <w:b/>
          <w:sz w:val="18"/>
          <w:szCs w:val="18"/>
        </w:rPr>
        <w:t xml:space="preserve"> </w:t>
      </w:r>
      <w:r w:rsidR="001B4D41" w:rsidRPr="004734B9">
        <w:rPr>
          <w:rFonts w:asciiTheme="minorHAnsi" w:hAnsiTheme="minorHAnsi" w:cstheme="minorHAnsi"/>
          <w:sz w:val="18"/>
          <w:szCs w:val="18"/>
        </w:rPr>
        <w:t>fisiche facenti parte del gruppo di lavoro che eseguiranno personalmente le attività professionali inerenti alla gara d’appalto</w:t>
      </w:r>
      <w:r w:rsidR="001B4D41" w:rsidRPr="004734B9">
        <w:rPr>
          <w:rFonts w:asciiTheme="minorHAnsi" w:hAnsiTheme="minorHAnsi" w:cstheme="minorHAnsi"/>
          <w:color w:val="0070C0"/>
          <w:sz w:val="18"/>
          <w:szCs w:val="18"/>
        </w:rPr>
        <w:t xml:space="preserve">, </w:t>
      </w:r>
      <w:r w:rsidR="001B4D41" w:rsidRPr="004734B9">
        <w:rPr>
          <w:rFonts w:asciiTheme="minorHAnsi" w:hAnsiTheme="minorHAnsi" w:cstheme="minorHAnsi"/>
          <w:color w:val="auto"/>
          <w:sz w:val="18"/>
          <w:szCs w:val="18"/>
        </w:rPr>
        <w:t>nonché il nominativo della persona fisica incaricata dell’integrazione tra le varie prestazioni specialistiche, con la specificazione delle rispettive qualificazioni professionali e posizioni giuridiche/rapporto con il concorrente [</w:t>
      </w:r>
      <w:r w:rsidR="001B4D41" w:rsidRPr="004734B9">
        <w:rPr>
          <w:rFonts w:asciiTheme="minorHAnsi" w:hAnsiTheme="minorHAnsi" w:cstheme="minorHAnsi"/>
          <w:i/>
          <w:color w:val="auto"/>
          <w:sz w:val="18"/>
          <w:szCs w:val="18"/>
        </w:rPr>
        <w:t>titolare, contitolare (associato), socio professionista attivo, direttore tecnico, dipendente, etc</w:t>
      </w:r>
      <w:r w:rsidR="001B4D41" w:rsidRPr="004734B9">
        <w:rPr>
          <w:rFonts w:asciiTheme="minorHAnsi" w:hAnsiTheme="minorHAnsi" w:cstheme="minorHAnsi"/>
          <w:color w:val="auto"/>
          <w:sz w:val="18"/>
          <w:szCs w:val="18"/>
        </w:rPr>
        <w:t>]</w:t>
      </w:r>
    </w:p>
    <w:p w14:paraId="097B6446" w14:textId="77777777" w:rsidR="005F1834" w:rsidRPr="00302B36" w:rsidRDefault="005F1834" w:rsidP="00302B36">
      <w:pPr>
        <w:rPr>
          <w:rFonts w:asciiTheme="minorHAnsi" w:hAnsiTheme="minorHAnsi" w:cstheme="minorHAnsi"/>
        </w:rPr>
      </w:pPr>
    </w:p>
    <w:tbl>
      <w:tblPr>
        <w:tblStyle w:val="Grigliatabella"/>
        <w:tblW w:w="5000" w:type="pct"/>
        <w:tblInd w:w="108" w:type="dxa"/>
        <w:tblLook w:val="04A0" w:firstRow="1" w:lastRow="0" w:firstColumn="1" w:lastColumn="0" w:noHBand="0" w:noVBand="1"/>
      </w:tblPr>
      <w:tblGrid>
        <w:gridCol w:w="3155"/>
        <w:gridCol w:w="1736"/>
        <w:gridCol w:w="6"/>
        <w:gridCol w:w="1657"/>
        <w:gridCol w:w="6"/>
        <w:gridCol w:w="938"/>
        <w:gridCol w:w="11"/>
        <w:gridCol w:w="905"/>
        <w:gridCol w:w="1439"/>
      </w:tblGrid>
      <w:tr w:rsidR="005772E6" w:rsidRPr="00302B36" w14:paraId="65583B42" w14:textId="77777777" w:rsidTr="004734B9">
        <w:trPr>
          <w:trHeight w:val="999"/>
        </w:trPr>
        <w:tc>
          <w:tcPr>
            <w:tcW w:w="1604" w:type="pct"/>
            <w:tcBorders>
              <w:top w:val="single" w:sz="4" w:space="0" w:color="auto"/>
              <w:left w:val="single" w:sz="4" w:space="0" w:color="auto"/>
              <w:bottom w:val="single" w:sz="4" w:space="0" w:color="auto"/>
              <w:right w:val="dotted" w:sz="4" w:space="0" w:color="auto"/>
            </w:tcBorders>
            <w:shd w:val="clear" w:color="auto" w:fill="F2F2F2" w:themeFill="background1" w:themeFillShade="F2"/>
            <w:vAlign w:val="center"/>
          </w:tcPr>
          <w:p w14:paraId="446E64E7" w14:textId="37A677C5" w:rsidR="005772E6" w:rsidRPr="00302B36" w:rsidRDefault="005D51CC" w:rsidP="005D51CC">
            <w:pPr>
              <w:jc w:val="both"/>
              <w:rPr>
                <w:rFonts w:asciiTheme="minorHAnsi" w:hAnsiTheme="minorHAnsi" w:cstheme="minorHAnsi"/>
                <w:b/>
                <w:sz w:val="18"/>
              </w:rPr>
            </w:pPr>
            <w:bookmarkStart w:id="19" w:name="_Hlk64535970"/>
            <w:bookmarkEnd w:id="18"/>
            <w:r w:rsidRPr="00302B36">
              <w:rPr>
                <w:rFonts w:asciiTheme="minorHAnsi" w:hAnsiTheme="minorHAnsi" w:cstheme="minorHAnsi"/>
                <w:b/>
                <w:sz w:val="18"/>
              </w:rPr>
              <w:t>Componenti della struttura tecnica-operativa/ gruppo di lavoro, che si intendono impiegar</w:t>
            </w:r>
            <w:r w:rsidR="0007582D" w:rsidRPr="00302B36">
              <w:rPr>
                <w:rFonts w:asciiTheme="minorHAnsi" w:hAnsiTheme="minorHAnsi" w:cstheme="minorHAnsi"/>
                <w:b/>
                <w:sz w:val="18"/>
              </w:rPr>
              <w:t>e nell’esecuzione dell’appalto</w:t>
            </w:r>
            <w:r w:rsidR="000C75F4" w:rsidRPr="00302B36">
              <w:rPr>
                <w:rFonts w:asciiTheme="minorHAnsi" w:hAnsiTheme="minorHAnsi" w:cstheme="minorHAnsi"/>
                <w:b/>
                <w:sz w:val="18"/>
              </w:rPr>
              <w:t>, con riferimento al singolo lotto per il quale si presenta offerta</w:t>
            </w:r>
            <w:r w:rsidR="0007582D" w:rsidRPr="00302B36">
              <w:rPr>
                <w:rFonts w:asciiTheme="minorHAnsi" w:hAnsiTheme="minorHAnsi" w:cstheme="minorHAnsi"/>
                <w:b/>
                <w:sz w:val="18"/>
              </w:rPr>
              <w:t>:</w:t>
            </w:r>
          </w:p>
        </w:tc>
        <w:tc>
          <w:tcPr>
            <w:tcW w:w="88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A21CB3B" w14:textId="08DD9E31"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Nome cognome</w:t>
            </w:r>
            <w:r w:rsidR="00EC3C67" w:rsidRPr="00302B36">
              <w:rPr>
                <w:rFonts w:asciiTheme="minorHAnsi" w:hAnsiTheme="minorHAnsi" w:cstheme="minorHAnsi"/>
                <w:b/>
                <w:sz w:val="18"/>
              </w:rPr>
              <w:t>, luogo data di nascita e codice fiscale</w:t>
            </w:r>
          </w:p>
        </w:tc>
        <w:tc>
          <w:tcPr>
            <w:tcW w:w="846"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D7E840D" w14:textId="4451029D" w:rsidR="005772E6" w:rsidRPr="00302B36" w:rsidRDefault="00AD773B" w:rsidP="00AD773B">
            <w:pPr>
              <w:jc w:val="center"/>
              <w:rPr>
                <w:rFonts w:asciiTheme="minorHAnsi" w:hAnsiTheme="minorHAnsi" w:cstheme="minorHAnsi"/>
                <w:b/>
                <w:sz w:val="18"/>
              </w:rPr>
            </w:pPr>
            <w:r w:rsidRPr="00302B36">
              <w:rPr>
                <w:rFonts w:asciiTheme="minorHAnsi" w:hAnsiTheme="minorHAnsi" w:cstheme="minorHAnsi"/>
                <w:b/>
                <w:sz w:val="18"/>
              </w:rPr>
              <w:t xml:space="preserve">QUALIFICA PROFESSIONALE </w:t>
            </w:r>
          </w:p>
        </w:tc>
        <w:tc>
          <w:tcPr>
            <w:tcW w:w="482"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599CDCF5" w14:textId="5637C1D5"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Albo/</w:t>
            </w:r>
            <w:r w:rsidR="00302B36" w:rsidRPr="00302B36">
              <w:rPr>
                <w:rFonts w:asciiTheme="minorHAnsi" w:hAnsiTheme="minorHAnsi" w:cstheme="minorHAnsi"/>
                <w:b/>
                <w:sz w:val="18"/>
              </w:rPr>
              <w:t xml:space="preserve"> </w:t>
            </w:r>
            <w:r w:rsidRPr="00302B36">
              <w:rPr>
                <w:rFonts w:asciiTheme="minorHAnsi" w:hAnsiTheme="minorHAnsi" w:cstheme="minorHAnsi"/>
                <w:b/>
                <w:sz w:val="18"/>
              </w:rPr>
              <w:t>Ordine</w:t>
            </w:r>
            <w:r w:rsidR="009B28C4" w:rsidRPr="00302B36">
              <w:rPr>
                <w:rFonts w:asciiTheme="minorHAnsi" w:hAnsiTheme="minorHAnsi" w:cstheme="minorHAnsi"/>
                <w:b/>
                <w:sz w:val="18"/>
              </w:rPr>
              <w:t xml:space="preserve"> </w:t>
            </w:r>
          </w:p>
        </w:tc>
        <w:tc>
          <w:tcPr>
            <w:tcW w:w="451" w:type="pct"/>
            <w:gridSpan w:val="2"/>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71D594F8" w14:textId="77777777" w:rsidR="005772E6" w:rsidRPr="00302B36" w:rsidRDefault="005772E6" w:rsidP="00F07375">
            <w:pPr>
              <w:jc w:val="center"/>
              <w:rPr>
                <w:rFonts w:asciiTheme="minorHAnsi" w:hAnsiTheme="minorHAnsi" w:cstheme="minorHAnsi"/>
                <w:b/>
                <w:sz w:val="18"/>
              </w:rPr>
            </w:pPr>
            <w:r w:rsidRPr="00302B36">
              <w:rPr>
                <w:rFonts w:asciiTheme="minorHAnsi" w:hAnsiTheme="minorHAnsi" w:cstheme="minorHAnsi"/>
                <w:b/>
                <w:sz w:val="18"/>
              </w:rPr>
              <w:t>Numero di iscrizione</w:t>
            </w:r>
          </w:p>
        </w:tc>
        <w:tc>
          <w:tcPr>
            <w:tcW w:w="734" w:type="pct"/>
            <w:tcBorders>
              <w:top w:val="single" w:sz="4" w:space="0" w:color="auto"/>
              <w:left w:val="dotted" w:sz="4" w:space="0" w:color="auto"/>
              <w:bottom w:val="single" w:sz="4" w:space="0" w:color="auto"/>
            </w:tcBorders>
            <w:shd w:val="clear" w:color="auto" w:fill="F2F2F2" w:themeFill="background1" w:themeFillShade="F2"/>
            <w:vAlign w:val="center"/>
          </w:tcPr>
          <w:p w14:paraId="29C0D280" w14:textId="77777777" w:rsidR="005772E6" w:rsidRPr="00302B36" w:rsidRDefault="007102F4" w:rsidP="0007582D">
            <w:pPr>
              <w:jc w:val="center"/>
              <w:rPr>
                <w:rFonts w:asciiTheme="minorHAnsi" w:hAnsiTheme="minorHAnsi" w:cstheme="minorHAnsi"/>
                <w:b/>
                <w:spacing w:val="-4"/>
                <w:sz w:val="18"/>
              </w:rPr>
            </w:pPr>
            <w:r w:rsidRPr="00302B36">
              <w:rPr>
                <w:rFonts w:asciiTheme="minorHAnsi" w:hAnsiTheme="minorHAnsi" w:cstheme="minorHAnsi"/>
                <w:b/>
                <w:spacing w:val="-4"/>
                <w:sz w:val="18"/>
              </w:rPr>
              <w:t>Specificare tipo di rapporto con il concorrente</w:t>
            </w:r>
          </w:p>
        </w:tc>
      </w:tr>
      <w:tr w:rsidR="00D1611E" w:rsidRPr="00302B36" w14:paraId="373BBB4D" w14:textId="77777777" w:rsidTr="004734B9">
        <w:trPr>
          <w:trHeight w:val="397"/>
        </w:trPr>
        <w:tc>
          <w:tcPr>
            <w:tcW w:w="1604" w:type="pct"/>
            <w:tcBorders>
              <w:top w:val="single" w:sz="4" w:space="0" w:color="auto"/>
              <w:left w:val="single" w:sz="4" w:space="0" w:color="auto"/>
              <w:right w:val="dotted" w:sz="4" w:space="0" w:color="auto"/>
            </w:tcBorders>
            <w:vAlign w:val="center"/>
          </w:tcPr>
          <w:p w14:paraId="723BACEC" w14:textId="77777777" w:rsidR="00AD773B" w:rsidRPr="004734B9" w:rsidRDefault="002B3AD2" w:rsidP="00AD773B">
            <w:pPr>
              <w:jc w:val="both"/>
              <w:rPr>
                <w:rFonts w:asciiTheme="minorHAnsi" w:hAnsiTheme="minorHAnsi" w:cstheme="minorHAnsi"/>
                <w:bCs/>
                <w:sz w:val="18"/>
                <w:szCs w:val="18"/>
              </w:rPr>
            </w:pPr>
            <w:r w:rsidRPr="004734B9">
              <w:rPr>
                <w:rFonts w:asciiTheme="minorHAnsi" w:hAnsiTheme="minorHAnsi" w:cstheme="minorHAnsi"/>
                <w:bCs/>
                <w:sz w:val="18"/>
                <w:szCs w:val="18"/>
              </w:rPr>
              <w:t xml:space="preserve">Attività </w:t>
            </w:r>
            <w:r w:rsidR="00AD773B" w:rsidRPr="004734B9">
              <w:rPr>
                <w:rFonts w:asciiTheme="minorHAnsi" w:hAnsiTheme="minorHAnsi" w:cstheme="minorHAnsi"/>
                <w:bCs/>
                <w:sz w:val="18"/>
                <w:szCs w:val="18"/>
              </w:rPr>
              <w:t>Coordinatore del gruppo di progettazione per l’attività di progettazione integrale e coordinata – Integrazione delle prestazioni specialistiche</w:t>
            </w:r>
          </w:p>
          <w:p w14:paraId="04E64D1D" w14:textId="39276704" w:rsidR="00D1611E" w:rsidRPr="004734B9" w:rsidRDefault="00AD773B" w:rsidP="00AD773B">
            <w:pPr>
              <w:jc w:val="both"/>
              <w:rPr>
                <w:rFonts w:asciiTheme="minorHAnsi" w:hAnsiTheme="minorHAnsi" w:cstheme="minorHAnsi"/>
                <w:bCs/>
                <w:sz w:val="18"/>
                <w:szCs w:val="18"/>
              </w:rPr>
            </w:pPr>
            <w:r w:rsidRPr="004734B9">
              <w:rPr>
                <w:rFonts w:asciiTheme="minorHAnsi" w:hAnsiTheme="minorHAnsi" w:cstheme="minorHAnsi"/>
                <w:bCs/>
                <w:sz w:val="18"/>
                <w:szCs w:val="18"/>
              </w:rPr>
              <w:t xml:space="preserve">(ai sensi del comma 5, art. 24 del </w:t>
            </w:r>
            <w:r w:rsidR="00610288">
              <w:rPr>
                <w:rFonts w:asciiTheme="minorHAnsi" w:hAnsiTheme="minorHAnsi" w:cstheme="minorHAnsi"/>
                <w:bCs/>
                <w:sz w:val="18"/>
                <w:szCs w:val="18"/>
              </w:rPr>
              <w:t>D.lgs.</w:t>
            </w:r>
            <w:r w:rsidRPr="004734B9">
              <w:rPr>
                <w:rFonts w:asciiTheme="minorHAnsi" w:hAnsiTheme="minorHAnsi" w:cstheme="minorHAnsi"/>
                <w:bCs/>
                <w:sz w:val="18"/>
                <w:szCs w:val="18"/>
              </w:rPr>
              <w:t xml:space="preserve"> 50/2016 deve essere una persona fisica)</w:t>
            </w:r>
          </w:p>
        </w:tc>
        <w:tc>
          <w:tcPr>
            <w:tcW w:w="884" w:type="pct"/>
            <w:tcBorders>
              <w:top w:val="single" w:sz="4" w:space="0" w:color="auto"/>
              <w:left w:val="dotted" w:sz="4" w:space="0" w:color="auto"/>
              <w:right w:val="dotted" w:sz="4" w:space="0" w:color="auto"/>
            </w:tcBorders>
            <w:vAlign w:val="center"/>
          </w:tcPr>
          <w:p w14:paraId="122907DC" w14:textId="77777777" w:rsidR="00D1611E" w:rsidRPr="00302B36" w:rsidRDefault="00D1611E" w:rsidP="00D1611E">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B1F50D9" w14:textId="77777777" w:rsidR="00D1611E" w:rsidRPr="00302B36" w:rsidRDefault="00D1611E" w:rsidP="00D1611E">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0B6D6B14" w14:textId="77777777" w:rsidR="00D1611E" w:rsidRPr="00302B36" w:rsidRDefault="00D1611E" w:rsidP="00D1611E">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FB1945C" w14:textId="77777777" w:rsidR="00D1611E" w:rsidRPr="00302B36" w:rsidRDefault="00D1611E" w:rsidP="00D1611E">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5A95932B" w14:textId="77777777" w:rsidR="00D1611E" w:rsidRPr="00302B36" w:rsidRDefault="00D1611E" w:rsidP="00D1611E">
            <w:pPr>
              <w:rPr>
                <w:rFonts w:asciiTheme="minorHAnsi" w:hAnsiTheme="minorHAnsi" w:cstheme="minorHAnsi"/>
                <w:b/>
                <w:sz w:val="20"/>
                <w:highlight w:val="yellow"/>
              </w:rPr>
            </w:pPr>
          </w:p>
        </w:tc>
      </w:tr>
      <w:tr w:rsidR="0087459B" w:rsidRPr="00302B36" w14:paraId="0821F017" w14:textId="77777777" w:rsidTr="004734B9">
        <w:trPr>
          <w:trHeight w:val="397"/>
        </w:trPr>
        <w:tc>
          <w:tcPr>
            <w:tcW w:w="1604" w:type="pct"/>
            <w:tcBorders>
              <w:top w:val="single" w:sz="4" w:space="0" w:color="auto"/>
              <w:left w:val="single" w:sz="4" w:space="0" w:color="auto"/>
              <w:right w:val="dotted" w:sz="4" w:space="0" w:color="auto"/>
            </w:tcBorders>
            <w:vAlign w:val="center"/>
          </w:tcPr>
          <w:p w14:paraId="098D5B48" w14:textId="1FE1D21C" w:rsidR="0087459B" w:rsidRPr="004734B9" w:rsidRDefault="00DC7895" w:rsidP="009F2D8E">
            <w:pPr>
              <w:jc w:val="both"/>
              <w:rPr>
                <w:rFonts w:asciiTheme="minorHAnsi" w:hAnsiTheme="minorHAnsi" w:cstheme="minorHAnsi"/>
                <w:b/>
                <w:bCs/>
                <w:sz w:val="18"/>
                <w:szCs w:val="18"/>
                <w:highlight w:val="yellow"/>
              </w:rPr>
            </w:pPr>
            <w:r w:rsidRPr="004734B9">
              <w:rPr>
                <w:rFonts w:asciiTheme="minorHAnsi" w:hAnsiTheme="minorHAnsi" w:cstheme="minorHAnsi"/>
                <w:b/>
                <w:bCs/>
                <w:color w:val="FF0000"/>
                <w:sz w:val="18"/>
                <w:szCs w:val="18"/>
              </w:rPr>
              <w:t>Non necessario per il LOTTO 4</w:t>
            </w:r>
            <w:r w:rsidRPr="004734B9">
              <w:rPr>
                <w:rFonts w:asciiTheme="minorHAnsi" w:hAnsiTheme="minorHAnsi" w:cstheme="minorHAnsi"/>
                <w:bCs/>
                <w:sz w:val="18"/>
                <w:szCs w:val="18"/>
              </w:rPr>
              <w:t xml:space="preserve"> - p</w:t>
            </w:r>
            <w:r w:rsidR="00AD773B" w:rsidRPr="004734B9">
              <w:rPr>
                <w:rFonts w:asciiTheme="minorHAnsi" w:hAnsiTheme="minorHAnsi" w:cstheme="minorHAnsi"/>
                <w:bCs/>
                <w:sz w:val="18"/>
                <w:szCs w:val="18"/>
              </w:rPr>
              <w:t>rogettista Civile – Edile – Esperto edile- Esperto strutturista</w:t>
            </w:r>
          </w:p>
        </w:tc>
        <w:tc>
          <w:tcPr>
            <w:tcW w:w="884" w:type="pct"/>
            <w:tcBorders>
              <w:top w:val="single" w:sz="4" w:space="0" w:color="auto"/>
              <w:left w:val="dotted" w:sz="4" w:space="0" w:color="auto"/>
              <w:right w:val="dotted" w:sz="4" w:space="0" w:color="auto"/>
            </w:tcBorders>
            <w:vAlign w:val="center"/>
          </w:tcPr>
          <w:p w14:paraId="0EF398A0" w14:textId="77777777" w:rsidR="0087459B" w:rsidRPr="00302B36" w:rsidRDefault="0087459B" w:rsidP="00D1611E">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232DFD5" w14:textId="77777777" w:rsidR="0087459B" w:rsidRPr="00302B36" w:rsidRDefault="0087459B" w:rsidP="00D1611E">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4C1C093" w14:textId="77777777" w:rsidR="0087459B" w:rsidRPr="00302B36" w:rsidRDefault="0087459B" w:rsidP="00D1611E">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805AB34" w14:textId="77777777" w:rsidR="0087459B" w:rsidRPr="00302B36" w:rsidRDefault="0087459B" w:rsidP="00D1611E">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0C85E800" w14:textId="77777777" w:rsidR="0087459B" w:rsidRPr="00302B36" w:rsidRDefault="0087459B" w:rsidP="00D1611E">
            <w:pPr>
              <w:rPr>
                <w:rFonts w:asciiTheme="minorHAnsi" w:hAnsiTheme="minorHAnsi" w:cstheme="minorHAnsi"/>
                <w:b/>
                <w:sz w:val="20"/>
                <w:highlight w:val="yellow"/>
              </w:rPr>
            </w:pPr>
          </w:p>
        </w:tc>
      </w:tr>
      <w:tr w:rsidR="0087459B" w:rsidRPr="00302B36" w14:paraId="6275D302" w14:textId="77777777" w:rsidTr="004734B9">
        <w:trPr>
          <w:trHeight w:val="397"/>
        </w:trPr>
        <w:tc>
          <w:tcPr>
            <w:tcW w:w="1604" w:type="pct"/>
            <w:tcBorders>
              <w:top w:val="single" w:sz="4" w:space="0" w:color="auto"/>
              <w:left w:val="single" w:sz="4" w:space="0" w:color="auto"/>
              <w:right w:val="dotted" w:sz="4" w:space="0" w:color="auto"/>
            </w:tcBorders>
            <w:vAlign w:val="center"/>
          </w:tcPr>
          <w:p w14:paraId="39F71F84" w14:textId="5A2DF9DC" w:rsidR="0087459B" w:rsidRPr="004734B9" w:rsidRDefault="00AD773B" w:rsidP="009F2D8E">
            <w:pPr>
              <w:jc w:val="both"/>
              <w:rPr>
                <w:rFonts w:asciiTheme="minorHAnsi" w:hAnsiTheme="minorHAnsi" w:cstheme="minorHAnsi"/>
                <w:bCs/>
                <w:sz w:val="18"/>
                <w:szCs w:val="18"/>
                <w:highlight w:val="yellow"/>
              </w:rPr>
            </w:pPr>
            <w:r w:rsidRPr="004734B9">
              <w:rPr>
                <w:rFonts w:asciiTheme="minorHAnsi" w:hAnsiTheme="minorHAnsi" w:cstheme="minorHAnsi"/>
                <w:bCs/>
                <w:sz w:val="18"/>
                <w:szCs w:val="18"/>
              </w:rPr>
              <w:t xml:space="preserve">Coordinatore della sicurezza in fase di progettazione abilitato ai sensi del titolo IV del </w:t>
            </w:r>
            <w:r w:rsidR="00610288">
              <w:rPr>
                <w:rFonts w:asciiTheme="minorHAnsi" w:hAnsiTheme="minorHAnsi" w:cstheme="minorHAnsi"/>
                <w:bCs/>
                <w:sz w:val="18"/>
                <w:szCs w:val="18"/>
              </w:rPr>
              <w:t>D.lgs</w:t>
            </w:r>
            <w:r w:rsidR="00B52C05">
              <w:rPr>
                <w:rFonts w:asciiTheme="minorHAnsi" w:hAnsiTheme="minorHAnsi" w:cstheme="minorHAnsi"/>
                <w:bCs/>
                <w:sz w:val="18"/>
                <w:szCs w:val="18"/>
              </w:rPr>
              <w:t>.</w:t>
            </w:r>
            <w:r w:rsidRPr="004734B9">
              <w:rPr>
                <w:rFonts w:asciiTheme="minorHAnsi" w:hAnsiTheme="minorHAnsi" w:cstheme="minorHAnsi"/>
                <w:bCs/>
                <w:sz w:val="18"/>
                <w:szCs w:val="18"/>
              </w:rPr>
              <w:t xml:space="preserve"> 81/08 e ss. mm. ii.</w:t>
            </w:r>
          </w:p>
        </w:tc>
        <w:tc>
          <w:tcPr>
            <w:tcW w:w="884" w:type="pct"/>
            <w:tcBorders>
              <w:top w:val="single" w:sz="4" w:space="0" w:color="auto"/>
              <w:left w:val="dotted" w:sz="4" w:space="0" w:color="auto"/>
              <w:right w:val="dotted" w:sz="4" w:space="0" w:color="auto"/>
            </w:tcBorders>
            <w:vAlign w:val="center"/>
          </w:tcPr>
          <w:p w14:paraId="5880E7F0" w14:textId="77777777" w:rsidR="0087459B" w:rsidRPr="00302B36" w:rsidRDefault="0087459B" w:rsidP="0007582D">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44ECBFC" w14:textId="77777777" w:rsidR="0087459B" w:rsidRPr="00302B36" w:rsidRDefault="0087459B" w:rsidP="0007582D">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DF46EAB" w14:textId="77777777" w:rsidR="0087459B" w:rsidRPr="00302B36" w:rsidRDefault="0087459B" w:rsidP="0007582D">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65467414" w14:textId="77777777" w:rsidR="0087459B" w:rsidRPr="00302B36" w:rsidRDefault="0087459B" w:rsidP="0007582D">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5AE01AED" w14:textId="77777777" w:rsidR="0087459B" w:rsidRPr="00302B36" w:rsidRDefault="0087459B" w:rsidP="0007582D">
            <w:pPr>
              <w:rPr>
                <w:rFonts w:asciiTheme="minorHAnsi" w:hAnsiTheme="minorHAnsi" w:cstheme="minorHAnsi"/>
                <w:b/>
                <w:sz w:val="20"/>
                <w:highlight w:val="yellow"/>
              </w:rPr>
            </w:pPr>
          </w:p>
        </w:tc>
      </w:tr>
      <w:bookmarkEnd w:id="19"/>
      <w:tr w:rsidR="0087459B" w:rsidRPr="00302B36" w14:paraId="58456F7E" w14:textId="77777777" w:rsidTr="004734B9">
        <w:trPr>
          <w:trHeight w:val="397"/>
        </w:trPr>
        <w:tc>
          <w:tcPr>
            <w:tcW w:w="1604" w:type="pct"/>
            <w:tcBorders>
              <w:top w:val="single" w:sz="4" w:space="0" w:color="auto"/>
              <w:left w:val="single" w:sz="4" w:space="0" w:color="auto"/>
              <w:right w:val="dotted" w:sz="4" w:space="0" w:color="auto"/>
            </w:tcBorders>
            <w:vAlign w:val="center"/>
          </w:tcPr>
          <w:p w14:paraId="24AA6147" w14:textId="5C0E3A62" w:rsidR="0087459B" w:rsidRPr="004734B9" w:rsidRDefault="00AD773B" w:rsidP="001B4D41">
            <w:pPr>
              <w:jc w:val="both"/>
              <w:rPr>
                <w:rFonts w:asciiTheme="minorHAnsi" w:hAnsiTheme="minorHAnsi" w:cstheme="minorHAnsi"/>
                <w:bCs/>
                <w:sz w:val="18"/>
                <w:szCs w:val="18"/>
                <w:highlight w:val="yellow"/>
              </w:rPr>
            </w:pPr>
            <w:r w:rsidRPr="004734B9">
              <w:rPr>
                <w:rFonts w:asciiTheme="minorHAnsi" w:hAnsiTheme="minorHAnsi" w:cstheme="minorHAnsi"/>
                <w:color w:val="auto"/>
                <w:kern w:val="0"/>
                <w:sz w:val="18"/>
                <w:szCs w:val="18"/>
              </w:rPr>
              <w:t>Progettista esperto in materia di prevenzione incendi</w:t>
            </w:r>
          </w:p>
        </w:tc>
        <w:tc>
          <w:tcPr>
            <w:tcW w:w="884" w:type="pct"/>
            <w:tcBorders>
              <w:top w:val="single" w:sz="4" w:space="0" w:color="auto"/>
              <w:left w:val="dotted" w:sz="4" w:space="0" w:color="auto"/>
              <w:right w:val="dotted" w:sz="4" w:space="0" w:color="auto"/>
            </w:tcBorders>
            <w:vAlign w:val="center"/>
          </w:tcPr>
          <w:p w14:paraId="3762AA00" w14:textId="77777777" w:rsidR="0087459B" w:rsidRPr="00302B36" w:rsidRDefault="0087459B" w:rsidP="0007582D">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F20873B" w14:textId="77777777" w:rsidR="0087459B" w:rsidRPr="00302B36" w:rsidRDefault="0087459B" w:rsidP="0007582D">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DF0DC57" w14:textId="77777777" w:rsidR="0087459B" w:rsidRPr="00302B36" w:rsidRDefault="0087459B" w:rsidP="0007582D">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C41E3C1" w14:textId="77777777" w:rsidR="0087459B" w:rsidRPr="00302B36" w:rsidRDefault="0087459B" w:rsidP="0007582D">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26CB1731" w14:textId="77777777" w:rsidR="0087459B" w:rsidRPr="00302B36" w:rsidRDefault="0087459B" w:rsidP="0007582D">
            <w:pPr>
              <w:rPr>
                <w:rFonts w:asciiTheme="minorHAnsi" w:hAnsiTheme="minorHAnsi" w:cstheme="minorHAnsi"/>
                <w:b/>
                <w:sz w:val="20"/>
                <w:highlight w:val="yellow"/>
              </w:rPr>
            </w:pPr>
          </w:p>
        </w:tc>
      </w:tr>
      <w:tr w:rsidR="00AD773B" w:rsidRPr="00302B36" w14:paraId="67E0CFB7" w14:textId="77777777" w:rsidTr="004734B9">
        <w:trPr>
          <w:trHeight w:val="397"/>
        </w:trPr>
        <w:tc>
          <w:tcPr>
            <w:tcW w:w="1604" w:type="pct"/>
            <w:tcBorders>
              <w:top w:val="single" w:sz="4" w:space="0" w:color="auto"/>
              <w:left w:val="single" w:sz="4" w:space="0" w:color="auto"/>
              <w:right w:val="dotted" w:sz="4" w:space="0" w:color="auto"/>
            </w:tcBorders>
            <w:vAlign w:val="center"/>
          </w:tcPr>
          <w:p w14:paraId="7BD45E0E" w14:textId="5F28DEC6" w:rsidR="00AD773B" w:rsidRPr="004734B9" w:rsidRDefault="00AD773B" w:rsidP="0007582D">
            <w:pPr>
              <w:jc w:val="both"/>
              <w:rPr>
                <w:rFonts w:asciiTheme="minorHAnsi" w:hAnsiTheme="minorHAnsi" w:cstheme="minorHAnsi"/>
                <w:bCs/>
                <w:sz w:val="18"/>
                <w:szCs w:val="18"/>
                <w:highlight w:val="yellow"/>
              </w:rPr>
            </w:pPr>
            <w:r w:rsidRPr="004734B9">
              <w:rPr>
                <w:rFonts w:asciiTheme="minorHAnsi" w:hAnsiTheme="minorHAnsi" w:cstheme="minorHAnsi"/>
                <w:sz w:val="18"/>
                <w:szCs w:val="18"/>
              </w:rPr>
              <w:t>Progettista esperto in materia di certificazione energetica degli edifici</w:t>
            </w:r>
          </w:p>
        </w:tc>
        <w:tc>
          <w:tcPr>
            <w:tcW w:w="884" w:type="pct"/>
            <w:tcBorders>
              <w:top w:val="single" w:sz="4" w:space="0" w:color="auto"/>
              <w:left w:val="dotted" w:sz="4" w:space="0" w:color="auto"/>
              <w:right w:val="dotted" w:sz="4" w:space="0" w:color="auto"/>
            </w:tcBorders>
            <w:vAlign w:val="center"/>
          </w:tcPr>
          <w:p w14:paraId="1D294A88" w14:textId="77777777" w:rsidR="00AD773B" w:rsidRPr="00302B36" w:rsidRDefault="00AD773B" w:rsidP="0007582D">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41CF83B" w14:textId="77777777" w:rsidR="00AD773B" w:rsidRPr="00302B36" w:rsidRDefault="00AD773B" w:rsidP="0007582D">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66BCB71" w14:textId="77777777" w:rsidR="00AD773B" w:rsidRPr="00302B36" w:rsidRDefault="00AD773B" w:rsidP="0007582D">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068B05A" w14:textId="77777777" w:rsidR="00AD773B" w:rsidRPr="00302B36" w:rsidRDefault="00AD773B" w:rsidP="0007582D">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6B4241BD" w14:textId="77777777" w:rsidR="00AD773B" w:rsidRPr="00302B36" w:rsidRDefault="00AD773B" w:rsidP="0007582D">
            <w:pPr>
              <w:rPr>
                <w:rFonts w:asciiTheme="minorHAnsi" w:hAnsiTheme="minorHAnsi" w:cstheme="minorHAnsi"/>
                <w:b/>
                <w:sz w:val="20"/>
                <w:highlight w:val="yellow"/>
              </w:rPr>
            </w:pPr>
          </w:p>
        </w:tc>
      </w:tr>
      <w:tr w:rsidR="00AD773B" w:rsidRPr="00302B36" w14:paraId="3B635FCC" w14:textId="77777777" w:rsidTr="004734B9">
        <w:trPr>
          <w:trHeight w:val="397"/>
        </w:trPr>
        <w:tc>
          <w:tcPr>
            <w:tcW w:w="1604" w:type="pct"/>
            <w:tcBorders>
              <w:top w:val="single" w:sz="4" w:space="0" w:color="auto"/>
              <w:left w:val="single" w:sz="4" w:space="0" w:color="auto"/>
              <w:right w:val="dotted" w:sz="4" w:space="0" w:color="auto"/>
            </w:tcBorders>
            <w:vAlign w:val="center"/>
          </w:tcPr>
          <w:p w14:paraId="368D9A97" w14:textId="52DA8240" w:rsidR="00AD773B" w:rsidRPr="004734B9" w:rsidRDefault="00AD773B" w:rsidP="00F907D9">
            <w:pPr>
              <w:jc w:val="both"/>
              <w:rPr>
                <w:rFonts w:asciiTheme="minorHAnsi" w:hAnsiTheme="minorHAnsi" w:cstheme="minorHAnsi"/>
                <w:b/>
                <w:bCs/>
                <w:sz w:val="18"/>
                <w:szCs w:val="18"/>
                <w:highlight w:val="yellow"/>
              </w:rPr>
            </w:pPr>
            <w:r w:rsidRPr="004734B9">
              <w:rPr>
                <w:rFonts w:asciiTheme="minorHAnsi" w:hAnsiTheme="minorHAnsi" w:cstheme="minorHAnsi"/>
                <w:sz w:val="18"/>
                <w:szCs w:val="18"/>
              </w:rPr>
              <w:t>Progettista esperto in acustica</w:t>
            </w:r>
          </w:p>
        </w:tc>
        <w:tc>
          <w:tcPr>
            <w:tcW w:w="884" w:type="pct"/>
            <w:tcBorders>
              <w:top w:val="single" w:sz="4" w:space="0" w:color="auto"/>
              <w:left w:val="dotted" w:sz="4" w:space="0" w:color="auto"/>
              <w:right w:val="dotted" w:sz="4" w:space="0" w:color="auto"/>
            </w:tcBorders>
            <w:vAlign w:val="center"/>
          </w:tcPr>
          <w:p w14:paraId="7170570A" w14:textId="77777777" w:rsidR="00AD773B" w:rsidRPr="00302B36" w:rsidRDefault="00AD773B" w:rsidP="0007582D">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DC7FFB5" w14:textId="77777777" w:rsidR="00AD773B" w:rsidRPr="00302B36" w:rsidRDefault="00AD773B" w:rsidP="0007582D">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CA9C44D" w14:textId="77777777" w:rsidR="00AD773B" w:rsidRPr="00302B36" w:rsidRDefault="00AD773B" w:rsidP="0007582D">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7DCC06D" w14:textId="77777777" w:rsidR="00AD773B" w:rsidRPr="00302B36" w:rsidRDefault="00AD773B" w:rsidP="0007582D">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0ACED238" w14:textId="77777777" w:rsidR="00AD773B" w:rsidRPr="00302B36" w:rsidRDefault="00AD773B" w:rsidP="0007582D">
            <w:pPr>
              <w:rPr>
                <w:rFonts w:asciiTheme="minorHAnsi" w:hAnsiTheme="minorHAnsi" w:cstheme="minorHAnsi"/>
                <w:b/>
                <w:sz w:val="20"/>
                <w:highlight w:val="yellow"/>
              </w:rPr>
            </w:pPr>
          </w:p>
        </w:tc>
      </w:tr>
      <w:tr w:rsidR="00AD773B" w:rsidRPr="00302B36" w14:paraId="11E17373" w14:textId="77777777" w:rsidTr="004734B9">
        <w:trPr>
          <w:trHeight w:val="397"/>
        </w:trPr>
        <w:tc>
          <w:tcPr>
            <w:tcW w:w="1604" w:type="pct"/>
            <w:tcBorders>
              <w:left w:val="single" w:sz="4" w:space="0" w:color="auto"/>
              <w:right w:val="dotted" w:sz="4" w:space="0" w:color="auto"/>
            </w:tcBorders>
            <w:vAlign w:val="center"/>
          </w:tcPr>
          <w:p w14:paraId="6E5EEA73" w14:textId="13CB0535" w:rsidR="00AD773B" w:rsidRPr="004734B9" w:rsidRDefault="00AD773B" w:rsidP="00302B36">
            <w:pPr>
              <w:widowControl w:val="0"/>
              <w:spacing w:before="40"/>
              <w:jc w:val="both"/>
              <w:rPr>
                <w:rFonts w:asciiTheme="minorHAnsi" w:hAnsiTheme="minorHAnsi" w:cstheme="minorHAnsi"/>
                <w:bCs/>
                <w:sz w:val="18"/>
                <w:szCs w:val="18"/>
              </w:rPr>
            </w:pPr>
            <w:r w:rsidRPr="004734B9">
              <w:rPr>
                <w:rFonts w:asciiTheme="minorHAnsi" w:hAnsiTheme="minorHAnsi" w:cstheme="minorHAnsi"/>
                <w:b/>
                <w:color w:val="FF0000"/>
                <w:sz w:val="18"/>
                <w:szCs w:val="18"/>
              </w:rPr>
              <w:t xml:space="preserve">Non necessario per il LOTTO 4 </w:t>
            </w:r>
            <w:r w:rsidR="005F1834" w:rsidRPr="004734B9">
              <w:rPr>
                <w:rFonts w:asciiTheme="minorHAnsi" w:hAnsiTheme="minorHAnsi" w:cstheme="minorHAnsi"/>
                <w:b/>
                <w:color w:val="FF0000"/>
                <w:sz w:val="18"/>
                <w:szCs w:val="18"/>
              </w:rPr>
              <w:t xml:space="preserve"> </w:t>
            </w:r>
            <w:r w:rsidRPr="004734B9">
              <w:rPr>
                <w:rFonts w:asciiTheme="minorHAnsi" w:hAnsiTheme="minorHAnsi" w:cstheme="minorHAnsi"/>
                <w:sz w:val="18"/>
                <w:szCs w:val="18"/>
              </w:rPr>
              <w:t>Geologo</w:t>
            </w:r>
          </w:p>
        </w:tc>
        <w:tc>
          <w:tcPr>
            <w:tcW w:w="884" w:type="pct"/>
            <w:tcBorders>
              <w:left w:val="dotted" w:sz="4" w:space="0" w:color="auto"/>
              <w:right w:val="dotted" w:sz="4" w:space="0" w:color="auto"/>
            </w:tcBorders>
            <w:vAlign w:val="center"/>
          </w:tcPr>
          <w:p w14:paraId="4A5539B5" w14:textId="77777777" w:rsidR="00AD773B" w:rsidRPr="00302B36" w:rsidRDefault="00AD773B" w:rsidP="0007582D">
            <w:pPr>
              <w:jc w:val="center"/>
              <w:rPr>
                <w:rFonts w:asciiTheme="minorHAnsi" w:hAnsiTheme="minorHAnsi" w:cstheme="minorHAnsi"/>
                <w:b/>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293BF61" w14:textId="77777777" w:rsidR="00AD773B" w:rsidRPr="00302B36" w:rsidRDefault="00AD773B" w:rsidP="0007582D">
            <w:pPr>
              <w:jc w:val="center"/>
              <w:rPr>
                <w:rFonts w:asciiTheme="minorHAnsi" w:hAnsiTheme="minorHAnsi" w:cstheme="minorHAnsi"/>
                <w:b/>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921B1EC" w14:textId="77777777" w:rsidR="00AD773B" w:rsidRPr="00302B36" w:rsidRDefault="00AD773B" w:rsidP="0007582D">
            <w:pPr>
              <w:jc w:val="center"/>
              <w:rPr>
                <w:rFonts w:asciiTheme="minorHAnsi" w:hAnsiTheme="minorHAnsi" w:cstheme="minorHAnsi"/>
                <w:b/>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CB381BA" w14:textId="77777777" w:rsidR="00AD773B" w:rsidRPr="00302B36" w:rsidRDefault="00AD773B" w:rsidP="0007582D">
            <w:pPr>
              <w:jc w:val="center"/>
              <w:rPr>
                <w:rFonts w:asciiTheme="minorHAnsi" w:hAnsiTheme="minorHAnsi" w:cstheme="minorHAnsi"/>
                <w:b/>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6D8491FC" w14:textId="77777777" w:rsidR="00AD773B" w:rsidRPr="00302B36" w:rsidRDefault="00AD773B" w:rsidP="0007582D">
            <w:pPr>
              <w:rPr>
                <w:rFonts w:asciiTheme="minorHAnsi" w:hAnsiTheme="minorHAnsi" w:cstheme="minorHAnsi"/>
                <w:b/>
                <w:sz w:val="20"/>
                <w:highlight w:val="yellow"/>
              </w:rPr>
            </w:pPr>
          </w:p>
        </w:tc>
      </w:tr>
      <w:tr w:rsidR="00AD773B" w:rsidRPr="00302B36" w14:paraId="0C82BE8C" w14:textId="77777777" w:rsidTr="004734B9">
        <w:trPr>
          <w:trHeight w:val="704"/>
        </w:trPr>
        <w:tc>
          <w:tcPr>
            <w:tcW w:w="1604" w:type="pct"/>
            <w:tcBorders>
              <w:left w:val="single" w:sz="4" w:space="0" w:color="auto"/>
              <w:bottom w:val="single" w:sz="4" w:space="0" w:color="auto"/>
              <w:right w:val="dotted" w:sz="4" w:space="0" w:color="auto"/>
            </w:tcBorders>
            <w:vAlign w:val="center"/>
          </w:tcPr>
          <w:p w14:paraId="1116C2D8" w14:textId="2E23156C" w:rsidR="00AD773B" w:rsidRPr="004734B9" w:rsidRDefault="00A45AB7" w:rsidP="00302B36">
            <w:pPr>
              <w:widowControl w:val="0"/>
              <w:spacing w:before="40"/>
              <w:jc w:val="both"/>
              <w:rPr>
                <w:rFonts w:asciiTheme="minorHAnsi" w:hAnsiTheme="minorHAnsi" w:cstheme="minorHAnsi"/>
                <w:bCs/>
                <w:color w:val="auto"/>
                <w:sz w:val="18"/>
                <w:szCs w:val="18"/>
              </w:rPr>
            </w:pPr>
            <w:r w:rsidRPr="004734B9">
              <w:rPr>
                <w:rFonts w:asciiTheme="minorHAnsi" w:hAnsiTheme="minorHAnsi" w:cstheme="minorHAnsi"/>
                <w:b/>
                <w:color w:val="FF0000"/>
                <w:sz w:val="18"/>
                <w:szCs w:val="18"/>
              </w:rPr>
              <w:t xml:space="preserve">Non necessario per il LOTTO 4 </w:t>
            </w:r>
            <w:r w:rsidR="00AD773B" w:rsidRPr="004734B9">
              <w:rPr>
                <w:rFonts w:asciiTheme="minorHAnsi" w:hAnsiTheme="minorHAnsi" w:cstheme="minorHAnsi"/>
                <w:sz w:val="18"/>
                <w:szCs w:val="18"/>
              </w:rPr>
              <w:t>Archeologo</w:t>
            </w:r>
          </w:p>
        </w:tc>
        <w:tc>
          <w:tcPr>
            <w:tcW w:w="884" w:type="pct"/>
            <w:tcBorders>
              <w:left w:val="dotted" w:sz="4" w:space="0" w:color="auto"/>
              <w:bottom w:val="single" w:sz="4" w:space="0" w:color="auto"/>
              <w:right w:val="dotted" w:sz="4" w:space="0" w:color="auto"/>
            </w:tcBorders>
            <w:vAlign w:val="center"/>
          </w:tcPr>
          <w:p w14:paraId="313D978F" w14:textId="77777777" w:rsidR="00AD773B" w:rsidRPr="00302B36" w:rsidRDefault="00AD773B" w:rsidP="0007582D">
            <w:pPr>
              <w:jc w:val="center"/>
              <w:rPr>
                <w:rFonts w:asciiTheme="minorHAnsi" w:hAnsiTheme="minorHAnsi" w:cstheme="minorHAnsi"/>
                <w:b/>
                <w:color w:val="auto"/>
                <w:sz w:val="20"/>
                <w:highlight w:val="yellow"/>
              </w:rPr>
            </w:pPr>
          </w:p>
        </w:tc>
        <w:tc>
          <w:tcPr>
            <w:tcW w:w="846"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22EC208B" w14:textId="77777777" w:rsidR="00AD773B" w:rsidRPr="00302B36" w:rsidRDefault="00AD773B" w:rsidP="0007582D">
            <w:pPr>
              <w:jc w:val="center"/>
              <w:rPr>
                <w:rFonts w:asciiTheme="minorHAnsi" w:hAnsiTheme="minorHAnsi" w:cstheme="minorHAnsi"/>
                <w:b/>
                <w:color w:val="auto"/>
                <w:sz w:val="20"/>
                <w:highlight w:val="yellow"/>
              </w:rPr>
            </w:pPr>
          </w:p>
        </w:tc>
        <w:tc>
          <w:tcPr>
            <w:tcW w:w="482"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57A934EF" w14:textId="77777777" w:rsidR="00AD773B" w:rsidRPr="00302B36" w:rsidRDefault="00AD773B" w:rsidP="0007582D">
            <w:pPr>
              <w:jc w:val="center"/>
              <w:rPr>
                <w:rFonts w:asciiTheme="minorHAnsi" w:hAnsiTheme="minorHAnsi" w:cstheme="minorHAnsi"/>
                <w:b/>
                <w:color w:val="auto"/>
                <w:sz w:val="20"/>
                <w:highlight w:val="yellow"/>
              </w:rPr>
            </w:pPr>
          </w:p>
        </w:tc>
        <w:tc>
          <w:tcPr>
            <w:tcW w:w="451"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116096C2" w14:textId="77777777" w:rsidR="00AD773B" w:rsidRPr="00302B36" w:rsidRDefault="00AD773B" w:rsidP="0007582D">
            <w:pPr>
              <w:jc w:val="center"/>
              <w:rPr>
                <w:rFonts w:asciiTheme="minorHAnsi" w:hAnsiTheme="minorHAnsi" w:cstheme="minorHAnsi"/>
                <w:b/>
                <w:color w:val="auto"/>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41845376" w14:textId="77777777" w:rsidR="00AD773B" w:rsidRPr="00302B36" w:rsidRDefault="00AD773B" w:rsidP="0007582D">
            <w:pPr>
              <w:rPr>
                <w:rFonts w:asciiTheme="minorHAnsi" w:hAnsiTheme="minorHAnsi" w:cstheme="minorHAnsi"/>
                <w:b/>
                <w:color w:val="auto"/>
                <w:sz w:val="20"/>
                <w:highlight w:val="yellow"/>
              </w:rPr>
            </w:pPr>
          </w:p>
        </w:tc>
      </w:tr>
      <w:tr w:rsidR="0084009A" w:rsidRPr="00302B36" w14:paraId="45D7E4EF" w14:textId="77777777" w:rsidTr="004734B9">
        <w:trPr>
          <w:trHeight w:val="704"/>
        </w:trPr>
        <w:tc>
          <w:tcPr>
            <w:tcW w:w="1604" w:type="pct"/>
            <w:tcBorders>
              <w:top w:val="single" w:sz="4" w:space="0" w:color="auto"/>
              <w:left w:val="single" w:sz="4" w:space="0" w:color="auto"/>
              <w:right w:val="dotted" w:sz="4" w:space="0" w:color="auto"/>
            </w:tcBorders>
            <w:vAlign w:val="center"/>
          </w:tcPr>
          <w:p w14:paraId="6E0DD889" w14:textId="77777777" w:rsidR="0084009A" w:rsidRPr="004734B9" w:rsidRDefault="0084009A" w:rsidP="00EE619C">
            <w:pPr>
              <w:widowControl w:val="0"/>
              <w:spacing w:before="40"/>
              <w:jc w:val="both"/>
              <w:rPr>
                <w:rFonts w:asciiTheme="minorHAnsi" w:hAnsiTheme="minorHAnsi" w:cstheme="minorHAnsi"/>
                <w:b/>
                <w:bCs/>
                <w:color w:val="auto"/>
                <w:sz w:val="18"/>
                <w:szCs w:val="18"/>
              </w:rPr>
            </w:pPr>
            <w:r w:rsidRPr="004734B9">
              <w:rPr>
                <w:rFonts w:asciiTheme="minorHAnsi" w:hAnsiTheme="minorHAnsi" w:cstheme="minorHAnsi"/>
                <w:b/>
                <w:bCs/>
                <w:color w:val="auto"/>
                <w:sz w:val="18"/>
                <w:szCs w:val="18"/>
              </w:rPr>
              <w:t>Direttore dei lavori</w:t>
            </w:r>
          </w:p>
        </w:tc>
        <w:tc>
          <w:tcPr>
            <w:tcW w:w="886" w:type="pct"/>
            <w:gridSpan w:val="2"/>
            <w:tcBorders>
              <w:top w:val="single" w:sz="4" w:space="0" w:color="auto"/>
              <w:left w:val="dotted" w:sz="4" w:space="0" w:color="auto"/>
              <w:right w:val="dotted" w:sz="4" w:space="0" w:color="auto"/>
            </w:tcBorders>
            <w:vAlign w:val="center"/>
          </w:tcPr>
          <w:p w14:paraId="2438F8A2"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847"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8A711E1"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484"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7C65B2F6" w14:textId="77777777" w:rsidR="0084009A" w:rsidRPr="00302B36" w:rsidRDefault="0084009A" w:rsidP="00EE619C">
            <w:pPr>
              <w:jc w:val="center"/>
              <w:rPr>
                <w:rFonts w:asciiTheme="minorHAnsi" w:hAnsiTheme="minorHAnsi" w:cstheme="minorHAnsi"/>
                <w:b/>
                <w:color w:val="auto"/>
                <w:sz w:val="20"/>
                <w:highlight w:val="yellow"/>
              </w:rPr>
            </w:pPr>
          </w:p>
        </w:tc>
        <w:tc>
          <w:tcPr>
            <w:tcW w:w="445" w:type="pct"/>
            <w:tcBorders>
              <w:top w:val="single" w:sz="4" w:space="0" w:color="auto"/>
              <w:left w:val="dotted" w:sz="4" w:space="0" w:color="auto"/>
              <w:bottom w:val="single" w:sz="4" w:space="0" w:color="auto"/>
              <w:right w:val="dotted" w:sz="4" w:space="0" w:color="auto"/>
            </w:tcBorders>
            <w:shd w:val="clear" w:color="auto" w:fill="auto"/>
            <w:vAlign w:val="center"/>
          </w:tcPr>
          <w:p w14:paraId="648F797B" w14:textId="77777777" w:rsidR="0084009A" w:rsidRPr="00302B36" w:rsidRDefault="0084009A" w:rsidP="00EE619C">
            <w:pPr>
              <w:jc w:val="center"/>
              <w:rPr>
                <w:rFonts w:asciiTheme="minorHAnsi" w:hAnsiTheme="minorHAnsi" w:cstheme="minorHAnsi"/>
                <w:b/>
                <w:color w:val="auto"/>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6F345619" w14:textId="77777777" w:rsidR="0084009A" w:rsidRPr="00302B36" w:rsidRDefault="0084009A" w:rsidP="00EE619C">
            <w:pPr>
              <w:rPr>
                <w:rFonts w:asciiTheme="minorHAnsi" w:hAnsiTheme="minorHAnsi" w:cstheme="minorHAnsi"/>
                <w:b/>
                <w:color w:val="auto"/>
                <w:sz w:val="20"/>
                <w:highlight w:val="yellow"/>
              </w:rPr>
            </w:pPr>
          </w:p>
        </w:tc>
      </w:tr>
      <w:tr w:rsidR="0084009A" w:rsidRPr="00302B36" w14:paraId="3C9473D8" w14:textId="77777777" w:rsidTr="004734B9">
        <w:trPr>
          <w:trHeight w:val="704"/>
        </w:trPr>
        <w:tc>
          <w:tcPr>
            <w:tcW w:w="1604" w:type="pct"/>
            <w:tcBorders>
              <w:left w:val="single" w:sz="4" w:space="0" w:color="auto"/>
              <w:right w:val="dotted" w:sz="4" w:space="0" w:color="auto"/>
            </w:tcBorders>
            <w:vAlign w:val="center"/>
          </w:tcPr>
          <w:p w14:paraId="06767560" w14:textId="351B40A5" w:rsidR="0084009A" w:rsidRPr="004734B9" w:rsidRDefault="0084009A" w:rsidP="00EE619C">
            <w:pPr>
              <w:widowControl w:val="0"/>
              <w:spacing w:before="40"/>
              <w:jc w:val="both"/>
              <w:rPr>
                <w:rFonts w:asciiTheme="minorHAnsi" w:hAnsiTheme="minorHAnsi" w:cstheme="minorHAnsi"/>
                <w:b/>
                <w:bCs/>
                <w:color w:val="auto"/>
                <w:sz w:val="18"/>
                <w:szCs w:val="18"/>
              </w:rPr>
            </w:pPr>
            <w:r w:rsidRPr="004734B9">
              <w:rPr>
                <w:rFonts w:asciiTheme="minorHAnsi" w:hAnsiTheme="minorHAnsi" w:cstheme="minorHAnsi"/>
                <w:b/>
                <w:bCs/>
                <w:color w:val="auto"/>
                <w:sz w:val="18"/>
                <w:szCs w:val="18"/>
              </w:rPr>
              <w:t xml:space="preserve">Coordinatore della sicurezza in fase di esecuzione abilitato ai sensi del titolo IV del </w:t>
            </w:r>
            <w:r w:rsidR="00610288">
              <w:rPr>
                <w:rFonts w:asciiTheme="minorHAnsi" w:hAnsiTheme="minorHAnsi" w:cstheme="minorHAnsi"/>
                <w:b/>
                <w:bCs/>
                <w:color w:val="auto"/>
                <w:sz w:val="18"/>
                <w:szCs w:val="18"/>
              </w:rPr>
              <w:t>D.lgs</w:t>
            </w:r>
            <w:r w:rsidR="00B52C05">
              <w:rPr>
                <w:rFonts w:asciiTheme="minorHAnsi" w:hAnsiTheme="minorHAnsi" w:cstheme="minorHAnsi"/>
                <w:b/>
                <w:bCs/>
                <w:color w:val="auto"/>
                <w:sz w:val="18"/>
                <w:szCs w:val="18"/>
              </w:rPr>
              <w:t>.</w:t>
            </w:r>
            <w:r w:rsidRPr="004734B9">
              <w:rPr>
                <w:rFonts w:asciiTheme="minorHAnsi" w:hAnsiTheme="minorHAnsi" w:cstheme="minorHAnsi"/>
                <w:b/>
                <w:bCs/>
                <w:color w:val="auto"/>
                <w:sz w:val="18"/>
                <w:szCs w:val="18"/>
              </w:rPr>
              <w:t xml:space="preserve"> 81/08 e ss. mm. ii.</w:t>
            </w:r>
          </w:p>
        </w:tc>
        <w:tc>
          <w:tcPr>
            <w:tcW w:w="886" w:type="pct"/>
            <w:gridSpan w:val="2"/>
            <w:tcBorders>
              <w:left w:val="dotted" w:sz="4" w:space="0" w:color="auto"/>
              <w:right w:val="dotted" w:sz="4" w:space="0" w:color="auto"/>
            </w:tcBorders>
            <w:vAlign w:val="center"/>
          </w:tcPr>
          <w:p w14:paraId="0981A178"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847"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D1C37E8"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484"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E99ABC7" w14:textId="77777777" w:rsidR="0084009A" w:rsidRPr="00302B36" w:rsidRDefault="0084009A" w:rsidP="00EE619C">
            <w:pPr>
              <w:jc w:val="center"/>
              <w:rPr>
                <w:rFonts w:asciiTheme="minorHAnsi" w:hAnsiTheme="minorHAnsi" w:cstheme="minorHAnsi"/>
                <w:b/>
                <w:color w:val="auto"/>
                <w:sz w:val="20"/>
                <w:highlight w:val="yellow"/>
              </w:rPr>
            </w:pPr>
          </w:p>
        </w:tc>
        <w:tc>
          <w:tcPr>
            <w:tcW w:w="445" w:type="pct"/>
            <w:tcBorders>
              <w:top w:val="single" w:sz="4" w:space="0" w:color="auto"/>
              <w:left w:val="dotted" w:sz="4" w:space="0" w:color="auto"/>
              <w:bottom w:val="single" w:sz="4" w:space="0" w:color="auto"/>
              <w:right w:val="dotted" w:sz="4" w:space="0" w:color="auto"/>
            </w:tcBorders>
            <w:shd w:val="clear" w:color="auto" w:fill="auto"/>
            <w:vAlign w:val="center"/>
          </w:tcPr>
          <w:p w14:paraId="785FCBBA" w14:textId="77777777" w:rsidR="0084009A" w:rsidRPr="00302B36" w:rsidRDefault="0084009A" w:rsidP="00EE619C">
            <w:pPr>
              <w:jc w:val="center"/>
              <w:rPr>
                <w:rFonts w:asciiTheme="minorHAnsi" w:hAnsiTheme="minorHAnsi" w:cstheme="minorHAnsi"/>
                <w:b/>
                <w:color w:val="auto"/>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0E17A7FE" w14:textId="77777777" w:rsidR="0084009A" w:rsidRPr="00302B36" w:rsidRDefault="0084009A" w:rsidP="00EE619C">
            <w:pPr>
              <w:rPr>
                <w:rFonts w:asciiTheme="minorHAnsi" w:hAnsiTheme="minorHAnsi" w:cstheme="minorHAnsi"/>
                <w:b/>
                <w:color w:val="auto"/>
                <w:sz w:val="20"/>
                <w:highlight w:val="yellow"/>
              </w:rPr>
            </w:pPr>
          </w:p>
        </w:tc>
      </w:tr>
      <w:tr w:rsidR="0084009A" w:rsidRPr="00302B36" w14:paraId="7E43756C" w14:textId="77777777" w:rsidTr="004734B9">
        <w:trPr>
          <w:trHeight w:val="704"/>
        </w:trPr>
        <w:tc>
          <w:tcPr>
            <w:tcW w:w="1604" w:type="pct"/>
            <w:vMerge w:val="restart"/>
            <w:tcBorders>
              <w:left w:val="single" w:sz="4" w:space="0" w:color="auto"/>
              <w:right w:val="dotted" w:sz="4" w:space="0" w:color="auto"/>
            </w:tcBorders>
            <w:vAlign w:val="center"/>
          </w:tcPr>
          <w:p w14:paraId="262D04A1" w14:textId="77777777" w:rsidR="0084009A" w:rsidRPr="004734B9" w:rsidRDefault="0084009A" w:rsidP="00EE619C">
            <w:pPr>
              <w:widowControl w:val="0"/>
              <w:spacing w:before="40"/>
              <w:jc w:val="both"/>
              <w:rPr>
                <w:rFonts w:asciiTheme="minorHAnsi" w:hAnsiTheme="minorHAnsi" w:cstheme="minorHAnsi"/>
                <w:b/>
                <w:bCs/>
                <w:color w:val="auto"/>
                <w:sz w:val="18"/>
                <w:szCs w:val="18"/>
              </w:rPr>
            </w:pPr>
            <w:r w:rsidRPr="004734B9">
              <w:rPr>
                <w:rFonts w:asciiTheme="minorHAnsi" w:hAnsiTheme="minorHAnsi" w:cstheme="minorHAnsi"/>
                <w:b/>
                <w:bCs/>
                <w:color w:val="auto"/>
                <w:sz w:val="18"/>
                <w:szCs w:val="18"/>
              </w:rPr>
              <w:t>Solo per raggruppamenti temporanei:</w:t>
            </w:r>
          </w:p>
          <w:p w14:paraId="28176231" w14:textId="77777777" w:rsidR="0084009A" w:rsidRPr="004734B9" w:rsidRDefault="0084009A" w:rsidP="00EE619C">
            <w:pPr>
              <w:widowControl w:val="0"/>
              <w:spacing w:before="40"/>
              <w:jc w:val="both"/>
              <w:rPr>
                <w:rFonts w:asciiTheme="minorHAnsi" w:hAnsiTheme="minorHAnsi" w:cstheme="minorHAnsi"/>
                <w:bCs/>
                <w:color w:val="auto"/>
                <w:sz w:val="18"/>
                <w:szCs w:val="18"/>
              </w:rPr>
            </w:pPr>
            <w:r w:rsidRPr="004734B9">
              <w:rPr>
                <w:rFonts w:asciiTheme="minorHAnsi" w:hAnsiTheme="minorHAnsi" w:cstheme="minorHAnsi"/>
                <w:bCs/>
                <w:color w:val="auto"/>
                <w:sz w:val="18"/>
                <w:szCs w:val="18"/>
              </w:rPr>
              <w:t>Giovane professionista laureato abilitato da meno di 5 (cinque) anni all'esercizio della professione, quale progettista.</w:t>
            </w:r>
          </w:p>
        </w:tc>
        <w:tc>
          <w:tcPr>
            <w:tcW w:w="886" w:type="pct"/>
            <w:gridSpan w:val="2"/>
            <w:tcBorders>
              <w:left w:val="dotted" w:sz="4" w:space="0" w:color="auto"/>
              <w:right w:val="dotted" w:sz="4" w:space="0" w:color="auto"/>
            </w:tcBorders>
            <w:vAlign w:val="center"/>
          </w:tcPr>
          <w:p w14:paraId="241EB324"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847"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48CB2E8A" w14:textId="77777777" w:rsidR="0084009A" w:rsidRPr="004734B9" w:rsidRDefault="0084009A" w:rsidP="00EE619C">
            <w:pPr>
              <w:jc w:val="center"/>
              <w:rPr>
                <w:rFonts w:asciiTheme="minorHAnsi" w:hAnsiTheme="minorHAnsi" w:cstheme="minorHAnsi"/>
                <w:b/>
                <w:color w:val="auto"/>
                <w:sz w:val="18"/>
                <w:szCs w:val="18"/>
                <w:highlight w:val="yellow"/>
              </w:rPr>
            </w:pPr>
          </w:p>
        </w:tc>
        <w:tc>
          <w:tcPr>
            <w:tcW w:w="484" w:type="pct"/>
            <w:gridSpan w:val="2"/>
            <w:tcBorders>
              <w:top w:val="single" w:sz="4" w:space="0" w:color="auto"/>
              <w:left w:val="dotted" w:sz="4" w:space="0" w:color="auto"/>
              <w:bottom w:val="single" w:sz="4" w:space="0" w:color="auto"/>
              <w:right w:val="dotted" w:sz="4" w:space="0" w:color="auto"/>
            </w:tcBorders>
            <w:shd w:val="clear" w:color="auto" w:fill="auto"/>
            <w:vAlign w:val="center"/>
          </w:tcPr>
          <w:p w14:paraId="35C54265" w14:textId="77777777" w:rsidR="0084009A" w:rsidRPr="00302B36" w:rsidRDefault="0084009A" w:rsidP="00EE619C">
            <w:pPr>
              <w:jc w:val="center"/>
              <w:rPr>
                <w:rFonts w:asciiTheme="minorHAnsi" w:hAnsiTheme="minorHAnsi" w:cstheme="minorHAnsi"/>
                <w:b/>
                <w:color w:val="auto"/>
                <w:sz w:val="20"/>
                <w:highlight w:val="yellow"/>
              </w:rPr>
            </w:pPr>
          </w:p>
        </w:tc>
        <w:tc>
          <w:tcPr>
            <w:tcW w:w="445" w:type="pct"/>
            <w:tcBorders>
              <w:top w:val="single" w:sz="4" w:space="0" w:color="auto"/>
              <w:left w:val="dotted" w:sz="4" w:space="0" w:color="auto"/>
              <w:bottom w:val="single" w:sz="4" w:space="0" w:color="auto"/>
              <w:right w:val="dotted" w:sz="4" w:space="0" w:color="auto"/>
            </w:tcBorders>
            <w:shd w:val="clear" w:color="auto" w:fill="auto"/>
            <w:vAlign w:val="center"/>
          </w:tcPr>
          <w:p w14:paraId="6B90E37F" w14:textId="77777777" w:rsidR="0084009A" w:rsidRPr="00302B36" w:rsidRDefault="0084009A" w:rsidP="00EE619C">
            <w:pPr>
              <w:jc w:val="center"/>
              <w:rPr>
                <w:rFonts w:asciiTheme="minorHAnsi" w:hAnsiTheme="minorHAnsi" w:cstheme="minorHAnsi"/>
                <w:b/>
                <w:color w:val="auto"/>
                <w:sz w:val="20"/>
                <w:highlight w:val="yellow"/>
              </w:rPr>
            </w:pPr>
          </w:p>
        </w:tc>
        <w:tc>
          <w:tcPr>
            <w:tcW w:w="734" w:type="pct"/>
            <w:tcBorders>
              <w:top w:val="single" w:sz="4" w:space="0" w:color="auto"/>
              <w:left w:val="dotted" w:sz="4" w:space="0" w:color="auto"/>
              <w:bottom w:val="single" w:sz="4" w:space="0" w:color="auto"/>
              <w:right w:val="single" w:sz="4" w:space="0" w:color="auto"/>
            </w:tcBorders>
            <w:shd w:val="clear" w:color="auto" w:fill="auto"/>
            <w:vAlign w:val="center"/>
          </w:tcPr>
          <w:p w14:paraId="307471EE" w14:textId="77777777" w:rsidR="0084009A" w:rsidRPr="00302B36" w:rsidRDefault="0084009A" w:rsidP="00EE619C">
            <w:pPr>
              <w:rPr>
                <w:rFonts w:asciiTheme="minorHAnsi" w:hAnsiTheme="minorHAnsi" w:cstheme="minorHAnsi"/>
                <w:b/>
                <w:color w:val="auto"/>
                <w:sz w:val="20"/>
                <w:highlight w:val="yellow"/>
              </w:rPr>
            </w:pPr>
          </w:p>
        </w:tc>
      </w:tr>
      <w:tr w:rsidR="0084009A" w:rsidRPr="00302B36" w14:paraId="27EAA7F3" w14:textId="77777777" w:rsidTr="004734B9">
        <w:trPr>
          <w:trHeight w:val="397"/>
        </w:trPr>
        <w:tc>
          <w:tcPr>
            <w:tcW w:w="1604" w:type="pct"/>
            <w:vMerge/>
            <w:tcBorders>
              <w:left w:val="single" w:sz="4" w:space="0" w:color="auto"/>
              <w:right w:val="dotted" w:sz="4" w:space="0" w:color="auto"/>
            </w:tcBorders>
            <w:vAlign w:val="center"/>
          </w:tcPr>
          <w:p w14:paraId="7CFCB8C0" w14:textId="77777777" w:rsidR="0084009A" w:rsidRPr="004734B9" w:rsidRDefault="0084009A" w:rsidP="00EE619C">
            <w:pPr>
              <w:widowControl w:val="0"/>
              <w:spacing w:before="40"/>
              <w:jc w:val="both"/>
              <w:rPr>
                <w:rFonts w:asciiTheme="minorHAnsi" w:hAnsiTheme="minorHAnsi" w:cstheme="minorHAnsi"/>
                <w:b/>
                <w:bCs/>
                <w:color w:val="auto"/>
                <w:sz w:val="18"/>
                <w:szCs w:val="18"/>
                <w:highlight w:val="yellow"/>
              </w:rPr>
            </w:pPr>
          </w:p>
        </w:tc>
        <w:tc>
          <w:tcPr>
            <w:tcW w:w="1733" w:type="pct"/>
            <w:gridSpan w:val="4"/>
            <w:tcBorders>
              <w:left w:val="dotted" w:sz="4" w:space="0" w:color="auto"/>
              <w:right w:val="dotted" w:sz="4" w:space="0" w:color="auto"/>
            </w:tcBorders>
            <w:vAlign w:val="center"/>
          </w:tcPr>
          <w:p w14:paraId="06489C28" w14:textId="77777777" w:rsidR="0084009A" w:rsidRPr="004734B9" w:rsidRDefault="0084009A" w:rsidP="00EE619C">
            <w:pPr>
              <w:rPr>
                <w:rFonts w:asciiTheme="minorHAnsi" w:hAnsiTheme="minorHAnsi" w:cstheme="minorHAnsi"/>
                <w:b/>
                <w:color w:val="auto"/>
                <w:sz w:val="18"/>
                <w:szCs w:val="18"/>
              </w:rPr>
            </w:pPr>
            <w:r w:rsidRPr="004734B9">
              <w:rPr>
                <w:rFonts w:asciiTheme="minorHAnsi" w:hAnsiTheme="minorHAnsi" w:cstheme="minorHAnsi"/>
                <w:b/>
                <w:bCs/>
                <w:color w:val="auto"/>
                <w:sz w:val="18"/>
                <w:szCs w:val="18"/>
              </w:rPr>
              <w:t>Abilitato dalla data del:</w:t>
            </w:r>
          </w:p>
        </w:tc>
        <w:tc>
          <w:tcPr>
            <w:tcW w:w="1663" w:type="pct"/>
            <w:gridSpan w:val="4"/>
            <w:tcBorders>
              <w:top w:val="single" w:sz="4" w:space="0" w:color="auto"/>
              <w:left w:val="dotted" w:sz="4" w:space="0" w:color="auto"/>
              <w:bottom w:val="single" w:sz="4" w:space="0" w:color="auto"/>
              <w:right w:val="single" w:sz="4" w:space="0" w:color="auto"/>
            </w:tcBorders>
            <w:shd w:val="clear" w:color="auto" w:fill="auto"/>
            <w:vAlign w:val="center"/>
          </w:tcPr>
          <w:p w14:paraId="2A9B6E7E" w14:textId="77777777" w:rsidR="0084009A" w:rsidRPr="00302B36" w:rsidRDefault="0084009A" w:rsidP="00EE619C">
            <w:pPr>
              <w:rPr>
                <w:rFonts w:asciiTheme="minorHAnsi" w:hAnsiTheme="minorHAnsi" w:cstheme="minorHAnsi"/>
                <w:b/>
                <w:color w:val="auto"/>
                <w:sz w:val="20"/>
                <w:highlight w:val="yellow"/>
              </w:rPr>
            </w:pPr>
          </w:p>
        </w:tc>
      </w:tr>
    </w:tbl>
    <w:p w14:paraId="7A13E0C5" w14:textId="51403782" w:rsidR="0084009A" w:rsidRDefault="0084009A" w:rsidP="009D2B90">
      <w:pPr>
        <w:pStyle w:val="Paragrafoelenco1"/>
        <w:ind w:left="0"/>
        <w:jc w:val="both"/>
        <w:rPr>
          <w:rFonts w:asciiTheme="minorHAnsi" w:hAnsiTheme="minorHAnsi" w:cstheme="minorHAnsi"/>
          <w:color w:val="auto"/>
          <w:sz w:val="22"/>
          <w:szCs w:val="24"/>
        </w:rPr>
      </w:pPr>
    </w:p>
    <w:p w14:paraId="279E5CBB" w14:textId="77777777" w:rsidR="0084009A" w:rsidRPr="00302B36" w:rsidRDefault="0084009A" w:rsidP="009D2B90">
      <w:pPr>
        <w:pStyle w:val="Paragrafoelenco1"/>
        <w:ind w:left="0"/>
        <w:jc w:val="both"/>
        <w:rPr>
          <w:rFonts w:asciiTheme="minorHAnsi" w:hAnsiTheme="minorHAnsi" w:cstheme="minorHAnsi"/>
          <w:color w:val="auto"/>
          <w:sz w:val="22"/>
          <w:szCs w:val="24"/>
        </w:rPr>
      </w:pPr>
    </w:p>
    <w:p w14:paraId="33FE8CF0" w14:textId="4CF5D7CE" w:rsidR="00E34E32" w:rsidRPr="004734B9" w:rsidRDefault="00E34E32"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di eleggere il domicilio principale ai fini delle comunicazioni di cui all’art.76, comma 5, del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50/2016 e per il ricevimento delle comunicazioni inerenti la procedura, nell’apposita aerea riservata ad eccesso sicuro “Comunicazioni” messa a disposizioni all’interno della piattaforma telematica e-procurament e nell’indirizzo di posta elettronica certificata da utilizzare nel caso di indisponibilità oggettiva del sistema telematico;</w:t>
      </w:r>
    </w:p>
    <w:p w14:paraId="4771A4EF" w14:textId="77777777" w:rsidR="00E34E32" w:rsidRPr="004734B9" w:rsidRDefault="00E34E32" w:rsidP="00B32F33">
      <w:pPr>
        <w:pStyle w:val="Paragrafoelenco1"/>
        <w:ind w:left="426"/>
        <w:jc w:val="both"/>
        <w:rPr>
          <w:rFonts w:asciiTheme="minorHAnsi" w:hAnsiTheme="minorHAnsi" w:cstheme="minorHAnsi"/>
          <w:color w:val="auto"/>
          <w:sz w:val="18"/>
          <w:szCs w:val="18"/>
        </w:rPr>
      </w:pPr>
    </w:p>
    <w:p w14:paraId="6DD1452E" w14:textId="71D81EA0" w:rsidR="00E34E32" w:rsidRPr="004734B9" w:rsidRDefault="00E34E32"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non incorrere nelle cause di esclusione di cui all’art. 80, comma 1, lett. a), b), b-bis), comma 3, comma 4, comma 5, lett. b), c), c-bis), c-ter), c-quater), f-bis) ed f-ter) del Codice</w:t>
      </w:r>
      <w:r w:rsidR="000A10A0" w:rsidRPr="004734B9">
        <w:rPr>
          <w:rFonts w:asciiTheme="minorHAnsi" w:hAnsiTheme="minorHAnsi" w:cstheme="minorHAnsi"/>
          <w:color w:val="auto"/>
          <w:sz w:val="18"/>
          <w:szCs w:val="18"/>
        </w:rPr>
        <w:t>;</w:t>
      </w:r>
    </w:p>
    <w:p w14:paraId="5F0EA559" w14:textId="77777777" w:rsidR="00B97927" w:rsidRPr="004734B9" w:rsidRDefault="00B97927" w:rsidP="000E7E63">
      <w:pPr>
        <w:pStyle w:val="Paragrafoelenco1"/>
        <w:ind w:left="426"/>
        <w:jc w:val="both"/>
        <w:rPr>
          <w:rFonts w:asciiTheme="minorHAnsi" w:hAnsiTheme="minorHAnsi" w:cstheme="minorHAnsi"/>
          <w:color w:val="auto"/>
          <w:sz w:val="18"/>
          <w:szCs w:val="18"/>
        </w:rPr>
      </w:pPr>
    </w:p>
    <w:p w14:paraId="06FBC5C8" w14:textId="67D85F48" w:rsidR="00B97927" w:rsidRPr="004734B9" w:rsidRDefault="00B97927"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l’assenza delle cause di incompatibilità di cui all’art. 53 comma 16-ter, del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165/2001 nei confronti della Stazione Appaltante</w:t>
      </w:r>
      <w:r w:rsidR="000E7E63" w:rsidRPr="004734B9">
        <w:rPr>
          <w:rFonts w:asciiTheme="minorHAnsi" w:hAnsiTheme="minorHAnsi" w:cstheme="minorHAnsi"/>
          <w:color w:val="auto"/>
          <w:sz w:val="18"/>
          <w:szCs w:val="18"/>
        </w:rPr>
        <w:t>;</w:t>
      </w:r>
    </w:p>
    <w:p w14:paraId="254B0FDA" w14:textId="77777777" w:rsidR="00023903" w:rsidRPr="004734B9" w:rsidRDefault="00023903" w:rsidP="00023903">
      <w:pPr>
        <w:pStyle w:val="Paragrafoelenco"/>
        <w:rPr>
          <w:rFonts w:asciiTheme="minorHAnsi" w:hAnsiTheme="minorHAnsi" w:cstheme="minorHAnsi"/>
          <w:color w:val="auto"/>
          <w:sz w:val="18"/>
          <w:szCs w:val="18"/>
        </w:rPr>
      </w:pPr>
    </w:p>
    <w:p w14:paraId="0E03C719" w14:textId="10B921D0" w:rsidR="00023903" w:rsidRPr="004734B9" w:rsidRDefault="00023903"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con riferimento all'art. 47 comma 4 del D.L. 77/2021 convertito nella L. 108/2021, che per l'esecuzione del contratto del servizio o per la realizzazione di attività ad esso connesse o strumentali, il numero _________di lavoratori da destinare all'impiego della commessa in questione; qualora, lungo l'arco temporale di esecuzione del contratto, fosse necessario effettuare delle nuove assunzioni, l'operatore medesimo si impegna a rispettare l'obbligo di assumere almeno il 30% di dette nuove assunzioni da destinarsi all'occupazione di giovani con età inferiore a 36 anni e all'occupazione femminile;</w:t>
      </w:r>
    </w:p>
    <w:p w14:paraId="6E2BB6A2" w14:textId="77777777" w:rsidR="00023903" w:rsidRPr="004734B9" w:rsidRDefault="00023903" w:rsidP="00023903">
      <w:pPr>
        <w:pStyle w:val="Paragrafoelenco"/>
        <w:rPr>
          <w:rFonts w:asciiTheme="minorHAnsi" w:hAnsiTheme="minorHAnsi" w:cstheme="minorHAnsi"/>
          <w:color w:val="auto"/>
          <w:sz w:val="18"/>
          <w:szCs w:val="18"/>
        </w:rPr>
      </w:pPr>
    </w:p>
    <w:p w14:paraId="78ED2B13" w14:textId="7A9C7477" w:rsidR="00DD33BC" w:rsidRPr="004734B9" w:rsidRDefault="00DD33BC"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art. 47 comma 2 del decreto-legge 31 maggio 2021, n. 77, convertito nella legge 29 luglio 2021, n. 108</w:t>
      </w:r>
      <w:r w:rsidR="00023903" w:rsidRPr="004734B9">
        <w:rPr>
          <w:rFonts w:asciiTheme="minorHAnsi" w:hAnsiTheme="minorHAnsi" w:cstheme="minorHAnsi"/>
          <w:color w:val="auto"/>
          <w:sz w:val="18"/>
          <w:szCs w:val="18"/>
        </w:rPr>
        <w:t xml:space="preserve"> </w:t>
      </w:r>
    </w:p>
    <w:p w14:paraId="6A29938A" w14:textId="77777777" w:rsidR="00DD33BC" w:rsidRPr="004734B9" w:rsidRDefault="00DD33BC" w:rsidP="00DD33BC">
      <w:pPr>
        <w:pStyle w:val="Paragrafoelenco1"/>
        <w:ind w:left="426"/>
        <w:jc w:val="both"/>
        <w:rPr>
          <w:rFonts w:asciiTheme="minorHAnsi" w:hAnsiTheme="minorHAnsi" w:cstheme="minorHAnsi"/>
          <w:color w:val="auto"/>
          <w:sz w:val="18"/>
          <w:szCs w:val="18"/>
        </w:rPr>
      </w:pPr>
    </w:p>
    <w:p w14:paraId="7FDFDAC7" w14:textId="3F45CC7D" w:rsidR="00DD33BC" w:rsidRPr="004734B9" w:rsidRDefault="00DD33BC" w:rsidP="00DD33BC">
      <w:pPr>
        <w:ind w:left="530"/>
        <w:contextualSpacing/>
        <w:jc w:val="both"/>
        <w:rPr>
          <w:rFonts w:asciiTheme="minorHAnsi" w:hAnsiTheme="minorHAnsi" w:cstheme="minorHAnsi"/>
          <w:color w:val="auto"/>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color w:val="auto"/>
          <w:sz w:val="18"/>
          <w:szCs w:val="18"/>
        </w:rPr>
        <w:t xml:space="preserve"> di non occupare più di 50 dipendenti </w:t>
      </w:r>
    </w:p>
    <w:p w14:paraId="49D90924" w14:textId="77777777" w:rsidR="00DD33BC" w:rsidRPr="004734B9" w:rsidRDefault="00DD33BC" w:rsidP="00DD33BC">
      <w:pPr>
        <w:ind w:left="530"/>
        <w:contextualSpacing/>
        <w:jc w:val="both"/>
        <w:rPr>
          <w:rFonts w:asciiTheme="minorHAnsi" w:hAnsiTheme="minorHAnsi" w:cstheme="minorHAnsi"/>
          <w:color w:val="auto"/>
          <w:sz w:val="18"/>
          <w:szCs w:val="18"/>
        </w:rPr>
      </w:pPr>
    </w:p>
    <w:p w14:paraId="264085DE" w14:textId="77777777" w:rsidR="00DD33BC" w:rsidRPr="004734B9" w:rsidRDefault="00DD33BC" w:rsidP="00DD33BC">
      <w:pPr>
        <w:ind w:left="530"/>
        <w:contextualSpacing/>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oppure</w:t>
      </w:r>
    </w:p>
    <w:p w14:paraId="145C5CAF" w14:textId="77777777" w:rsidR="00DD33BC" w:rsidRPr="004734B9" w:rsidRDefault="00DD33BC" w:rsidP="00DD33BC">
      <w:pPr>
        <w:ind w:left="530"/>
        <w:contextualSpacing/>
        <w:jc w:val="both"/>
        <w:rPr>
          <w:rFonts w:asciiTheme="minorHAnsi" w:hAnsiTheme="minorHAnsi" w:cstheme="minorHAnsi"/>
          <w:color w:val="auto"/>
          <w:sz w:val="18"/>
          <w:szCs w:val="18"/>
        </w:rPr>
      </w:pPr>
    </w:p>
    <w:p w14:paraId="580DFD6F" w14:textId="080091D5" w:rsidR="00DD33BC" w:rsidRPr="004734B9" w:rsidRDefault="00DD33BC" w:rsidP="00DD33BC">
      <w:pPr>
        <w:pStyle w:val="Paragrafoelenco1"/>
        <w:ind w:left="851" w:hanging="425"/>
        <w:jc w:val="both"/>
        <w:rPr>
          <w:rFonts w:asciiTheme="minorHAnsi" w:hAnsiTheme="minorHAnsi" w:cstheme="minorHAnsi"/>
          <w:color w:val="auto"/>
          <w:sz w:val="18"/>
          <w:szCs w:val="18"/>
        </w:rPr>
      </w:pPr>
      <w:r w:rsidRPr="004734B9">
        <w:rPr>
          <w:rFonts w:asciiTheme="minorHAnsi" w:hAnsiTheme="minorHAnsi" w:cstheme="minorHAnsi"/>
          <w:sz w:val="18"/>
          <w:szCs w:val="18"/>
        </w:rPr>
        <w:t xml:space="preserve">  </w:t>
      </w: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color w:val="auto"/>
          <w:sz w:val="18"/>
          <w:szCs w:val="18"/>
        </w:rPr>
        <w:t xml:space="preserve"> di occupare più di 50 dipendenti; in tal caso il concorrente dovrà, a pena di esclusione, allegare la copia dell’ultimo rapporto di cui all’art. 47 con attestazione della sua conformità a quello trasmesso alle rappresentanze sindacali aziendali e alla consigliera e al consigliere regionale di pari opportunità ai sensi del secondo comma dell'articolo 46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198/2006</w:t>
      </w:r>
    </w:p>
    <w:p w14:paraId="10F08C77" w14:textId="77777777" w:rsidR="00DD33BC" w:rsidRPr="00AA658A" w:rsidRDefault="00DD33BC" w:rsidP="00DD33BC">
      <w:pPr>
        <w:pStyle w:val="Paragrafoelenco1"/>
        <w:ind w:left="426"/>
        <w:jc w:val="both"/>
        <w:rPr>
          <w:rFonts w:asciiTheme="minorHAnsi" w:hAnsiTheme="minorHAnsi" w:cstheme="minorHAnsi"/>
          <w:color w:val="auto"/>
          <w:sz w:val="20"/>
        </w:rPr>
      </w:pPr>
    </w:p>
    <w:p w14:paraId="7631C3C2" w14:textId="650DA36B" w:rsidR="00023903" w:rsidRPr="004734B9" w:rsidRDefault="00023903"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impegnarsi, qualora l'operatore economico occupi meno di 50 dipendenti e un numero pari o superiore a 15 dipendenti, in ottemperanza a quanto disposto dall'art. 47 comma 3 del decreto-legge 31 maggio 2021, n. 77, convertito nella legge 29 luglio 2021, n. 108, a consegnare alla stazione appaltante, entro 6 mesi dalla conclusione del contratto, una relazione di genere sulla situazione del personale maschile e femminile di ognuna delle professioni in relazione allo stato di assunzioni, della formazione, della promozione professionale, dei livelli, dei passaggi di categoria o di qualifica, di altri fenomeni di mobilità, dell'intervento della Cassa integrazione e guadagni, dei licenziamenti, dei prepensionamenti e pensionamenti, della retribuzione effettivamente corrisposta;</w:t>
      </w:r>
    </w:p>
    <w:p w14:paraId="52793330" w14:textId="77777777" w:rsidR="00023903" w:rsidRPr="004734B9" w:rsidRDefault="00023903" w:rsidP="00023903">
      <w:pPr>
        <w:pStyle w:val="Paragrafoelenco"/>
        <w:rPr>
          <w:rFonts w:asciiTheme="minorHAnsi" w:hAnsiTheme="minorHAnsi" w:cstheme="minorHAnsi"/>
          <w:color w:val="auto"/>
          <w:sz w:val="18"/>
          <w:szCs w:val="18"/>
        </w:rPr>
      </w:pPr>
    </w:p>
    <w:p w14:paraId="3F557EC3" w14:textId="35D40851" w:rsidR="00023903" w:rsidRPr="004734B9" w:rsidRDefault="00023903"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impegnarsi, qualora l'operatore economico occupi un numero pari o superiore a 15 dipendenti, in ottemperanza a quanto disposto dall'art. 47 comma 3 bis del decreto-legge 31 maggio 2021, n. 77, convertito nella legge 29 luglio 2021, n. 108, a consegnare alla stazione appaltante, entro 6 mesi dalla conclusione del contratto, la certificazione di cui all'art.17 della L. 12 marzo 1999 n. 68 e una relazione relativa all'assolvimento degli obblighi di cui alla medesima legge e alle eventuali sanzioni e provvedimenti disposti a proprio carico nel triennio antecedente la data di scadenza di presentazione delle offerte. La relazione deve essere trasmessa anche alle rappresentanze sindacali aziendali. Costituisce causa di esclusione dell'operatore economico dalla procedura di gara, il mancato rispetto, al momento della presentazione dell'offerta, degli obblighi in materia di lavoro delle persone con disabilità di cui alla L.68/1999;</w:t>
      </w:r>
    </w:p>
    <w:p w14:paraId="3BD01907" w14:textId="77777777" w:rsidR="00023903" w:rsidRPr="004734B9" w:rsidRDefault="00023903" w:rsidP="00023903">
      <w:pPr>
        <w:pStyle w:val="Paragrafoelenco"/>
        <w:rPr>
          <w:rFonts w:asciiTheme="minorHAnsi" w:hAnsiTheme="minorHAnsi" w:cstheme="minorHAnsi"/>
          <w:color w:val="auto"/>
          <w:sz w:val="18"/>
          <w:szCs w:val="18"/>
        </w:rPr>
      </w:pPr>
    </w:p>
    <w:p w14:paraId="12E255A5" w14:textId="395CE8BA" w:rsidR="00023903" w:rsidRPr="004734B9" w:rsidRDefault="00023903"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accettare, ai sensi dell’art. 100, comma 2 del Codice, i requisiti particolari per l’esecuzione del contratto, nell’ipotesi in cui risulti aggiudicatario;</w:t>
      </w:r>
    </w:p>
    <w:p w14:paraId="151C1F0F" w14:textId="77777777" w:rsidR="00A07F11" w:rsidRPr="004734B9" w:rsidRDefault="00A07F11" w:rsidP="00A07F11">
      <w:pPr>
        <w:pStyle w:val="Paragrafoelenco"/>
        <w:rPr>
          <w:rFonts w:asciiTheme="minorHAnsi" w:hAnsiTheme="minorHAnsi" w:cstheme="minorHAnsi"/>
          <w:color w:val="auto"/>
          <w:sz w:val="18"/>
          <w:szCs w:val="18"/>
        </w:rPr>
      </w:pPr>
    </w:p>
    <w:p w14:paraId="4E10B1CE" w14:textId="4FAFD4ED" w:rsidR="00A07F11" w:rsidRPr="004734B9" w:rsidRDefault="00A07F11"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accettare, senza condizione o riserva alcuna, tutte le norme e disposizioni contenute nella documentazione di gara;</w:t>
      </w:r>
    </w:p>
    <w:p w14:paraId="50B5A785" w14:textId="77777777" w:rsidR="00023903" w:rsidRPr="004734B9" w:rsidRDefault="00023903" w:rsidP="00023903">
      <w:pPr>
        <w:pStyle w:val="Paragrafoelenco"/>
        <w:rPr>
          <w:rFonts w:asciiTheme="minorHAnsi" w:hAnsiTheme="minorHAnsi" w:cstheme="minorHAnsi"/>
          <w:color w:val="auto"/>
          <w:sz w:val="18"/>
          <w:szCs w:val="18"/>
        </w:rPr>
      </w:pPr>
    </w:p>
    <w:p w14:paraId="5D30F25A" w14:textId="1CE839E2" w:rsidR="00023903" w:rsidRPr="004734B9" w:rsidRDefault="00023903"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accettare il Protocollo di legalità approvato dalla Regione Veneto nel 2019 (Allegato alla documentazione di gara);</w:t>
      </w:r>
    </w:p>
    <w:p w14:paraId="2B00571C" w14:textId="77777777" w:rsidR="00871FEC" w:rsidRPr="004734B9" w:rsidRDefault="00871FEC" w:rsidP="00871FEC">
      <w:pPr>
        <w:pStyle w:val="Paragrafoelenco"/>
        <w:rPr>
          <w:rFonts w:asciiTheme="minorHAnsi" w:hAnsiTheme="minorHAnsi" w:cstheme="minorHAnsi"/>
          <w:color w:val="auto"/>
          <w:sz w:val="18"/>
          <w:szCs w:val="18"/>
        </w:rPr>
      </w:pPr>
    </w:p>
    <w:p w14:paraId="2A6E3FEF" w14:textId="471A9F4B" w:rsidR="00871FEC" w:rsidRPr="004734B9" w:rsidRDefault="00871FEC"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dichiarare di essere edotto degli obblighi derivanti dal Codice di comportamento adottato dalla stazione appaltante (Allegato 15 alla documentazione di gara) e si impegna, in caso di aggiudicazione, ad osservare e a far osservare ai propri dipendenti e collaboratori, per quanto applicabile, il suddetto codice, pena la risoluzione del contratto;</w:t>
      </w:r>
    </w:p>
    <w:p w14:paraId="38223444" w14:textId="77777777" w:rsidR="00871FEC" w:rsidRPr="004734B9" w:rsidRDefault="00871FEC" w:rsidP="00871FEC">
      <w:pPr>
        <w:pStyle w:val="Paragrafoelenco"/>
        <w:rPr>
          <w:rFonts w:asciiTheme="minorHAnsi" w:hAnsiTheme="minorHAnsi" w:cstheme="minorHAnsi"/>
          <w:color w:val="auto"/>
          <w:sz w:val="18"/>
          <w:szCs w:val="18"/>
        </w:rPr>
      </w:pPr>
    </w:p>
    <w:p w14:paraId="6A310F4A" w14:textId="133BF883" w:rsidR="00871FEC" w:rsidRPr="004734B9" w:rsidRDefault="00871FEC"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lastRenderedPageBreak/>
        <w:t>(Per gli operatori economici non residenti e privi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14:paraId="7F1BD2E2" w14:textId="77777777" w:rsidR="00B140E8" w:rsidRPr="004734B9" w:rsidRDefault="00B140E8" w:rsidP="00B140E8">
      <w:pPr>
        <w:pStyle w:val="Paragrafoelenco"/>
        <w:rPr>
          <w:rFonts w:asciiTheme="minorHAnsi" w:hAnsiTheme="minorHAnsi" w:cstheme="minorHAnsi"/>
          <w:color w:val="auto"/>
          <w:sz w:val="18"/>
          <w:szCs w:val="18"/>
        </w:rPr>
      </w:pPr>
    </w:p>
    <w:p w14:paraId="5734023B" w14:textId="0E2A8319" w:rsidR="00B140E8" w:rsidRPr="004734B9" w:rsidRDefault="00B140E8"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accesso agli atti:</w:t>
      </w:r>
    </w:p>
    <w:p w14:paraId="0FF42044" w14:textId="77777777" w:rsidR="0084009A" w:rsidRPr="004734B9" w:rsidRDefault="0084009A" w:rsidP="0084009A">
      <w:pPr>
        <w:rPr>
          <w:sz w:val="18"/>
          <w:szCs w:val="18"/>
        </w:rPr>
      </w:pPr>
    </w:p>
    <w:p w14:paraId="01466FD9" w14:textId="77370208" w:rsidR="00B140E8" w:rsidRPr="004734B9" w:rsidRDefault="00AE0C91" w:rsidP="00AA658A">
      <w:pPr>
        <w:pStyle w:val="Paragrafoelenco"/>
        <w:ind w:left="851" w:hanging="321"/>
        <w:jc w:val="both"/>
        <w:rPr>
          <w:rFonts w:asciiTheme="minorHAnsi" w:hAnsiTheme="minorHAnsi" w:cstheme="minorHAnsi"/>
          <w:color w:val="auto"/>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00B140E8" w:rsidRPr="004734B9">
        <w:rPr>
          <w:rFonts w:asciiTheme="minorHAnsi" w:hAnsiTheme="minorHAnsi" w:cstheme="minorHAnsi"/>
          <w:color w:val="auto"/>
          <w:sz w:val="18"/>
          <w:szCs w:val="18"/>
        </w:rPr>
        <w:t xml:space="preserve"> di autorizzare qualora un partecipante al lotto eserciti la facoltà di “accesso agli atti”, la stazione appaltante a rilasciare copia di tutta la documentazione presentata per la partecipazione al lotto</w:t>
      </w:r>
    </w:p>
    <w:p w14:paraId="063D8637" w14:textId="77777777" w:rsidR="00B140E8" w:rsidRPr="004734B9" w:rsidRDefault="00B140E8" w:rsidP="00AA658A">
      <w:pPr>
        <w:pStyle w:val="Paragrafoelenco"/>
        <w:ind w:left="851" w:hanging="321"/>
        <w:jc w:val="both"/>
        <w:rPr>
          <w:rFonts w:asciiTheme="minorHAnsi" w:hAnsiTheme="minorHAnsi" w:cstheme="minorHAnsi"/>
          <w:color w:val="auto"/>
          <w:sz w:val="18"/>
          <w:szCs w:val="18"/>
        </w:rPr>
      </w:pPr>
    </w:p>
    <w:p w14:paraId="0152B02C" w14:textId="77777777" w:rsidR="00B140E8" w:rsidRPr="004734B9" w:rsidRDefault="00B140E8" w:rsidP="00AA658A">
      <w:pPr>
        <w:pStyle w:val="Paragrafoelenco"/>
        <w:ind w:left="851" w:hanging="321"/>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oppure</w:t>
      </w:r>
    </w:p>
    <w:p w14:paraId="5C3D2BD5" w14:textId="77777777" w:rsidR="00B140E8" w:rsidRPr="004734B9" w:rsidRDefault="00B140E8" w:rsidP="00AA658A">
      <w:pPr>
        <w:pStyle w:val="Paragrafoelenco"/>
        <w:ind w:left="851" w:hanging="321"/>
        <w:jc w:val="both"/>
        <w:rPr>
          <w:rFonts w:asciiTheme="minorHAnsi" w:hAnsiTheme="minorHAnsi" w:cstheme="minorHAnsi"/>
          <w:color w:val="auto"/>
          <w:sz w:val="18"/>
          <w:szCs w:val="18"/>
        </w:rPr>
      </w:pPr>
    </w:p>
    <w:p w14:paraId="31C76C84" w14:textId="61066AC8" w:rsidR="00B140E8" w:rsidRPr="004734B9" w:rsidRDefault="00AE0C91" w:rsidP="00AA658A">
      <w:pPr>
        <w:pStyle w:val="Paragrafoelenco"/>
        <w:ind w:left="851" w:hanging="321"/>
        <w:jc w:val="both"/>
        <w:rPr>
          <w:rFonts w:asciiTheme="minorHAnsi" w:hAnsiTheme="minorHAnsi" w:cstheme="minorHAnsi"/>
          <w:color w:val="auto"/>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00B140E8" w:rsidRPr="004734B9">
        <w:rPr>
          <w:rFonts w:asciiTheme="minorHAnsi" w:hAnsiTheme="minorHAnsi" w:cstheme="minorHAnsi"/>
          <w:color w:val="auto"/>
          <w:sz w:val="18"/>
          <w:szCs w:val="18"/>
        </w:rPr>
        <w:t xml:space="preserve"> di non autorizzare, qualora un partecipante al lotto eserciti la facoltà di “accesso agli atti”, la stazione appaltante a rilasciare copia dell’offerta tecnica e delle spiegazioni che saranno eventualmente richieste in sede di verifica delle offerte anomale</w:t>
      </w:r>
      <w:r w:rsidRPr="004734B9">
        <w:rPr>
          <w:rFonts w:asciiTheme="minorHAnsi" w:hAnsiTheme="minorHAnsi" w:cstheme="minorHAnsi"/>
          <w:color w:val="auto"/>
          <w:sz w:val="18"/>
          <w:szCs w:val="18"/>
        </w:rPr>
        <w:t xml:space="preserve"> in quanto coperte da segreto tecnico/commerciale. A tal fine allega una dichiarazione denominata “Segreti tecnici e commerciali” all’interno della Busta “OFFERTA TECNICA” che dovrà essere adeguatamente motivata e comprovata ai sensi dell’art. 53, comma 5, lett. a), del Codice</w:t>
      </w:r>
      <w:r w:rsidR="00B140E8" w:rsidRPr="004734B9">
        <w:rPr>
          <w:rFonts w:asciiTheme="minorHAnsi" w:hAnsiTheme="minorHAnsi" w:cstheme="minorHAnsi"/>
          <w:color w:val="auto"/>
          <w:sz w:val="18"/>
          <w:szCs w:val="18"/>
        </w:rPr>
        <w:t>;</w:t>
      </w:r>
    </w:p>
    <w:p w14:paraId="1FADD538" w14:textId="77777777" w:rsidR="00592B81" w:rsidRPr="004734B9" w:rsidRDefault="00592B81" w:rsidP="00592B81">
      <w:pPr>
        <w:jc w:val="both"/>
        <w:rPr>
          <w:rFonts w:asciiTheme="minorHAnsi" w:hAnsiTheme="minorHAnsi" w:cstheme="minorHAnsi"/>
          <w:color w:val="auto"/>
          <w:sz w:val="18"/>
          <w:szCs w:val="18"/>
        </w:rPr>
      </w:pPr>
    </w:p>
    <w:p w14:paraId="4A9AC12B" w14:textId="05C3E8CD" w:rsidR="00B140E8" w:rsidRPr="004734B9" w:rsidRDefault="00AE0C91" w:rsidP="00AE0C91">
      <w:pPr>
        <w:pStyle w:val="Paragrafoelenco1"/>
        <w:ind w:left="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L</w:t>
      </w:r>
      <w:r w:rsidR="00B140E8" w:rsidRPr="004734B9">
        <w:rPr>
          <w:rFonts w:asciiTheme="minorHAnsi" w:hAnsiTheme="minorHAnsi" w:cstheme="minorHAnsi"/>
          <w:color w:val="auto"/>
          <w:sz w:val="18"/>
          <w:szCs w:val="18"/>
        </w:rPr>
        <w:t>’Amministrazione si riserva di valutare la compatibilità dell’istanza di riservatezza con il diritto di accesso dei soggetti interessati, facendo presente fin d’ora che in caso di accesso cd difensivo, lo stesso verrà ritenuto prevalente rispetto alle contrapposte esigenze di riservatezza o di segretezza tecnico/commerciale. Si precisa che in caso di richiesta di accesso agli atti della presente procedura di affidamento, le previsioni di cui al presente paragrafo costituiscono comunicazione ai sensi dell'art.3 del DPR 184/2006;</w:t>
      </w:r>
    </w:p>
    <w:p w14:paraId="2B70B2AB" w14:textId="77777777" w:rsidR="00F6487F" w:rsidRPr="004734B9" w:rsidRDefault="00F6487F" w:rsidP="00F6487F">
      <w:pPr>
        <w:pStyle w:val="Paragrafoelenco1"/>
        <w:ind w:left="426"/>
        <w:jc w:val="both"/>
        <w:rPr>
          <w:rFonts w:asciiTheme="minorHAnsi" w:hAnsiTheme="minorHAnsi" w:cstheme="minorHAnsi"/>
          <w:color w:val="auto"/>
          <w:sz w:val="18"/>
          <w:szCs w:val="18"/>
        </w:rPr>
      </w:pPr>
    </w:p>
    <w:p w14:paraId="1DA860D1" w14:textId="22CD70C9"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di attestare di essere informato che i dati raccolti saranno trattati, anche con strumenti informatici, ai sensi del </w:t>
      </w:r>
      <w:r w:rsidR="00610288">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30 giugno 2003 n. 196, del </w:t>
      </w:r>
      <w:r w:rsidR="00610288">
        <w:rPr>
          <w:rFonts w:asciiTheme="minorHAnsi" w:hAnsiTheme="minorHAnsi" w:cstheme="minorHAnsi"/>
          <w:color w:val="auto"/>
          <w:sz w:val="18"/>
          <w:szCs w:val="18"/>
        </w:rPr>
        <w:t>D.lgs</w:t>
      </w:r>
      <w:r w:rsidR="00B52C05">
        <w:rPr>
          <w:rFonts w:asciiTheme="minorHAnsi" w:hAnsiTheme="minorHAnsi" w:cstheme="minorHAnsi"/>
          <w:color w:val="auto"/>
          <w:sz w:val="18"/>
          <w:szCs w:val="18"/>
        </w:rPr>
        <w:t>.</w:t>
      </w:r>
      <w:r w:rsidRPr="004734B9">
        <w:rPr>
          <w:rFonts w:asciiTheme="minorHAnsi" w:hAnsiTheme="minorHAnsi" w:cstheme="minorHAnsi"/>
          <w:color w:val="auto"/>
          <w:sz w:val="18"/>
          <w:szCs w:val="18"/>
        </w:rPr>
        <w:t xml:space="preserve"> 10 agosto 2018, n. 101 e del Regolamento (CE) 27 aprile 2016, n. 2016/679/UE, esclusivamente nell’ambito della gara regolata del presente disciplinare di gara; L’attestazione di cui sopra consiste nell’espresso consenso dell’operatore economico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propri dati ai fini dell’accesso agli atti, dovrà produrre, al momento della presentazione dell’offerta, una copia della documentazione già oscurata dei dati di cui non consente il trattamento;</w:t>
      </w:r>
    </w:p>
    <w:p w14:paraId="7B350D4D" w14:textId="77777777" w:rsidR="009E2313" w:rsidRPr="004734B9" w:rsidRDefault="009E2313" w:rsidP="009E2313">
      <w:pPr>
        <w:pStyle w:val="Paragrafoelenco1"/>
        <w:ind w:left="426"/>
        <w:jc w:val="both"/>
        <w:rPr>
          <w:rFonts w:asciiTheme="minorHAnsi" w:hAnsiTheme="minorHAnsi" w:cstheme="minorHAnsi"/>
          <w:color w:val="auto"/>
          <w:sz w:val="18"/>
          <w:szCs w:val="18"/>
        </w:rPr>
      </w:pPr>
    </w:p>
    <w:p w14:paraId="3D21B89D" w14:textId="3D4C347D"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w:t>
      </w:r>
      <w:r w:rsidRPr="004734B9">
        <w:rPr>
          <w:rFonts w:asciiTheme="minorHAnsi" w:hAnsiTheme="minorHAnsi" w:cstheme="minorHAnsi"/>
          <w:i/>
          <w:color w:val="auto"/>
          <w:sz w:val="18"/>
          <w:szCs w:val="18"/>
        </w:rPr>
        <w:t>Per gli operatori economici non ancora ammessi al concordato preventivo con continuità aziendale di cui all’art. 186 bis del R.D. 16 marzo 1942, n. 267</w:t>
      </w:r>
      <w:r w:rsidRPr="004734B9">
        <w:rPr>
          <w:rFonts w:asciiTheme="minorHAnsi" w:hAnsiTheme="minorHAnsi" w:cstheme="minorHAnsi"/>
          <w:color w:val="auto"/>
          <w:sz w:val="18"/>
          <w:szCs w:val="18"/>
        </w:rPr>
        <w:t>) di indica</w:t>
      </w:r>
      <w:r w:rsidR="009E2313" w:rsidRPr="004734B9">
        <w:rPr>
          <w:rFonts w:asciiTheme="minorHAnsi" w:hAnsiTheme="minorHAnsi" w:cstheme="minorHAnsi"/>
          <w:color w:val="auto"/>
          <w:sz w:val="18"/>
          <w:szCs w:val="18"/>
        </w:rPr>
        <w:t>re</w:t>
      </w:r>
      <w:r w:rsidRPr="004734B9">
        <w:rPr>
          <w:rFonts w:asciiTheme="minorHAnsi" w:hAnsiTheme="minorHAnsi" w:cstheme="minorHAnsi"/>
          <w:color w:val="auto"/>
          <w:sz w:val="18"/>
          <w:szCs w:val="18"/>
        </w:rPr>
        <w:t>, ad integrazione di quanto indicato nella parte III, sez. C, lett. d) del DGUE, la data di deposito della domanda di concordato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5F2A60F7" w14:textId="77777777" w:rsidR="003B1E9E" w:rsidRPr="004734B9" w:rsidRDefault="003B1E9E" w:rsidP="003B1E9E">
      <w:pPr>
        <w:pStyle w:val="Paragrafoelenco1"/>
        <w:ind w:left="426"/>
        <w:jc w:val="both"/>
        <w:rPr>
          <w:rFonts w:asciiTheme="minorHAnsi" w:hAnsiTheme="minorHAnsi" w:cstheme="minorHAnsi"/>
          <w:color w:val="auto"/>
          <w:sz w:val="18"/>
          <w:szCs w:val="18"/>
        </w:rPr>
      </w:pPr>
    </w:p>
    <w:p w14:paraId="08F6E68F" w14:textId="12FB0E75"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w:t>
      </w:r>
      <w:r w:rsidRPr="004734B9">
        <w:rPr>
          <w:rFonts w:asciiTheme="minorHAnsi" w:hAnsiTheme="minorHAnsi" w:cstheme="minorHAnsi"/>
          <w:i/>
          <w:color w:val="auto"/>
          <w:sz w:val="18"/>
          <w:szCs w:val="18"/>
        </w:rPr>
        <w:t>Per gli operatori economici ammessi al concordato preventivo con continuità aziendale di cui all’art. 186 bis del R.D. 16 marzo 1942, n. 267</w:t>
      </w:r>
      <w:r w:rsidRPr="004734B9">
        <w:rPr>
          <w:rFonts w:asciiTheme="minorHAnsi" w:hAnsiTheme="minorHAnsi" w:cstheme="minorHAnsi"/>
          <w:color w:val="auto"/>
          <w:sz w:val="18"/>
          <w:szCs w:val="18"/>
        </w:rPr>
        <w:t>) di indicare, ad integrazione di quanto indicato nella parte III, sez. C, lett. d) del DGUE, gli estremi del provvedimento di ammissione al concordato e del provvedimento di autorizzazione a partecipare alle gare rilasciati dal Tribunale di ______</w:t>
      </w:r>
      <w:r w:rsidR="00E30714" w:rsidRPr="004734B9">
        <w:rPr>
          <w:rFonts w:asciiTheme="minorHAnsi" w:hAnsiTheme="minorHAnsi" w:cstheme="minorHAnsi"/>
          <w:color w:val="auto"/>
          <w:sz w:val="18"/>
          <w:szCs w:val="18"/>
        </w:rPr>
        <w:t>_____</w:t>
      </w:r>
      <w:r w:rsidRPr="004734B9">
        <w:rPr>
          <w:rFonts w:asciiTheme="minorHAnsi" w:hAnsiTheme="minorHAnsi" w:cstheme="minorHAnsi"/>
          <w:color w:val="auto"/>
          <w:sz w:val="18"/>
          <w:szCs w:val="18"/>
        </w:rPr>
        <w:t>______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059D8B6B" w14:textId="77777777" w:rsidR="003B1E9E" w:rsidRPr="004734B9" w:rsidRDefault="003B1E9E" w:rsidP="003B1E9E">
      <w:pPr>
        <w:pStyle w:val="Paragrafoelenco"/>
        <w:rPr>
          <w:rFonts w:asciiTheme="minorHAnsi" w:hAnsiTheme="minorHAnsi" w:cstheme="minorHAnsi"/>
          <w:color w:val="auto"/>
          <w:sz w:val="18"/>
          <w:szCs w:val="18"/>
        </w:rPr>
      </w:pPr>
    </w:p>
    <w:p w14:paraId="763975ED" w14:textId="3071DC71"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di accettare la eventuale consegna del servizio in via d'urgenza, ai sensi dell'art. 32 comma 8 del </w:t>
      </w:r>
      <w:r w:rsidR="00610288">
        <w:rPr>
          <w:rFonts w:asciiTheme="minorHAnsi" w:hAnsiTheme="minorHAnsi" w:cstheme="minorHAnsi"/>
          <w:color w:val="auto"/>
          <w:sz w:val="18"/>
          <w:szCs w:val="18"/>
        </w:rPr>
        <w:t>D.lgs</w:t>
      </w:r>
      <w:r w:rsidR="00B52C05">
        <w:rPr>
          <w:rFonts w:asciiTheme="minorHAnsi" w:hAnsiTheme="minorHAnsi" w:cstheme="minorHAnsi"/>
          <w:color w:val="auto"/>
          <w:sz w:val="18"/>
          <w:szCs w:val="18"/>
        </w:rPr>
        <w:t>.</w:t>
      </w:r>
      <w:r w:rsidRPr="004734B9">
        <w:rPr>
          <w:rFonts w:asciiTheme="minorHAnsi" w:hAnsiTheme="minorHAnsi" w:cstheme="minorHAnsi"/>
          <w:color w:val="auto"/>
          <w:sz w:val="18"/>
          <w:szCs w:val="18"/>
        </w:rPr>
        <w:t xml:space="preserve"> 50/2016 ss. mm. ii.;</w:t>
      </w:r>
    </w:p>
    <w:p w14:paraId="780523D1" w14:textId="77777777" w:rsidR="003B1E9E" w:rsidRPr="004734B9" w:rsidRDefault="003B1E9E" w:rsidP="003B1E9E">
      <w:pPr>
        <w:pStyle w:val="Paragrafoelenco"/>
        <w:rPr>
          <w:rFonts w:asciiTheme="minorHAnsi" w:hAnsiTheme="minorHAnsi" w:cstheme="minorHAnsi"/>
          <w:color w:val="auto"/>
          <w:sz w:val="18"/>
          <w:szCs w:val="18"/>
        </w:rPr>
      </w:pPr>
    </w:p>
    <w:p w14:paraId="37ABF0C9" w14:textId="34AD5929"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esonerare l’Amministrazione ed ARIA LOMBARDIA da ogni responsabilità relativa a qualsivoglia malfunzionamento o difetto relativo ai servizi di connettività necessari a raggiungere, attraverso la rete pubblica di telecomunicazioni, il Sistema medesimo;</w:t>
      </w:r>
    </w:p>
    <w:p w14:paraId="7EF69DF2" w14:textId="77777777" w:rsidR="003B1E9E" w:rsidRPr="00AA658A" w:rsidRDefault="003B1E9E" w:rsidP="003B1E9E">
      <w:pPr>
        <w:pStyle w:val="Paragrafoelenco"/>
        <w:rPr>
          <w:rFonts w:asciiTheme="minorHAnsi" w:hAnsiTheme="minorHAnsi" w:cstheme="minorHAnsi"/>
          <w:color w:val="auto"/>
          <w:sz w:val="20"/>
        </w:rPr>
      </w:pPr>
    </w:p>
    <w:p w14:paraId="0F8A3FF4" w14:textId="029B8BD6" w:rsidR="00E46DAE" w:rsidRPr="004734B9" w:rsidRDefault="00E46DAE"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manlevare e tenere indenne l’Amministrazione ed ARIA LOMBARDIA,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 improprio del Sistema o dalla vio</w:t>
      </w:r>
      <w:r w:rsidR="003B1E9E" w:rsidRPr="004734B9">
        <w:rPr>
          <w:rFonts w:asciiTheme="minorHAnsi" w:hAnsiTheme="minorHAnsi" w:cstheme="minorHAnsi"/>
          <w:color w:val="auto"/>
          <w:sz w:val="18"/>
          <w:szCs w:val="18"/>
        </w:rPr>
        <w:t>lazione della normativa vigente;</w:t>
      </w:r>
    </w:p>
    <w:p w14:paraId="2A4DCF7A" w14:textId="77777777" w:rsidR="002429DF" w:rsidRDefault="002429DF" w:rsidP="00BA6239">
      <w:pPr>
        <w:pStyle w:val="Paragrafoelenco1"/>
        <w:ind w:left="426"/>
        <w:jc w:val="both"/>
        <w:rPr>
          <w:rFonts w:asciiTheme="minorHAnsi" w:hAnsiTheme="minorHAnsi" w:cstheme="minorHAnsi"/>
          <w:color w:val="auto"/>
          <w:sz w:val="18"/>
          <w:szCs w:val="18"/>
        </w:rPr>
      </w:pPr>
    </w:p>
    <w:p w14:paraId="047FB61F" w14:textId="77777777" w:rsidR="00F4165C" w:rsidRDefault="00F4165C" w:rsidP="00BA6239">
      <w:pPr>
        <w:pStyle w:val="Paragrafoelenco1"/>
        <w:ind w:left="426"/>
        <w:jc w:val="both"/>
        <w:rPr>
          <w:rFonts w:asciiTheme="minorHAnsi" w:hAnsiTheme="minorHAnsi" w:cstheme="minorHAnsi"/>
          <w:color w:val="auto"/>
          <w:sz w:val="18"/>
          <w:szCs w:val="18"/>
        </w:rPr>
      </w:pPr>
    </w:p>
    <w:p w14:paraId="327A6CB3" w14:textId="77777777" w:rsidR="00F4165C" w:rsidRPr="004734B9" w:rsidRDefault="00F4165C" w:rsidP="00BA6239">
      <w:pPr>
        <w:pStyle w:val="Paragrafoelenco1"/>
        <w:ind w:left="426"/>
        <w:jc w:val="both"/>
        <w:rPr>
          <w:rFonts w:asciiTheme="minorHAnsi" w:hAnsiTheme="minorHAnsi" w:cstheme="minorHAnsi"/>
          <w:color w:val="auto"/>
          <w:sz w:val="18"/>
          <w:szCs w:val="18"/>
        </w:rPr>
      </w:pPr>
    </w:p>
    <w:p w14:paraId="7C96413C" w14:textId="77777777" w:rsidR="00C173A0" w:rsidRPr="004734B9" w:rsidRDefault="00C173A0" w:rsidP="001E79B5">
      <w:pPr>
        <w:pStyle w:val="Paragrafoelenco1"/>
        <w:numPr>
          <w:ilvl w:val="0"/>
          <w:numId w:val="2"/>
        </w:numPr>
        <w:ind w:left="426" w:hanging="426"/>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che l’offerta economica presentata è remunerativa giacché per la sua formulazione ha preso atto e tenuto conto:</w:t>
      </w:r>
    </w:p>
    <w:p w14:paraId="2B519A07" w14:textId="77777777" w:rsidR="00C173A0" w:rsidRPr="004734B9" w:rsidRDefault="00C173A0" w:rsidP="008F5A14">
      <w:pPr>
        <w:pStyle w:val="Paragrafoelenco1"/>
        <w:numPr>
          <w:ilvl w:val="0"/>
          <w:numId w:val="6"/>
        </w:numPr>
        <w:spacing w:before="60" w:after="6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delle condizioni contrattuali e degli oneri compresi quelli eventuali relativi in materia di sicurezza, di assicurazione, di condizioni di lavoro e di previdenza e assistenza in vigore nel luogo dove devono essere svolti i servizi;</w:t>
      </w:r>
    </w:p>
    <w:p w14:paraId="748EC280" w14:textId="77777777" w:rsidR="00C173A0" w:rsidRPr="004734B9" w:rsidRDefault="00C173A0" w:rsidP="008F5A14">
      <w:pPr>
        <w:pStyle w:val="Paragrafoelenco1"/>
        <w:numPr>
          <w:ilvl w:val="0"/>
          <w:numId w:val="6"/>
        </w:numPr>
        <w:spacing w:before="60" w:after="60"/>
        <w:jc w:val="both"/>
        <w:rPr>
          <w:rFonts w:asciiTheme="minorHAnsi" w:hAnsiTheme="minorHAnsi" w:cstheme="minorHAnsi"/>
          <w:b/>
          <w:color w:val="auto"/>
          <w:sz w:val="18"/>
          <w:szCs w:val="18"/>
        </w:rPr>
      </w:pPr>
      <w:r w:rsidRPr="004734B9">
        <w:rPr>
          <w:rFonts w:asciiTheme="minorHAnsi" w:hAnsiTheme="minorHAnsi" w:cstheme="minorHAnsi"/>
          <w:color w:val="auto"/>
          <w:sz w:val="18"/>
          <w:szCs w:val="18"/>
        </w:rPr>
        <w:t>di tutte le circostanze generali, particolari e locali, nessuna esclusa ed eccettuata che possono avere influito o influire sia sulla prestazione dei servizi, sia sulla determinazione della propria offerta;</w:t>
      </w:r>
    </w:p>
    <w:p w14:paraId="23C89F0A" w14:textId="77777777" w:rsidR="00BD04CF" w:rsidRPr="004734B9" w:rsidRDefault="00BD04CF" w:rsidP="00100269">
      <w:pPr>
        <w:pStyle w:val="Paragrafoelenco1"/>
        <w:tabs>
          <w:tab w:val="left" w:pos="284"/>
        </w:tabs>
        <w:ind w:left="0"/>
        <w:jc w:val="both"/>
        <w:rPr>
          <w:rFonts w:asciiTheme="minorHAnsi" w:hAnsiTheme="minorHAnsi" w:cstheme="minorHAnsi"/>
          <w:color w:val="auto"/>
          <w:sz w:val="18"/>
          <w:szCs w:val="18"/>
        </w:rPr>
      </w:pPr>
    </w:p>
    <w:p w14:paraId="2F9C7A0A" w14:textId="65D40431" w:rsidR="004E6144" w:rsidRPr="004734B9" w:rsidRDefault="004E6144" w:rsidP="001E79B5">
      <w:pPr>
        <w:pStyle w:val="Paragrafoelenco"/>
        <w:numPr>
          <w:ilvl w:val="0"/>
          <w:numId w:val="2"/>
        </w:numPr>
        <w:ind w:hanging="530"/>
        <w:jc w:val="both"/>
        <w:rPr>
          <w:rFonts w:asciiTheme="minorHAnsi" w:hAnsiTheme="minorHAnsi" w:cstheme="minorHAnsi"/>
          <w:sz w:val="18"/>
          <w:szCs w:val="18"/>
        </w:rPr>
      </w:pPr>
      <w:r w:rsidRPr="00F4165C">
        <w:rPr>
          <w:rFonts w:asciiTheme="minorHAnsi" w:hAnsiTheme="minorHAnsi" w:cstheme="minorHAnsi"/>
          <w:sz w:val="18"/>
          <w:szCs w:val="18"/>
        </w:rPr>
        <w:t>(</w:t>
      </w:r>
      <w:r w:rsidRPr="00F4165C">
        <w:rPr>
          <w:rFonts w:asciiTheme="minorHAnsi" w:hAnsiTheme="minorHAnsi" w:cstheme="minorHAnsi"/>
          <w:i/>
          <w:sz w:val="18"/>
          <w:szCs w:val="18"/>
        </w:rPr>
        <w:t>completare</w:t>
      </w:r>
      <w:r w:rsidRPr="00F4165C">
        <w:rPr>
          <w:rFonts w:asciiTheme="minorHAnsi" w:hAnsiTheme="minorHAnsi" w:cstheme="minorHAnsi"/>
          <w:sz w:val="18"/>
          <w:szCs w:val="18"/>
        </w:rPr>
        <w:t>)</w:t>
      </w:r>
      <w:r w:rsidRPr="004734B9">
        <w:rPr>
          <w:rFonts w:asciiTheme="minorHAnsi" w:hAnsiTheme="minorHAnsi" w:cstheme="minorHAnsi"/>
          <w:sz w:val="18"/>
          <w:szCs w:val="18"/>
        </w:rPr>
        <w:t xml:space="preserve"> che il concorrente ha le seguenti posizioni: </w:t>
      </w:r>
    </w:p>
    <w:p w14:paraId="210299A4" w14:textId="6CA7F650" w:rsidR="004E6144" w:rsidRPr="004734B9" w:rsidRDefault="004E6144" w:rsidP="004E6144">
      <w:pPr>
        <w:pStyle w:val="Paragrafoelenco"/>
        <w:ind w:left="530"/>
        <w:jc w:val="both"/>
        <w:rPr>
          <w:rFonts w:asciiTheme="minorHAnsi" w:hAnsiTheme="minorHAnsi" w:cstheme="minorHAnsi"/>
          <w:sz w:val="18"/>
          <w:szCs w:val="18"/>
        </w:rPr>
      </w:pPr>
      <w:r w:rsidRPr="004734B9">
        <w:rPr>
          <w:rFonts w:asciiTheme="minorHAnsi" w:hAnsiTheme="minorHAnsi" w:cstheme="minorHAnsi"/>
          <w:sz w:val="18"/>
          <w:szCs w:val="18"/>
        </w:rPr>
        <w:t>INPS: sede di _____________________________ matricola n° _____________________</w:t>
      </w:r>
    </w:p>
    <w:p w14:paraId="7BCCF168" w14:textId="6B7CE793" w:rsidR="004E6144" w:rsidRPr="004734B9" w:rsidRDefault="004E6144" w:rsidP="004E6144">
      <w:pPr>
        <w:pStyle w:val="Paragrafoelenco"/>
        <w:ind w:left="530"/>
        <w:jc w:val="both"/>
        <w:rPr>
          <w:rFonts w:asciiTheme="minorHAnsi" w:hAnsiTheme="minorHAnsi" w:cstheme="minorHAnsi"/>
          <w:sz w:val="18"/>
          <w:szCs w:val="18"/>
        </w:rPr>
      </w:pPr>
      <w:r w:rsidRPr="004734B9">
        <w:rPr>
          <w:rFonts w:asciiTheme="minorHAnsi" w:hAnsiTheme="minorHAnsi" w:cstheme="minorHAnsi"/>
          <w:sz w:val="18"/>
          <w:szCs w:val="18"/>
        </w:rPr>
        <w:t>INAIL: sede di ____________________________ matricola n° ________________________</w:t>
      </w:r>
    </w:p>
    <w:p w14:paraId="005611E7" w14:textId="31E00DF3" w:rsidR="004E6144" w:rsidRPr="004734B9" w:rsidRDefault="004E6144" w:rsidP="004E6144">
      <w:pPr>
        <w:pStyle w:val="Paragrafoelenco"/>
        <w:ind w:left="530"/>
        <w:jc w:val="both"/>
        <w:rPr>
          <w:rFonts w:asciiTheme="minorHAnsi" w:hAnsiTheme="minorHAnsi" w:cstheme="minorHAnsi"/>
          <w:sz w:val="18"/>
          <w:szCs w:val="18"/>
        </w:rPr>
      </w:pPr>
      <w:r w:rsidRPr="004734B9">
        <w:rPr>
          <w:rFonts w:asciiTheme="minorHAnsi" w:hAnsiTheme="minorHAnsi" w:cstheme="minorHAnsi"/>
          <w:sz w:val="18"/>
          <w:szCs w:val="18"/>
        </w:rPr>
        <w:t>INARCASSA _______________________________________________________________</w:t>
      </w:r>
    </w:p>
    <w:p w14:paraId="00F98CC9" w14:textId="2A5482B0" w:rsidR="004E6144" w:rsidRPr="004734B9" w:rsidRDefault="004E6144" w:rsidP="004E6144">
      <w:pPr>
        <w:pStyle w:val="Paragrafoelenco"/>
        <w:ind w:left="530"/>
        <w:jc w:val="both"/>
        <w:rPr>
          <w:rFonts w:asciiTheme="minorHAnsi" w:hAnsiTheme="minorHAnsi" w:cstheme="minorHAnsi"/>
          <w:sz w:val="18"/>
          <w:szCs w:val="18"/>
        </w:rPr>
      </w:pPr>
      <w:r w:rsidRPr="004734B9">
        <w:rPr>
          <w:rFonts w:asciiTheme="minorHAnsi" w:hAnsiTheme="minorHAnsi" w:cstheme="minorHAnsi"/>
          <w:sz w:val="18"/>
          <w:szCs w:val="18"/>
        </w:rPr>
        <w:t>P.A.T. (Posizione Assicurativa Territoriale) n.______________________________________</w:t>
      </w:r>
    </w:p>
    <w:p w14:paraId="00D4ED61" w14:textId="77777777" w:rsidR="00D83347" w:rsidRPr="004734B9" w:rsidRDefault="00D83347" w:rsidP="004E6144">
      <w:pPr>
        <w:pStyle w:val="Paragrafoelenco"/>
        <w:ind w:left="530"/>
        <w:jc w:val="both"/>
        <w:rPr>
          <w:rFonts w:asciiTheme="minorHAnsi" w:hAnsiTheme="minorHAnsi" w:cstheme="minorHAnsi"/>
          <w:sz w:val="18"/>
          <w:szCs w:val="18"/>
        </w:rPr>
      </w:pPr>
    </w:p>
    <w:p w14:paraId="5D1381D6" w14:textId="3081D3A5" w:rsidR="00D83347" w:rsidRPr="004734B9" w:rsidRDefault="00D83347" w:rsidP="00D83347">
      <w:pPr>
        <w:pStyle w:val="Paragrafoelenco"/>
        <w:ind w:left="530"/>
        <w:jc w:val="both"/>
        <w:rPr>
          <w:rFonts w:asciiTheme="minorHAnsi" w:hAnsiTheme="minorHAnsi" w:cstheme="minorHAnsi"/>
          <w:sz w:val="18"/>
          <w:szCs w:val="18"/>
        </w:rPr>
      </w:pPr>
      <w:r w:rsidRPr="004734B9">
        <w:rPr>
          <w:rFonts w:asciiTheme="minorHAnsi" w:hAnsiTheme="minorHAnsi" w:cstheme="minorHAnsi"/>
          <w:i/>
          <w:sz w:val="18"/>
          <w:szCs w:val="18"/>
        </w:rPr>
        <w:t xml:space="preserve">(nel caso di concorrenti non stabiliti in Italia) </w:t>
      </w:r>
      <w:r w:rsidRPr="004734B9">
        <w:rPr>
          <w:rFonts w:asciiTheme="minorHAnsi" w:hAnsiTheme="minorHAnsi" w:cstheme="minorHAnsi"/>
          <w:sz w:val="18"/>
          <w:szCs w:val="18"/>
        </w:rPr>
        <w:t>che gli istituti/enti previdenziali e assistenziali di riferimento nello Stato di appartenenza sono i seguenti:</w:t>
      </w:r>
    </w:p>
    <w:p w14:paraId="03A34BD4" w14:textId="5068E919" w:rsidR="00D83347" w:rsidRPr="004734B9" w:rsidRDefault="00D83347" w:rsidP="00D83347">
      <w:pPr>
        <w:pStyle w:val="Paragrafoelenco"/>
        <w:ind w:left="530"/>
        <w:jc w:val="both"/>
        <w:rPr>
          <w:rFonts w:asciiTheme="minorHAnsi" w:hAnsiTheme="minorHAnsi" w:cstheme="minorHAnsi"/>
          <w:sz w:val="18"/>
          <w:szCs w:val="18"/>
        </w:rPr>
      </w:pPr>
      <w:r w:rsidRPr="004734B9">
        <w:rPr>
          <w:rFonts w:asciiTheme="minorHAnsi" w:hAnsiTheme="minorHAnsi" w:cstheme="minorHAnsi"/>
          <w:sz w:val="18"/>
          <w:szCs w:val="18"/>
        </w:rPr>
        <w:t>___________________________________________________________________________________</w:t>
      </w:r>
    </w:p>
    <w:p w14:paraId="009AA18A" w14:textId="77777777" w:rsidR="004E6144" w:rsidRPr="004734B9" w:rsidRDefault="004E6144" w:rsidP="004E6144">
      <w:pPr>
        <w:pStyle w:val="Paragrafoelenco"/>
        <w:ind w:left="530"/>
        <w:jc w:val="both"/>
        <w:rPr>
          <w:rFonts w:asciiTheme="minorHAnsi" w:hAnsiTheme="minorHAnsi" w:cstheme="minorHAnsi"/>
          <w:sz w:val="18"/>
          <w:szCs w:val="18"/>
        </w:rPr>
      </w:pPr>
    </w:p>
    <w:p w14:paraId="4733D48E" w14:textId="6BD260B5" w:rsidR="004E6144" w:rsidRPr="004734B9" w:rsidRDefault="004E6144" w:rsidP="001E79B5">
      <w:pPr>
        <w:pStyle w:val="Paragrafoelenco"/>
        <w:numPr>
          <w:ilvl w:val="0"/>
          <w:numId w:val="2"/>
        </w:numPr>
        <w:ind w:hanging="530"/>
        <w:jc w:val="both"/>
        <w:rPr>
          <w:rFonts w:asciiTheme="minorHAnsi" w:hAnsiTheme="minorHAnsi" w:cstheme="minorHAnsi"/>
          <w:sz w:val="18"/>
          <w:szCs w:val="18"/>
        </w:rPr>
      </w:pPr>
      <w:r w:rsidRPr="00F4165C">
        <w:rPr>
          <w:rFonts w:asciiTheme="minorHAnsi" w:hAnsiTheme="minorHAnsi" w:cstheme="minorHAnsi"/>
          <w:sz w:val="18"/>
          <w:szCs w:val="18"/>
        </w:rPr>
        <w:t>(</w:t>
      </w:r>
      <w:r w:rsidRPr="00F4165C">
        <w:rPr>
          <w:rFonts w:asciiTheme="minorHAnsi" w:hAnsiTheme="minorHAnsi" w:cstheme="minorHAnsi"/>
          <w:i/>
          <w:sz w:val="18"/>
          <w:szCs w:val="18"/>
        </w:rPr>
        <w:t>completare</w:t>
      </w:r>
      <w:r w:rsidRPr="00F4165C">
        <w:rPr>
          <w:rFonts w:asciiTheme="minorHAnsi" w:hAnsiTheme="minorHAnsi" w:cstheme="minorHAnsi"/>
          <w:sz w:val="18"/>
          <w:szCs w:val="18"/>
        </w:rPr>
        <w:t>)</w:t>
      </w:r>
      <w:r w:rsidRPr="004734B9">
        <w:rPr>
          <w:rFonts w:asciiTheme="minorHAnsi" w:hAnsiTheme="minorHAnsi" w:cstheme="minorHAnsi"/>
          <w:sz w:val="18"/>
          <w:szCs w:val="18"/>
        </w:rPr>
        <w:t xml:space="preserve"> che l’Agenzia delle Entrate competente per territorio è ____________________________</w:t>
      </w:r>
    </w:p>
    <w:p w14:paraId="6E34DE85" w14:textId="77777777" w:rsidR="00BA6239" w:rsidRPr="004734B9" w:rsidRDefault="00BA6239" w:rsidP="00BA6239">
      <w:pPr>
        <w:pStyle w:val="Paragrafoelenco"/>
        <w:ind w:left="530"/>
        <w:jc w:val="both"/>
        <w:rPr>
          <w:rFonts w:asciiTheme="minorHAnsi" w:hAnsiTheme="minorHAnsi" w:cstheme="minorHAnsi"/>
          <w:sz w:val="18"/>
          <w:szCs w:val="18"/>
        </w:rPr>
      </w:pPr>
    </w:p>
    <w:p w14:paraId="5F6500E6" w14:textId="6B025682" w:rsidR="00BA6239" w:rsidRPr="004734B9" w:rsidRDefault="00BA6239" w:rsidP="001E79B5">
      <w:pPr>
        <w:pStyle w:val="Paragrafoelenco"/>
        <w:numPr>
          <w:ilvl w:val="0"/>
          <w:numId w:val="2"/>
        </w:numPr>
        <w:tabs>
          <w:tab w:val="num" w:pos="142"/>
        </w:tabs>
        <w:ind w:hanging="530"/>
        <w:jc w:val="both"/>
        <w:rPr>
          <w:rFonts w:asciiTheme="minorHAnsi" w:hAnsiTheme="minorHAnsi" w:cstheme="minorHAnsi"/>
          <w:sz w:val="18"/>
          <w:szCs w:val="18"/>
        </w:rPr>
      </w:pPr>
      <w:r w:rsidRPr="004734B9">
        <w:rPr>
          <w:rFonts w:asciiTheme="minorHAnsi" w:hAnsiTheme="minorHAnsi" w:cstheme="minorHAnsi"/>
          <w:sz w:val="18"/>
          <w:szCs w:val="18"/>
        </w:rPr>
        <w:t>di essere inoltre consapevole che le spese di pubblicazione del bando di gara</w:t>
      </w:r>
      <w:r w:rsidR="005E2132">
        <w:rPr>
          <w:rFonts w:asciiTheme="minorHAnsi" w:hAnsiTheme="minorHAnsi" w:cstheme="minorHAnsi"/>
          <w:sz w:val="18"/>
          <w:szCs w:val="18"/>
        </w:rPr>
        <w:t xml:space="preserve"> e dell’esito di gara</w:t>
      </w:r>
      <w:r w:rsidRPr="004734B9">
        <w:rPr>
          <w:rFonts w:asciiTheme="minorHAnsi" w:hAnsiTheme="minorHAnsi" w:cstheme="minorHAnsi"/>
          <w:sz w:val="18"/>
          <w:szCs w:val="18"/>
        </w:rPr>
        <w:t xml:space="preserve"> per un importo presunto di ca </w:t>
      </w:r>
      <w:r w:rsidRPr="00D41084">
        <w:rPr>
          <w:rFonts w:asciiTheme="minorHAnsi" w:hAnsiTheme="minorHAnsi" w:cstheme="minorHAnsi"/>
          <w:sz w:val="18"/>
          <w:szCs w:val="18"/>
        </w:rPr>
        <w:t xml:space="preserve">€ </w:t>
      </w:r>
      <w:r w:rsidR="00D41084" w:rsidRPr="00D41084">
        <w:rPr>
          <w:rFonts w:asciiTheme="minorHAnsi" w:hAnsiTheme="minorHAnsi" w:cstheme="minorHAnsi"/>
          <w:sz w:val="18"/>
          <w:szCs w:val="18"/>
        </w:rPr>
        <w:t>7</w:t>
      </w:r>
      <w:r w:rsidRPr="00D41084">
        <w:rPr>
          <w:rFonts w:asciiTheme="minorHAnsi" w:hAnsiTheme="minorHAnsi" w:cstheme="minorHAnsi"/>
          <w:sz w:val="18"/>
          <w:szCs w:val="18"/>
        </w:rPr>
        <w:t>.</w:t>
      </w:r>
      <w:r w:rsidR="00D41084" w:rsidRPr="00D41084">
        <w:rPr>
          <w:rFonts w:asciiTheme="minorHAnsi" w:hAnsiTheme="minorHAnsi" w:cstheme="minorHAnsi"/>
          <w:sz w:val="18"/>
          <w:szCs w:val="18"/>
        </w:rPr>
        <w:t>0</w:t>
      </w:r>
      <w:r w:rsidRPr="00D41084">
        <w:rPr>
          <w:rFonts w:asciiTheme="minorHAnsi" w:hAnsiTheme="minorHAnsi" w:cstheme="minorHAnsi"/>
          <w:sz w:val="18"/>
          <w:szCs w:val="18"/>
        </w:rPr>
        <w:t>00,00 s</w:t>
      </w:r>
      <w:r w:rsidRPr="004734B9">
        <w:rPr>
          <w:rFonts w:asciiTheme="minorHAnsi" w:hAnsiTheme="minorHAnsi" w:cstheme="minorHAnsi"/>
          <w:sz w:val="18"/>
          <w:szCs w:val="18"/>
        </w:rPr>
        <w:t>aranno rimborsate alla stazione appaltante dall’aggiudicatario entro il termine di 60 giorni dall’aggiudicazione a termine dell’art. 5 del decreto del Ministero delle infrastrutture e trasporti del 2 dicembre 2016 e di avere tenuto conto di ciò in sede di formulazione dell’offerta</w:t>
      </w:r>
    </w:p>
    <w:p w14:paraId="70A6B48B" w14:textId="4C41841B" w:rsidR="000371DF" w:rsidRPr="004734B9" w:rsidRDefault="000371DF" w:rsidP="000371DF">
      <w:pPr>
        <w:pStyle w:val="Paragrafoelenco"/>
        <w:tabs>
          <w:tab w:val="num" w:pos="142"/>
        </w:tabs>
        <w:ind w:left="530"/>
        <w:jc w:val="both"/>
        <w:rPr>
          <w:rFonts w:asciiTheme="minorHAnsi" w:hAnsiTheme="minorHAnsi" w:cstheme="minorHAnsi"/>
          <w:sz w:val="18"/>
          <w:szCs w:val="18"/>
        </w:rPr>
      </w:pPr>
      <w:r w:rsidRPr="004734B9">
        <w:rPr>
          <w:rFonts w:asciiTheme="minorHAnsi" w:hAnsiTheme="minorHAnsi" w:cstheme="minorHAnsi"/>
          <w:sz w:val="18"/>
          <w:szCs w:val="18"/>
        </w:rPr>
        <w:t>L’importo delle suddette spese è ripartito in maniera proporzionale rispetto all’importo a base di gara dei singoli lotti</w:t>
      </w:r>
      <w:r w:rsidR="00D41084">
        <w:rPr>
          <w:rFonts w:asciiTheme="minorHAnsi" w:hAnsiTheme="minorHAnsi" w:cstheme="minorHAnsi"/>
          <w:sz w:val="18"/>
          <w:szCs w:val="18"/>
        </w:rPr>
        <w:t xml:space="preserve"> ed è indicativamente pari a: </w:t>
      </w:r>
    </w:p>
    <w:p w14:paraId="69DFC434" w14:textId="2048CE23" w:rsidR="000371DF" w:rsidRPr="004734B9" w:rsidRDefault="000371DF" w:rsidP="000371DF">
      <w:pPr>
        <w:pStyle w:val="Paragrafoelenco"/>
        <w:tabs>
          <w:tab w:val="num" w:pos="142"/>
        </w:tabs>
        <w:ind w:left="530"/>
        <w:jc w:val="both"/>
        <w:rPr>
          <w:rFonts w:asciiTheme="minorHAnsi" w:hAnsiTheme="minorHAnsi" w:cstheme="minorHAnsi"/>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sz w:val="18"/>
          <w:szCs w:val="18"/>
        </w:rPr>
        <w:t xml:space="preserve"> Lotto 1 €. </w:t>
      </w:r>
      <w:r w:rsidR="00D41084">
        <w:rPr>
          <w:rFonts w:asciiTheme="minorHAnsi" w:hAnsiTheme="minorHAnsi" w:cstheme="minorHAnsi"/>
          <w:sz w:val="18"/>
          <w:szCs w:val="18"/>
        </w:rPr>
        <w:t>2.97</w:t>
      </w:r>
      <w:r w:rsidR="005E2132">
        <w:rPr>
          <w:rFonts w:asciiTheme="minorHAnsi" w:hAnsiTheme="minorHAnsi" w:cstheme="minorHAnsi"/>
          <w:sz w:val="18"/>
          <w:szCs w:val="18"/>
        </w:rPr>
        <w:t>5</w:t>
      </w:r>
      <w:r w:rsidR="00D41084">
        <w:rPr>
          <w:rFonts w:asciiTheme="minorHAnsi" w:hAnsiTheme="minorHAnsi" w:cstheme="minorHAnsi"/>
          <w:sz w:val="18"/>
          <w:szCs w:val="18"/>
        </w:rPr>
        <w:t>,00</w:t>
      </w:r>
    </w:p>
    <w:p w14:paraId="1BF2FAF9" w14:textId="462E6BCB" w:rsidR="000371DF" w:rsidRPr="004734B9" w:rsidRDefault="000371DF" w:rsidP="000371DF">
      <w:pPr>
        <w:pStyle w:val="Paragrafoelenco"/>
        <w:tabs>
          <w:tab w:val="num" w:pos="142"/>
        </w:tabs>
        <w:ind w:left="530"/>
        <w:jc w:val="both"/>
        <w:rPr>
          <w:rFonts w:asciiTheme="minorHAnsi" w:hAnsiTheme="minorHAnsi" w:cstheme="minorHAnsi"/>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sz w:val="18"/>
          <w:szCs w:val="18"/>
        </w:rPr>
        <w:t xml:space="preserve"> Lotto 2 €. </w:t>
      </w:r>
      <w:r w:rsidR="00E60919">
        <w:rPr>
          <w:rFonts w:asciiTheme="minorHAnsi" w:hAnsiTheme="minorHAnsi" w:cstheme="minorHAnsi"/>
          <w:sz w:val="18"/>
          <w:szCs w:val="18"/>
        </w:rPr>
        <w:t>2.400,00</w:t>
      </w:r>
      <w:r w:rsidR="00D41084">
        <w:rPr>
          <w:rFonts w:asciiTheme="minorHAnsi" w:hAnsiTheme="minorHAnsi" w:cstheme="minorHAnsi"/>
          <w:sz w:val="18"/>
          <w:szCs w:val="18"/>
        </w:rPr>
        <w:t xml:space="preserve"> </w:t>
      </w:r>
    </w:p>
    <w:p w14:paraId="5392D316" w14:textId="7281A2D7" w:rsidR="000371DF" w:rsidRPr="004734B9" w:rsidRDefault="000371DF" w:rsidP="000371DF">
      <w:pPr>
        <w:pStyle w:val="Paragrafoelenco"/>
        <w:tabs>
          <w:tab w:val="num" w:pos="142"/>
        </w:tabs>
        <w:ind w:left="530"/>
        <w:jc w:val="both"/>
        <w:rPr>
          <w:rFonts w:asciiTheme="minorHAnsi" w:hAnsiTheme="minorHAnsi" w:cstheme="minorHAnsi"/>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sz w:val="18"/>
          <w:szCs w:val="18"/>
        </w:rPr>
        <w:t xml:space="preserve"> Lotto </w:t>
      </w:r>
      <w:r w:rsidR="00E60919">
        <w:rPr>
          <w:rFonts w:asciiTheme="minorHAnsi" w:hAnsiTheme="minorHAnsi" w:cstheme="minorHAnsi"/>
          <w:sz w:val="18"/>
          <w:szCs w:val="18"/>
        </w:rPr>
        <w:t>3</w:t>
      </w:r>
      <w:r w:rsidRPr="004734B9">
        <w:rPr>
          <w:rFonts w:asciiTheme="minorHAnsi" w:hAnsiTheme="minorHAnsi" w:cstheme="minorHAnsi"/>
          <w:sz w:val="18"/>
          <w:szCs w:val="18"/>
        </w:rPr>
        <w:t xml:space="preserve"> €. </w:t>
      </w:r>
      <w:r w:rsidR="00E60919">
        <w:rPr>
          <w:rFonts w:asciiTheme="minorHAnsi" w:hAnsiTheme="minorHAnsi" w:cstheme="minorHAnsi"/>
          <w:sz w:val="18"/>
          <w:szCs w:val="18"/>
        </w:rPr>
        <w:t>1.025,00</w:t>
      </w:r>
    </w:p>
    <w:p w14:paraId="42B8C869" w14:textId="194E0EC2" w:rsidR="000371DF" w:rsidRPr="004734B9" w:rsidRDefault="000371DF" w:rsidP="000371DF">
      <w:pPr>
        <w:pStyle w:val="Paragrafoelenco"/>
        <w:tabs>
          <w:tab w:val="num" w:pos="142"/>
        </w:tabs>
        <w:ind w:left="530"/>
        <w:jc w:val="both"/>
        <w:rPr>
          <w:rFonts w:asciiTheme="minorHAnsi" w:hAnsiTheme="minorHAnsi" w:cstheme="minorHAnsi"/>
          <w:sz w:val="18"/>
          <w:szCs w:val="18"/>
        </w:rPr>
      </w:pPr>
      <w:r w:rsidRPr="004734B9">
        <w:rPr>
          <w:rFonts w:asciiTheme="minorHAnsi" w:hAnsiTheme="minorHAnsi" w:cstheme="minorHAnsi"/>
          <w:sz w:val="18"/>
          <w:szCs w:val="18"/>
        </w:rPr>
        <w:fldChar w:fldCharType="begin">
          <w:ffData>
            <w:name w:val=""/>
            <w:enabled/>
            <w:calcOnExit w:val="0"/>
            <w:checkBox>
              <w:sizeAuto/>
              <w:default w:val="0"/>
              <w:checked w:val="0"/>
            </w:checkBox>
          </w:ffData>
        </w:fldChar>
      </w:r>
      <w:r w:rsidRPr="004734B9">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734B9">
        <w:rPr>
          <w:rFonts w:asciiTheme="minorHAnsi" w:hAnsiTheme="minorHAnsi" w:cstheme="minorHAnsi"/>
          <w:sz w:val="18"/>
          <w:szCs w:val="18"/>
        </w:rPr>
        <w:fldChar w:fldCharType="end"/>
      </w:r>
      <w:r w:rsidRPr="004734B9">
        <w:rPr>
          <w:rFonts w:asciiTheme="minorHAnsi" w:hAnsiTheme="minorHAnsi" w:cstheme="minorHAnsi"/>
          <w:sz w:val="18"/>
          <w:szCs w:val="18"/>
        </w:rPr>
        <w:t xml:space="preserve"> Lotto </w:t>
      </w:r>
      <w:r w:rsidR="00E60919">
        <w:rPr>
          <w:rFonts w:asciiTheme="minorHAnsi" w:hAnsiTheme="minorHAnsi" w:cstheme="minorHAnsi"/>
          <w:sz w:val="18"/>
          <w:szCs w:val="18"/>
        </w:rPr>
        <w:t>4</w:t>
      </w:r>
      <w:r w:rsidRPr="004734B9">
        <w:rPr>
          <w:rFonts w:asciiTheme="minorHAnsi" w:hAnsiTheme="minorHAnsi" w:cstheme="minorHAnsi"/>
          <w:sz w:val="18"/>
          <w:szCs w:val="18"/>
        </w:rPr>
        <w:t xml:space="preserve"> €. </w:t>
      </w:r>
      <w:r w:rsidR="005E2132">
        <w:rPr>
          <w:rFonts w:asciiTheme="minorHAnsi" w:hAnsiTheme="minorHAnsi" w:cstheme="minorHAnsi"/>
          <w:sz w:val="18"/>
          <w:szCs w:val="18"/>
        </w:rPr>
        <w:t xml:space="preserve">   600,00</w:t>
      </w:r>
    </w:p>
    <w:p w14:paraId="0B0B9F7A" w14:textId="77777777" w:rsidR="000371DF" w:rsidRPr="004734B9" w:rsidRDefault="000371DF" w:rsidP="000371DF">
      <w:pPr>
        <w:pStyle w:val="Paragrafoelenco"/>
        <w:tabs>
          <w:tab w:val="num" w:pos="142"/>
        </w:tabs>
        <w:ind w:left="530"/>
        <w:jc w:val="both"/>
        <w:rPr>
          <w:rFonts w:asciiTheme="minorHAnsi" w:hAnsiTheme="minorHAnsi" w:cstheme="minorHAnsi"/>
          <w:sz w:val="18"/>
          <w:szCs w:val="18"/>
        </w:rPr>
      </w:pPr>
    </w:p>
    <w:p w14:paraId="7D49793E" w14:textId="77777777" w:rsidR="00BA6239" w:rsidRPr="004734B9" w:rsidRDefault="00BA6239" w:rsidP="00BA6239">
      <w:pPr>
        <w:pStyle w:val="Paragrafoelenco"/>
        <w:ind w:left="530"/>
        <w:jc w:val="both"/>
        <w:rPr>
          <w:rFonts w:asciiTheme="minorHAnsi" w:hAnsiTheme="minorHAnsi" w:cstheme="minorHAnsi"/>
          <w:sz w:val="18"/>
          <w:szCs w:val="18"/>
        </w:rPr>
      </w:pPr>
    </w:p>
    <w:p w14:paraId="27C5FC2C" w14:textId="43DDC938" w:rsidR="00D83347" w:rsidRPr="004734B9" w:rsidRDefault="00C316D5" w:rsidP="001E79B5">
      <w:pPr>
        <w:pStyle w:val="Paragrafoelenco1"/>
        <w:numPr>
          <w:ilvl w:val="0"/>
          <w:numId w:val="2"/>
        </w:numPr>
        <w:ind w:left="527" w:hanging="527"/>
        <w:contextualSpacing w:val="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attesta la registrazione al servizio AVCPASS, disponibile presso l’ANAC già AVCP, per la verifica del possesso dei requisiti, a comprova della quale allega il documento PASSOE</w:t>
      </w:r>
    </w:p>
    <w:p w14:paraId="6B6936B3" w14:textId="77777777" w:rsidR="00294363" w:rsidRPr="004734B9" w:rsidRDefault="00294363" w:rsidP="00294363">
      <w:pPr>
        <w:pStyle w:val="Paragrafoelenco1"/>
        <w:ind w:left="527"/>
        <w:contextualSpacing w:val="0"/>
        <w:jc w:val="both"/>
        <w:rPr>
          <w:rFonts w:asciiTheme="minorHAnsi" w:hAnsiTheme="minorHAnsi" w:cstheme="minorHAnsi"/>
          <w:color w:val="auto"/>
          <w:sz w:val="18"/>
          <w:szCs w:val="18"/>
        </w:rPr>
      </w:pPr>
    </w:p>
    <w:p w14:paraId="267781DC" w14:textId="35A3E3DC" w:rsidR="00294363" w:rsidRPr="004734B9" w:rsidRDefault="00294363" w:rsidP="001E79B5">
      <w:pPr>
        <w:pStyle w:val="Paragrafoelenco1"/>
        <w:numPr>
          <w:ilvl w:val="0"/>
          <w:numId w:val="2"/>
        </w:numPr>
        <w:ind w:hanging="530"/>
        <w:contextualSpacing w:val="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di essere consapevole che non è previsto alcun compenso, nemmeno a titolo di rimborso spese, per la produzione della documentazione necessaria alla partecipazione alla gara e di non avere nulla da eccepire al riguardo</w:t>
      </w:r>
    </w:p>
    <w:p w14:paraId="25CAB7B1" w14:textId="77777777" w:rsidR="00C316D5" w:rsidRPr="004734B9" w:rsidRDefault="00C316D5" w:rsidP="00C316D5">
      <w:pPr>
        <w:pStyle w:val="Paragrafoelenco1"/>
        <w:ind w:left="527"/>
        <w:contextualSpacing w:val="0"/>
        <w:jc w:val="both"/>
        <w:rPr>
          <w:rFonts w:asciiTheme="minorHAnsi" w:hAnsiTheme="minorHAnsi" w:cstheme="minorHAnsi"/>
          <w:color w:val="auto"/>
          <w:sz w:val="18"/>
          <w:szCs w:val="18"/>
        </w:rPr>
      </w:pPr>
    </w:p>
    <w:p w14:paraId="7167E52B" w14:textId="3103207F" w:rsidR="00D83347" w:rsidRPr="004734B9" w:rsidRDefault="00C316D5" w:rsidP="001E79B5">
      <w:pPr>
        <w:pStyle w:val="Paragrafoelenco1"/>
        <w:numPr>
          <w:ilvl w:val="0"/>
          <w:numId w:val="2"/>
        </w:numPr>
        <w:ind w:left="527" w:hanging="527"/>
        <w:contextualSpacing w:val="0"/>
        <w:jc w:val="both"/>
        <w:rPr>
          <w:rFonts w:asciiTheme="minorHAnsi" w:hAnsiTheme="minorHAnsi" w:cstheme="minorHAnsi"/>
          <w:color w:val="auto"/>
          <w:sz w:val="18"/>
          <w:szCs w:val="18"/>
        </w:rPr>
      </w:pPr>
      <w:r w:rsidRPr="004734B9">
        <w:rPr>
          <w:rFonts w:asciiTheme="minorHAnsi" w:hAnsiTheme="minorHAnsi" w:cstheme="minorHAnsi"/>
          <w:i/>
          <w:color w:val="auto"/>
          <w:sz w:val="18"/>
          <w:szCs w:val="18"/>
        </w:rPr>
        <w:t xml:space="preserve">(da compilare in caso di concorrente che si avvalga di ausiliario ai sensi dell’art 89 </w:t>
      </w:r>
      <w:r w:rsidR="00B52C05">
        <w:rPr>
          <w:rFonts w:asciiTheme="minorHAnsi" w:hAnsiTheme="minorHAnsi" w:cstheme="minorHAnsi"/>
          <w:i/>
          <w:color w:val="auto"/>
          <w:sz w:val="18"/>
          <w:szCs w:val="18"/>
        </w:rPr>
        <w:t>D.lgs.</w:t>
      </w:r>
      <w:r w:rsidRPr="004734B9">
        <w:rPr>
          <w:rFonts w:asciiTheme="minorHAnsi" w:hAnsiTheme="minorHAnsi" w:cstheme="minorHAnsi"/>
          <w:i/>
          <w:color w:val="auto"/>
          <w:sz w:val="18"/>
          <w:szCs w:val="18"/>
        </w:rPr>
        <w:t xml:space="preserve"> 50/2016 per soddisfare i requisiti di qualificazione</w:t>
      </w:r>
      <w:r w:rsidRPr="004734B9">
        <w:rPr>
          <w:rFonts w:asciiTheme="minorHAnsi" w:hAnsiTheme="minorHAnsi" w:cstheme="minorHAnsi"/>
          <w:color w:val="auto"/>
          <w:sz w:val="18"/>
          <w:szCs w:val="18"/>
        </w:rPr>
        <w:t>)</w:t>
      </w:r>
    </w:p>
    <w:p w14:paraId="23E11662" w14:textId="59A4A320" w:rsidR="00C316D5" w:rsidRPr="004734B9" w:rsidRDefault="00C316D5" w:rsidP="00C316D5">
      <w:pPr>
        <w:pStyle w:val="Paragrafoelenco1"/>
        <w:spacing w:before="60" w:after="60" w:line="276" w:lineRule="auto"/>
        <w:ind w:left="530"/>
        <w:contextualSpacing w:val="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comunica che intende avvalersi di </w:t>
      </w:r>
    </w:p>
    <w:p w14:paraId="2B26A92B" w14:textId="058AA20C" w:rsidR="00C316D5"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(indicare denominazione dell’Ausiliario) ___________________________________________</w:t>
      </w:r>
    </w:p>
    <w:p w14:paraId="55778FA2" w14:textId="0D07F690" w:rsidR="00C316D5"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(indicare la forma giuridica) _____________________________________________________ </w:t>
      </w:r>
    </w:p>
    <w:p w14:paraId="4D773DAC" w14:textId="6A7438F8" w:rsidR="00C316D5"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Con sede legale in __________________________ (____) via/P.zza _____________________</w:t>
      </w:r>
    </w:p>
    <w:p w14:paraId="7285DBAE" w14:textId="5D7FDB2B" w:rsidR="00C316D5"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CAP _________ C. F. ____________________________ P. IVA ________________________</w:t>
      </w:r>
    </w:p>
    <w:p w14:paraId="06E896FB" w14:textId="62E099F9" w:rsidR="00C316D5"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Telefono ________________ e-mail __________________ PEC ________________________ </w:t>
      </w:r>
    </w:p>
    <w:p w14:paraId="39CFA3E0" w14:textId="3D349693" w:rsidR="00D83347" w:rsidRPr="004734B9" w:rsidRDefault="00C316D5" w:rsidP="00C316D5">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con riferimento ai seguenti requisiti: _______________________________________________</w:t>
      </w:r>
    </w:p>
    <w:p w14:paraId="4ED36AF8" w14:textId="77777777" w:rsidR="007E460F" w:rsidRPr="004734B9" w:rsidRDefault="007E460F" w:rsidP="00C316D5">
      <w:pPr>
        <w:pStyle w:val="Paragrafoelenco1"/>
        <w:spacing w:before="60" w:after="60" w:line="276" w:lineRule="auto"/>
        <w:ind w:left="530"/>
        <w:jc w:val="both"/>
        <w:rPr>
          <w:rFonts w:asciiTheme="minorHAnsi" w:hAnsiTheme="minorHAnsi" w:cstheme="minorHAnsi"/>
          <w:color w:val="auto"/>
          <w:sz w:val="18"/>
          <w:szCs w:val="18"/>
          <w:highlight w:val="yellow"/>
        </w:rPr>
      </w:pPr>
    </w:p>
    <w:p w14:paraId="3BF16EFA" w14:textId="473302D8" w:rsidR="007E460F" w:rsidRPr="004734B9" w:rsidRDefault="007E460F" w:rsidP="001E79B5">
      <w:pPr>
        <w:pStyle w:val="Paragrafoelenco1"/>
        <w:numPr>
          <w:ilvl w:val="0"/>
          <w:numId w:val="2"/>
        </w:numPr>
        <w:spacing w:before="60" w:after="60" w:line="276" w:lineRule="auto"/>
        <w:ind w:hanging="530"/>
        <w:jc w:val="both"/>
        <w:rPr>
          <w:rFonts w:asciiTheme="minorHAnsi" w:hAnsiTheme="minorHAnsi" w:cstheme="minorHAnsi"/>
          <w:color w:val="auto"/>
          <w:sz w:val="18"/>
          <w:szCs w:val="18"/>
        </w:rPr>
      </w:pPr>
      <w:r w:rsidRPr="004734B9">
        <w:rPr>
          <w:rFonts w:asciiTheme="minorHAnsi" w:hAnsiTheme="minorHAnsi" w:cstheme="minorHAnsi"/>
          <w:i/>
          <w:color w:val="auto"/>
          <w:sz w:val="18"/>
          <w:szCs w:val="18"/>
        </w:rPr>
        <w:t xml:space="preserve">(da compilare in caso di concorrente che si avvalga di subappalto) </w:t>
      </w:r>
      <w:r w:rsidRPr="004734B9">
        <w:rPr>
          <w:rFonts w:asciiTheme="minorHAnsi" w:hAnsiTheme="minorHAnsi" w:cstheme="minorHAnsi"/>
          <w:color w:val="auto"/>
          <w:sz w:val="18"/>
          <w:szCs w:val="18"/>
        </w:rPr>
        <w:t>di voler subappaltare, nei modi e limiti previsti dal disciplinare di gara, le seguenti prestazioni o parti di prestazioni (specificare in modo analitico e puntuale l’attività oggetto di subappalto ai sensi dell'art. 31, comma 8</w:t>
      </w:r>
      <w:r w:rsidR="00E30714" w:rsidRPr="004734B9">
        <w:rPr>
          <w:rFonts w:asciiTheme="minorHAnsi" w:hAnsiTheme="minorHAnsi" w:cstheme="minorHAnsi"/>
          <w:color w:val="auto"/>
          <w:sz w:val="18"/>
          <w:szCs w:val="18"/>
        </w:rPr>
        <w:t xml:space="preserve">, del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50/2016: </w:t>
      </w:r>
    </w:p>
    <w:p w14:paraId="657FD666" w14:textId="7F15B5A0" w:rsidR="00CB3D91" w:rsidRPr="004734B9" w:rsidRDefault="007E460F" w:rsidP="009E2313">
      <w:pPr>
        <w:pStyle w:val="Paragrafoelenco1"/>
        <w:spacing w:before="60" w:after="60" w:line="276" w:lineRule="auto"/>
        <w:ind w:left="530"/>
        <w:jc w:val="both"/>
        <w:rPr>
          <w:rFonts w:asciiTheme="minorHAnsi" w:hAnsiTheme="minorHAnsi" w:cstheme="minorHAnsi"/>
          <w:color w:val="auto"/>
          <w:sz w:val="18"/>
          <w:szCs w:val="18"/>
          <w:highlight w:val="yellow"/>
        </w:rPr>
      </w:pPr>
      <w:r w:rsidRPr="004734B9">
        <w:rPr>
          <w:rFonts w:asciiTheme="minorHAnsi" w:hAnsiTheme="minorHAnsi" w:cstheme="minorHAnsi"/>
          <w:color w:val="auto"/>
          <w:sz w:val="18"/>
          <w:szCs w:val="18"/>
        </w:rPr>
        <w:t>___________________________________________________________________________</w:t>
      </w:r>
    </w:p>
    <w:p w14:paraId="3EC89F1F" w14:textId="77777777" w:rsidR="008931AE" w:rsidRDefault="008931AE" w:rsidP="00C173A0">
      <w:pPr>
        <w:pStyle w:val="Paragrafoelenco1"/>
        <w:tabs>
          <w:tab w:val="left" w:pos="284"/>
        </w:tabs>
        <w:ind w:left="0"/>
        <w:rPr>
          <w:rFonts w:asciiTheme="minorHAnsi" w:hAnsiTheme="minorHAnsi" w:cstheme="minorHAnsi"/>
          <w:color w:val="auto"/>
          <w:sz w:val="18"/>
          <w:szCs w:val="18"/>
          <w:highlight w:val="yellow"/>
        </w:rPr>
      </w:pPr>
    </w:p>
    <w:p w14:paraId="53BD9A42" w14:textId="77777777" w:rsidR="005E2132" w:rsidRDefault="005E2132" w:rsidP="00C173A0">
      <w:pPr>
        <w:pStyle w:val="Paragrafoelenco1"/>
        <w:tabs>
          <w:tab w:val="left" w:pos="284"/>
        </w:tabs>
        <w:ind w:left="0"/>
        <w:rPr>
          <w:rFonts w:asciiTheme="minorHAnsi" w:hAnsiTheme="minorHAnsi" w:cstheme="minorHAnsi"/>
          <w:color w:val="auto"/>
          <w:sz w:val="18"/>
          <w:szCs w:val="18"/>
          <w:highlight w:val="yellow"/>
        </w:rPr>
      </w:pPr>
    </w:p>
    <w:p w14:paraId="2BD3B882" w14:textId="77777777" w:rsidR="005E2132" w:rsidRDefault="005E2132" w:rsidP="00C173A0">
      <w:pPr>
        <w:pStyle w:val="Paragrafoelenco1"/>
        <w:tabs>
          <w:tab w:val="left" w:pos="284"/>
        </w:tabs>
        <w:ind w:left="0"/>
        <w:rPr>
          <w:rFonts w:asciiTheme="minorHAnsi" w:hAnsiTheme="minorHAnsi" w:cstheme="minorHAnsi"/>
          <w:color w:val="auto"/>
          <w:sz w:val="18"/>
          <w:szCs w:val="18"/>
          <w:highlight w:val="yellow"/>
        </w:rPr>
      </w:pPr>
    </w:p>
    <w:p w14:paraId="745A2798" w14:textId="77777777" w:rsidR="005E2132" w:rsidRDefault="005E2132" w:rsidP="00C173A0">
      <w:pPr>
        <w:pStyle w:val="Paragrafoelenco1"/>
        <w:tabs>
          <w:tab w:val="left" w:pos="284"/>
        </w:tabs>
        <w:ind w:left="0"/>
        <w:rPr>
          <w:rFonts w:asciiTheme="minorHAnsi" w:hAnsiTheme="minorHAnsi" w:cstheme="minorHAnsi"/>
          <w:color w:val="auto"/>
          <w:sz w:val="18"/>
          <w:szCs w:val="18"/>
          <w:highlight w:val="yellow"/>
        </w:rPr>
      </w:pPr>
    </w:p>
    <w:p w14:paraId="41ADE04A" w14:textId="77777777" w:rsidR="005E2132" w:rsidRDefault="005E2132" w:rsidP="00C173A0">
      <w:pPr>
        <w:pStyle w:val="Paragrafoelenco1"/>
        <w:tabs>
          <w:tab w:val="left" w:pos="284"/>
        </w:tabs>
        <w:ind w:left="0"/>
        <w:rPr>
          <w:rFonts w:asciiTheme="minorHAnsi" w:hAnsiTheme="minorHAnsi" w:cstheme="minorHAnsi"/>
          <w:color w:val="auto"/>
          <w:sz w:val="18"/>
          <w:szCs w:val="18"/>
          <w:highlight w:val="yellow"/>
        </w:rPr>
      </w:pPr>
    </w:p>
    <w:p w14:paraId="46824A47" w14:textId="77777777" w:rsidR="005E2132" w:rsidRPr="004734B9" w:rsidRDefault="005E2132" w:rsidP="00C173A0">
      <w:pPr>
        <w:pStyle w:val="Paragrafoelenco1"/>
        <w:tabs>
          <w:tab w:val="left" w:pos="284"/>
        </w:tabs>
        <w:ind w:left="0"/>
        <w:rPr>
          <w:rFonts w:asciiTheme="minorHAnsi" w:hAnsiTheme="minorHAnsi" w:cstheme="minorHAnsi"/>
          <w:color w:val="auto"/>
          <w:sz w:val="18"/>
          <w:szCs w:val="18"/>
          <w:highlight w:val="yellow"/>
        </w:rPr>
      </w:pPr>
    </w:p>
    <w:p w14:paraId="100035B8" w14:textId="77777777" w:rsidR="00622727" w:rsidRPr="004734B9" w:rsidRDefault="00622727" w:rsidP="0084009A">
      <w:pPr>
        <w:pStyle w:val="Paragrafoelenco1"/>
        <w:numPr>
          <w:ilvl w:val="0"/>
          <w:numId w:val="2"/>
        </w:numPr>
        <w:spacing w:before="60" w:after="60" w:line="276" w:lineRule="auto"/>
        <w:ind w:hanging="530"/>
        <w:jc w:val="both"/>
        <w:rPr>
          <w:rFonts w:asciiTheme="minorHAnsi" w:hAnsiTheme="minorHAnsi" w:cstheme="minorHAnsi"/>
          <w:b/>
          <w:i/>
          <w:color w:val="auto"/>
          <w:sz w:val="18"/>
          <w:szCs w:val="18"/>
        </w:rPr>
      </w:pPr>
      <w:r w:rsidRPr="004734B9">
        <w:rPr>
          <w:rFonts w:asciiTheme="minorHAnsi" w:hAnsiTheme="minorHAnsi" w:cstheme="minorHAnsi"/>
          <w:b/>
          <w:i/>
          <w:color w:val="auto"/>
          <w:sz w:val="18"/>
          <w:szCs w:val="18"/>
        </w:rPr>
        <w:t>[nel caso di allegazione all’istanza e/o all’offerta di copie conformi di documenti in formato elettronico, nei casi in cui tale modalità di copia sia ammessa]</w:t>
      </w:r>
    </w:p>
    <w:p w14:paraId="37A52CBA" w14:textId="0F9EEECE" w:rsidR="001528D7" w:rsidRPr="004734B9" w:rsidRDefault="00622727" w:rsidP="0084009A">
      <w:pPr>
        <w:pStyle w:val="Paragrafoelenco1"/>
        <w:spacing w:before="60" w:after="60" w:line="276" w:lineRule="auto"/>
        <w:ind w:left="530"/>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 xml:space="preserve">che le copie di tutti i documenti allegati all’istanza e/o all’offerta in formato elettronico sono state formate a norma dell’art. 22 co 3 del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82/2005 (Copie informatiche di documenti analogici) e/o dell’art. 23-bis del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82/2005 (Duplicati e copie informatiche di documenti informatici) e nel rispetto delle regole tecniche di cui all’art.</w:t>
      </w:r>
      <w:r w:rsidR="00DD3B2E" w:rsidRPr="004734B9">
        <w:rPr>
          <w:rFonts w:asciiTheme="minorHAnsi" w:hAnsiTheme="minorHAnsi" w:cstheme="minorHAnsi"/>
          <w:color w:val="auto"/>
          <w:sz w:val="18"/>
          <w:szCs w:val="18"/>
        </w:rPr>
        <w:t xml:space="preserve"> 71 del medesimo </w:t>
      </w:r>
      <w:r w:rsidR="00B52C05">
        <w:rPr>
          <w:rFonts w:asciiTheme="minorHAnsi" w:hAnsiTheme="minorHAnsi" w:cstheme="minorHAnsi"/>
          <w:color w:val="auto"/>
          <w:sz w:val="18"/>
          <w:szCs w:val="18"/>
        </w:rPr>
        <w:t>D.lgs.</w:t>
      </w:r>
      <w:r w:rsidR="00DD3B2E" w:rsidRPr="004734B9">
        <w:rPr>
          <w:rFonts w:asciiTheme="minorHAnsi" w:hAnsiTheme="minorHAnsi" w:cstheme="minorHAnsi"/>
          <w:color w:val="auto"/>
          <w:sz w:val="18"/>
          <w:szCs w:val="18"/>
        </w:rPr>
        <w:t xml:space="preserve"> 82/2005</w:t>
      </w:r>
      <w:r w:rsidR="00FD36DA" w:rsidRPr="004734B9">
        <w:rPr>
          <w:rFonts w:asciiTheme="minorHAnsi" w:hAnsiTheme="minorHAnsi" w:cstheme="minorHAnsi"/>
          <w:color w:val="auto"/>
          <w:sz w:val="18"/>
          <w:szCs w:val="18"/>
        </w:rPr>
        <w:t>.</w:t>
      </w:r>
    </w:p>
    <w:p w14:paraId="410497F8" w14:textId="77777777" w:rsidR="00DD3B2E" w:rsidRPr="004734B9" w:rsidRDefault="00DD3B2E" w:rsidP="0084009A">
      <w:pPr>
        <w:pStyle w:val="Paragrafoelenco1"/>
        <w:spacing w:before="60" w:after="60" w:line="276" w:lineRule="auto"/>
        <w:ind w:left="530"/>
        <w:jc w:val="both"/>
        <w:rPr>
          <w:rFonts w:asciiTheme="minorHAnsi" w:hAnsiTheme="minorHAnsi" w:cstheme="minorHAnsi"/>
          <w:color w:val="auto"/>
          <w:sz w:val="18"/>
          <w:szCs w:val="18"/>
        </w:rPr>
      </w:pPr>
    </w:p>
    <w:p w14:paraId="1698C25E" w14:textId="14CCB5B3" w:rsidR="00DD3B2E" w:rsidRPr="004734B9" w:rsidRDefault="00DD3B2E" w:rsidP="00F11C46">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4734B9">
        <w:rPr>
          <w:rFonts w:asciiTheme="minorHAnsi" w:hAnsiTheme="minorHAnsi" w:cstheme="minorHAnsi"/>
          <w:color w:val="auto"/>
          <w:sz w:val="18"/>
          <w:szCs w:val="18"/>
        </w:rPr>
        <w:t>(</w:t>
      </w:r>
      <w:r w:rsidRPr="004734B9">
        <w:rPr>
          <w:rFonts w:asciiTheme="minorHAnsi" w:hAnsiTheme="minorHAnsi" w:cstheme="minorHAnsi"/>
          <w:i/>
          <w:color w:val="auto"/>
          <w:sz w:val="18"/>
          <w:szCs w:val="18"/>
        </w:rPr>
        <w:t>in caso di impresa mandante di R.T.I. o Consorzi non costituiti</w:t>
      </w:r>
      <w:r w:rsidRPr="004734B9">
        <w:rPr>
          <w:rFonts w:asciiTheme="minorHAnsi" w:hAnsiTheme="minorHAnsi" w:cstheme="minorHAnsi"/>
          <w:color w:val="auto"/>
          <w:sz w:val="18"/>
          <w:szCs w:val="18"/>
        </w:rPr>
        <w:t xml:space="preserve">) di autorizzare la mandataria a presentare un’unica offerta e, pertanto, abilitando la medesima a compiere in nome e per conto anche </w:t>
      </w:r>
      <w:r w:rsidR="00FD36DA" w:rsidRPr="004734B9">
        <w:rPr>
          <w:rFonts w:asciiTheme="minorHAnsi" w:hAnsiTheme="minorHAnsi" w:cstheme="minorHAnsi"/>
          <w:color w:val="auto"/>
          <w:sz w:val="18"/>
          <w:szCs w:val="18"/>
        </w:rPr>
        <w:t xml:space="preserve">di questa mandante </w:t>
      </w:r>
      <w:r w:rsidRPr="004734B9">
        <w:rPr>
          <w:rFonts w:asciiTheme="minorHAnsi" w:hAnsiTheme="minorHAnsi" w:cstheme="minorHAnsi"/>
          <w:color w:val="auto"/>
          <w:sz w:val="18"/>
          <w:szCs w:val="18"/>
        </w:rPr>
        <w:t>ogni attività, da compiere attraverso il Sistema telematico (</w:t>
      </w:r>
      <w:r w:rsidR="00FD36DA" w:rsidRPr="004734B9">
        <w:rPr>
          <w:rFonts w:asciiTheme="minorHAnsi" w:hAnsiTheme="minorHAnsi" w:cstheme="minorHAnsi"/>
          <w:color w:val="auto"/>
          <w:sz w:val="18"/>
          <w:szCs w:val="18"/>
        </w:rPr>
        <w:t>SINTEL</w:t>
      </w:r>
      <w:r w:rsidRPr="004734B9">
        <w:rPr>
          <w:rFonts w:asciiTheme="minorHAnsi" w:hAnsiTheme="minorHAnsi" w:cstheme="minorHAnsi"/>
          <w:color w:val="auto"/>
          <w:sz w:val="18"/>
          <w:szCs w:val="18"/>
        </w:rPr>
        <w:t xml:space="preserve">) utilizzato </w:t>
      </w:r>
      <w:r w:rsidR="00FD36DA" w:rsidRPr="004734B9">
        <w:rPr>
          <w:rFonts w:asciiTheme="minorHAnsi" w:hAnsiTheme="minorHAnsi" w:cstheme="minorHAnsi"/>
          <w:color w:val="auto"/>
          <w:sz w:val="18"/>
          <w:szCs w:val="18"/>
        </w:rPr>
        <w:t>dall’Amministrazione</w:t>
      </w:r>
      <w:r w:rsidRPr="004734B9">
        <w:rPr>
          <w:rFonts w:asciiTheme="minorHAnsi" w:hAnsiTheme="minorHAnsi" w:cstheme="minorHAnsi"/>
          <w:color w:val="auto"/>
          <w:sz w:val="18"/>
          <w:szCs w:val="18"/>
        </w:rPr>
        <w:t xml:space="preserve"> per la procedura di gara (presentazione documentazione sottoscritta dalle raggruppande, invio e ricezione delle comunicazioni da e per la stazione appaltante, ecc.), necessaria ai fini della partecipazione alla procedura, fermo restando, in ogni caso, che le dichiarazioni indicate nella documentazione di gara e, comunque, l’offerta tecnica e l’offerta economica ver</w:t>
      </w:r>
      <w:r w:rsidR="00FD36DA" w:rsidRPr="004734B9">
        <w:rPr>
          <w:rFonts w:asciiTheme="minorHAnsi" w:hAnsiTheme="minorHAnsi" w:cstheme="minorHAnsi"/>
          <w:color w:val="auto"/>
          <w:sz w:val="18"/>
          <w:szCs w:val="18"/>
        </w:rPr>
        <w:t>ranno sottoscritte da questa</w:t>
      </w:r>
      <w:r w:rsidRPr="004734B9">
        <w:rPr>
          <w:rFonts w:asciiTheme="minorHAnsi" w:hAnsiTheme="minorHAnsi" w:cstheme="minorHAnsi"/>
          <w:color w:val="auto"/>
          <w:sz w:val="18"/>
          <w:szCs w:val="18"/>
        </w:rPr>
        <w:t xml:space="preserve"> </w:t>
      </w:r>
      <w:r w:rsidR="00FD36DA" w:rsidRPr="004734B9">
        <w:rPr>
          <w:rFonts w:asciiTheme="minorHAnsi" w:hAnsiTheme="minorHAnsi" w:cstheme="minorHAnsi"/>
          <w:color w:val="auto"/>
          <w:sz w:val="18"/>
          <w:szCs w:val="18"/>
        </w:rPr>
        <w:t xml:space="preserve">mandante </w:t>
      </w:r>
      <w:r w:rsidRPr="004734B9">
        <w:rPr>
          <w:rFonts w:asciiTheme="minorHAnsi" w:hAnsiTheme="minorHAnsi" w:cstheme="minorHAnsi"/>
          <w:color w:val="auto"/>
          <w:sz w:val="18"/>
          <w:szCs w:val="18"/>
        </w:rPr>
        <w:t>congiuntamente con le altre imprese raggruppande</w:t>
      </w:r>
      <w:r w:rsidR="00FD36DA" w:rsidRPr="004734B9">
        <w:rPr>
          <w:rFonts w:asciiTheme="minorHAnsi" w:hAnsiTheme="minorHAnsi" w:cstheme="minorHAnsi"/>
          <w:color w:val="auto"/>
          <w:sz w:val="18"/>
          <w:szCs w:val="18"/>
        </w:rPr>
        <w:t>.</w:t>
      </w:r>
    </w:p>
    <w:p w14:paraId="5C8BD289" w14:textId="77777777" w:rsidR="00F11C46" w:rsidRPr="004734B9" w:rsidRDefault="00F11C46" w:rsidP="00F11C46">
      <w:pPr>
        <w:pStyle w:val="Paragrafoelenco1"/>
        <w:spacing w:before="60" w:after="60" w:line="276" w:lineRule="auto"/>
        <w:ind w:left="527"/>
        <w:jc w:val="both"/>
        <w:rPr>
          <w:rFonts w:asciiTheme="minorHAnsi" w:hAnsiTheme="minorHAnsi" w:cstheme="minorHAnsi"/>
          <w:color w:val="auto"/>
          <w:sz w:val="18"/>
          <w:szCs w:val="18"/>
        </w:rPr>
      </w:pPr>
    </w:p>
    <w:p w14:paraId="709FC1E2" w14:textId="524C995F" w:rsidR="00F11C46" w:rsidRDefault="00F11C46" w:rsidP="00F11C46">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sidRPr="005E2132">
        <w:rPr>
          <w:rFonts w:asciiTheme="minorHAnsi" w:hAnsiTheme="minorHAnsi" w:cstheme="minorHAnsi"/>
          <w:i/>
          <w:color w:val="auto"/>
          <w:sz w:val="18"/>
          <w:szCs w:val="18"/>
        </w:rPr>
        <w:t>(in caso di impresa mandante di R.T.I. o Consorzi non costituiti)</w:t>
      </w:r>
      <w:r w:rsidRPr="004734B9">
        <w:rPr>
          <w:rFonts w:asciiTheme="minorHAnsi" w:hAnsiTheme="minorHAnsi" w:cstheme="minorHAnsi"/>
          <w:color w:val="auto"/>
          <w:sz w:val="18"/>
          <w:szCs w:val="18"/>
        </w:rPr>
        <w:t xml:space="preserve"> ai fini dell’invio e della ricezione delle comunicazioni inerenti la procedura di gara, anche in riferimento alle comunicazioni di cui all’art. 76 </w:t>
      </w:r>
      <w:r w:rsidR="00B52C05">
        <w:rPr>
          <w:rFonts w:asciiTheme="minorHAnsi" w:hAnsiTheme="minorHAnsi" w:cstheme="minorHAnsi"/>
          <w:color w:val="auto"/>
          <w:sz w:val="18"/>
          <w:szCs w:val="18"/>
        </w:rPr>
        <w:t>D.lgs.</w:t>
      </w:r>
      <w:r w:rsidRPr="004734B9">
        <w:rPr>
          <w:rFonts w:asciiTheme="minorHAnsi" w:hAnsiTheme="minorHAnsi" w:cstheme="minorHAnsi"/>
          <w:color w:val="auto"/>
          <w:sz w:val="18"/>
          <w:szCs w:val="18"/>
        </w:rPr>
        <w:t xml:space="preserve"> n.50/2016, elegge domicilio presso il domicilio eletto da parte della mandataria capogruppo del raggruppamento temporaneo d’imprese/Consorzio; in caso di indisponibilità oggettiva del sistema telematico si indica la seguente PEC __________________________ della mandataria capogruppo del raggruppamento temporaneo d’imprese/consorzio, quale mezzo di comunicazione alternativo per la ricezione di eventuali comunicazioni da parte di ARIA S.p.A.;</w:t>
      </w:r>
    </w:p>
    <w:p w14:paraId="23CC7F52" w14:textId="0CB7D0A9" w:rsidR="00307D1B" w:rsidRPr="00307D1B" w:rsidRDefault="00307D1B" w:rsidP="00307D1B">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sidRPr="00307D1B">
        <w:rPr>
          <w:rFonts w:asciiTheme="minorHAnsi" w:hAnsiTheme="minorHAnsi" w:cstheme="minorHAnsi"/>
          <w:color w:val="auto"/>
          <w:sz w:val="18"/>
          <w:szCs w:val="18"/>
        </w:rPr>
        <w:t>Che il professionista</w:t>
      </w:r>
      <w:r w:rsidRPr="00307D1B">
        <w:rPr>
          <w:rFonts w:asciiTheme="minorHAnsi" w:hAnsiTheme="minorHAnsi" w:cstheme="minorHAnsi"/>
          <w:bCs/>
          <w:sz w:val="18"/>
          <w:szCs w:val="18"/>
        </w:rPr>
        <w:t xml:space="preserve"> </w:t>
      </w:r>
      <w:r w:rsidRPr="00307D1B">
        <w:rPr>
          <w:rFonts w:asciiTheme="minorHAnsi" w:hAnsiTheme="minorHAnsi" w:cstheme="minorHAnsi"/>
          <w:bCs/>
          <w:color w:val="auto"/>
          <w:sz w:val="18"/>
          <w:szCs w:val="18"/>
        </w:rPr>
        <w:t>Coordinatore del gruppo di progettazione per l’attività di progettazione integrale e coordinata – Integrazione delle prestazioni specialistiche (</w:t>
      </w:r>
      <w:r w:rsidRPr="00307D1B">
        <w:rPr>
          <w:rFonts w:asciiTheme="minorHAnsi" w:hAnsiTheme="minorHAnsi" w:cstheme="minorHAnsi"/>
          <w:bCs/>
          <w:i/>
          <w:color w:val="auto"/>
          <w:sz w:val="18"/>
          <w:szCs w:val="18"/>
        </w:rPr>
        <w:t xml:space="preserve">ai sensi del comma 5, art. 24 del </w:t>
      </w:r>
      <w:r w:rsidR="00B52C05">
        <w:rPr>
          <w:rFonts w:asciiTheme="minorHAnsi" w:hAnsiTheme="minorHAnsi" w:cstheme="minorHAnsi"/>
          <w:bCs/>
          <w:i/>
          <w:color w:val="auto"/>
          <w:sz w:val="18"/>
          <w:szCs w:val="18"/>
        </w:rPr>
        <w:t>D.lgs.</w:t>
      </w:r>
      <w:r w:rsidRPr="00307D1B">
        <w:rPr>
          <w:rFonts w:asciiTheme="minorHAnsi" w:hAnsiTheme="minorHAnsi" w:cstheme="minorHAnsi"/>
          <w:bCs/>
          <w:i/>
          <w:color w:val="auto"/>
          <w:sz w:val="18"/>
          <w:szCs w:val="18"/>
        </w:rPr>
        <w:t xml:space="preserve"> 50/2016 deve essere una persona fisica</w:t>
      </w:r>
      <w:r w:rsidRPr="00307D1B">
        <w:rPr>
          <w:rFonts w:asciiTheme="minorHAnsi" w:hAnsiTheme="minorHAnsi" w:cstheme="minorHAnsi"/>
          <w:bCs/>
          <w:color w:val="auto"/>
          <w:sz w:val="18"/>
          <w:szCs w:val="18"/>
        </w:rPr>
        <w:t>)</w:t>
      </w:r>
      <w:r w:rsidRPr="00307D1B">
        <w:rPr>
          <w:rFonts w:asciiTheme="minorHAnsi" w:hAnsiTheme="minorHAnsi" w:cstheme="minorHAnsi"/>
          <w:color w:val="auto"/>
          <w:sz w:val="18"/>
          <w:szCs w:val="18"/>
        </w:rPr>
        <w:t xml:space="preserve"> è: </w:t>
      </w:r>
    </w:p>
    <w:p w14:paraId="773D30AC" w14:textId="77777777" w:rsidR="00307D1B" w:rsidRPr="00DD7998"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Nome _________________________________________ Cognome ____________________________________________,</w:t>
      </w:r>
    </w:p>
    <w:p w14:paraId="0181260F" w14:textId="77777777" w:rsidR="00307D1B" w:rsidRPr="00DD7998"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data e luogo di nascita e codice fiscale __________________________________________________,</w:t>
      </w:r>
    </w:p>
    <w:p w14:paraId="529DAC65" w14:textId="77777777" w:rsidR="00307D1B" w:rsidRPr="00DD7998" w:rsidRDefault="00307D1B" w:rsidP="00307D1B">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iscritto all’Ordine degli _____________________________ della Provincia di ___________________, al n. _________</w:t>
      </w:r>
    </w:p>
    <w:p w14:paraId="6D263DFD" w14:textId="05EB7936" w:rsidR="00307D1B" w:rsidRDefault="00307D1B" w:rsidP="00307D1B">
      <w:pPr>
        <w:pStyle w:val="Paragrafoelenco1"/>
        <w:spacing w:before="60" w:after="60" w:line="276" w:lineRule="auto"/>
        <w:ind w:left="527"/>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a far data dal ___________, P. IVA ____________________</w:t>
      </w:r>
    </w:p>
    <w:p w14:paraId="58F28CB8" w14:textId="77777777" w:rsidR="002F63CF" w:rsidRDefault="002F63CF" w:rsidP="00B84848">
      <w:pPr>
        <w:pStyle w:val="Paragrafoelenco1"/>
        <w:spacing w:before="60" w:after="60" w:line="276" w:lineRule="auto"/>
        <w:jc w:val="both"/>
        <w:rPr>
          <w:rFonts w:asciiTheme="minorHAnsi" w:hAnsiTheme="minorHAnsi" w:cstheme="minorHAnsi"/>
          <w:color w:val="auto"/>
          <w:sz w:val="18"/>
          <w:szCs w:val="18"/>
        </w:rPr>
      </w:pPr>
    </w:p>
    <w:p w14:paraId="67560DC8" w14:textId="648ED7FE" w:rsidR="00DD7998" w:rsidRPr="00DD7998" w:rsidRDefault="00307D1B" w:rsidP="00DD7998">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Pr>
          <w:rFonts w:asciiTheme="minorHAnsi" w:hAnsiTheme="minorHAnsi" w:cstheme="minorHAnsi"/>
          <w:color w:val="auto"/>
          <w:sz w:val="18"/>
          <w:szCs w:val="18"/>
        </w:rPr>
        <w:t xml:space="preserve">Che </w:t>
      </w:r>
      <w:r w:rsidR="00DD7998" w:rsidRPr="00DD7998">
        <w:rPr>
          <w:rFonts w:asciiTheme="minorHAnsi" w:hAnsiTheme="minorHAnsi" w:cstheme="minorHAnsi"/>
          <w:color w:val="auto"/>
          <w:sz w:val="18"/>
          <w:szCs w:val="18"/>
        </w:rPr>
        <w:t>il professionista che espleta l’incarico</w:t>
      </w:r>
      <w:r w:rsidR="00DD7998" w:rsidRPr="00DD7998">
        <w:rPr>
          <w:rFonts w:asciiTheme="minorHAnsi" w:hAnsiTheme="minorHAnsi" w:cstheme="minorHAnsi"/>
          <w:bCs/>
          <w:sz w:val="18"/>
          <w:szCs w:val="18"/>
        </w:rPr>
        <w:t xml:space="preserve"> di progettista Civile – Edile – Esperto edile- Esperto strutturista </w:t>
      </w:r>
      <w:r w:rsidR="00DD7998" w:rsidRPr="00DD7998">
        <w:rPr>
          <w:rFonts w:asciiTheme="minorHAnsi" w:hAnsiTheme="minorHAnsi" w:cstheme="minorHAnsi"/>
          <w:color w:val="FF0000"/>
          <w:sz w:val="18"/>
          <w:szCs w:val="18"/>
        </w:rPr>
        <w:t>(non necessario per il LOTTO 4)</w:t>
      </w:r>
      <w:r w:rsidRPr="00307D1B">
        <w:rPr>
          <w:rFonts w:asciiTheme="minorHAnsi" w:hAnsiTheme="minorHAnsi" w:cstheme="minorHAnsi"/>
          <w:color w:val="auto"/>
          <w:sz w:val="18"/>
          <w:szCs w:val="18"/>
        </w:rPr>
        <w:t xml:space="preserve"> è</w:t>
      </w:r>
      <w:r>
        <w:rPr>
          <w:rFonts w:asciiTheme="minorHAnsi" w:hAnsiTheme="minorHAnsi" w:cstheme="minorHAnsi"/>
          <w:color w:val="auto"/>
          <w:sz w:val="18"/>
          <w:szCs w:val="18"/>
        </w:rPr>
        <w:t xml:space="preserve">: </w:t>
      </w:r>
    </w:p>
    <w:p w14:paraId="4AEF2F59" w14:textId="77777777" w:rsidR="00DD7998" w:rsidRPr="00DD7998"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Nome _________________________________________ Cognome ____________________________________________,</w:t>
      </w:r>
    </w:p>
    <w:p w14:paraId="54F83B74" w14:textId="77777777" w:rsidR="00DD7998" w:rsidRPr="00DD7998"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data e luogo di nascita e codice fiscale __________________________________________________,</w:t>
      </w:r>
    </w:p>
    <w:p w14:paraId="520DADFA" w14:textId="77777777" w:rsidR="00DD7998" w:rsidRPr="00DD7998"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iscritto all’Ordine degli _____________________________ della Provincia di ___________________, al n. _________</w:t>
      </w:r>
    </w:p>
    <w:p w14:paraId="1DB444D1" w14:textId="71D82BAE" w:rsidR="00DD7998" w:rsidRDefault="00DD7998" w:rsidP="00DD7998">
      <w:pPr>
        <w:pStyle w:val="Paragrafoelenco1"/>
        <w:spacing w:before="60" w:after="60" w:line="276" w:lineRule="auto"/>
        <w:ind w:hanging="153"/>
        <w:jc w:val="both"/>
        <w:rPr>
          <w:rFonts w:asciiTheme="minorHAnsi" w:hAnsiTheme="minorHAnsi" w:cstheme="minorHAnsi"/>
          <w:color w:val="auto"/>
          <w:sz w:val="18"/>
          <w:szCs w:val="18"/>
        </w:rPr>
      </w:pPr>
      <w:r w:rsidRPr="00DD7998">
        <w:rPr>
          <w:rFonts w:asciiTheme="minorHAnsi" w:hAnsiTheme="minorHAnsi" w:cstheme="minorHAnsi"/>
          <w:color w:val="auto"/>
          <w:sz w:val="18"/>
          <w:szCs w:val="18"/>
        </w:rPr>
        <w:t>a far data dal ___________, P. IVA _____________________,</w:t>
      </w:r>
    </w:p>
    <w:p w14:paraId="6F79A5C2" w14:textId="77777777" w:rsidR="00DD7998" w:rsidRDefault="00DD7998" w:rsidP="00DD7998">
      <w:pPr>
        <w:pStyle w:val="Paragrafoelenco1"/>
        <w:spacing w:before="60" w:after="60" w:line="276" w:lineRule="auto"/>
        <w:jc w:val="both"/>
        <w:rPr>
          <w:rFonts w:asciiTheme="minorHAnsi" w:hAnsiTheme="minorHAnsi" w:cstheme="minorHAnsi"/>
          <w:color w:val="auto"/>
          <w:sz w:val="18"/>
          <w:szCs w:val="18"/>
        </w:rPr>
      </w:pPr>
    </w:p>
    <w:p w14:paraId="72E083BA" w14:textId="153A8892" w:rsidR="00B84848" w:rsidRDefault="003F5586"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Che il</w:t>
      </w:r>
      <w:r w:rsidR="00B84848" w:rsidRPr="00B84848">
        <w:rPr>
          <w:rFonts w:asciiTheme="minorHAnsi" w:hAnsiTheme="minorHAnsi" w:cstheme="minorHAnsi"/>
          <w:color w:val="auto"/>
          <w:sz w:val="18"/>
          <w:szCs w:val="18"/>
        </w:rPr>
        <w:t xml:space="preserve"> professionist</w:t>
      </w:r>
      <w:r>
        <w:rPr>
          <w:rFonts w:asciiTheme="minorHAnsi" w:hAnsiTheme="minorHAnsi" w:cstheme="minorHAnsi"/>
          <w:color w:val="auto"/>
          <w:sz w:val="18"/>
          <w:szCs w:val="18"/>
        </w:rPr>
        <w:t>a</w:t>
      </w:r>
      <w:r w:rsidR="00B84848" w:rsidRPr="00B84848">
        <w:rPr>
          <w:rFonts w:asciiTheme="minorHAnsi" w:hAnsiTheme="minorHAnsi" w:cstheme="minorHAnsi"/>
          <w:color w:val="auto"/>
          <w:sz w:val="18"/>
          <w:szCs w:val="18"/>
        </w:rPr>
        <w:t xml:space="preserve"> che espleta l’incarico di coordinatore della sicurezza in fase di progettazione</w:t>
      </w:r>
      <w:r w:rsidR="00610288">
        <w:rPr>
          <w:rFonts w:asciiTheme="minorHAnsi" w:hAnsiTheme="minorHAnsi" w:cstheme="minorHAnsi"/>
          <w:color w:val="auto"/>
          <w:sz w:val="18"/>
          <w:szCs w:val="18"/>
        </w:rPr>
        <w:t xml:space="preserve"> è</w:t>
      </w:r>
      <w:r w:rsidR="00B84848" w:rsidRPr="00B84848">
        <w:rPr>
          <w:rFonts w:asciiTheme="minorHAnsi" w:hAnsiTheme="minorHAnsi" w:cstheme="minorHAnsi"/>
          <w:color w:val="auto"/>
          <w:sz w:val="18"/>
          <w:szCs w:val="18"/>
        </w:rPr>
        <w:t>:</w:t>
      </w:r>
      <w:r w:rsidR="00B84848">
        <w:rPr>
          <w:rFonts w:asciiTheme="minorHAnsi" w:hAnsiTheme="minorHAnsi" w:cstheme="minorHAnsi"/>
          <w:color w:val="auto"/>
          <w:sz w:val="18"/>
          <w:szCs w:val="18"/>
        </w:rPr>
        <w:t xml:space="preserve"> </w:t>
      </w:r>
    </w:p>
    <w:p w14:paraId="5FA502C2" w14:textId="03814832"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5867A783" w14:textId="338A0C74"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__________________________________________________,</w:t>
      </w:r>
    </w:p>
    <w:p w14:paraId="54D58DB9" w14:textId="32B5F439"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 iscritto all’Ordine degli</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_____________________________ della Provincia di ___________________, al n. _________</w:t>
      </w:r>
    </w:p>
    <w:p w14:paraId="118A660E" w14:textId="3F44CAB3" w:rsid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a far data dal ___________, P. IVA _____________________, abilitazione </w:t>
      </w:r>
      <w:r w:rsidR="003F5586">
        <w:rPr>
          <w:rFonts w:asciiTheme="minorHAnsi" w:hAnsiTheme="minorHAnsi" w:cstheme="minorHAnsi"/>
          <w:color w:val="auto"/>
          <w:sz w:val="18"/>
          <w:szCs w:val="18"/>
        </w:rPr>
        <w:t>ai sensi de</w:t>
      </w:r>
      <w:r w:rsidR="003F5586" w:rsidRPr="00B84848">
        <w:rPr>
          <w:rFonts w:asciiTheme="minorHAnsi" w:hAnsiTheme="minorHAnsi" w:cstheme="minorHAnsi"/>
          <w:color w:val="auto"/>
          <w:sz w:val="18"/>
          <w:szCs w:val="18"/>
        </w:rPr>
        <w:t xml:space="preserve">ll’art. 98 del </w:t>
      </w:r>
      <w:r w:rsidR="00B52C05">
        <w:rPr>
          <w:rFonts w:asciiTheme="minorHAnsi" w:hAnsiTheme="minorHAnsi" w:cstheme="minorHAnsi"/>
          <w:color w:val="auto"/>
          <w:sz w:val="18"/>
          <w:szCs w:val="18"/>
        </w:rPr>
        <w:t>D.lgs.</w:t>
      </w:r>
      <w:r w:rsidR="003F5586" w:rsidRPr="00B84848">
        <w:rPr>
          <w:rFonts w:asciiTheme="minorHAnsi" w:hAnsiTheme="minorHAnsi" w:cstheme="minorHAnsi"/>
          <w:color w:val="auto"/>
          <w:sz w:val="18"/>
          <w:szCs w:val="18"/>
        </w:rPr>
        <w:t xml:space="preserve"> 81/2008 </w:t>
      </w:r>
      <w:r w:rsidRPr="00B84848">
        <w:rPr>
          <w:rFonts w:asciiTheme="minorHAnsi" w:hAnsiTheme="minorHAnsi" w:cstheme="minorHAnsi"/>
          <w:color w:val="auto"/>
          <w:sz w:val="18"/>
          <w:szCs w:val="18"/>
        </w:rPr>
        <w:t>per lo svolgimento delle</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attività di coordinatore per la sicurezza nei cantieri in fase di progettazione conseguita in data</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__________, ultimo aggiornamento professionale obbligatorio effettuato il __________;</w:t>
      </w:r>
    </w:p>
    <w:p w14:paraId="674095FC" w14:textId="77777777" w:rsidR="00D2487B" w:rsidRDefault="00D2487B" w:rsidP="00B84848">
      <w:pPr>
        <w:pStyle w:val="Paragrafoelenco1"/>
        <w:spacing w:before="60" w:after="60" w:line="276" w:lineRule="auto"/>
        <w:ind w:left="567"/>
        <w:jc w:val="both"/>
        <w:rPr>
          <w:rFonts w:asciiTheme="minorHAnsi" w:hAnsiTheme="minorHAnsi" w:cstheme="minorHAnsi"/>
          <w:color w:val="auto"/>
          <w:sz w:val="18"/>
          <w:szCs w:val="18"/>
        </w:rPr>
      </w:pPr>
    </w:p>
    <w:p w14:paraId="49902F5D" w14:textId="48D8C701" w:rsidR="006B10A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Che</w:t>
      </w:r>
      <w:r w:rsidR="00B84848" w:rsidRPr="00B84848">
        <w:rPr>
          <w:rFonts w:asciiTheme="minorHAnsi" w:hAnsiTheme="minorHAnsi" w:cstheme="minorHAnsi"/>
          <w:color w:val="auto"/>
          <w:sz w:val="18"/>
          <w:szCs w:val="18"/>
        </w:rPr>
        <w:t xml:space="preserve"> </w:t>
      </w:r>
      <w:r w:rsidR="006B10AC">
        <w:rPr>
          <w:rFonts w:asciiTheme="minorHAnsi" w:hAnsiTheme="minorHAnsi" w:cstheme="minorHAnsi"/>
          <w:color w:val="auto"/>
          <w:sz w:val="18"/>
          <w:szCs w:val="18"/>
        </w:rPr>
        <w:t xml:space="preserve">il </w:t>
      </w:r>
      <w:r w:rsidR="00B84848" w:rsidRPr="00B84848">
        <w:rPr>
          <w:rFonts w:asciiTheme="minorHAnsi" w:hAnsiTheme="minorHAnsi" w:cstheme="minorHAnsi"/>
          <w:color w:val="auto"/>
          <w:sz w:val="18"/>
          <w:szCs w:val="18"/>
        </w:rPr>
        <w:t>professionist</w:t>
      </w:r>
      <w:r w:rsidR="006B10AC">
        <w:rPr>
          <w:rFonts w:asciiTheme="minorHAnsi" w:hAnsiTheme="minorHAnsi" w:cstheme="minorHAnsi"/>
          <w:color w:val="auto"/>
          <w:sz w:val="18"/>
          <w:szCs w:val="18"/>
        </w:rPr>
        <w:t>a</w:t>
      </w:r>
      <w:r w:rsidR="00B84848" w:rsidRPr="00B84848">
        <w:rPr>
          <w:rFonts w:asciiTheme="minorHAnsi" w:hAnsiTheme="minorHAnsi" w:cstheme="minorHAnsi"/>
          <w:color w:val="auto"/>
          <w:sz w:val="18"/>
          <w:szCs w:val="18"/>
        </w:rPr>
        <w:t xml:space="preserve"> che espleta l’incarico di coordinatore della sicurezza in fase di </w:t>
      </w:r>
      <w:r w:rsidR="00B84848">
        <w:rPr>
          <w:rFonts w:asciiTheme="minorHAnsi" w:hAnsiTheme="minorHAnsi" w:cstheme="minorHAnsi"/>
          <w:color w:val="auto"/>
          <w:sz w:val="18"/>
          <w:szCs w:val="18"/>
        </w:rPr>
        <w:t>esecuzione</w:t>
      </w:r>
      <w:r>
        <w:rPr>
          <w:rFonts w:asciiTheme="minorHAnsi" w:hAnsiTheme="minorHAnsi" w:cstheme="minorHAnsi"/>
          <w:color w:val="auto"/>
          <w:sz w:val="18"/>
          <w:szCs w:val="18"/>
        </w:rPr>
        <w:t xml:space="preserve"> è</w:t>
      </w:r>
      <w:r w:rsidR="00B84848" w:rsidRPr="00B84848">
        <w:rPr>
          <w:rFonts w:asciiTheme="minorHAnsi" w:hAnsiTheme="minorHAnsi" w:cstheme="minorHAnsi"/>
          <w:color w:val="auto"/>
          <w:sz w:val="18"/>
          <w:szCs w:val="18"/>
        </w:rPr>
        <w:t>:</w:t>
      </w:r>
    </w:p>
    <w:p w14:paraId="7E793556" w14:textId="77777777"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0B001743" w14:textId="77777777"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__________________________________________________,</w:t>
      </w:r>
    </w:p>
    <w:p w14:paraId="1D8911ED" w14:textId="77777777" w:rsidR="00B84848" w:rsidRP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 iscritto all’Ordine degli</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_____________________________ della Provincia di ___________________, al n. _________</w:t>
      </w:r>
    </w:p>
    <w:p w14:paraId="2E81677F" w14:textId="29653375" w:rsidR="00B84848" w:rsidRDefault="00B84848" w:rsidP="00B84848">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lastRenderedPageBreak/>
        <w:t xml:space="preserve">a far data dal ___________, P. IVA _____________________, </w:t>
      </w:r>
      <w:r w:rsidR="003E0FA3" w:rsidRPr="003E0FA3">
        <w:rPr>
          <w:rFonts w:asciiTheme="minorHAnsi" w:hAnsiTheme="minorHAnsi" w:cstheme="minorHAnsi"/>
          <w:color w:val="auto"/>
          <w:sz w:val="18"/>
          <w:szCs w:val="18"/>
        </w:rPr>
        <w:t xml:space="preserve">abilitazione ai sensi dell’art. 98 del </w:t>
      </w:r>
      <w:r w:rsidR="00B52C05">
        <w:rPr>
          <w:rFonts w:asciiTheme="minorHAnsi" w:hAnsiTheme="minorHAnsi" w:cstheme="minorHAnsi"/>
          <w:color w:val="auto"/>
          <w:sz w:val="18"/>
          <w:szCs w:val="18"/>
        </w:rPr>
        <w:t>D.lgs.</w:t>
      </w:r>
      <w:r w:rsidR="003E0FA3" w:rsidRPr="003E0FA3">
        <w:rPr>
          <w:rFonts w:asciiTheme="minorHAnsi" w:hAnsiTheme="minorHAnsi" w:cstheme="minorHAnsi"/>
          <w:color w:val="auto"/>
          <w:sz w:val="18"/>
          <w:szCs w:val="18"/>
        </w:rPr>
        <w:t xml:space="preserve"> 81/2008</w:t>
      </w:r>
      <w:r w:rsidRPr="00B84848">
        <w:rPr>
          <w:rFonts w:asciiTheme="minorHAnsi" w:hAnsiTheme="minorHAnsi" w:cstheme="minorHAnsi"/>
          <w:color w:val="auto"/>
          <w:sz w:val="18"/>
          <w:szCs w:val="18"/>
        </w:rPr>
        <w:t xml:space="preserve"> per lo svolgimento delle</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attività di coordinatore per la sicurezza nei cantieri in fase di progettazione conseguita in data</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__________, ultimo aggiornamento professionale obbligatorio effettuato il __________;</w:t>
      </w:r>
    </w:p>
    <w:p w14:paraId="2D108B84" w14:textId="77777777" w:rsidR="00B84848" w:rsidRDefault="00B84848" w:rsidP="00B84848">
      <w:pPr>
        <w:pStyle w:val="Paragrafoelenco1"/>
        <w:spacing w:before="60" w:after="60" w:line="276" w:lineRule="auto"/>
        <w:jc w:val="both"/>
        <w:rPr>
          <w:rFonts w:asciiTheme="minorHAnsi" w:hAnsiTheme="minorHAnsi" w:cstheme="minorHAnsi"/>
          <w:color w:val="auto"/>
          <w:sz w:val="18"/>
          <w:szCs w:val="18"/>
        </w:rPr>
      </w:pPr>
    </w:p>
    <w:p w14:paraId="49EA845F" w14:textId="77777777" w:rsidR="003E0FA3" w:rsidRDefault="003E0FA3" w:rsidP="00B84848">
      <w:pPr>
        <w:pStyle w:val="Paragrafoelenco1"/>
        <w:spacing w:before="60" w:after="60" w:line="276" w:lineRule="auto"/>
        <w:jc w:val="both"/>
        <w:rPr>
          <w:rFonts w:asciiTheme="minorHAnsi" w:hAnsiTheme="minorHAnsi" w:cstheme="minorHAnsi"/>
          <w:color w:val="auto"/>
          <w:sz w:val="18"/>
          <w:szCs w:val="18"/>
        </w:rPr>
      </w:pPr>
    </w:p>
    <w:p w14:paraId="51636836" w14:textId="15B52BC5" w:rsidR="006B10A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Che </w:t>
      </w:r>
      <w:r w:rsidR="006B10AC" w:rsidRPr="00B84848">
        <w:rPr>
          <w:rFonts w:asciiTheme="minorHAnsi" w:hAnsiTheme="minorHAnsi" w:cstheme="minorHAnsi"/>
          <w:color w:val="auto"/>
          <w:sz w:val="18"/>
          <w:szCs w:val="18"/>
        </w:rPr>
        <w:t>i</w:t>
      </w:r>
      <w:r w:rsidR="006B10AC">
        <w:rPr>
          <w:rFonts w:asciiTheme="minorHAnsi" w:hAnsiTheme="minorHAnsi" w:cstheme="minorHAnsi"/>
          <w:color w:val="auto"/>
          <w:sz w:val="18"/>
          <w:szCs w:val="18"/>
        </w:rPr>
        <w:t>l</w:t>
      </w:r>
      <w:r w:rsidR="006B10AC" w:rsidRPr="00B84848">
        <w:rPr>
          <w:rFonts w:asciiTheme="minorHAnsi" w:hAnsiTheme="minorHAnsi" w:cstheme="minorHAnsi"/>
          <w:color w:val="auto"/>
          <w:sz w:val="18"/>
          <w:szCs w:val="18"/>
        </w:rPr>
        <w:t xml:space="preserve"> professionist</w:t>
      </w:r>
      <w:r w:rsidR="006B10AC">
        <w:rPr>
          <w:rFonts w:asciiTheme="minorHAnsi" w:hAnsiTheme="minorHAnsi" w:cstheme="minorHAnsi"/>
          <w:color w:val="auto"/>
          <w:sz w:val="18"/>
          <w:szCs w:val="18"/>
        </w:rPr>
        <w:t>a</w:t>
      </w:r>
      <w:r w:rsidR="006B10AC" w:rsidRPr="00B84848">
        <w:rPr>
          <w:rFonts w:asciiTheme="minorHAnsi" w:hAnsiTheme="minorHAnsi" w:cstheme="minorHAnsi"/>
          <w:color w:val="auto"/>
          <w:sz w:val="18"/>
          <w:szCs w:val="18"/>
        </w:rPr>
        <w:t xml:space="preserve"> che espleta l’incarico di </w:t>
      </w:r>
      <w:r w:rsidR="006B10AC">
        <w:rPr>
          <w:rFonts w:asciiTheme="minorHAnsi" w:hAnsiTheme="minorHAnsi" w:cstheme="minorHAnsi"/>
          <w:color w:val="auto"/>
          <w:sz w:val="18"/>
          <w:szCs w:val="18"/>
        </w:rPr>
        <w:t>Direttore dei lavori</w:t>
      </w:r>
      <w:r>
        <w:rPr>
          <w:rFonts w:asciiTheme="minorHAnsi" w:hAnsiTheme="minorHAnsi" w:cstheme="minorHAnsi"/>
          <w:color w:val="auto"/>
          <w:sz w:val="18"/>
          <w:szCs w:val="18"/>
        </w:rPr>
        <w:t xml:space="preserve"> è</w:t>
      </w:r>
      <w:r w:rsidR="006B10AC" w:rsidRPr="00B84848">
        <w:rPr>
          <w:rFonts w:asciiTheme="minorHAnsi" w:hAnsiTheme="minorHAnsi" w:cstheme="minorHAnsi"/>
          <w:color w:val="auto"/>
          <w:sz w:val="18"/>
          <w:szCs w:val="18"/>
        </w:rPr>
        <w:t>:</w:t>
      </w:r>
    </w:p>
    <w:p w14:paraId="72F530E9"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43625527"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__________________________________________________,</w:t>
      </w:r>
    </w:p>
    <w:p w14:paraId="2E699269" w14:textId="0D3CE42C"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iscritto all’Ordine degli</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_____________________________ della Provincia di ___________________, al n. _________</w:t>
      </w:r>
    </w:p>
    <w:p w14:paraId="018D0898" w14:textId="77777777" w:rsidR="006B10AC"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a far data dal ___________, P. IVA _____________________, </w:t>
      </w:r>
    </w:p>
    <w:p w14:paraId="0B6DC576" w14:textId="77777777" w:rsidR="006B10AC" w:rsidRDefault="006B10AC" w:rsidP="006B10AC">
      <w:pPr>
        <w:pStyle w:val="Paragrafoelenco1"/>
        <w:spacing w:before="60" w:after="60" w:line="276" w:lineRule="auto"/>
        <w:ind w:left="567"/>
        <w:jc w:val="both"/>
        <w:rPr>
          <w:rFonts w:asciiTheme="minorHAnsi" w:hAnsiTheme="minorHAnsi" w:cstheme="minorHAnsi"/>
          <w:color w:val="auto"/>
          <w:sz w:val="18"/>
          <w:szCs w:val="18"/>
        </w:rPr>
      </w:pPr>
    </w:p>
    <w:p w14:paraId="10570FF3" w14:textId="0A2783F5" w:rsidR="006B10A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Che </w:t>
      </w:r>
      <w:r w:rsidR="006B10AC">
        <w:rPr>
          <w:rFonts w:asciiTheme="minorHAnsi" w:hAnsiTheme="minorHAnsi" w:cstheme="minorHAnsi"/>
          <w:color w:val="auto"/>
          <w:sz w:val="18"/>
          <w:szCs w:val="18"/>
        </w:rPr>
        <w:t xml:space="preserve">il </w:t>
      </w:r>
      <w:r w:rsidR="006B10AC" w:rsidRPr="00B84848">
        <w:rPr>
          <w:rFonts w:asciiTheme="minorHAnsi" w:hAnsiTheme="minorHAnsi" w:cstheme="minorHAnsi"/>
          <w:color w:val="auto"/>
          <w:sz w:val="18"/>
          <w:szCs w:val="18"/>
        </w:rPr>
        <w:t>professionist</w:t>
      </w:r>
      <w:r w:rsidR="006B10AC">
        <w:rPr>
          <w:rFonts w:asciiTheme="minorHAnsi" w:hAnsiTheme="minorHAnsi" w:cstheme="minorHAnsi"/>
          <w:color w:val="auto"/>
          <w:sz w:val="18"/>
          <w:szCs w:val="18"/>
        </w:rPr>
        <w:t>a</w:t>
      </w:r>
      <w:r w:rsidR="006B10AC" w:rsidRPr="00B84848">
        <w:rPr>
          <w:rFonts w:asciiTheme="minorHAnsi" w:hAnsiTheme="minorHAnsi" w:cstheme="minorHAnsi"/>
          <w:color w:val="auto"/>
          <w:sz w:val="18"/>
          <w:szCs w:val="18"/>
        </w:rPr>
        <w:t xml:space="preserve"> </w:t>
      </w:r>
      <w:r w:rsidR="006B10AC">
        <w:rPr>
          <w:rFonts w:asciiTheme="minorHAnsi" w:hAnsiTheme="minorHAnsi" w:cstheme="minorHAnsi"/>
          <w:color w:val="auto"/>
          <w:sz w:val="18"/>
          <w:szCs w:val="18"/>
        </w:rPr>
        <w:t>incaricato della relazione geologica</w:t>
      </w:r>
      <w:r>
        <w:rPr>
          <w:rFonts w:asciiTheme="minorHAnsi" w:hAnsiTheme="minorHAnsi" w:cstheme="minorHAnsi"/>
          <w:color w:val="auto"/>
          <w:sz w:val="18"/>
          <w:szCs w:val="18"/>
        </w:rPr>
        <w:t xml:space="preserve"> è</w:t>
      </w:r>
      <w:r w:rsidR="006B10AC" w:rsidRPr="00B84848">
        <w:rPr>
          <w:rFonts w:asciiTheme="minorHAnsi" w:hAnsiTheme="minorHAnsi" w:cstheme="minorHAnsi"/>
          <w:color w:val="auto"/>
          <w:sz w:val="18"/>
          <w:szCs w:val="18"/>
        </w:rPr>
        <w:t>:</w:t>
      </w:r>
    </w:p>
    <w:p w14:paraId="770B8F1A"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117DD0A2" w14:textId="2AE3CE12"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data</w:t>
      </w:r>
      <w:r w:rsidR="00610288">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e luogo di nascita e codice fiscale </w:t>
      </w:r>
      <w:r w:rsidRPr="00B84848">
        <w:rPr>
          <w:rFonts w:asciiTheme="minorHAnsi" w:hAnsiTheme="minorHAnsi" w:cstheme="minorHAnsi"/>
          <w:color w:val="auto"/>
          <w:sz w:val="18"/>
          <w:szCs w:val="18"/>
        </w:rPr>
        <w:t>__________________________________________________,</w:t>
      </w:r>
    </w:p>
    <w:p w14:paraId="22B997D1" w14:textId="2A071DD3"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iscritto all’</w:t>
      </w:r>
      <w:r>
        <w:rPr>
          <w:rFonts w:asciiTheme="minorHAnsi" w:hAnsiTheme="minorHAnsi" w:cstheme="minorHAnsi"/>
          <w:color w:val="auto"/>
          <w:sz w:val="18"/>
          <w:szCs w:val="18"/>
        </w:rPr>
        <w:t xml:space="preserve">Albo dei geologi </w:t>
      </w:r>
      <w:r w:rsidRPr="00B84848">
        <w:rPr>
          <w:rFonts w:asciiTheme="minorHAnsi" w:hAnsiTheme="minorHAnsi" w:cstheme="minorHAnsi"/>
          <w:color w:val="auto"/>
          <w:sz w:val="18"/>
          <w:szCs w:val="18"/>
        </w:rPr>
        <w:t>____________________________ della Provincia di ___________________, al n. _________</w:t>
      </w:r>
    </w:p>
    <w:p w14:paraId="70E01011" w14:textId="77777777" w:rsidR="006B10AC" w:rsidRDefault="006B10AC" w:rsidP="006B10AC">
      <w:pPr>
        <w:pStyle w:val="Paragrafoelenco1"/>
        <w:spacing w:before="60" w:after="60" w:line="276" w:lineRule="auto"/>
        <w:ind w:left="567"/>
        <w:jc w:val="both"/>
        <w:rPr>
          <w:rFonts w:asciiTheme="minorHAnsi" w:hAnsiTheme="minorHAnsi" w:cstheme="minorHAnsi"/>
          <w:color w:val="auto"/>
          <w:sz w:val="18"/>
          <w:szCs w:val="18"/>
        </w:rPr>
      </w:pPr>
    </w:p>
    <w:p w14:paraId="77443511" w14:textId="227F3763" w:rsidR="006B10A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Che </w:t>
      </w:r>
      <w:r w:rsidR="006B10AC" w:rsidRPr="00B84848">
        <w:rPr>
          <w:rFonts w:asciiTheme="minorHAnsi" w:hAnsiTheme="minorHAnsi" w:cstheme="minorHAnsi"/>
          <w:color w:val="auto"/>
          <w:sz w:val="18"/>
          <w:szCs w:val="18"/>
        </w:rPr>
        <w:t>i</w:t>
      </w:r>
      <w:r w:rsidR="006B10AC">
        <w:rPr>
          <w:rFonts w:asciiTheme="minorHAnsi" w:hAnsiTheme="minorHAnsi" w:cstheme="minorHAnsi"/>
          <w:color w:val="auto"/>
          <w:sz w:val="18"/>
          <w:szCs w:val="18"/>
        </w:rPr>
        <w:t>l</w:t>
      </w:r>
      <w:r w:rsidR="006B10AC" w:rsidRPr="00B84848">
        <w:rPr>
          <w:rFonts w:asciiTheme="minorHAnsi" w:hAnsiTheme="minorHAnsi" w:cstheme="minorHAnsi"/>
          <w:color w:val="auto"/>
          <w:sz w:val="18"/>
          <w:szCs w:val="18"/>
        </w:rPr>
        <w:t xml:space="preserve"> professionist</w:t>
      </w:r>
      <w:r w:rsidR="006B10AC">
        <w:rPr>
          <w:rFonts w:asciiTheme="minorHAnsi" w:hAnsiTheme="minorHAnsi" w:cstheme="minorHAnsi"/>
          <w:color w:val="auto"/>
          <w:sz w:val="18"/>
          <w:szCs w:val="18"/>
        </w:rPr>
        <w:t>a antincendio</w:t>
      </w:r>
      <w:r>
        <w:rPr>
          <w:rFonts w:asciiTheme="minorHAnsi" w:hAnsiTheme="minorHAnsi" w:cstheme="minorHAnsi"/>
          <w:color w:val="auto"/>
          <w:sz w:val="18"/>
          <w:szCs w:val="18"/>
        </w:rPr>
        <w:t xml:space="preserve"> è</w:t>
      </w:r>
      <w:r w:rsidR="006B10AC" w:rsidRPr="00B84848">
        <w:rPr>
          <w:rFonts w:asciiTheme="minorHAnsi" w:hAnsiTheme="minorHAnsi" w:cstheme="minorHAnsi"/>
          <w:color w:val="auto"/>
          <w:sz w:val="18"/>
          <w:szCs w:val="18"/>
        </w:rPr>
        <w:t>:</w:t>
      </w:r>
    </w:p>
    <w:p w14:paraId="0EB4CB5C"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48EA3767" w14:textId="7A3425A9"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w:t>
      </w:r>
      <w:r>
        <w:rPr>
          <w:rFonts w:asciiTheme="minorHAnsi" w:hAnsiTheme="minorHAnsi" w:cstheme="minorHAnsi"/>
          <w:color w:val="auto"/>
          <w:sz w:val="18"/>
          <w:szCs w:val="18"/>
        </w:rPr>
        <w:t>__________________</w:t>
      </w:r>
      <w:r w:rsidRPr="00B84848">
        <w:rPr>
          <w:rFonts w:asciiTheme="minorHAnsi" w:hAnsiTheme="minorHAnsi" w:cstheme="minorHAnsi"/>
          <w:color w:val="auto"/>
          <w:sz w:val="18"/>
          <w:szCs w:val="18"/>
        </w:rPr>
        <w:t>_____,</w:t>
      </w:r>
    </w:p>
    <w:p w14:paraId="5C5C3FFC" w14:textId="45FF7209" w:rsidR="006B10AC" w:rsidRPr="00B84848" w:rsidRDefault="006B10AC" w:rsidP="004109D5">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iscritto </w:t>
      </w:r>
      <w:r>
        <w:rPr>
          <w:rFonts w:asciiTheme="minorHAnsi" w:hAnsiTheme="minorHAnsi" w:cstheme="minorHAnsi"/>
          <w:color w:val="auto"/>
          <w:sz w:val="18"/>
          <w:szCs w:val="18"/>
        </w:rPr>
        <w:t xml:space="preserve">nell’elenco del Ministero dell’Interno </w:t>
      </w:r>
      <w:r w:rsidR="004109D5">
        <w:rPr>
          <w:rFonts w:asciiTheme="minorHAnsi" w:hAnsiTheme="minorHAnsi" w:cstheme="minorHAnsi"/>
          <w:color w:val="auto"/>
          <w:sz w:val="18"/>
          <w:szCs w:val="18"/>
        </w:rPr>
        <w:t>(a</w:t>
      </w:r>
      <w:r>
        <w:rPr>
          <w:rFonts w:asciiTheme="minorHAnsi" w:hAnsiTheme="minorHAnsi" w:cstheme="minorHAnsi"/>
          <w:color w:val="auto"/>
          <w:sz w:val="18"/>
          <w:szCs w:val="18"/>
        </w:rPr>
        <w:t xml:space="preserve">rt 16 del </w:t>
      </w:r>
      <w:r w:rsidR="00B52C05">
        <w:rPr>
          <w:rFonts w:asciiTheme="minorHAnsi" w:hAnsiTheme="minorHAnsi" w:cstheme="minorHAnsi"/>
          <w:color w:val="auto"/>
          <w:sz w:val="18"/>
          <w:szCs w:val="18"/>
        </w:rPr>
        <w:t>D.lgs.</w:t>
      </w:r>
      <w:r>
        <w:rPr>
          <w:rFonts w:asciiTheme="minorHAnsi" w:hAnsiTheme="minorHAnsi" w:cstheme="minorHAnsi"/>
          <w:color w:val="auto"/>
          <w:sz w:val="18"/>
          <w:szCs w:val="18"/>
        </w:rPr>
        <w:t xml:space="preserve"> 139/2006</w:t>
      </w:r>
      <w:r w:rsidR="004109D5">
        <w:rPr>
          <w:rFonts w:asciiTheme="minorHAnsi" w:hAnsiTheme="minorHAnsi" w:cstheme="minorHAnsi"/>
          <w:color w:val="auto"/>
          <w:sz w:val="18"/>
          <w:szCs w:val="18"/>
        </w:rPr>
        <w:t>)</w:t>
      </w:r>
      <w:r w:rsidRPr="00B84848">
        <w:rPr>
          <w:rFonts w:asciiTheme="minorHAnsi" w:hAnsiTheme="minorHAnsi" w:cstheme="minorHAnsi"/>
          <w:color w:val="auto"/>
          <w:sz w:val="18"/>
          <w:szCs w:val="18"/>
        </w:rPr>
        <w:t xml:space="preserve"> n. __</w:t>
      </w:r>
      <w:r>
        <w:rPr>
          <w:rFonts w:asciiTheme="minorHAnsi" w:hAnsiTheme="minorHAnsi" w:cstheme="minorHAnsi"/>
          <w:color w:val="auto"/>
          <w:sz w:val="18"/>
          <w:szCs w:val="18"/>
        </w:rPr>
        <w:t>_____________________________</w:t>
      </w:r>
      <w:r w:rsidRPr="00B84848">
        <w:rPr>
          <w:rFonts w:asciiTheme="minorHAnsi" w:hAnsiTheme="minorHAnsi" w:cstheme="minorHAnsi"/>
          <w:color w:val="auto"/>
          <w:sz w:val="18"/>
          <w:szCs w:val="18"/>
        </w:rPr>
        <w:t>_______</w:t>
      </w:r>
    </w:p>
    <w:p w14:paraId="464CD21C" w14:textId="77777777" w:rsidR="006B10AC" w:rsidRDefault="006B10AC" w:rsidP="006B10AC">
      <w:pPr>
        <w:pStyle w:val="Paragrafoelenco1"/>
        <w:spacing w:before="60" w:after="60" w:line="276" w:lineRule="auto"/>
        <w:ind w:left="567"/>
        <w:jc w:val="both"/>
        <w:rPr>
          <w:rFonts w:asciiTheme="minorHAnsi" w:hAnsiTheme="minorHAnsi" w:cstheme="minorHAnsi"/>
          <w:color w:val="auto"/>
          <w:sz w:val="18"/>
          <w:szCs w:val="18"/>
        </w:rPr>
      </w:pPr>
    </w:p>
    <w:p w14:paraId="5143A998" w14:textId="575FDE59" w:rsidR="006B10AC"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Che </w:t>
      </w:r>
      <w:r w:rsidR="006B10AC" w:rsidRPr="00B84848">
        <w:rPr>
          <w:rFonts w:asciiTheme="minorHAnsi" w:hAnsiTheme="minorHAnsi" w:cstheme="minorHAnsi"/>
          <w:color w:val="auto"/>
          <w:sz w:val="18"/>
          <w:szCs w:val="18"/>
        </w:rPr>
        <w:t>i</w:t>
      </w:r>
      <w:r w:rsidR="006B10AC">
        <w:rPr>
          <w:rFonts w:asciiTheme="minorHAnsi" w:hAnsiTheme="minorHAnsi" w:cstheme="minorHAnsi"/>
          <w:color w:val="auto"/>
          <w:sz w:val="18"/>
          <w:szCs w:val="18"/>
        </w:rPr>
        <w:t>l</w:t>
      </w:r>
      <w:r w:rsidR="006B10AC" w:rsidRPr="00B84848">
        <w:rPr>
          <w:rFonts w:asciiTheme="minorHAnsi" w:hAnsiTheme="minorHAnsi" w:cstheme="minorHAnsi"/>
          <w:color w:val="auto"/>
          <w:sz w:val="18"/>
          <w:szCs w:val="18"/>
        </w:rPr>
        <w:t xml:space="preserve"> professionist</w:t>
      </w:r>
      <w:r w:rsidR="006B10AC">
        <w:rPr>
          <w:rFonts w:asciiTheme="minorHAnsi" w:hAnsiTheme="minorHAnsi" w:cstheme="minorHAnsi"/>
          <w:color w:val="auto"/>
          <w:sz w:val="18"/>
          <w:szCs w:val="18"/>
        </w:rPr>
        <w:t>a in acustica</w:t>
      </w:r>
      <w:r>
        <w:rPr>
          <w:rFonts w:asciiTheme="minorHAnsi" w:hAnsiTheme="minorHAnsi" w:cstheme="minorHAnsi"/>
          <w:color w:val="auto"/>
          <w:sz w:val="18"/>
          <w:szCs w:val="18"/>
        </w:rPr>
        <w:t xml:space="preserve"> è</w:t>
      </w:r>
      <w:r w:rsidR="006B10AC" w:rsidRPr="00B84848">
        <w:rPr>
          <w:rFonts w:asciiTheme="minorHAnsi" w:hAnsiTheme="minorHAnsi" w:cstheme="minorHAnsi"/>
          <w:color w:val="auto"/>
          <w:sz w:val="18"/>
          <w:szCs w:val="18"/>
        </w:rPr>
        <w:t>:</w:t>
      </w:r>
    </w:p>
    <w:p w14:paraId="2BCE0409"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197DA29E" w14:textId="77777777"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w:t>
      </w:r>
      <w:r>
        <w:rPr>
          <w:rFonts w:asciiTheme="minorHAnsi" w:hAnsiTheme="minorHAnsi" w:cstheme="minorHAnsi"/>
          <w:color w:val="auto"/>
          <w:sz w:val="18"/>
          <w:szCs w:val="18"/>
        </w:rPr>
        <w:t>__________________</w:t>
      </w:r>
      <w:r w:rsidRPr="00B84848">
        <w:rPr>
          <w:rFonts w:asciiTheme="minorHAnsi" w:hAnsiTheme="minorHAnsi" w:cstheme="minorHAnsi"/>
          <w:color w:val="auto"/>
          <w:sz w:val="18"/>
          <w:szCs w:val="18"/>
        </w:rPr>
        <w:t>_____,</w:t>
      </w:r>
    </w:p>
    <w:p w14:paraId="7F3F9C6A" w14:textId="72C30BD1" w:rsidR="006B10AC" w:rsidRPr="00B84848" w:rsidRDefault="006B10AC" w:rsidP="006B10AC">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iscritto </w:t>
      </w:r>
      <w:r>
        <w:rPr>
          <w:rFonts w:asciiTheme="minorHAnsi" w:hAnsiTheme="minorHAnsi" w:cstheme="minorHAnsi"/>
          <w:color w:val="auto"/>
          <w:sz w:val="18"/>
          <w:szCs w:val="18"/>
        </w:rPr>
        <w:t>nell’elenco del Ministero dell’</w:t>
      </w:r>
      <w:r w:rsidR="004109D5">
        <w:rPr>
          <w:rFonts w:asciiTheme="minorHAnsi" w:hAnsiTheme="minorHAnsi" w:cstheme="minorHAnsi"/>
          <w:color w:val="auto"/>
          <w:sz w:val="18"/>
          <w:szCs w:val="18"/>
        </w:rPr>
        <w:t>Ambiente (</w:t>
      </w:r>
      <w:r>
        <w:rPr>
          <w:rFonts w:asciiTheme="minorHAnsi" w:hAnsiTheme="minorHAnsi" w:cstheme="minorHAnsi"/>
          <w:color w:val="auto"/>
          <w:sz w:val="18"/>
          <w:szCs w:val="18"/>
        </w:rPr>
        <w:t xml:space="preserve">art </w:t>
      </w:r>
      <w:r w:rsidR="004109D5">
        <w:rPr>
          <w:rFonts w:asciiTheme="minorHAnsi" w:hAnsiTheme="minorHAnsi" w:cstheme="minorHAnsi"/>
          <w:color w:val="auto"/>
          <w:sz w:val="18"/>
          <w:szCs w:val="18"/>
        </w:rPr>
        <w:t>21</w:t>
      </w:r>
      <w:r>
        <w:rPr>
          <w:rFonts w:asciiTheme="minorHAnsi" w:hAnsiTheme="minorHAnsi" w:cstheme="minorHAnsi"/>
          <w:color w:val="auto"/>
          <w:sz w:val="18"/>
          <w:szCs w:val="18"/>
        </w:rPr>
        <w:t xml:space="preserve"> del </w:t>
      </w:r>
      <w:r w:rsidR="00B52C05">
        <w:rPr>
          <w:rFonts w:asciiTheme="minorHAnsi" w:hAnsiTheme="minorHAnsi" w:cstheme="minorHAnsi"/>
          <w:color w:val="auto"/>
          <w:sz w:val="18"/>
          <w:szCs w:val="18"/>
        </w:rPr>
        <w:t>D.lgs.</w:t>
      </w:r>
      <w:r>
        <w:rPr>
          <w:rFonts w:asciiTheme="minorHAnsi" w:hAnsiTheme="minorHAnsi" w:cstheme="minorHAnsi"/>
          <w:color w:val="auto"/>
          <w:sz w:val="18"/>
          <w:szCs w:val="18"/>
        </w:rPr>
        <w:t xml:space="preserve"> </w:t>
      </w:r>
      <w:r w:rsidR="004109D5">
        <w:rPr>
          <w:rFonts w:asciiTheme="minorHAnsi" w:hAnsiTheme="minorHAnsi" w:cstheme="minorHAnsi"/>
          <w:color w:val="auto"/>
          <w:sz w:val="18"/>
          <w:szCs w:val="18"/>
        </w:rPr>
        <w:t>42</w:t>
      </w:r>
      <w:r>
        <w:rPr>
          <w:rFonts w:asciiTheme="minorHAnsi" w:hAnsiTheme="minorHAnsi" w:cstheme="minorHAnsi"/>
          <w:color w:val="auto"/>
          <w:sz w:val="18"/>
          <w:szCs w:val="18"/>
        </w:rPr>
        <w:t>/20</w:t>
      </w:r>
      <w:r w:rsidR="004109D5">
        <w:rPr>
          <w:rFonts w:asciiTheme="minorHAnsi" w:hAnsiTheme="minorHAnsi" w:cstheme="minorHAnsi"/>
          <w:color w:val="auto"/>
          <w:sz w:val="18"/>
          <w:szCs w:val="18"/>
        </w:rPr>
        <w:t>17)</w:t>
      </w:r>
      <w:r>
        <w:rPr>
          <w:rFonts w:asciiTheme="minorHAnsi" w:hAnsiTheme="minorHAnsi" w:cstheme="minorHAnsi"/>
          <w:color w:val="auto"/>
          <w:sz w:val="18"/>
          <w:szCs w:val="18"/>
        </w:rPr>
        <w:t xml:space="preserve"> </w:t>
      </w:r>
      <w:r w:rsidRPr="00B84848">
        <w:rPr>
          <w:rFonts w:asciiTheme="minorHAnsi" w:hAnsiTheme="minorHAnsi" w:cstheme="minorHAnsi"/>
          <w:color w:val="auto"/>
          <w:sz w:val="18"/>
          <w:szCs w:val="18"/>
        </w:rPr>
        <w:t>al n. __</w:t>
      </w:r>
      <w:r>
        <w:rPr>
          <w:rFonts w:asciiTheme="minorHAnsi" w:hAnsiTheme="minorHAnsi" w:cstheme="minorHAnsi"/>
          <w:color w:val="auto"/>
          <w:sz w:val="18"/>
          <w:szCs w:val="18"/>
        </w:rPr>
        <w:t>_____________________________</w:t>
      </w:r>
      <w:r w:rsidRPr="00B84848">
        <w:rPr>
          <w:rFonts w:asciiTheme="minorHAnsi" w:hAnsiTheme="minorHAnsi" w:cstheme="minorHAnsi"/>
          <w:color w:val="auto"/>
          <w:sz w:val="18"/>
          <w:szCs w:val="18"/>
        </w:rPr>
        <w:t>_______</w:t>
      </w:r>
    </w:p>
    <w:p w14:paraId="0C254B3A" w14:textId="77777777" w:rsidR="006B10AC" w:rsidRDefault="006B10AC" w:rsidP="006B10AC">
      <w:pPr>
        <w:pStyle w:val="Paragrafoelenco1"/>
        <w:spacing w:before="60" w:after="60" w:line="276" w:lineRule="auto"/>
        <w:ind w:left="567"/>
        <w:jc w:val="both"/>
        <w:rPr>
          <w:rFonts w:asciiTheme="minorHAnsi" w:hAnsiTheme="minorHAnsi" w:cstheme="minorHAnsi"/>
          <w:color w:val="auto"/>
          <w:sz w:val="18"/>
          <w:szCs w:val="18"/>
        </w:rPr>
      </w:pPr>
    </w:p>
    <w:p w14:paraId="2576B67C" w14:textId="39517D26" w:rsidR="004109D5" w:rsidRPr="00DD7998"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Pr>
          <w:rFonts w:asciiTheme="minorHAnsi" w:hAnsiTheme="minorHAnsi" w:cstheme="minorHAnsi"/>
          <w:color w:val="auto"/>
          <w:sz w:val="18"/>
          <w:szCs w:val="18"/>
        </w:rPr>
        <w:t>Che</w:t>
      </w:r>
      <w:r w:rsidR="004109D5" w:rsidRPr="00B84848">
        <w:rPr>
          <w:rFonts w:asciiTheme="minorHAnsi" w:hAnsiTheme="minorHAnsi" w:cstheme="minorHAnsi"/>
          <w:color w:val="auto"/>
          <w:sz w:val="18"/>
          <w:szCs w:val="18"/>
        </w:rPr>
        <w:t xml:space="preserve"> i</w:t>
      </w:r>
      <w:r w:rsidR="004109D5">
        <w:rPr>
          <w:rFonts w:asciiTheme="minorHAnsi" w:hAnsiTheme="minorHAnsi" w:cstheme="minorHAnsi"/>
          <w:color w:val="auto"/>
          <w:sz w:val="18"/>
          <w:szCs w:val="18"/>
        </w:rPr>
        <w:t>l</w:t>
      </w:r>
      <w:r w:rsidR="004109D5" w:rsidRPr="00B84848">
        <w:rPr>
          <w:rFonts w:asciiTheme="minorHAnsi" w:hAnsiTheme="minorHAnsi" w:cstheme="minorHAnsi"/>
          <w:color w:val="auto"/>
          <w:sz w:val="18"/>
          <w:szCs w:val="18"/>
        </w:rPr>
        <w:t xml:space="preserve"> professionist</w:t>
      </w:r>
      <w:r w:rsidR="004109D5">
        <w:rPr>
          <w:rFonts w:asciiTheme="minorHAnsi" w:hAnsiTheme="minorHAnsi" w:cstheme="minorHAnsi"/>
          <w:color w:val="auto"/>
          <w:sz w:val="18"/>
          <w:szCs w:val="18"/>
        </w:rPr>
        <w:t xml:space="preserve">a che redige la relazione energetica </w:t>
      </w:r>
      <w:r>
        <w:rPr>
          <w:rFonts w:asciiTheme="minorHAnsi" w:hAnsiTheme="minorHAnsi" w:cstheme="minorHAnsi"/>
          <w:color w:val="auto"/>
          <w:sz w:val="18"/>
          <w:szCs w:val="18"/>
        </w:rPr>
        <w:t>è</w:t>
      </w:r>
      <w:r w:rsidR="004109D5" w:rsidRPr="00B84848">
        <w:rPr>
          <w:rFonts w:asciiTheme="minorHAnsi" w:hAnsiTheme="minorHAnsi" w:cstheme="minorHAnsi"/>
          <w:color w:val="auto"/>
          <w:sz w:val="18"/>
          <w:szCs w:val="18"/>
        </w:rPr>
        <w:t>:</w:t>
      </w:r>
      <w:r w:rsidR="004109D5">
        <w:rPr>
          <w:rFonts w:asciiTheme="minorHAnsi" w:hAnsiTheme="minorHAnsi" w:cstheme="minorHAnsi"/>
          <w:color w:val="auto"/>
          <w:sz w:val="18"/>
          <w:szCs w:val="18"/>
        </w:rPr>
        <w:t xml:space="preserve"> </w:t>
      </w:r>
      <w:r w:rsidR="004109D5" w:rsidRPr="00DD7998">
        <w:rPr>
          <w:rFonts w:asciiTheme="minorHAnsi" w:hAnsiTheme="minorHAnsi" w:cstheme="minorHAnsi"/>
          <w:color w:val="FF0000"/>
          <w:sz w:val="18"/>
          <w:szCs w:val="18"/>
        </w:rPr>
        <w:t>(non necessario per il LOTTO 4)</w:t>
      </w:r>
    </w:p>
    <w:p w14:paraId="56437189" w14:textId="77777777" w:rsidR="004109D5" w:rsidRPr="00B84848"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74678156" w14:textId="77777777" w:rsidR="004109D5" w:rsidRPr="00B84848"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w:t>
      </w:r>
      <w:r>
        <w:rPr>
          <w:rFonts w:asciiTheme="minorHAnsi" w:hAnsiTheme="minorHAnsi" w:cstheme="minorHAnsi"/>
          <w:color w:val="auto"/>
          <w:sz w:val="18"/>
          <w:szCs w:val="18"/>
        </w:rPr>
        <w:t>__________________</w:t>
      </w:r>
      <w:r w:rsidRPr="00B84848">
        <w:rPr>
          <w:rFonts w:asciiTheme="minorHAnsi" w:hAnsiTheme="minorHAnsi" w:cstheme="minorHAnsi"/>
          <w:color w:val="auto"/>
          <w:sz w:val="18"/>
          <w:szCs w:val="18"/>
        </w:rPr>
        <w:t>_____,</w:t>
      </w:r>
    </w:p>
    <w:p w14:paraId="1E772A31" w14:textId="5F8888E9"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iscritto </w:t>
      </w:r>
      <w:r>
        <w:rPr>
          <w:rFonts w:asciiTheme="minorHAnsi" w:hAnsiTheme="minorHAnsi" w:cstheme="minorHAnsi"/>
          <w:color w:val="auto"/>
          <w:sz w:val="18"/>
          <w:szCs w:val="18"/>
        </w:rPr>
        <w:t>nell’albo certificatori energetici della Regione __________________________ al n. ___________________________</w:t>
      </w:r>
    </w:p>
    <w:p w14:paraId="5ADAFA06"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364D8BCC" w14:textId="03496B24" w:rsidR="004109D5" w:rsidRPr="00DD7998" w:rsidRDefault="003E0FA3" w:rsidP="00D2487B">
      <w:pPr>
        <w:pStyle w:val="Paragrafoelenco1"/>
        <w:numPr>
          <w:ilvl w:val="0"/>
          <w:numId w:val="2"/>
        </w:numPr>
        <w:spacing w:before="60" w:after="60" w:line="276" w:lineRule="auto"/>
        <w:ind w:left="527" w:hanging="527"/>
        <w:jc w:val="both"/>
        <w:rPr>
          <w:rFonts w:asciiTheme="minorHAnsi" w:hAnsiTheme="minorHAnsi" w:cstheme="minorHAnsi"/>
          <w:color w:val="FF0000"/>
          <w:sz w:val="18"/>
          <w:szCs w:val="18"/>
        </w:rPr>
      </w:pPr>
      <w:r>
        <w:rPr>
          <w:rFonts w:asciiTheme="minorHAnsi" w:hAnsiTheme="minorHAnsi" w:cstheme="minorHAnsi"/>
          <w:color w:val="auto"/>
          <w:sz w:val="18"/>
          <w:szCs w:val="18"/>
        </w:rPr>
        <w:t>Che</w:t>
      </w:r>
      <w:r w:rsidR="00610288">
        <w:rPr>
          <w:rFonts w:asciiTheme="minorHAnsi" w:hAnsiTheme="minorHAnsi" w:cstheme="minorHAnsi"/>
          <w:color w:val="auto"/>
          <w:sz w:val="18"/>
          <w:szCs w:val="18"/>
        </w:rPr>
        <w:t xml:space="preserve"> </w:t>
      </w:r>
      <w:r w:rsidR="004109D5" w:rsidRPr="00B84848">
        <w:rPr>
          <w:rFonts w:asciiTheme="minorHAnsi" w:hAnsiTheme="minorHAnsi" w:cstheme="minorHAnsi"/>
          <w:color w:val="auto"/>
          <w:sz w:val="18"/>
          <w:szCs w:val="18"/>
        </w:rPr>
        <w:t>i</w:t>
      </w:r>
      <w:r w:rsidR="004109D5">
        <w:rPr>
          <w:rFonts w:asciiTheme="minorHAnsi" w:hAnsiTheme="minorHAnsi" w:cstheme="minorHAnsi"/>
          <w:color w:val="auto"/>
          <w:sz w:val="18"/>
          <w:szCs w:val="18"/>
        </w:rPr>
        <w:t>l</w:t>
      </w:r>
      <w:r w:rsidR="004109D5" w:rsidRPr="00B84848">
        <w:rPr>
          <w:rFonts w:asciiTheme="minorHAnsi" w:hAnsiTheme="minorHAnsi" w:cstheme="minorHAnsi"/>
          <w:color w:val="auto"/>
          <w:sz w:val="18"/>
          <w:szCs w:val="18"/>
        </w:rPr>
        <w:t xml:space="preserve"> professionist</w:t>
      </w:r>
      <w:r w:rsidR="004109D5">
        <w:rPr>
          <w:rFonts w:asciiTheme="minorHAnsi" w:hAnsiTheme="minorHAnsi" w:cstheme="minorHAnsi"/>
          <w:color w:val="auto"/>
          <w:sz w:val="18"/>
          <w:szCs w:val="18"/>
        </w:rPr>
        <w:t>a Archeologo</w:t>
      </w:r>
      <w:r>
        <w:rPr>
          <w:rFonts w:asciiTheme="minorHAnsi" w:hAnsiTheme="minorHAnsi" w:cstheme="minorHAnsi"/>
          <w:color w:val="auto"/>
          <w:sz w:val="18"/>
          <w:szCs w:val="18"/>
        </w:rPr>
        <w:t xml:space="preserve"> è: </w:t>
      </w:r>
      <w:r w:rsidR="004109D5" w:rsidRPr="00DD7998">
        <w:rPr>
          <w:rFonts w:asciiTheme="minorHAnsi" w:hAnsiTheme="minorHAnsi" w:cstheme="minorHAnsi"/>
          <w:color w:val="FF0000"/>
          <w:sz w:val="18"/>
          <w:szCs w:val="18"/>
        </w:rPr>
        <w:t>(non necessario per il LOTTO 4)</w:t>
      </w:r>
    </w:p>
    <w:p w14:paraId="2CCC2954" w14:textId="77777777" w:rsidR="004109D5" w:rsidRPr="00B84848"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Nome _____________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 Cognome ____</w:t>
      </w:r>
      <w:r>
        <w:rPr>
          <w:rFonts w:asciiTheme="minorHAnsi" w:hAnsiTheme="minorHAnsi" w:cstheme="minorHAnsi"/>
          <w:color w:val="auto"/>
          <w:sz w:val="18"/>
          <w:szCs w:val="18"/>
        </w:rPr>
        <w:t>_________</w:t>
      </w:r>
      <w:r w:rsidRPr="00B84848">
        <w:rPr>
          <w:rFonts w:asciiTheme="minorHAnsi" w:hAnsiTheme="minorHAnsi" w:cstheme="minorHAnsi"/>
          <w:color w:val="auto"/>
          <w:sz w:val="18"/>
          <w:szCs w:val="18"/>
        </w:rPr>
        <w:t>_______________________________,</w:t>
      </w:r>
    </w:p>
    <w:p w14:paraId="2F5A4F36" w14:textId="77777777" w:rsidR="004109D5" w:rsidRPr="00B84848"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Pr>
          <w:rFonts w:asciiTheme="minorHAnsi" w:hAnsiTheme="minorHAnsi" w:cstheme="minorHAnsi"/>
          <w:color w:val="auto"/>
          <w:sz w:val="18"/>
          <w:szCs w:val="18"/>
        </w:rPr>
        <w:t xml:space="preserve">data e luogo di nascita e codice fiscale </w:t>
      </w:r>
      <w:r w:rsidRPr="00B84848">
        <w:rPr>
          <w:rFonts w:asciiTheme="minorHAnsi" w:hAnsiTheme="minorHAnsi" w:cstheme="minorHAnsi"/>
          <w:color w:val="auto"/>
          <w:sz w:val="18"/>
          <w:szCs w:val="18"/>
        </w:rPr>
        <w:t>_____________________________________________</w:t>
      </w:r>
      <w:r>
        <w:rPr>
          <w:rFonts w:asciiTheme="minorHAnsi" w:hAnsiTheme="minorHAnsi" w:cstheme="minorHAnsi"/>
          <w:color w:val="auto"/>
          <w:sz w:val="18"/>
          <w:szCs w:val="18"/>
        </w:rPr>
        <w:t>__________________</w:t>
      </w:r>
      <w:r w:rsidRPr="00B84848">
        <w:rPr>
          <w:rFonts w:asciiTheme="minorHAnsi" w:hAnsiTheme="minorHAnsi" w:cstheme="minorHAnsi"/>
          <w:color w:val="auto"/>
          <w:sz w:val="18"/>
          <w:szCs w:val="18"/>
        </w:rPr>
        <w:t>_____,</w:t>
      </w:r>
    </w:p>
    <w:p w14:paraId="369DA056" w14:textId="0824CB22"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r w:rsidRPr="00B84848">
        <w:rPr>
          <w:rFonts w:asciiTheme="minorHAnsi" w:hAnsiTheme="minorHAnsi" w:cstheme="minorHAnsi"/>
          <w:color w:val="auto"/>
          <w:sz w:val="18"/>
          <w:szCs w:val="18"/>
        </w:rPr>
        <w:t xml:space="preserve">iscritto </w:t>
      </w:r>
      <w:r>
        <w:rPr>
          <w:rFonts w:asciiTheme="minorHAnsi" w:hAnsiTheme="minorHAnsi" w:cstheme="minorHAnsi"/>
          <w:color w:val="auto"/>
          <w:sz w:val="18"/>
          <w:szCs w:val="18"/>
        </w:rPr>
        <w:t>nell’albo professionale (elenco MIBACT di 1^ fascia) ___________________ al n. ___________________________</w:t>
      </w:r>
    </w:p>
    <w:p w14:paraId="581CD54A"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1DB69757"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549A75DB"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44A825A7"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01B9625F"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3FFF7CCD"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47639758"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52B1F7C4"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107AEA28"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5675ACBD"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7B70AEF1"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2CF43D0D"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30D6EBF9"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4027778A"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4521B8EE"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39C06D76"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26340A08"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3571974B"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61C5EF89"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01834C11"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2509CDDE" w14:textId="77777777" w:rsidR="004109D5" w:rsidRDefault="004109D5" w:rsidP="004109D5">
      <w:pPr>
        <w:pStyle w:val="Paragrafoelenco1"/>
        <w:spacing w:before="60" w:after="60" w:line="276" w:lineRule="auto"/>
        <w:ind w:left="567"/>
        <w:jc w:val="both"/>
        <w:rPr>
          <w:rFonts w:asciiTheme="minorHAnsi" w:hAnsiTheme="minorHAnsi" w:cstheme="minorHAnsi"/>
          <w:color w:val="auto"/>
          <w:sz w:val="18"/>
          <w:szCs w:val="18"/>
        </w:rPr>
      </w:pPr>
    </w:p>
    <w:p w14:paraId="723237EC" w14:textId="77777777" w:rsidR="00470A25" w:rsidRPr="00302B36" w:rsidRDefault="00470A25" w:rsidP="007A5904">
      <w:pPr>
        <w:ind w:left="284"/>
        <w:rPr>
          <w:rFonts w:asciiTheme="minorHAnsi" w:hAnsiTheme="minorHAnsi" w:cstheme="minorHAnsi"/>
          <w:b/>
          <w:color w:val="auto"/>
          <w:sz w:val="20"/>
          <w:szCs w:val="22"/>
        </w:rPr>
      </w:pPr>
    </w:p>
    <w:p w14:paraId="042C215F" w14:textId="56E15B4A" w:rsidR="00470A25" w:rsidRPr="003F4305" w:rsidRDefault="00470A25" w:rsidP="00470A25">
      <w:pPr>
        <w:ind w:left="284"/>
        <w:jc w:val="center"/>
        <w:rPr>
          <w:rFonts w:asciiTheme="minorHAnsi" w:hAnsiTheme="minorHAnsi" w:cstheme="minorHAnsi"/>
          <w:i/>
          <w:color w:val="auto"/>
          <w:sz w:val="22"/>
          <w:szCs w:val="22"/>
        </w:rPr>
      </w:pPr>
      <w:r w:rsidRPr="003F4305">
        <w:rPr>
          <w:rFonts w:asciiTheme="minorHAnsi" w:hAnsiTheme="minorHAnsi" w:cstheme="minorHAnsi"/>
          <w:b/>
          <w:color w:val="auto"/>
          <w:sz w:val="22"/>
          <w:szCs w:val="22"/>
        </w:rPr>
        <w:t>&gt;&gt;&gt;&gt;&gt; ----------------- PARTE QU</w:t>
      </w:r>
      <w:r w:rsidR="004109D5" w:rsidRPr="003F4305">
        <w:rPr>
          <w:rFonts w:asciiTheme="minorHAnsi" w:hAnsiTheme="minorHAnsi" w:cstheme="minorHAnsi"/>
          <w:b/>
          <w:color w:val="auto"/>
          <w:sz w:val="22"/>
          <w:szCs w:val="22"/>
        </w:rPr>
        <w:t>ARTA</w:t>
      </w:r>
      <w:r w:rsidRPr="003F4305">
        <w:rPr>
          <w:rFonts w:asciiTheme="minorHAnsi" w:hAnsiTheme="minorHAnsi" w:cstheme="minorHAnsi"/>
          <w:b/>
          <w:color w:val="auto"/>
          <w:sz w:val="22"/>
          <w:szCs w:val="22"/>
        </w:rPr>
        <w:t>----------------- &lt;&lt;&lt;&lt;</w:t>
      </w:r>
    </w:p>
    <w:p w14:paraId="2C08FF0C" w14:textId="51F4123B" w:rsidR="00470A25" w:rsidRPr="004109D5" w:rsidRDefault="00B50F7B" w:rsidP="00B50F7B">
      <w:pPr>
        <w:pStyle w:val="Paragrafoelenco1"/>
        <w:tabs>
          <w:tab w:val="left" w:pos="551"/>
          <w:tab w:val="center" w:pos="5032"/>
        </w:tabs>
        <w:spacing w:line="480" w:lineRule="auto"/>
        <w:ind w:left="0"/>
        <w:rPr>
          <w:rFonts w:asciiTheme="minorHAnsi" w:hAnsiTheme="minorHAnsi" w:cstheme="minorHAnsi"/>
          <w:b/>
          <w:sz w:val="20"/>
        </w:rPr>
      </w:pPr>
      <w:r>
        <w:rPr>
          <w:rFonts w:asciiTheme="minorHAnsi" w:hAnsiTheme="minorHAnsi" w:cstheme="minorHAnsi"/>
          <w:b/>
          <w:bCs/>
          <w:i/>
          <w:color w:val="auto"/>
          <w:szCs w:val="24"/>
        </w:rPr>
        <w:tab/>
      </w:r>
      <w:r w:rsidRPr="004109D5">
        <w:rPr>
          <w:rFonts w:asciiTheme="minorHAnsi" w:hAnsiTheme="minorHAnsi" w:cstheme="minorHAnsi"/>
          <w:b/>
          <w:bCs/>
          <w:i/>
          <w:color w:val="auto"/>
          <w:sz w:val="18"/>
          <w:szCs w:val="18"/>
        </w:rPr>
        <w:tab/>
      </w:r>
      <w:r w:rsidR="00470A25" w:rsidRPr="004109D5">
        <w:rPr>
          <w:rFonts w:asciiTheme="minorHAnsi" w:hAnsiTheme="minorHAnsi" w:cstheme="minorHAnsi"/>
          <w:b/>
          <w:bCs/>
          <w:i/>
          <w:color w:val="auto"/>
          <w:sz w:val="20"/>
        </w:rPr>
        <w:t xml:space="preserve"> </w:t>
      </w:r>
      <w:r w:rsidR="00470A25" w:rsidRPr="003F4305">
        <w:rPr>
          <w:rFonts w:asciiTheme="minorHAnsi" w:hAnsiTheme="minorHAnsi" w:cstheme="minorHAnsi"/>
          <w:b/>
          <w:bCs/>
          <w:i/>
          <w:color w:val="auto"/>
          <w:sz w:val="20"/>
        </w:rPr>
        <w:t>(da compilare a cura d</w:t>
      </w:r>
      <w:r w:rsidR="000F53A6" w:rsidRPr="003F4305">
        <w:rPr>
          <w:rFonts w:asciiTheme="minorHAnsi" w:hAnsiTheme="minorHAnsi" w:cstheme="minorHAnsi"/>
          <w:b/>
          <w:bCs/>
          <w:i/>
          <w:color w:val="auto"/>
          <w:sz w:val="20"/>
        </w:rPr>
        <w:t>e</w:t>
      </w:r>
      <w:r w:rsidR="00470A25" w:rsidRPr="003F4305">
        <w:rPr>
          <w:rFonts w:asciiTheme="minorHAnsi" w:hAnsiTheme="minorHAnsi" w:cstheme="minorHAnsi"/>
          <w:b/>
          <w:bCs/>
          <w:i/>
          <w:color w:val="auto"/>
          <w:sz w:val="20"/>
        </w:rPr>
        <w:t xml:space="preserve">gli operatori </w:t>
      </w:r>
      <w:r w:rsidR="000F53A6" w:rsidRPr="003F4305">
        <w:rPr>
          <w:rFonts w:asciiTheme="minorHAnsi" w:hAnsiTheme="minorHAnsi" w:cstheme="minorHAnsi"/>
          <w:b/>
          <w:bCs/>
          <w:i/>
          <w:color w:val="auto"/>
          <w:sz w:val="20"/>
        </w:rPr>
        <w:t xml:space="preserve">che partecipano </w:t>
      </w:r>
      <w:r w:rsidR="00470A25" w:rsidRPr="004109D5">
        <w:rPr>
          <w:rFonts w:asciiTheme="minorHAnsi" w:hAnsiTheme="minorHAnsi" w:cstheme="minorHAnsi"/>
          <w:b/>
          <w:bCs/>
          <w:i/>
          <w:color w:val="auto"/>
          <w:sz w:val="20"/>
        </w:rPr>
        <w:t>PER I</w:t>
      </w:r>
      <w:r w:rsidR="000F53A6" w:rsidRPr="004109D5">
        <w:rPr>
          <w:rFonts w:asciiTheme="minorHAnsi" w:hAnsiTheme="minorHAnsi" w:cstheme="minorHAnsi"/>
          <w:b/>
          <w:bCs/>
          <w:i/>
          <w:color w:val="auto"/>
          <w:sz w:val="20"/>
        </w:rPr>
        <w:t xml:space="preserve"> LOTTI 1 – 2 </w:t>
      </w:r>
      <w:r w:rsidR="00E30714" w:rsidRPr="004109D5">
        <w:rPr>
          <w:rFonts w:asciiTheme="minorHAnsi" w:hAnsiTheme="minorHAnsi" w:cstheme="minorHAnsi"/>
          <w:b/>
          <w:bCs/>
          <w:i/>
          <w:color w:val="auto"/>
          <w:sz w:val="20"/>
        </w:rPr>
        <w:t>–</w:t>
      </w:r>
      <w:r w:rsidR="000F53A6" w:rsidRPr="004109D5">
        <w:rPr>
          <w:rFonts w:asciiTheme="minorHAnsi" w:hAnsiTheme="minorHAnsi" w:cstheme="minorHAnsi"/>
          <w:b/>
          <w:bCs/>
          <w:i/>
          <w:color w:val="auto"/>
          <w:sz w:val="20"/>
        </w:rPr>
        <w:t xml:space="preserve"> 3</w:t>
      </w:r>
      <w:r w:rsidR="00470A25" w:rsidRPr="004109D5">
        <w:rPr>
          <w:rFonts w:asciiTheme="minorHAnsi" w:hAnsiTheme="minorHAnsi" w:cstheme="minorHAnsi"/>
          <w:b/>
          <w:bCs/>
          <w:i/>
          <w:color w:val="auto"/>
          <w:sz w:val="20"/>
        </w:rPr>
        <w:t>)</w:t>
      </w:r>
    </w:p>
    <w:p w14:paraId="2B188FB7" w14:textId="7C137A0B" w:rsidR="000E1E06" w:rsidRPr="004109D5" w:rsidRDefault="000F53A6" w:rsidP="003F4305">
      <w:pPr>
        <w:pStyle w:val="Paragrafoelenco1"/>
        <w:numPr>
          <w:ilvl w:val="0"/>
          <w:numId w:val="2"/>
        </w:numPr>
        <w:jc w:val="both"/>
        <w:rPr>
          <w:rFonts w:asciiTheme="minorHAnsi" w:eastAsiaTheme="minorEastAsia" w:hAnsiTheme="minorHAnsi" w:cstheme="minorHAnsi"/>
          <w:b/>
          <w:bCs/>
          <w:color w:val="auto"/>
          <w:kern w:val="0"/>
          <w:sz w:val="18"/>
          <w:szCs w:val="18"/>
          <w:lang w:eastAsia="en-US"/>
        </w:rPr>
      </w:pPr>
      <w:r w:rsidRPr="004109D5">
        <w:rPr>
          <w:rFonts w:asciiTheme="minorHAnsi" w:hAnsiTheme="minorHAnsi" w:cstheme="minorHAnsi"/>
          <w:bCs/>
          <w:i/>
          <w:sz w:val="18"/>
          <w:szCs w:val="18"/>
        </w:rPr>
        <w:t>(Da compilare nel caso di presentazione delle offerte per i Lotti 1 – 2 – 3)</w:t>
      </w:r>
      <w:r w:rsidRPr="004109D5">
        <w:rPr>
          <w:rFonts w:asciiTheme="minorHAnsi" w:hAnsiTheme="minorHAnsi" w:cstheme="minorHAnsi"/>
          <w:bCs/>
          <w:sz w:val="18"/>
          <w:szCs w:val="18"/>
        </w:rPr>
        <w:t xml:space="preserve"> dichiara che i seguenti soggetti sono sottoposti a verifica antimafia </w:t>
      </w:r>
      <w:r w:rsidRPr="004109D5">
        <w:rPr>
          <w:rFonts w:asciiTheme="minorHAnsi" w:hAnsiTheme="minorHAnsi" w:cstheme="minorHAnsi"/>
          <w:color w:val="auto"/>
          <w:sz w:val="18"/>
          <w:szCs w:val="18"/>
        </w:rPr>
        <w:t xml:space="preserve">(ART. 85 D. </w:t>
      </w:r>
      <w:r w:rsidR="00B52C05">
        <w:rPr>
          <w:rFonts w:asciiTheme="minorHAnsi" w:hAnsiTheme="minorHAnsi" w:cstheme="minorHAnsi"/>
          <w:color w:val="auto"/>
          <w:sz w:val="18"/>
          <w:szCs w:val="18"/>
        </w:rPr>
        <w:t>LGS</w:t>
      </w:r>
      <w:r w:rsidRPr="004109D5">
        <w:rPr>
          <w:rFonts w:asciiTheme="minorHAnsi" w:hAnsiTheme="minorHAnsi" w:cstheme="minorHAnsi"/>
          <w:color w:val="auto"/>
          <w:sz w:val="18"/>
          <w:szCs w:val="18"/>
        </w:rPr>
        <w:t>. 159/2011):</w:t>
      </w:r>
      <w:r w:rsidR="00E71108" w:rsidRPr="004109D5">
        <w:rPr>
          <w:rFonts w:asciiTheme="minorHAnsi" w:hAnsiTheme="minorHAnsi" w:cstheme="minorHAnsi"/>
          <w:color w:val="auto"/>
          <w:sz w:val="18"/>
          <w:szCs w:val="18"/>
        </w:rPr>
        <w:t xml:space="preserve"> </w:t>
      </w:r>
      <w:r w:rsidR="000E1E06" w:rsidRPr="004109D5">
        <w:rPr>
          <w:rFonts w:asciiTheme="minorHAnsi" w:eastAsiaTheme="minorEastAsia" w:hAnsiTheme="minorHAnsi" w:cstheme="minorHAnsi"/>
          <w:b/>
          <w:bCs/>
          <w:color w:val="auto"/>
          <w:kern w:val="0"/>
          <w:sz w:val="18"/>
          <w:szCs w:val="18"/>
          <w:lang w:eastAsia="en-US"/>
        </w:rPr>
        <w:t>Dichiarazione sostitutiva di certificazione</w:t>
      </w:r>
      <w:r w:rsidRPr="004109D5">
        <w:rPr>
          <w:rFonts w:asciiTheme="minorHAnsi" w:eastAsiaTheme="minorEastAsia" w:hAnsiTheme="minorHAnsi" w:cstheme="minorHAnsi"/>
          <w:b/>
          <w:bCs/>
          <w:color w:val="auto"/>
          <w:kern w:val="0"/>
          <w:sz w:val="18"/>
          <w:szCs w:val="18"/>
          <w:lang w:eastAsia="en-US"/>
        </w:rPr>
        <w:t xml:space="preserve"> </w:t>
      </w:r>
      <w:r w:rsidR="000E1E06" w:rsidRPr="004109D5">
        <w:rPr>
          <w:rFonts w:asciiTheme="minorHAnsi" w:eastAsiaTheme="minorEastAsia" w:hAnsiTheme="minorHAnsi" w:cstheme="minorHAnsi"/>
          <w:b/>
          <w:bCs/>
          <w:color w:val="auto"/>
          <w:kern w:val="0"/>
          <w:sz w:val="18"/>
          <w:szCs w:val="18"/>
          <w:lang w:eastAsia="en-US"/>
        </w:rPr>
        <w:t>rilasciata ai sensi dagli articoli 46 e 47</w:t>
      </w:r>
      <w:r w:rsidR="00E71108" w:rsidRPr="004109D5">
        <w:rPr>
          <w:rFonts w:asciiTheme="minorHAnsi" w:eastAsiaTheme="minorEastAsia" w:hAnsiTheme="minorHAnsi" w:cstheme="minorHAnsi"/>
          <w:b/>
          <w:bCs/>
          <w:color w:val="auto"/>
          <w:kern w:val="0"/>
          <w:sz w:val="18"/>
          <w:szCs w:val="18"/>
          <w:lang w:eastAsia="en-US"/>
        </w:rPr>
        <w:t xml:space="preserve"> </w:t>
      </w:r>
      <w:r w:rsidR="000E1E06" w:rsidRPr="004109D5">
        <w:rPr>
          <w:rFonts w:asciiTheme="minorHAnsi" w:eastAsiaTheme="minorEastAsia" w:hAnsiTheme="minorHAnsi" w:cstheme="minorHAnsi"/>
          <w:b/>
          <w:bCs/>
          <w:color w:val="auto"/>
          <w:kern w:val="0"/>
          <w:sz w:val="18"/>
          <w:szCs w:val="18"/>
          <w:lang w:eastAsia="en-US"/>
        </w:rPr>
        <w:t>del D.P.R. n. 445 del 28.12.2000</w:t>
      </w:r>
    </w:p>
    <w:p w14:paraId="3D7FF48B" w14:textId="77777777" w:rsidR="0038105C" w:rsidRPr="00BE755A" w:rsidRDefault="0038105C" w:rsidP="000E1E06">
      <w:pPr>
        <w:autoSpaceDE w:val="0"/>
        <w:autoSpaceDN w:val="0"/>
        <w:adjustRightInd w:val="0"/>
        <w:jc w:val="both"/>
        <w:rPr>
          <w:rFonts w:asciiTheme="minorHAnsi" w:eastAsiaTheme="minorEastAsia" w:hAnsiTheme="minorHAnsi" w:cstheme="minorHAnsi"/>
          <w:bCs/>
          <w:color w:val="auto"/>
          <w:kern w:val="0"/>
          <w:sz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0E1E06" w:rsidRPr="00BE755A" w14:paraId="78F48F96" w14:textId="77777777" w:rsidTr="00E30714">
        <w:trPr>
          <w:trHeight w:val="1979"/>
          <w:jc w:val="center"/>
        </w:trPr>
        <w:tc>
          <w:tcPr>
            <w:tcW w:w="5000" w:type="pct"/>
          </w:tcPr>
          <w:p w14:paraId="45A7F070" w14:textId="77777777" w:rsidR="000E1E06" w:rsidRPr="004109D5" w:rsidRDefault="000E1E06" w:rsidP="000E1E06">
            <w:pPr>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bCs/>
                <w:color w:val="auto"/>
                <w:kern w:val="0"/>
                <w:sz w:val="18"/>
                <w:szCs w:val="18"/>
                <w:lang w:eastAsia="en-US"/>
              </w:rPr>
              <w:t>La dichiarazione si riferisce al concorrente e all’eventuale soggetto ausiliario</w:t>
            </w:r>
          </w:p>
          <w:p w14:paraId="56BFDAD8" w14:textId="77777777" w:rsidR="000E1E06" w:rsidRPr="004109D5" w:rsidRDefault="000E1E06" w:rsidP="000E1E06">
            <w:pPr>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bCs/>
                <w:color w:val="auto"/>
                <w:kern w:val="0"/>
                <w:sz w:val="18"/>
                <w:szCs w:val="18"/>
                <w:lang w:eastAsia="en-US"/>
              </w:rPr>
              <w:t>La presente dichiarazione e deve essere compilata dalle seguenti persone fisiche:</w:t>
            </w:r>
          </w:p>
          <w:p w14:paraId="193B685D" w14:textId="77777777" w:rsidR="000E1E06" w:rsidRPr="004109D5" w:rsidRDefault="000E1E06" w:rsidP="004109D5">
            <w:pPr>
              <w:numPr>
                <w:ilvl w:val="0"/>
                <w:numId w:val="25"/>
              </w:numPr>
              <w:spacing w:line="276" w:lineRule="auto"/>
              <w:ind w:left="284" w:hanging="142"/>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se si tratta di imprese individuali, dal titolare ed al direttore tecnico, ove previsto </w:t>
            </w:r>
          </w:p>
          <w:p w14:paraId="171F6DBD" w14:textId="77777777" w:rsidR="000E1E06" w:rsidRPr="004109D5" w:rsidRDefault="000E1E06" w:rsidP="004109D5">
            <w:pPr>
              <w:numPr>
                <w:ilvl w:val="0"/>
                <w:numId w:val="25"/>
              </w:numPr>
              <w:spacing w:line="276" w:lineRule="auto"/>
              <w:ind w:left="284" w:hanging="142"/>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se si tratta di associazioni, imprese, società, consorzi e raggruppamenti temporanei di imprese, dai seguenti soggetti, oltre che dal direttore tecnico, ove previsto: </w:t>
            </w:r>
          </w:p>
          <w:p w14:paraId="2BC196BF"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associazioni, da chi ne ha la legale rappresentanza; </w:t>
            </w:r>
          </w:p>
          <w:p w14:paraId="3CC0E1DF"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per le società di capitali, anche consortili ai sensi dell'articolo 2615-ter del codice civile, per le società cooperative, per i consorzi di cooperative, per i consorzi di cui al libro quinto, titolo X, capo II, sezione II, del codice civile, al legale rappresentante e agli eventuali altri componenti l'organo di amministrazione nonché' a ciascuno dei consorziati che nei consorzi e nelle società consortili detenga, anche indirettamente, una partecipazione pari almeno al 5 per cento;</w:t>
            </w:r>
          </w:p>
          <w:p w14:paraId="4EA60299"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di capitali, anche dal socio di maggioranza in caso di società con un numero di soci pari o inferiore a quattro, ovvero dal socio in caso di società con socio unico; </w:t>
            </w:r>
          </w:p>
          <w:p w14:paraId="51BE9893"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i consorzi di cui all'articolo 2602 del codice civile e per i gruppi europei di interesse economico, da chi ne ha la rappresentanza e dagli imprenditori o società consorziate; </w:t>
            </w:r>
          </w:p>
          <w:p w14:paraId="17F015F3"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semplice e in nome collettivo, da tutti i soci; </w:t>
            </w:r>
          </w:p>
          <w:p w14:paraId="7086B6E2"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in accomandita semplice, dai soci accomandatari; </w:t>
            </w:r>
          </w:p>
          <w:p w14:paraId="7B22F15C"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di cui all'articolo 2508 del codice civile, a coloro che le rappresentano stabilmente nel territorio dello Stato; </w:t>
            </w:r>
          </w:p>
          <w:p w14:paraId="069260F8"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per i raggruppamenti temporanei di imprese, dalle imprese costituenti il raggruppamento anche se aventi sede all'estero, secondo le modalità indicate nelle lettere precedenti;</w:t>
            </w:r>
          </w:p>
          <w:p w14:paraId="389EB807" w14:textId="77777777" w:rsidR="000E1E06" w:rsidRPr="004109D5" w:rsidRDefault="000E1E06" w:rsidP="004109D5">
            <w:pPr>
              <w:numPr>
                <w:ilvl w:val="1"/>
                <w:numId w:val="25"/>
              </w:numPr>
              <w:spacing w:line="276" w:lineRule="auto"/>
              <w:ind w:left="567" w:hanging="283"/>
              <w:contextualSpacing/>
              <w:jc w:val="both"/>
              <w:rPr>
                <w:rFonts w:asciiTheme="minorHAnsi" w:eastAsiaTheme="minorEastAsia" w:hAnsiTheme="minorHAnsi" w:cstheme="minorHAnsi"/>
                <w:bCs/>
                <w:color w:val="auto"/>
                <w:kern w:val="0"/>
                <w:sz w:val="18"/>
                <w:szCs w:val="18"/>
                <w:lang w:eastAsia="en-US"/>
              </w:rPr>
            </w:pPr>
            <w:r w:rsidRPr="004109D5">
              <w:rPr>
                <w:rFonts w:asciiTheme="minorHAnsi" w:eastAsiaTheme="minorEastAsia" w:hAnsiTheme="minorHAnsi" w:cstheme="minorHAnsi"/>
                <w:color w:val="auto"/>
                <w:kern w:val="0"/>
                <w:sz w:val="18"/>
                <w:szCs w:val="18"/>
              </w:rPr>
              <w:t xml:space="preserve">per le società personali dai soci persone fisiche delle società personali o di capitali che ne siano socie. </w:t>
            </w:r>
          </w:p>
          <w:p w14:paraId="3C06A548" w14:textId="77777777" w:rsidR="000E1E06" w:rsidRPr="004109D5" w:rsidRDefault="000E1E06" w:rsidP="004109D5">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142"/>
              <w:contextualSpacing/>
              <w:jc w:val="both"/>
              <w:rPr>
                <w:rFonts w:asciiTheme="minorHAnsi" w:eastAsiaTheme="minorEastAsia" w:hAnsiTheme="minorHAnsi" w:cstheme="minorHAnsi"/>
                <w:color w:val="auto"/>
                <w:kern w:val="0"/>
                <w:sz w:val="18"/>
                <w:szCs w:val="18"/>
              </w:rPr>
            </w:pPr>
            <w:r w:rsidRPr="004109D5">
              <w:rPr>
                <w:rFonts w:asciiTheme="minorHAnsi" w:eastAsiaTheme="minorEastAsia" w:hAnsiTheme="minorHAnsi" w:cstheme="minorHAnsi"/>
                <w:color w:val="auto"/>
                <w:kern w:val="0"/>
                <w:sz w:val="18"/>
                <w:szCs w:val="18"/>
              </w:rPr>
              <w:t>per le associazioni e società di qualunque   tipo, anche   prive   di personalità giuridica, dai soggetti membri del collegio sindacale o, nei casi contemplati dall'articolo 2477 del codice civile, dal sindaco, nonché dai soggetti che svolgono i compiti di vigilanza di cui all'articolo 6, comma 1, lettera b) del decreto legislativo 8 giugno 2001, n. 231;</w:t>
            </w:r>
          </w:p>
          <w:p w14:paraId="65FF9298" w14:textId="77777777" w:rsidR="000E1E06" w:rsidRPr="004109D5" w:rsidRDefault="000E1E06" w:rsidP="004109D5">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142"/>
              <w:contextualSpacing/>
              <w:jc w:val="both"/>
              <w:rPr>
                <w:rFonts w:asciiTheme="minorHAnsi" w:eastAsiaTheme="minorEastAsia" w:hAnsiTheme="minorHAnsi" w:cstheme="minorHAnsi"/>
                <w:color w:val="auto"/>
                <w:kern w:val="0"/>
                <w:sz w:val="18"/>
                <w:szCs w:val="18"/>
              </w:rPr>
            </w:pPr>
            <w:r w:rsidRPr="004109D5">
              <w:rPr>
                <w:rFonts w:asciiTheme="minorHAnsi" w:eastAsiaTheme="minorEastAsia" w:hAnsiTheme="minorHAnsi" w:cstheme="minorHAnsi"/>
                <w:color w:val="auto"/>
                <w:kern w:val="0"/>
                <w:sz w:val="18"/>
                <w:szCs w:val="18"/>
              </w:rPr>
              <w:t>per le società costituite all'estero, prive di una sede secondaria con rappresentanza stabile nel territorio dello Stato, da coloro che esercitano poteri di amministrazione, di rappresentanza o di direzione dell'impresa;</w:t>
            </w:r>
          </w:p>
          <w:p w14:paraId="18A7D073" w14:textId="5BD6A590" w:rsidR="000E1E06" w:rsidRPr="00BE755A" w:rsidRDefault="004109D5" w:rsidP="004109D5">
            <w:pPr>
              <w:tabs>
                <w:tab w:val="left" w:pos="284"/>
                <w:tab w:val="left" w:pos="1832"/>
                <w:tab w:val="left" w:pos="2748"/>
                <w:tab w:val="left" w:pos="3686"/>
                <w:tab w:val="left" w:pos="4580"/>
                <w:tab w:val="left" w:pos="5496"/>
                <w:tab w:val="left" w:pos="6412"/>
                <w:tab w:val="left" w:pos="8244"/>
                <w:tab w:val="left" w:pos="9160"/>
                <w:tab w:val="left" w:pos="10076"/>
                <w:tab w:val="left" w:pos="10992"/>
                <w:tab w:val="left" w:pos="11908"/>
                <w:tab w:val="left" w:pos="12824"/>
                <w:tab w:val="left" w:pos="13740"/>
                <w:tab w:val="left" w:pos="14656"/>
              </w:tabs>
              <w:spacing w:line="276" w:lineRule="auto"/>
              <w:ind w:left="426" w:hanging="284"/>
              <w:contextualSpacing/>
              <w:jc w:val="both"/>
              <w:rPr>
                <w:rFonts w:asciiTheme="minorHAnsi" w:eastAsiaTheme="minorEastAsia" w:hAnsiTheme="minorHAnsi" w:cstheme="minorHAnsi"/>
                <w:b/>
                <w:bCs/>
                <w:color w:val="auto"/>
                <w:kern w:val="0"/>
                <w:sz w:val="20"/>
                <w:lang w:eastAsia="en-US"/>
              </w:rPr>
            </w:pPr>
            <w:r w:rsidRPr="004109D5">
              <w:rPr>
                <w:rFonts w:asciiTheme="minorHAnsi" w:eastAsiaTheme="minorEastAsia" w:hAnsiTheme="minorHAnsi" w:cstheme="minorHAnsi"/>
                <w:color w:val="auto"/>
                <w:kern w:val="0"/>
                <w:sz w:val="18"/>
                <w:szCs w:val="18"/>
              </w:rPr>
              <w:t>5. P</w:t>
            </w:r>
            <w:r w:rsidR="000E1E06" w:rsidRPr="004109D5">
              <w:rPr>
                <w:rFonts w:asciiTheme="minorHAnsi" w:eastAsiaTheme="minorEastAsia" w:hAnsiTheme="minorHAnsi" w:cstheme="minorHAnsi"/>
                <w:color w:val="auto"/>
                <w:kern w:val="0"/>
                <w:sz w:val="18"/>
                <w:szCs w:val="18"/>
              </w:rPr>
              <w:t>er le società di capitali di cui alle lettere b) e c) del precedente punto 2), concessionarie nel settore dei giochi pubblici, oltre a quanto previsto nelle medesime lettere, dai soci persone fisiche che detengono, anche indirettamente, una partecipazione al capitale o al patrimonio superiore al 2 per cento, nonché dai direttori generali e dai soggetti responsabili delle sedi secondarie o delle stabili organizzazioni in Italia di soggetti non residenti. Nell'ipotesi in cui i soci persone fisiche detengano la partecipazione superiore  alla  predetta  soglia mediante altre società di capitali, la dichiarazione deve essere resa anche dal legale rappresentante e dagli eventuali componenti dell'organo di amministrazione della società socia, dalle persone fisiche  che, direttamente o   indirettamente, controllano tale società, nonché dai direttori generali e  dai soggetti  responsabili delle sedi secondarie o delle stabili  organizzazioni in Italia di soggetti  non  residenti.</w:t>
            </w:r>
            <w:r w:rsidR="000E1E06" w:rsidRPr="004109D5">
              <w:rPr>
                <w:rFonts w:asciiTheme="minorHAnsi" w:eastAsiaTheme="minorEastAsia" w:hAnsiTheme="minorHAnsi" w:cstheme="minorHAnsi"/>
                <w:bCs/>
                <w:color w:val="auto"/>
                <w:kern w:val="0"/>
                <w:sz w:val="20"/>
                <w:lang w:eastAsia="en-US"/>
              </w:rPr>
              <w:t xml:space="preserve"> </w:t>
            </w:r>
          </w:p>
        </w:tc>
      </w:tr>
    </w:tbl>
    <w:p w14:paraId="59355617" w14:textId="77777777" w:rsidR="000E1E06" w:rsidRPr="00302B36" w:rsidRDefault="000E1E06" w:rsidP="000E1E06">
      <w:pPr>
        <w:rPr>
          <w:rFonts w:asciiTheme="minorHAnsi" w:eastAsiaTheme="minorEastAsia" w:hAnsiTheme="minorHAnsi" w:cstheme="minorHAnsi"/>
          <w:b/>
          <w:bCs/>
          <w:color w:val="auto"/>
          <w:kern w:val="0"/>
          <w:sz w:val="22"/>
          <w:szCs w:val="22"/>
          <w:lang w:eastAsia="en-US"/>
        </w:rPr>
      </w:pPr>
    </w:p>
    <w:p w14:paraId="271BC60F" w14:textId="70AEAC4B" w:rsidR="00AA658A"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Il/La sottoscritto/a_____</w:t>
      </w:r>
      <w:r w:rsidR="0038105C" w:rsidRPr="004109D5">
        <w:rPr>
          <w:rFonts w:asciiTheme="minorHAnsi" w:hAnsiTheme="minorHAnsi" w:cstheme="minorHAnsi"/>
          <w:color w:val="auto"/>
          <w:kern w:val="0"/>
          <w:sz w:val="18"/>
          <w:szCs w:val="18"/>
          <w:lang w:eastAsia="en-US"/>
        </w:rPr>
        <w:t>___________</w:t>
      </w:r>
      <w:r w:rsidRPr="004109D5">
        <w:rPr>
          <w:rFonts w:asciiTheme="minorHAnsi" w:hAnsiTheme="minorHAnsi" w:cstheme="minorHAnsi"/>
          <w:color w:val="auto"/>
          <w:kern w:val="0"/>
          <w:sz w:val="18"/>
          <w:szCs w:val="18"/>
          <w:lang w:eastAsia="en-US"/>
        </w:rPr>
        <w:t>________________________________________</w:t>
      </w:r>
      <w:r w:rsidR="00AA658A" w:rsidRPr="004109D5">
        <w:rPr>
          <w:rFonts w:asciiTheme="minorHAnsi" w:hAnsiTheme="minorHAnsi" w:cstheme="minorHAnsi"/>
          <w:color w:val="auto"/>
          <w:kern w:val="0"/>
          <w:sz w:val="18"/>
          <w:szCs w:val="18"/>
          <w:lang w:eastAsia="en-US"/>
        </w:rPr>
        <w:t>_________</w:t>
      </w:r>
      <w:r w:rsidRPr="004109D5">
        <w:rPr>
          <w:rFonts w:asciiTheme="minorHAnsi" w:hAnsiTheme="minorHAnsi" w:cstheme="minorHAnsi"/>
          <w:color w:val="auto"/>
          <w:kern w:val="0"/>
          <w:sz w:val="18"/>
          <w:szCs w:val="18"/>
          <w:lang w:eastAsia="en-US"/>
        </w:rPr>
        <w:t>___________</w:t>
      </w:r>
    </w:p>
    <w:p w14:paraId="2E755D6E" w14:textId="77E03DC5" w:rsidR="00AA658A"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nato/a a ___________________ (______) il ___________, residente a _______</w:t>
      </w:r>
      <w:r w:rsidR="0038105C" w:rsidRPr="004109D5">
        <w:rPr>
          <w:rFonts w:asciiTheme="minorHAnsi" w:hAnsiTheme="minorHAnsi" w:cstheme="minorHAnsi"/>
          <w:color w:val="auto"/>
          <w:kern w:val="0"/>
          <w:sz w:val="18"/>
          <w:szCs w:val="18"/>
          <w:lang w:eastAsia="en-US"/>
        </w:rPr>
        <w:t>____</w:t>
      </w:r>
      <w:r w:rsidRPr="004109D5">
        <w:rPr>
          <w:rFonts w:asciiTheme="minorHAnsi" w:hAnsiTheme="minorHAnsi" w:cstheme="minorHAnsi"/>
          <w:color w:val="auto"/>
          <w:kern w:val="0"/>
          <w:sz w:val="18"/>
          <w:szCs w:val="18"/>
          <w:lang w:eastAsia="en-US"/>
        </w:rPr>
        <w:t>_________________ (____)</w:t>
      </w:r>
    </w:p>
    <w:p w14:paraId="73EDCC12" w14:textId="4DC2A3E0"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in via _____________________</w:t>
      </w:r>
      <w:r w:rsidR="0038105C" w:rsidRPr="004109D5">
        <w:rPr>
          <w:rFonts w:asciiTheme="minorHAnsi" w:hAnsiTheme="minorHAnsi" w:cstheme="minorHAnsi"/>
          <w:color w:val="auto"/>
          <w:kern w:val="0"/>
          <w:sz w:val="18"/>
          <w:szCs w:val="18"/>
          <w:lang w:eastAsia="en-US"/>
        </w:rPr>
        <w:t>____________________</w:t>
      </w:r>
      <w:r w:rsidRPr="004109D5">
        <w:rPr>
          <w:rFonts w:asciiTheme="minorHAnsi" w:hAnsiTheme="minorHAnsi" w:cstheme="minorHAnsi"/>
          <w:color w:val="auto"/>
          <w:kern w:val="0"/>
          <w:sz w:val="18"/>
          <w:szCs w:val="18"/>
          <w:lang w:eastAsia="en-US"/>
        </w:rPr>
        <w:t>_ n. ________,</w:t>
      </w:r>
      <w:r w:rsidR="008E7085" w:rsidRPr="004109D5">
        <w:rPr>
          <w:rFonts w:asciiTheme="minorHAnsi" w:hAnsiTheme="minorHAnsi" w:cstheme="minorHAnsi"/>
          <w:color w:val="auto"/>
          <w:kern w:val="0"/>
          <w:sz w:val="18"/>
          <w:szCs w:val="18"/>
          <w:lang w:eastAsia="en-US"/>
        </w:rPr>
        <w:t xml:space="preserve"> </w:t>
      </w:r>
      <w:r w:rsidRPr="004109D5">
        <w:rPr>
          <w:rFonts w:asciiTheme="minorHAnsi" w:hAnsiTheme="minorHAnsi" w:cstheme="minorHAnsi"/>
          <w:color w:val="auto"/>
          <w:kern w:val="0"/>
          <w:sz w:val="18"/>
          <w:szCs w:val="18"/>
          <w:lang w:eastAsia="en-US"/>
        </w:rPr>
        <w:t>C.F. ______________________________</w:t>
      </w:r>
    </w:p>
    <w:p w14:paraId="04BAC036" w14:textId="0FB3B1F1"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in qualità di _____________</w:t>
      </w:r>
      <w:r w:rsidR="0038105C" w:rsidRPr="004109D5">
        <w:rPr>
          <w:rFonts w:asciiTheme="minorHAnsi" w:hAnsiTheme="minorHAnsi" w:cstheme="minorHAnsi"/>
          <w:color w:val="auto"/>
          <w:kern w:val="0"/>
          <w:sz w:val="18"/>
          <w:szCs w:val="18"/>
          <w:lang w:eastAsia="en-US"/>
        </w:rPr>
        <w:t>_______</w:t>
      </w:r>
      <w:r w:rsidRPr="004109D5">
        <w:rPr>
          <w:rFonts w:asciiTheme="minorHAnsi" w:hAnsiTheme="minorHAnsi" w:cstheme="minorHAnsi"/>
          <w:color w:val="auto"/>
          <w:kern w:val="0"/>
          <w:sz w:val="18"/>
          <w:szCs w:val="18"/>
          <w:lang w:eastAsia="en-US"/>
        </w:rPr>
        <w:t>_____________________________________________________________</w:t>
      </w:r>
    </w:p>
    <w:p w14:paraId="0B6C79DD" w14:textId="7F7FCD33" w:rsidR="000E1E06" w:rsidRPr="004109D5" w:rsidRDefault="000E1E06" w:rsidP="000E1E06">
      <w:pPr>
        <w:jc w:val="both"/>
        <w:rPr>
          <w:rFonts w:asciiTheme="minorHAnsi" w:hAnsiTheme="minorHAnsi" w:cstheme="minorHAnsi"/>
          <w:color w:val="auto"/>
          <w:kern w:val="0"/>
          <w:sz w:val="18"/>
          <w:szCs w:val="18"/>
          <w:lang w:eastAsia="en-US"/>
        </w:rPr>
      </w:pPr>
      <w:r w:rsidRPr="004109D5">
        <w:rPr>
          <w:rFonts w:asciiTheme="minorHAnsi" w:hAnsiTheme="minorHAnsi" w:cstheme="minorHAnsi"/>
          <w:color w:val="auto"/>
          <w:kern w:val="0"/>
          <w:sz w:val="18"/>
          <w:szCs w:val="18"/>
          <w:lang w:eastAsia="en-US"/>
        </w:rPr>
        <w:t>con sede legale in ____________</w:t>
      </w:r>
      <w:r w:rsidR="0038105C" w:rsidRPr="004109D5">
        <w:rPr>
          <w:rFonts w:asciiTheme="minorHAnsi" w:hAnsiTheme="minorHAnsi" w:cstheme="minorHAnsi"/>
          <w:color w:val="auto"/>
          <w:kern w:val="0"/>
          <w:sz w:val="18"/>
          <w:szCs w:val="18"/>
          <w:lang w:eastAsia="en-US"/>
        </w:rPr>
        <w:t>________</w:t>
      </w:r>
      <w:r w:rsidRPr="004109D5">
        <w:rPr>
          <w:rFonts w:asciiTheme="minorHAnsi" w:hAnsiTheme="minorHAnsi" w:cstheme="minorHAnsi"/>
          <w:color w:val="auto"/>
          <w:kern w:val="0"/>
          <w:sz w:val="18"/>
          <w:szCs w:val="18"/>
          <w:lang w:eastAsia="en-US"/>
        </w:rPr>
        <w:t>__________, CAP___________; via______________________ n.____</w:t>
      </w:r>
    </w:p>
    <w:p w14:paraId="5B8BC722" w14:textId="417C481E" w:rsidR="000E1E06" w:rsidRPr="004109D5" w:rsidRDefault="000E1E06" w:rsidP="000E1E06">
      <w:pPr>
        <w:jc w:val="both"/>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lastRenderedPageBreak/>
        <w:t>codice fiscale ____________</w:t>
      </w:r>
      <w:r w:rsidR="0038105C" w:rsidRPr="004109D5">
        <w:rPr>
          <w:rFonts w:asciiTheme="minorHAnsi" w:eastAsiaTheme="minorEastAsia" w:hAnsiTheme="minorHAnsi" w:cstheme="minorHAnsi"/>
          <w:color w:val="auto"/>
          <w:kern w:val="0"/>
          <w:sz w:val="18"/>
          <w:szCs w:val="18"/>
          <w:lang w:eastAsia="en-US"/>
        </w:rPr>
        <w:t>________</w:t>
      </w:r>
      <w:r w:rsidRPr="004109D5">
        <w:rPr>
          <w:rFonts w:asciiTheme="minorHAnsi" w:eastAsiaTheme="minorEastAsia" w:hAnsiTheme="minorHAnsi" w:cstheme="minorHAnsi"/>
          <w:color w:val="auto"/>
          <w:kern w:val="0"/>
          <w:sz w:val="18"/>
          <w:szCs w:val="18"/>
          <w:lang w:eastAsia="en-US"/>
        </w:rPr>
        <w:t>______________ Partita IVA ____________________________________,</w:t>
      </w:r>
    </w:p>
    <w:p w14:paraId="1C915CB6" w14:textId="77777777" w:rsidR="00E71108" w:rsidRPr="004109D5" w:rsidRDefault="00E71108" w:rsidP="000E1E06">
      <w:pPr>
        <w:jc w:val="center"/>
        <w:rPr>
          <w:rFonts w:asciiTheme="minorHAnsi" w:eastAsiaTheme="minorEastAsia" w:hAnsiTheme="minorHAnsi" w:cstheme="minorHAnsi"/>
          <w:b/>
          <w:bCs/>
          <w:color w:val="auto"/>
          <w:kern w:val="0"/>
          <w:sz w:val="18"/>
          <w:szCs w:val="18"/>
          <w:lang w:eastAsia="en-US"/>
        </w:rPr>
      </w:pPr>
    </w:p>
    <w:p w14:paraId="2A2EA46F"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DICHIARA</w:t>
      </w:r>
    </w:p>
    <w:p w14:paraId="3D6E3DBE" w14:textId="77777777" w:rsidR="000E1E06" w:rsidRPr="004109D5" w:rsidRDefault="000E1E06" w:rsidP="000E1E06">
      <w:pPr>
        <w:jc w:val="both"/>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 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20A6C36C" w14:textId="77777777" w:rsidR="004109D5" w:rsidRDefault="004109D5" w:rsidP="000E1E06">
      <w:pPr>
        <w:jc w:val="center"/>
        <w:rPr>
          <w:rFonts w:asciiTheme="minorHAnsi" w:eastAsiaTheme="minorEastAsia" w:hAnsiTheme="minorHAnsi" w:cstheme="minorHAnsi"/>
          <w:b/>
          <w:bCs/>
          <w:color w:val="auto"/>
          <w:kern w:val="0"/>
          <w:sz w:val="18"/>
          <w:szCs w:val="18"/>
          <w:lang w:eastAsia="en-US"/>
        </w:rPr>
      </w:pPr>
    </w:p>
    <w:p w14:paraId="38A3D61C" w14:textId="77777777" w:rsidR="004109D5" w:rsidRDefault="004109D5" w:rsidP="000E1E06">
      <w:pPr>
        <w:jc w:val="center"/>
        <w:rPr>
          <w:rFonts w:asciiTheme="minorHAnsi" w:eastAsiaTheme="minorEastAsia" w:hAnsiTheme="minorHAnsi" w:cstheme="minorHAnsi"/>
          <w:b/>
          <w:bCs/>
          <w:color w:val="auto"/>
          <w:kern w:val="0"/>
          <w:sz w:val="18"/>
          <w:szCs w:val="18"/>
          <w:lang w:eastAsia="en-US"/>
        </w:rPr>
      </w:pPr>
    </w:p>
    <w:p w14:paraId="128C0905"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CHE</w:t>
      </w:r>
    </w:p>
    <w:p w14:paraId="2142CA0D" w14:textId="77777777" w:rsidR="000E1E06" w:rsidRPr="004109D5" w:rsidRDefault="000E1E06" w:rsidP="000E1E06">
      <w:pPr>
        <w:rPr>
          <w:rFonts w:asciiTheme="minorHAnsi" w:eastAsiaTheme="minorEastAsia" w:hAnsiTheme="minorHAnsi" w:cstheme="minorHAnsi"/>
          <w:color w:val="auto"/>
          <w:kern w:val="0"/>
          <w:sz w:val="18"/>
          <w:szCs w:val="18"/>
          <w:lang w:eastAsia="en-US"/>
        </w:rPr>
      </w:pPr>
    </w:p>
    <w:p w14:paraId="1A4E2845" w14:textId="2EBFD2F5" w:rsidR="000E1E06" w:rsidRPr="004109D5" w:rsidRDefault="000E1E06" w:rsidP="000E1E06">
      <w:pP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 xml:space="preserve"> </w:t>
      </w:r>
      <w:r w:rsidR="008E7085"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008E7085" w:rsidRPr="004109D5">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008E7085" w:rsidRPr="004109D5">
        <w:rPr>
          <w:rFonts w:asciiTheme="minorHAnsi" w:hAnsiTheme="minorHAnsi" w:cstheme="minorHAnsi"/>
          <w:sz w:val="18"/>
          <w:szCs w:val="18"/>
        </w:rPr>
        <w:fldChar w:fldCharType="end"/>
      </w:r>
      <w:r w:rsidR="008E7085" w:rsidRPr="004109D5">
        <w:rPr>
          <w:rFonts w:asciiTheme="minorHAnsi" w:hAnsiTheme="minorHAnsi" w:cstheme="minorHAnsi"/>
          <w:sz w:val="18"/>
          <w:szCs w:val="18"/>
        </w:rPr>
        <w:t xml:space="preserve"> </w:t>
      </w:r>
      <w:r w:rsidRPr="004109D5">
        <w:rPr>
          <w:rFonts w:asciiTheme="minorHAnsi" w:eastAsiaTheme="minorEastAsia" w:hAnsiTheme="minorHAnsi" w:cstheme="minorHAnsi"/>
          <w:color w:val="auto"/>
          <w:kern w:val="0"/>
          <w:sz w:val="18"/>
          <w:szCs w:val="18"/>
          <w:lang w:eastAsia="en-US"/>
        </w:rPr>
        <w:t>ai sensi dell’articolo 85 del decreto legislativo n. 159/2011 e successive modificazioni ed integrazioni, i propri familiari conviventi di maggiore età sono i seguenti:</w:t>
      </w:r>
    </w:p>
    <w:tbl>
      <w:tblP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68"/>
        <w:gridCol w:w="1984"/>
        <w:gridCol w:w="4253"/>
        <w:gridCol w:w="1842"/>
      </w:tblGrid>
      <w:tr w:rsidR="000E1E06" w:rsidRPr="004109D5" w14:paraId="1640DC41" w14:textId="77777777" w:rsidTr="00610288">
        <w:tc>
          <w:tcPr>
            <w:tcW w:w="1668" w:type="dxa"/>
            <w:vAlign w:val="center"/>
          </w:tcPr>
          <w:p w14:paraId="436BA6D9"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COGNOME</w:t>
            </w:r>
          </w:p>
        </w:tc>
        <w:tc>
          <w:tcPr>
            <w:tcW w:w="1984" w:type="dxa"/>
            <w:vAlign w:val="center"/>
          </w:tcPr>
          <w:p w14:paraId="13ECAD20"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NOME</w:t>
            </w:r>
          </w:p>
        </w:tc>
        <w:tc>
          <w:tcPr>
            <w:tcW w:w="4253" w:type="dxa"/>
            <w:vAlign w:val="center"/>
          </w:tcPr>
          <w:p w14:paraId="79BA5361"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LUOGO E DATA NASCITA</w:t>
            </w:r>
          </w:p>
        </w:tc>
        <w:tc>
          <w:tcPr>
            <w:tcW w:w="1842" w:type="dxa"/>
            <w:vAlign w:val="center"/>
          </w:tcPr>
          <w:p w14:paraId="7C1D9743"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CODICE FISCALE</w:t>
            </w:r>
          </w:p>
        </w:tc>
      </w:tr>
      <w:tr w:rsidR="000E1E06" w:rsidRPr="004109D5" w14:paraId="6494F9A8" w14:textId="77777777" w:rsidTr="00610288">
        <w:trPr>
          <w:cantSplit/>
          <w:trHeight w:val="340"/>
        </w:trPr>
        <w:tc>
          <w:tcPr>
            <w:tcW w:w="1668" w:type="dxa"/>
          </w:tcPr>
          <w:p w14:paraId="514E6747"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47DCFB70"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03A6E011"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33EEA0A0"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r w:rsidR="000E1E06" w:rsidRPr="004109D5" w14:paraId="65A9118F" w14:textId="77777777" w:rsidTr="00610288">
        <w:trPr>
          <w:cantSplit/>
          <w:trHeight w:val="340"/>
        </w:trPr>
        <w:tc>
          <w:tcPr>
            <w:tcW w:w="1668" w:type="dxa"/>
          </w:tcPr>
          <w:p w14:paraId="423A9293"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5C15E47F"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4EEBC6D6"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4637CC65"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r w:rsidR="000E1E06" w:rsidRPr="004109D5" w14:paraId="3891EA01" w14:textId="77777777" w:rsidTr="00610288">
        <w:trPr>
          <w:cantSplit/>
          <w:trHeight w:val="340"/>
        </w:trPr>
        <w:tc>
          <w:tcPr>
            <w:tcW w:w="1668" w:type="dxa"/>
          </w:tcPr>
          <w:p w14:paraId="27D6F89D"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984" w:type="dxa"/>
          </w:tcPr>
          <w:p w14:paraId="7D0C6205"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4253" w:type="dxa"/>
          </w:tcPr>
          <w:p w14:paraId="5F19427D"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842" w:type="dxa"/>
          </w:tcPr>
          <w:p w14:paraId="6718AC2B"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bl>
    <w:p w14:paraId="0183F9AF" w14:textId="77777777" w:rsidR="008E7085" w:rsidRPr="004109D5" w:rsidRDefault="008E7085" w:rsidP="000E1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Theme="minorEastAsia" w:hAnsiTheme="minorHAnsi" w:cstheme="minorHAnsi"/>
          <w:color w:val="auto"/>
          <w:kern w:val="0"/>
          <w:sz w:val="18"/>
          <w:szCs w:val="18"/>
          <w:lang w:eastAsia="en-US"/>
        </w:rPr>
      </w:pPr>
    </w:p>
    <w:p w14:paraId="1462F61F" w14:textId="2592415F" w:rsidR="000E1E06" w:rsidRPr="004109D5" w:rsidRDefault="008E7085" w:rsidP="000E1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color w:val="auto"/>
          <w:kern w:val="0"/>
          <w:sz w:val="18"/>
          <w:szCs w:val="18"/>
        </w:rPr>
      </w:pPr>
      <w:r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Pr="004109D5">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109D5">
        <w:rPr>
          <w:rFonts w:asciiTheme="minorHAnsi" w:hAnsiTheme="minorHAnsi" w:cstheme="minorHAnsi"/>
          <w:sz w:val="18"/>
          <w:szCs w:val="18"/>
        </w:rPr>
        <w:fldChar w:fldCharType="end"/>
      </w:r>
      <w:r w:rsidRPr="004109D5">
        <w:rPr>
          <w:rFonts w:asciiTheme="minorHAnsi" w:hAnsiTheme="minorHAnsi" w:cstheme="minorHAnsi"/>
          <w:sz w:val="18"/>
          <w:szCs w:val="18"/>
        </w:rPr>
        <w:t xml:space="preserve"> </w:t>
      </w:r>
      <w:r w:rsidR="000E1E06" w:rsidRPr="004109D5">
        <w:rPr>
          <w:rFonts w:asciiTheme="minorHAnsi" w:eastAsiaTheme="minorEastAsia" w:hAnsiTheme="minorHAnsi" w:cstheme="minorHAnsi"/>
          <w:color w:val="auto"/>
          <w:kern w:val="0"/>
          <w:sz w:val="18"/>
          <w:szCs w:val="18"/>
          <w:lang w:eastAsia="en-US"/>
        </w:rPr>
        <w:t xml:space="preserve">ai sensi dell’articolo 85 del decreto legislativo n. 159/2011 e successive modificazioni ed integrazioni, il proprio </w:t>
      </w:r>
      <w:r w:rsidR="000E1E06" w:rsidRPr="004109D5">
        <w:rPr>
          <w:rFonts w:asciiTheme="minorHAnsi" w:hAnsiTheme="minorHAnsi" w:cstheme="minorHAnsi"/>
          <w:color w:val="auto"/>
          <w:kern w:val="0"/>
          <w:sz w:val="18"/>
          <w:szCs w:val="18"/>
        </w:rPr>
        <w:t>coniuge non separato è:</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1"/>
        <w:gridCol w:w="1590"/>
        <w:gridCol w:w="2411"/>
        <w:gridCol w:w="2005"/>
        <w:gridCol w:w="2156"/>
      </w:tblGrid>
      <w:tr w:rsidR="000E1E06" w:rsidRPr="004109D5" w14:paraId="03549683" w14:textId="77777777" w:rsidTr="0084009A">
        <w:tc>
          <w:tcPr>
            <w:tcW w:w="1731" w:type="dxa"/>
            <w:vAlign w:val="center"/>
          </w:tcPr>
          <w:p w14:paraId="3388BE62"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COGNOME</w:t>
            </w:r>
          </w:p>
        </w:tc>
        <w:tc>
          <w:tcPr>
            <w:tcW w:w="1642" w:type="dxa"/>
            <w:vAlign w:val="center"/>
          </w:tcPr>
          <w:p w14:paraId="1FFC7525"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NOME</w:t>
            </w:r>
          </w:p>
        </w:tc>
        <w:tc>
          <w:tcPr>
            <w:tcW w:w="2502" w:type="dxa"/>
            <w:vAlign w:val="center"/>
          </w:tcPr>
          <w:p w14:paraId="3326C11E"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LUOGO E DATA NASCITA</w:t>
            </w:r>
          </w:p>
        </w:tc>
        <w:tc>
          <w:tcPr>
            <w:tcW w:w="2076" w:type="dxa"/>
            <w:vAlign w:val="center"/>
          </w:tcPr>
          <w:p w14:paraId="70CB69F9"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CODICE FISCALE</w:t>
            </w:r>
          </w:p>
        </w:tc>
        <w:tc>
          <w:tcPr>
            <w:tcW w:w="2222" w:type="dxa"/>
          </w:tcPr>
          <w:p w14:paraId="46AD59A3" w14:textId="77777777" w:rsidR="000E1E06" w:rsidRPr="004109D5" w:rsidRDefault="000E1E06" w:rsidP="000E1E06">
            <w:pPr>
              <w:jc w:val="center"/>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t>RESIDENTE A</w:t>
            </w:r>
          </w:p>
        </w:tc>
      </w:tr>
      <w:tr w:rsidR="000E1E06" w:rsidRPr="004109D5" w14:paraId="59AC486E" w14:textId="77777777" w:rsidTr="0084009A">
        <w:trPr>
          <w:cantSplit/>
          <w:trHeight w:val="340"/>
        </w:trPr>
        <w:tc>
          <w:tcPr>
            <w:tcW w:w="1731" w:type="dxa"/>
          </w:tcPr>
          <w:p w14:paraId="5F1EE054"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1642" w:type="dxa"/>
          </w:tcPr>
          <w:p w14:paraId="3E90CDF6"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502" w:type="dxa"/>
          </w:tcPr>
          <w:p w14:paraId="543A1FDF"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076" w:type="dxa"/>
          </w:tcPr>
          <w:p w14:paraId="54E58F1E"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c>
          <w:tcPr>
            <w:tcW w:w="2222" w:type="dxa"/>
          </w:tcPr>
          <w:p w14:paraId="05B05B54" w14:textId="77777777" w:rsidR="000E1E06" w:rsidRPr="004109D5" w:rsidRDefault="000E1E06" w:rsidP="000E1E06">
            <w:pPr>
              <w:jc w:val="both"/>
              <w:rPr>
                <w:rFonts w:asciiTheme="minorHAnsi" w:eastAsiaTheme="minorEastAsia" w:hAnsiTheme="minorHAnsi" w:cstheme="minorHAnsi"/>
                <w:b/>
                <w:bCs/>
                <w:color w:val="auto"/>
                <w:kern w:val="0"/>
                <w:sz w:val="18"/>
                <w:szCs w:val="18"/>
                <w:lang w:eastAsia="en-US"/>
              </w:rPr>
            </w:pPr>
          </w:p>
        </w:tc>
      </w:tr>
    </w:tbl>
    <w:p w14:paraId="24928878" w14:textId="77777777" w:rsidR="000E1E06" w:rsidRPr="004109D5" w:rsidRDefault="000E1E06" w:rsidP="000E1E06">
      <w:pPr>
        <w:jc w:val="center"/>
        <w:rPr>
          <w:rFonts w:asciiTheme="minorHAnsi" w:eastAsiaTheme="minorEastAsia" w:hAnsiTheme="minorHAnsi" w:cstheme="minorHAnsi"/>
          <w:b/>
          <w:bCs/>
          <w:color w:val="auto"/>
          <w:kern w:val="0"/>
          <w:sz w:val="18"/>
          <w:szCs w:val="18"/>
          <w:lang w:eastAsia="en-US"/>
        </w:rPr>
      </w:pPr>
      <w:r w:rsidRPr="004109D5">
        <w:rPr>
          <w:rFonts w:asciiTheme="minorHAnsi" w:eastAsiaTheme="minorEastAsia" w:hAnsiTheme="minorHAnsi" w:cstheme="minorHAnsi"/>
          <w:b/>
          <w:bCs/>
          <w:color w:val="auto"/>
          <w:kern w:val="0"/>
          <w:sz w:val="18"/>
          <w:szCs w:val="18"/>
          <w:lang w:eastAsia="en-US"/>
        </w:rPr>
        <w:t>CHE</w:t>
      </w:r>
    </w:p>
    <w:p w14:paraId="63BD3B84" w14:textId="59A75C34" w:rsidR="000E1E06" w:rsidRPr="004109D5" w:rsidRDefault="008E7085" w:rsidP="000E1E06">
      <w:pPr>
        <w:spacing w:after="120"/>
        <w:jc w:val="both"/>
        <w:rPr>
          <w:rFonts w:asciiTheme="minorHAnsi" w:eastAsiaTheme="minorEastAsia" w:hAnsiTheme="minorHAnsi" w:cstheme="minorHAnsi"/>
          <w:color w:val="auto"/>
          <w:kern w:val="0"/>
          <w:sz w:val="18"/>
          <w:szCs w:val="18"/>
          <w:lang w:eastAsia="en-US"/>
        </w:rPr>
      </w:pPr>
      <w:r w:rsidRPr="004109D5">
        <w:rPr>
          <w:rFonts w:asciiTheme="minorHAnsi" w:hAnsiTheme="minorHAnsi" w:cstheme="minorHAnsi"/>
          <w:sz w:val="18"/>
          <w:szCs w:val="18"/>
        </w:rPr>
        <w:fldChar w:fldCharType="begin">
          <w:ffData>
            <w:name w:val=""/>
            <w:enabled/>
            <w:calcOnExit w:val="0"/>
            <w:checkBox>
              <w:sizeAuto/>
              <w:default w:val="0"/>
              <w:checked w:val="0"/>
            </w:checkBox>
          </w:ffData>
        </w:fldChar>
      </w:r>
      <w:r w:rsidRPr="004109D5">
        <w:rPr>
          <w:rFonts w:asciiTheme="minorHAnsi" w:hAnsiTheme="minorHAnsi" w:cstheme="minorHAnsi"/>
          <w:sz w:val="18"/>
          <w:szCs w:val="18"/>
        </w:rPr>
        <w:instrText xml:space="preserve"> FORMCHECKBOX </w:instrText>
      </w:r>
      <w:r w:rsidR="000343C1">
        <w:rPr>
          <w:rFonts w:asciiTheme="minorHAnsi" w:hAnsiTheme="minorHAnsi" w:cstheme="minorHAnsi"/>
          <w:sz w:val="18"/>
          <w:szCs w:val="18"/>
        </w:rPr>
      </w:r>
      <w:r w:rsidR="000343C1">
        <w:rPr>
          <w:rFonts w:asciiTheme="minorHAnsi" w:hAnsiTheme="minorHAnsi" w:cstheme="minorHAnsi"/>
          <w:sz w:val="18"/>
          <w:szCs w:val="18"/>
        </w:rPr>
        <w:fldChar w:fldCharType="separate"/>
      </w:r>
      <w:r w:rsidRPr="004109D5">
        <w:rPr>
          <w:rFonts w:asciiTheme="minorHAnsi" w:hAnsiTheme="minorHAnsi" w:cstheme="minorHAnsi"/>
          <w:sz w:val="18"/>
          <w:szCs w:val="18"/>
        </w:rPr>
        <w:fldChar w:fldCharType="end"/>
      </w:r>
      <w:r w:rsidRPr="004109D5">
        <w:rPr>
          <w:rFonts w:asciiTheme="minorHAnsi" w:hAnsiTheme="minorHAnsi" w:cstheme="minorHAnsi"/>
          <w:sz w:val="18"/>
          <w:szCs w:val="18"/>
        </w:rPr>
        <w:t xml:space="preserve"> </w:t>
      </w:r>
      <w:r w:rsidR="000E1E06" w:rsidRPr="004109D5">
        <w:rPr>
          <w:rFonts w:asciiTheme="minorHAnsi" w:eastAsiaTheme="minorEastAsia" w:hAnsiTheme="minorHAnsi" w:cstheme="minorHAnsi"/>
          <w:color w:val="auto"/>
          <w:kern w:val="0"/>
          <w:sz w:val="18"/>
          <w:szCs w:val="18"/>
          <w:lang w:eastAsia="en-US"/>
        </w:rPr>
        <w:t xml:space="preserve">che è </w:t>
      </w:r>
      <w:r w:rsidR="000E1E06" w:rsidRPr="004109D5">
        <w:rPr>
          <w:rFonts w:asciiTheme="minorHAnsi" w:eastAsiaTheme="minorEastAsia" w:hAnsiTheme="minorHAnsi" w:cstheme="minorHAnsi"/>
          <w:bCs/>
          <w:color w:val="auto"/>
          <w:kern w:val="0"/>
          <w:sz w:val="18"/>
          <w:szCs w:val="18"/>
          <w:lang w:eastAsia="en-US"/>
        </w:rPr>
        <w:t xml:space="preserve">informato, ai sensi e per gli effetti del </w:t>
      </w:r>
      <w:r w:rsidR="00B52C05">
        <w:rPr>
          <w:rFonts w:asciiTheme="minorHAnsi" w:eastAsiaTheme="minorEastAsia" w:hAnsiTheme="minorHAnsi" w:cstheme="minorHAnsi"/>
          <w:bCs/>
          <w:color w:val="auto"/>
          <w:kern w:val="0"/>
          <w:sz w:val="18"/>
          <w:szCs w:val="18"/>
          <w:lang w:eastAsia="en-US"/>
        </w:rPr>
        <w:t>D.lgs.</w:t>
      </w:r>
      <w:r w:rsidR="000E1E06" w:rsidRPr="004109D5">
        <w:rPr>
          <w:rFonts w:asciiTheme="minorHAnsi" w:eastAsiaTheme="minorEastAsia" w:hAnsiTheme="minorHAnsi" w:cstheme="minorHAnsi"/>
          <w:bCs/>
          <w:color w:val="auto"/>
          <w:kern w:val="0"/>
          <w:sz w:val="18"/>
          <w:szCs w:val="18"/>
          <w:lang w:eastAsia="en-US"/>
        </w:rPr>
        <w:t xml:space="preserve"> 30 giugno 2003 n. 196, del </w:t>
      </w:r>
      <w:r w:rsidR="00B52C05">
        <w:rPr>
          <w:rFonts w:asciiTheme="minorHAnsi" w:eastAsiaTheme="minorEastAsia" w:hAnsiTheme="minorHAnsi" w:cstheme="minorHAnsi"/>
          <w:bCs/>
          <w:color w:val="auto"/>
          <w:kern w:val="0"/>
          <w:sz w:val="18"/>
          <w:szCs w:val="18"/>
          <w:lang w:eastAsia="en-US"/>
        </w:rPr>
        <w:t>D.lgs.</w:t>
      </w:r>
      <w:r w:rsidR="000E1E06" w:rsidRPr="004109D5">
        <w:rPr>
          <w:rFonts w:asciiTheme="minorHAnsi" w:eastAsiaTheme="minorEastAsia" w:hAnsiTheme="minorHAnsi" w:cstheme="minorHAnsi"/>
          <w:bCs/>
          <w:color w:val="auto"/>
          <w:kern w:val="0"/>
          <w:sz w:val="18"/>
          <w:szCs w:val="18"/>
          <w:lang w:eastAsia="en-US"/>
        </w:rPr>
        <w:t xml:space="preserve"> 10 agosto 2018 n. 101 e del Regolamento (CE) 27 aprile 2016, n. 2016/679/UE, che i dati personali raccolti saranno trattati, anche con strumenti informatici, esclusivamente nell’ambito della presente gara, nonché dell’esistenza dei diritti del medesimo Regolamento (CE).</w:t>
      </w:r>
    </w:p>
    <w:p w14:paraId="6DA11DD4" w14:textId="75B3C3A4" w:rsidR="00E30714" w:rsidRPr="004109D5" w:rsidRDefault="00E30714">
      <w:pPr>
        <w:spacing w:after="200" w:line="276" w:lineRule="auto"/>
        <w:rPr>
          <w:rFonts w:asciiTheme="minorHAnsi" w:eastAsiaTheme="minorEastAsia" w:hAnsiTheme="minorHAnsi" w:cstheme="minorHAnsi"/>
          <w:color w:val="auto"/>
          <w:kern w:val="0"/>
          <w:sz w:val="18"/>
          <w:szCs w:val="18"/>
          <w:lang w:eastAsia="en-US"/>
        </w:rPr>
      </w:pPr>
      <w:r w:rsidRPr="004109D5">
        <w:rPr>
          <w:rFonts w:asciiTheme="minorHAnsi" w:eastAsiaTheme="minorEastAsia" w:hAnsiTheme="minorHAnsi" w:cstheme="minorHAnsi"/>
          <w:color w:val="auto"/>
          <w:kern w:val="0"/>
          <w:sz w:val="18"/>
          <w:szCs w:val="18"/>
          <w:lang w:eastAsia="en-US"/>
        </w:rPr>
        <w:br w:type="page"/>
      </w:r>
    </w:p>
    <w:tbl>
      <w:tblPr>
        <w:tblW w:w="9904" w:type="dxa"/>
        <w:tblInd w:w="-30" w:type="dxa"/>
        <w:tblLayout w:type="fixed"/>
        <w:tblCellMar>
          <w:left w:w="93" w:type="dxa"/>
        </w:tblCellMar>
        <w:tblLook w:val="0000" w:firstRow="0" w:lastRow="0" w:firstColumn="0" w:lastColumn="0" w:noHBand="0" w:noVBand="0"/>
      </w:tblPr>
      <w:tblGrid>
        <w:gridCol w:w="2093"/>
        <w:gridCol w:w="7811"/>
      </w:tblGrid>
      <w:tr w:rsidR="007A5904" w:rsidRPr="00302B36" w14:paraId="67D6D028" w14:textId="77777777" w:rsidTr="009C0B13">
        <w:tc>
          <w:tcPr>
            <w:tcW w:w="2093" w:type="dxa"/>
            <w:tcBorders>
              <w:top w:val="single" w:sz="4" w:space="0" w:color="00000A"/>
              <w:left w:val="single" w:sz="4" w:space="0" w:color="00000A"/>
              <w:bottom w:val="single" w:sz="4" w:space="0" w:color="00000A"/>
            </w:tcBorders>
            <w:shd w:val="clear" w:color="auto" w:fill="FFFF00"/>
          </w:tcPr>
          <w:p w14:paraId="384E0D00" w14:textId="77019B86" w:rsidR="007A5904" w:rsidRPr="00302B36" w:rsidRDefault="007A5904" w:rsidP="00564D85">
            <w:pPr>
              <w:rPr>
                <w:rFonts w:asciiTheme="minorHAnsi" w:hAnsiTheme="minorHAnsi" w:cstheme="minorHAnsi"/>
              </w:rPr>
            </w:pPr>
            <w:r w:rsidRPr="00302B36">
              <w:rPr>
                <w:rFonts w:asciiTheme="minorHAnsi" w:hAnsiTheme="minorHAnsi" w:cstheme="minorHAnsi"/>
                <w:b/>
                <w:color w:val="auto"/>
                <w:sz w:val="22"/>
              </w:rPr>
              <w:lastRenderedPageBreak/>
              <w:t>SEZIONE C</w:t>
            </w:r>
          </w:p>
          <w:p w14:paraId="25558C52" w14:textId="77777777" w:rsidR="007A5904" w:rsidRPr="00302B36" w:rsidRDefault="007A5904" w:rsidP="00564D85">
            <w:pPr>
              <w:rPr>
                <w:rFonts w:asciiTheme="minorHAnsi" w:hAnsiTheme="minorHAnsi" w:cstheme="minorHAnsi"/>
              </w:rPr>
            </w:pPr>
          </w:p>
        </w:tc>
        <w:tc>
          <w:tcPr>
            <w:tcW w:w="7811" w:type="dxa"/>
            <w:tcBorders>
              <w:top w:val="single" w:sz="4" w:space="0" w:color="00000A"/>
              <w:left w:val="single" w:sz="4" w:space="0" w:color="00000A"/>
              <w:bottom w:val="single" w:sz="4" w:space="0" w:color="00000A"/>
              <w:right w:val="single" w:sz="4" w:space="0" w:color="00000A"/>
            </w:tcBorders>
            <w:shd w:val="clear" w:color="auto" w:fill="FFFFFF"/>
          </w:tcPr>
          <w:p w14:paraId="1AE89633" w14:textId="1A290F83" w:rsidR="007A5904" w:rsidRPr="00D26620" w:rsidRDefault="007A5904" w:rsidP="00C8377F">
            <w:pPr>
              <w:rPr>
                <w:rFonts w:asciiTheme="minorHAnsi" w:hAnsiTheme="minorHAnsi" w:cstheme="minorHAnsi"/>
                <w:sz w:val="20"/>
              </w:rPr>
            </w:pPr>
            <w:r w:rsidRPr="00D26620">
              <w:rPr>
                <w:rFonts w:asciiTheme="minorHAnsi" w:hAnsiTheme="minorHAnsi" w:cstheme="minorHAnsi"/>
                <w:b/>
                <w:color w:val="auto"/>
                <w:sz w:val="20"/>
              </w:rPr>
              <w:t xml:space="preserve">ALLEGATI </w:t>
            </w:r>
            <w:r w:rsidR="00C8377F" w:rsidRPr="00D26620">
              <w:rPr>
                <w:rFonts w:asciiTheme="minorHAnsi" w:hAnsiTheme="minorHAnsi" w:cstheme="minorHAnsi"/>
                <w:b/>
                <w:color w:val="auto"/>
                <w:sz w:val="20"/>
              </w:rPr>
              <w:t xml:space="preserve"> - (tutti gli allegati </w:t>
            </w:r>
            <w:r w:rsidR="0084009A" w:rsidRPr="00D26620">
              <w:rPr>
                <w:rFonts w:asciiTheme="minorHAnsi" w:hAnsiTheme="minorHAnsi" w:cstheme="minorHAnsi"/>
                <w:b/>
                <w:color w:val="auto"/>
                <w:sz w:val="20"/>
              </w:rPr>
              <w:t>sotto riportati</w:t>
            </w:r>
            <w:r w:rsidR="00C8377F" w:rsidRPr="00D26620">
              <w:rPr>
                <w:rFonts w:asciiTheme="minorHAnsi" w:hAnsiTheme="minorHAnsi" w:cstheme="minorHAnsi"/>
                <w:b/>
                <w:color w:val="auto"/>
                <w:sz w:val="20"/>
              </w:rPr>
              <w:t xml:space="preserve"> dovranno essere inseriti solamente nella busta A – documentazione amministrativa) </w:t>
            </w:r>
          </w:p>
        </w:tc>
      </w:tr>
    </w:tbl>
    <w:p w14:paraId="36FC8020" w14:textId="77777777" w:rsidR="007A5904" w:rsidRPr="00302B36" w:rsidRDefault="007A5904" w:rsidP="007A5904">
      <w:pPr>
        <w:ind w:left="284"/>
        <w:rPr>
          <w:rFonts w:asciiTheme="minorHAnsi" w:hAnsiTheme="minorHAnsi" w:cstheme="minorHAnsi"/>
          <w:color w:val="auto"/>
          <w:sz w:val="20"/>
          <w:szCs w:val="22"/>
        </w:rPr>
      </w:pPr>
    </w:p>
    <w:p w14:paraId="21043561" w14:textId="77777777" w:rsidR="002A284C" w:rsidRPr="00302B36" w:rsidRDefault="002A284C" w:rsidP="002A284C">
      <w:pPr>
        <w:pStyle w:val="Paragrafoelenco1"/>
        <w:numPr>
          <w:ilvl w:val="0"/>
          <w:numId w:val="4"/>
        </w:numPr>
        <w:tabs>
          <w:tab w:val="left" w:pos="426"/>
        </w:tabs>
        <w:spacing w:line="360" w:lineRule="auto"/>
        <w:jc w:val="both"/>
        <w:rPr>
          <w:rFonts w:asciiTheme="minorHAnsi" w:hAnsiTheme="minorHAnsi" w:cstheme="minorHAnsi"/>
          <w:bCs/>
          <w:color w:val="auto"/>
          <w:sz w:val="18"/>
          <w:szCs w:val="18"/>
        </w:rPr>
      </w:pPr>
      <w:r w:rsidRPr="00302B36">
        <w:rPr>
          <w:rFonts w:asciiTheme="minorHAnsi" w:hAnsiTheme="minorHAnsi" w:cstheme="minorHAnsi"/>
          <w:color w:val="auto"/>
          <w:sz w:val="18"/>
          <w:szCs w:val="18"/>
        </w:rPr>
        <w:t>ALLEGA la seguente documentazione:</w:t>
      </w:r>
      <w:r w:rsidRPr="00302B36">
        <w:rPr>
          <w:rStyle w:val="Rimandonotaapidipagina"/>
          <w:rFonts w:asciiTheme="minorHAnsi" w:hAnsiTheme="minorHAnsi" w:cstheme="minorHAnsi"/>
          <w:color w:val="auto"/>
          <w:sz w:val="18"/>
          <w:szCs w:val="18"/>
        </w:rPr>
        <w:footnoteReference w:id="6"/>
      </w:r>
    </w:p>
    <w:p w14:paraId="0E056B83" w14:textId="75E703FC" w:rsidR="007118A9" w:rsidRPr="00302B36" w:rsidRDefault="007118A9" w:rsidP="00AB4C4C">
      <w:pPr>
        <w:pStyle w:val="Corpodeltesto21"/>
        <w:numPr>
          <w:ilvl w:val="0"/>
          <w:numId w:val="32"/>
        </w:numPr>
        <w:tabs>
          <w:tab w:val="left" w:pos="390"/>
          <w:tab w:val="left" w:pos="426"/>
        </w:tabs>
        <w:spacing w:line="360" w:lineRule="auto"/>
        <w:ind w:right="0"/>
        <w:rPr>
          <w:rFonts w:asciiTheme="minorHAnsi" w:hAnsiTheme="minorHAnsi" w:cstheme="minorHAnsi"/>
          <w:iCs/>
          <w:color w:val="auto"/>
          <w:sz w:val="18"/>
          <w:szCs w:val="18"/>
        </w:rPr>
      </w:pPr>
      <w:r w:rsidRPr="00302B36">
        <w:rPr>
          <w:rFonts w:asciiTheme="minorHAnsi" w:hAnsiTheme="minorHAnsi" w:cstheme="minorHAnsi"/>
          <w:color w:val="auto"/>
          <w:sz w:val="18"/>
          <w:szCs w:val="18"/>
        </w:rPr>
        <w:t xml:space="preserve">il modello DGUE firmato digitalmente </w:t>
      </w:r>
      <w:r w:rsidRPr="00302B36">
        <w:rPr>
          <w:rFonts w:asciiTheme="minorHAnsi" w:hAnsiTheme="minorHAnsi" w:cstheme="minorHAnsi"/>
          <w:iCs/>
          <w:color w:val="auto"/>
          <w:sz w:val="18"/>
          <w:szCs w:val="18"/>
        </w:rPr>
        <w:t>(Allegato 3</w:t>
      </w:r>
      <w:r w:rsidR="00F97135" w:rsidRPr="00302B36">
        <w:rPr>
          <w:rFonts w:asciiTheme="minorHAnsi" w:hAnsiTheme="minorHAnsi" w:cstheme="minorHAnsi"/>
          <w:iCs/>
          <w:color w:val="auto"/>
          <w:sz w:val="18"/>
          <w:szCs w:val="18"/>
        </w:rPr>
        <w:t>c</w:t>
      </w:r>
      <w:r w:rsidRPr="00302B36">
        <w:rPr>
          <w:rFonts w:asciiTheme="minorHAnsi" w:hAnsiTheme="minorHAnsi" w:cstheme="minorHAnsi"/>
          <w:iCs/>
          <w:color w:val="auto"/>
          <w:sz w:val="18"/>
          <w:szCs w:val="18"/>
        </w:rPr>
        <w:t>)</w:t>
      </w:r>
      <w:r w:rsidR="00F35A93" w:rsidRPr="00302B36">
        <w:rPr>
          <w:rFonts w:asciiTheme="minorHAnsi" w:hAnsiTheme="minorHAnsi" w:cstheme="minorHAnsi"/>
          <w:iCs/>
          <w:color w:val="auto"/>
          <w:sz w:val="18"/>
          <w:szCs w:val="18"/>
        </w:rPr>
        <w:t>;</w:t>
      </w:r>
    </w:p>
    <w:p w14:paraId="645D8E7C" w14:textId="2FCC27BC" w:rsidR="007118A9" w:rsidRPr="00302B36" w:rsidRDefault="007118A9" w:rsidP="00AB4C4C">
      <w:pPr>
        <w:pStyle w:val="Corpodeltesto21"/>
        <w:numPr>
          <w:ilvl w:val="0"/>
          <w:numId w:val="32"/>
        </w:numPr>
        <w:tabs>
          <w:tab w:val="left" w:pos="390"/>
          <w:tab w:val="left" w:pos="426"/>
        </w:tabs>
        <w:spacing w:after="60" w:line="24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Ricevuta pagamento del contributo all’Autorità Nazionale Anticorruzione (per i soli lotti che presentano un importo pari o superiore a 150.000 euro)</w:t>
      </w:r>
      <w:r w:rsidR="00F35A93" w:rsidRPr="00302B36">
        <w:rPr>
          <w:rFonts w:asciiTheme="minorHAnsi" w:hAnsiTheme="minorHAnsi" w:cstheme="minorHAnsi"/>
          <w:iCs/>
          <w:color w:val="auto"/>
          <w:sz w:val="18"/>
          <w:szCs w:val="18"/>
        </w:rPr>
        <w:t>;</w:t>
      </w:r>
    </w:p>
    <w:p w14:paraId="396BB47C" w14:textId="691BB2C2" w:rsidR="007118A9" w:rsidRPr="00302B36" w:rsidRDefault="007118A9" w:rsidP="00AB4C4C">
      <w:pPr>
        <w:pStyle w:val="Corpodeltesto21"/>
        <w:numPr>
          <w:ilvl w:val="0"/>
          <w:numId w:val="32"/>
        </w:numPr>
        <w:tabs>
          <w:tab w:val="left" w:pos="390"/>
          <w:tab w:val="left" w:pos="426"/>
        </w:tabs>
        <w:spacing w:line="24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Documentazione attestante la garanzia provvisoria per la direzione lavori e il coordinamento della sicurezza in esecuzione</w:t>
      </w:r>
    </w:p>
    <w:p w14:paraId="7CA66F03" w14:textId="2AAB784A" w:rsidR="007118A9" w:rsidRPr="00302B36" w:rsidRDefault="007118A9" w:rsidP="00AB4C4C">
      <w:pPr>
        <w:pStyle w:val="Corpodeltesto21"/>
        <w:numPr>
          <w:ilvl w:val="0"/>
          <w:numId w:val="32"/>
        </w:numPr>
        <w:tabs>
          <w:tab w:val="left" w:pos="390"/>
          <w:tab w:val="left" w:pos="426"/>
        </w:tabs>
        <w:spacing w:line="36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 xml:space="preserve">Ricevuta di pagamento dell’imposta di bollo </w:t>
      </w:r>
      <w:r w:rsidR="004D594A" w:rsidRPr="00302B36">
        <w:rPr>
          <w:rFonts w:asciiTheme="minorHAnsi" w:hAnsiTheme="minorHAnsi" w:cstheme="minorHAnsi"/>
          <w:iCs/>
          <w:color w:val="auto"/>
          <w:sz w:val="18"/>
          <w:szCs w:val="18"/>
        </w:rPr>
        <w:t xml:space="preserve">(allegato </w:t>
      </w:r>
      <w:r w:rsidR="00CE2EB5">
        <w:rPr>
          <w:rFonts w:asciiTheme="minorHAnsi" w:hAnsiTheme="minorHAnsi" w:cstheme="minorHAnsi"/>
          <w:iCs/>
          <w:color w:val="auto"/>
          <w:sz w:val="18"/>
          <w:szCs w:val="18"/>
        </w:rPr>
        <w:t>05</w:t>
      </w:r>
      <w:r w:rsidR="004D594A" w:rsidRPr="00302B36">
        <w:rPr>
          <w:rFonts w:asciiTheme="minorHAnsi" w:hAnsiTheme="minorHAnsi" w:cstheme="minorHAnsi"/>
          <w:iCs/>
          <w:color w:val="auto"/>
          <w:sz w:val="18"/>
          <w:szCs w:val="18"/>
        </w:rPr>
        <w:t>)</w:t>
      </w:r>
    </w:p>
    <w:p w14:paraId="6F5DFD69" w14:textId="11EAA5C7" w:rsidR="00363DFE" w:rsidRPr="00302B36" w:rsidRDefault="00363DFE" w:rsidP="00AB4C4C">
      <w:pPr>
        <w:pStyle w:val="Corpodeltesto21"/>
        <w:numPr>
          <w:ilvl w:val="0"/>
          <w:numId w:val="32"/>
        </w:numPr>
        <w:tabs>
          <w:tab w:val="left" w:pos="390"/>
          <w:tab w:val="left" w:pos="426"/>
        </w:tabs>
        <w:spacing w:line="36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Protocollo di legalità in materia di contratti pubblici firmato digitalmente</w:t>
      </w:r>
      <w:r w:rsidR="00F35A93" w:rsidRPr="00302B36">
        <w:rPr>
          <w:rFonts w:asciiTheme="minorHAnsi" w:hAnsiTheme="minorHAnsi" w:cstheme="minorHAnsi"/>
          <w:iCs/>
          <w:color w:val="auto"/>
          <w:sz w:val="18"/>
          <w:szCs w:val="18"/>
        </w:rPr>
        <w:t xml:space="preserve"> (Allegato 07);</w:t>
      </w:r>
    </w:p>
    <w:p w14:paraId="3DF33C24" w14:textId="71E66C0D" w:rsidR="00363DFE" w:rsidRPr="00302B36" w:rsidRDefault="00363DFE" w:rsidP="00AB4C4C">
      <w:pPr>
        <w:pStyle w:val="Corpodeltesto21"/>
        <w:numPr>
          <w:ilvl w:val="0"/>
          <w:numId w:val="32"/>
        </w:numPr>
        <w:tabs>
          <w:tab w:val="left" w:pos="390"/>
          <w:tab w:val="left" w:pos="426"/>
        </w:tabs>
        <w:spacing w:line="24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Copia della procura, nel solo caso in cui dalla visura camerale del concorrente non risulti l’indicazione espressa dei poteri rappresentativi conferiti con la procura</w:t>
      </w:r>
      <w:r w:rsidR="00F35A93" w:rsidRPr="00302B36">
        <w:rPr>
          <w:rFonts w:asciiTheme="minorHAnsi" w:hAnsiTheme="minorHAnsi" w:cstheme="minorHAnsi"/>
          <w:iCs/>
          <w:color w:val="auto"/>
          <w:sz w:val="18"/>
          <w:szCs w:val="18"/>
        </w:rPr>
        <w:t>;</w:t>
      </w:r>
    </w:p>
    <w:p w14:paraId="39809997" w14:textId="40D63314" w:rsidR="002A284C" w:rsidRPr="00302B36" w:rsidRDefault="007118A9" w:rsidP="00AB4C4C">
      <w:pPr>
        <w:pStyle w:val="Corpodeltesto21"/>
        <w:numPr>
          <w:ilvl w:val="0"/>
          <w:numId w:val="32"/>
        </w:numPr>
        <w:tabs>
          <w:tab w:val="left" w:pos="390"/>
          <w:tab w:val="left" w:pos="426"/>
        </w:tabs>
        <w:spacing w:line="360" w:lineRule="auto"/>
        <w:ind w:right="0"/>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Passo</w:t>
      </w:r>
      <w:r w:rsidR="00363DFE" w:rsidRPr="00302B36">
        <w:rPr>
          <w:rFonts w:asciiTheme="minorHAnsi" w:hAnsiTheme="minorHAnsi" w:cstheme="minorHAnsi"/>
          <w:iCs/>
          <w:color w:val="auto"/>
          <w:sz w:val="18"/>
          <w:szCs w:val="18"/>
        </w:rPr>
        <w:t>e</w:t>
      </w:r>
      <w:r w:rsidR="002A284C" w:rsidRPr="00302B36">
        <w:rPr>
          <w:rFonts w:asciiTheme="minorHAnsi" w:hAnsiTheme="minorHAnsi" w:cstheme="minorHAnsi"/>
          <w:iCs/>
          <w:color w:val="auto"/>
          <w:sz w:val="18"/>
          <w:szCs w:val="18"/>
        </w:rPr>
        <w:t xml:space="preserve"> firmato digitalmente;</w:t>
      </w:r>
    </w:p>
    <w:p w14:paraId="75623BE2" w14:textId="47B22A15" w:rsidR="002A284C" w:rsidRPr="00302B36" w:rsidRDefault="002A284C" w:rsidP="00AB4C4C">
      <w:pPr>
        <w:pStyle w:val="Corpodeltesto21"/>
        <w:numPr>
          <w:ilvl w:val="0"/>
          <w:numId w:val="32"/>
        </w:numPr>
        <w:tabs>
          <w:tab w:val="left" w:pos="426"/>
        </w:tabs>
        <w:spacing w:line="360" w:lineRule="auto"/>
        <w:rPr>
          <w:rFonts w:asciiTheme="minorHAnsi" w:hAnsiTheme="minorHAnsi" w:cstheme="minorHAnsi"/>
          <w:iCs/>
          <w:color w:val="auto"/>
          <w:sz w:val="18"/>
          <w:szCs w:val="18"/>
        </w:rPr>
      </w:pPr>
      <w:r w:rsidRPr="00302B36">
        <w:rPr>
          <w:rFonts w:asciiTheme="minorHAnsi" w:hAnsiTheme="minorHAnsi" w:cstheme="minorHAnsi"/>
          <w:iCs/>
          <w:color w:val="auto"/>
          <w:sz w:val="18"/>
          <w:szCs w:val="18"/>
        </w:rPr>
        <w:t xml:space="preserve">Dichiarazioni rese e firmate digitalmente dall’operatore </w:t>
      </w:r>
      <w:r w:rsidR="008B545B" w:rsidRPr="00302B36">
        <w:rPr>
          <w:rFonts w:asciiTheme="minorHAnsi" w:hAnsiTheme="minorHAnsi" w:cstheme="minorHAnsi"/>
          <w:iCs/>
          <w:color w:val="auto"/>
          <w:sz w:val="18"/>
          <w:szCs w:val="18"/>
        </w:rPr>
        <w:t>economico ausiliario (Allegato 3b</w:t>
      </w:r>
      <w:r w:rsidRPr="00302B36">
        <w:rPr>
          <w:rFonts w:asciiTheme="minorHAnsi" w:hAnsiTheme="minorHAnsi" w:cstheme="minorHAnsi"/>
          <w:iCs/>
          <w:color w:val="auto"/>
          <w:sz w:val="18"/>
          <w:szCs w:val="18"/>
        </w:rPr>
        <w:t>);</w:t>
      </w:r>
    </w:p>
    <w:p w14:paraId="54A0339A" w14:textId="77777777" w:rsidR="002A284C" w:rsidRPr="00302B36" w:rsidRDefault="002A284C" w:rsidP="00AB4C4C">
      <w:pPr>
        <w:pStyle w:val="Corpodeltesto21"/>
        <w:numPr>
          <w:ilvl w:val="0"/>
          <w:numId w:val="32"/>
        </w:numPr>
        <w:tabs>
          <w:tab w:val="left" w:pos="426"/>
        </w:tabs>
        <w:spacing w:line="360" w:lineRule="auto"/>
        <w:rPr>
          <w:rFonts w:asciiTheme="minorHAnsi" w:hAnsiTheme="minorHAnsi" w:cstheme="minorHAnsi"/>
          <w:b/>
          <w:bCs/>
          <w:iCs/>
          <w:color w:val="auto"/>
          <w:sz w:val="18"/>
          <w:szCs w:val="18"/>
        </w:rPr>
      </w:pPr>
      <w:r w:rsidRPr="00302B36">
        <w:rPr>
          <w:rFonts w:asciiTheme="minorHAnsi" w:hAnsiTheme="minorHAnsi" w:cstheme="minorHAnsi"/>
          <w:iCs/>
          <w:color w:val="auto"/>
          <w:sz w:val="18"/>
          <w:szCs w:val="18"/>
        </w:rPr>
        <w:t>Contratto di avvalimento firmato digitalmente dal concorrente e dall’operatore economico ausiliario;</w:t>
      </w:r>
    </w:p>
    <w:p w14:paraId="23869005" w14:textId="77777777" w:rsidR="008B545B" w:rsidRPr="00302B36" w:rsidRDefault="002A284C"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iCs/>
          <w:color w:val="auto"/>
          <w:sz w:val="18"/>
          <w:szCs w:val="18"/>
        </w:rPr>
        <w:t>(eventuale altra documentazione prevista in caso di RTI, consorzi e imprese retiste) _____________________________</w:t>
      </w:r>
    </w:p>
    <w:p w14:paraId="758D3DCF" w14:textId="08DF1164" w:rsidR="002A284C" w:rsidRPr="00302B36" w:rsidRDefault="008B545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iCs/>
          <w:color w:val="auto"/>
          <w:sz w:val="18"/>
          <w:szCs w:val="18"/>
        </w:rPr>
        <w:t xml:space="preserve">Capitolato prestazionale (Allegato </w:t>
      </w:r>
      <w:r w:rsidR="00F35A93" w:rsidRPr="00302B36">
        <w:rPr>
          <w:rFonts w:asciiTheme="minorHAnsi" w:hAnsiTheme="minorHAnsi" w:cstheme="minorHAnsi"/>
          <w:iCs/>
          <w:color w:val="auto"/>
          <w:sz w:val="18"/>
          <w:szCs w:val="18"/>
        </w:rPr>
        <w:t>0</w:t>
      </w:r>
      <w:r w:rsidRPr="00302B36">
        <w:rPr>
          <w:rFonts w:asciiTheme="minorHAnsi" w:hAnsiTheme="minorHAnsi" w:cstheme="minorHAnsi"/>
          <w:iCs/>
          <w:color w:val="auto"/>
          <w:sz w:val="18"/>
          <w:szCs w:val="18"/>
        </w:rPr>
        <w:t>6)</w:t>
      </w:r>
      <w:r w:rsidR="00F35A93" w:rsidRPr="00302B36">
        <w:rPr>
          <w:rFonts w:asciiTheme="minorHAnsi" w:hAnsiTheme="minorHAnsi" w:cstheme="minorHAnsi"/>
          <w:iCs/>
          <w:color w:val="auto"/>
          <w:sz w:val="18"/>
          <w:szCs w:val="18"/>
        </w:rPr>
        <w:t>;</w:t>
      </w:r>
    </w:p>
    <w:p w14:paraId="569CFEC1" w14:textId="70AAD6CF" w:rsidR="008B545B" w:rsidRPr="00302B36" w:rsidRDefault="008B545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color w:val="auto"/>
          <w:sz w:val="18"/>
          <w:szCs w:val="18"/>
        </w:rPr>
        <w:t xml:space="preserve">Schema di contratto (Allegato </w:t>
      </w:r>
      <w:r w:rsidR="00F35A93" w:rsidRPr="00302B36">
        <w:rPr>
          <w:rFonts w:asciiTheme="minorHAnsi" w:hAnsiTheme="minorHAnsi" w:cstheme="minorHAnsi"/>
          <w:color w:val="auto"/>
          <w:sz w:val="18"/>
          <w:szCs w:val="18"/>
        </w:rPr>
        <w:t>0</w:t>
      </w:r>
      <w:r w:rsidRPr="00302B36">
        <w:rPr>
          <w:rFonts w:asciiTheme="minorHAnsi" w:hAnsiTheme="minorHAnsi" w:cstheme="minorHAnsi"/>
          <w:color w:val="auto"/>
          <w:sz w:val="18"/>
          <w:szCs w:val="18"/>
        </w:rPr>
        <w:t>4)</w:t>
      </w:r>
      <w:r w:rsidR="00F35A93" w:rsidRPr="00302B36">
        <w:rPr>
          <w:rFonts w:asciiTheme="minorHAnsi" w:hAnsiTheme="minorHAnsi" w:cstheme="minorHAnsi"/>
          <w:color w:val="auto"/>
          <w:sz w:val="18"/>
          <w:szCs w:val="18"/>
        </w:rPr>
        <w:t>;</w:t>
      </w:r>
    </w:p>
    <w:p w14:paraId="042A5C57" w14:textId="1926275C" w:rsidR="008B545B" w:rsidRPr="00302B36" w:rsidRDefault="008B545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color w:val="auto"/>
          <w:sz w:val="18"/>
          <w:szCs w:val="18"/>
        </w:rPr>
        <w:t xml:space="preserve">Documento di indirizzo alla progettazione (Allegato </w:t>
      </w:r>
      <w:r w:rsidR="00F35A93" w:rsidRPr="00302B36">
        <w:rPr>
          <w:rFonts w:asciiTheme="minorHAnsi" w:hAnsiTheme="minorHAnsi" w:cstheme="minorHAnsi"/>
          <w:color w:val="auto"/>
          <w:sz w:val="18"/>
          <w:szCs w:val="18"/>
        </w:rPr>
        <w:t>09</w:t>
      </w:r>
      <w:r w:rsidRPr="00302B36">
        <w:rPr>
          <w:rFonts w:asciiTheme="minorHAnsi" w:hAnsiTheme="minorHAnsi" w:cstheme="minorHAnsi"/>
          <w:color w:val="auto"/>
          <w:sz w:val="18"/>
          <w:szCs w:val="18"/>
        </w:rPr>
        <w:t>)</w:t>
      </w:r>
      <w:r w:rsidR="00F35A93" w:rsidRPr="00302B36">
        <w:rPr>
          <w:rFonts w:asciiTheme="minorHAnsi" w:hAnsiTheme="minorHAnsi" w:cstheme="minorHAnsi"/>
          <w:color w:val="auto"/>
          <w:sz w:val="18"/>
          <w:szCs w:val="18"/>
        </w:rPr>
        <w:t>;</w:t>
      </w:r>
    </w:p>
    <w:p w14:paraId="02464329" w14:textId="4231D275" w:rsidR="008B545B" w:rsidRPr="00302B36" w:rsidRDefault="008B545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color w:val="auto"/>
          <w:sz w:val="18"/>
          <w:szCs w:val="18"/>
        </w:rPr>
        <w:t>(eventuale) copia dell'ultimo rapporto sulla situazione del personale</w:t>
      </w:r>
      <w:r w:rsidR="00F35A93" w:rsidRPr="00302B36">
        <w:rPr>
          <w:rFonts w:asciiTheme="minorHAnsi" w:hAnsiTheme="minorHAnsi" w:cstheme="minorHAnsi"/>
          <w:color w:val="auto"/>
          <w:sz w:val="18"/>
          <w:szCs w:val="18"/>
        </w:rPr>
        <w:t>;</w:t>
      </w:r>
    </w:p>
    <w:p w14:paraId="737C41FD" w14:textId="0C63A228" w:rsidR="008B545B" w:rsidRDefault="008B545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sidRPr="00302B36">
        <w:rPr>
          <w:rFonts w:asciiTheme="minorHAnsi" w:hAnsiTheme="minorHAnsi" w:cstheme="minorHAnsi"/>
          <w:color w:val="auto"/>
          <w:sz w:val="18"/>
          <w:szCs w:val="18"/>
        </w:rPr>
        <w:t>Elaborato “Determinazione dei corrispettivi ai sensi D.M. Giustizia 17 giugno 2016” (Allegato 1</w:t>
      </w:r>
      <w:r w:rsidR="00F35A93" w:rsidRPr="00302B36">
        <w:rPr>
          <w:rFonts w:asciiTheme="minorHAnsi" w:hAnsiTheme="minorHAnsi" w:cstheme="minorHAnsi"/>
          <w:color w:val="auto"/>
          <w:sz w:val="18"/>
          <w:szCs w:val="18"/>
        </w:rPr>
        <w:t>0</w:t>
      </w:r>
      <w:r w:rsidRPr="00302B36">
        <w:rPr>
          <w:rFonts w:asciiTheme="minorHAnsi" w:hAnsiTheme="minorHAnsi" w:cstheme="minorHAnsi"/>
          <w:color w:val="auto"/>
          <w:sz w:val="18"/>
          <w:szCs w:val="18"/>
        </w:rPr>
        <w:t>)</w:t>
      </w:r>
      <w:r w:rsidR="00F35A93" w:rsidRPr="00302B36">
        <w:rPr>
          <w:rFonts w:asciiTheme="minorHAnsi" w:hAnsiTheme="minorHAnsi" w:cstheme="minorHAnsi"/>
          <w:color w:val="auto"/>
          <w:sz w:val="18"/>
          <w:szCs w:val="18"/>
        </w:rPr>
        <w:t>.</w:t>
      </w:r>
    </w:p>
    <w:p w14:paraId="78AC8182" w14:textId="24CFD394" w:rsidR="001A32CB" w:rsidRPr="00302B36" w:rsidRDefault="001A32CB" w:rsidP="00AB4C4C">
      <w:pPr>
        <w:pStyle w:val="Corpodeltesto21"/>
        <w:numPr>
          <w:ilvl w:val="0"/>
          <w:numId w:val="32"/>
        </w:numPr>
        <w:tabs>
          <w:tab w:val="left" w:pos="426"/>
        </w:tabs>
        <w:spacing w:line="360" w:lineRule="auto"/>
        <w:rPr>
          <w:rFonts w:asciiTheme="minorHAnsi" w:hAnsiTheme="minorHAnsi" w:cstheme="minorHAnsi"/>
          <w:color w:val="auto"/>
          <w:sz w:val="18"/>
          <w:szCs w:val="18"/>
        </w:rPr>
      </w:pPr>
      <w:r>
        <w:rPr>
          <w:rFonts w:asciiTheme="minorHAnsi" w:hAnsiTheme="minorHAnsi" w:cstheme="minorHAnsi"/>
          <w:color w:val="auto"/>
          <w:sz w:val="18"/>
          <w:szCs w:val="18"/>
        </w:rPr>
        <w:t xml:space="preserve">Modulo dichiarazione presa visione dei documenti resi disponibili tramite piattaforma we-transfer </w:t>
      </w:r>
    </w:p>
    <w:p w14:paraId="17027FF6" w14:textId="5FC9FD44" w:rsidR="002A284C" w:rsidRPr="001A32CB" w:rsidRDefault="002A284C" w:rsidP="003E6D8D">
      <w:pPr>
        <w:spacing w:line="360" w:lineRule="auto"/>
        <w:ind w:left="426" w:hanging="426"/>
        <w:jc w:val="both"/>
        <w:rPr>
          <w:rFonts w:asciiTheme="minorHAnsi" w:hAnsiTheme="minorHAnsi" w:cstheme="minorHAnsi"/>
          <w:sz w:val="18"/>
          <w:szCs w:val="18"/>
        </w:rPr>
      </w:pPr>
      <w:r w:rsidRPr="001A32CB">
        <w:rPr>
          <w:rFonts w:asciiTheme="minorHAnsi" w:hAnsiTheme="minorHAnsi" w:cstheme="minorHAnsi"/>
          <w:sz w:val="18"/>
          <w:szCs w:val="18"/>
        </w:rPr>
        <w:t xml:space="preserve">Letto, confermato e sottoscritto.                                                              </w:t>
      </w:r>
      <w:r w:rsidR="003E6D8D" w:rsidRPr="001A32CB">
        <w:rPr>
          <w:rFonts w:asciiTheme="minorHAnsi" w:hAnsiTheme="minorHAnsi" w:cstheme="minorHAnsi"/>
          <w:sz w:val="18"/>
          <w:szCs w:val="18"/>
        </w:rPr>
        <w:tab/>
      </w:r>
      <w:r w:rsidR="003E6D8D" w:rsidRPr="001A32CB">
        <w:rPr>
          <w:rFonts w:asciiTheme="minorHAnsi" w:hAnsiTheme="minorHAnsi" w:cstheme="minorHAnsi"/>
          <w:sz w:val="18"/>
          <w:szCs w:val="18"/>
        </w:rPr>
        <w:tab/>
      </w:r>
      <w:r w:rsidRPr="001A32CB">
        <w:rPr>
          <w:rFonts w:asciiTheme="minorHAnsi" w:hAnsiTheme="minorHAnsi" w:cstheme="minorHAnsi"/>
          <w:sz w:val="18"/>
          <w:szCs w:val="18"/>
        </w:rPr>
        <w:t xml:space="preserve"> Firmato digitalmente</w:t>
      </w:r>
      <w:r w:rsidRPr="001A32CB">
        <w:rPr>
          <w:rStyle w:val="Rimandonotaapidipagina"/>
          <w:rFonts w:asciiTheme="minorHAnsi" w:hAnsiTheme="minorHAnsi" w:cstheme="minorHAnsi"/>
          <w:sz w:val="18"/>
          <w:szCs w:val="18"/>
        </w:rPr>
        <w:footnoteReference w:id="7"/>
      </w:r>
    </w:p>
    <w:sectPr w:rsidR="002A284C" w:rsidRPr="001A32CB" w:rsidSect="009C0B13">
      <w:headerReference w:type="default" r:id="rId15"/>
      <w:footerReference w:type="default" r:id="rId16"/>
      <w:pgSz w:w="11906" w:h="16838" w:code="9"/>
      <w:pgMar w:top="851" w:right="1418"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10438" w14:textId="77777777" w:rsidR="00610288" w:rsidRDefault="00610288" w:rsidP="00C173A0">
      <w:r>
        <w:separator/>
      </w:r>
    </w:p>
  </w:endnote>
  <w:endnote w:type="continuationSeparator" w:id="0">
    <w:p w14:paraId="4B5A38FB" w14:textId="77777777" w:rsidR="00610288" w:rsidRDefault="00610288"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Segoe Script"/>
    <w:charset w:val="00"/>
    <w:family w:val="swiss"/>
    <w:pitch w:val="variable"/>
    <w:sig w:usb0="00000087" w:usb1="00000000" w:usb2="00000000" w:usb3="00000000" w:csb0="0000001B" w:csb1="00000000"/>
  </w:font>
  <w:font w:name="CIDFont+F1">
    <w:altName w:val="MS Mincho"/>
    <w:panose1 w:val="00000000000000000000"/>
    <w:charset w:val="80"/>
    <w:family w:val="auto"/>
    <w:notTrueType/>
    <w:pitch w:val="default"/>
    <w:sig w:usb0="00000000" w:usb1="08070000" w:usb2="00000010" w:usb3="00000000" w:csb0="00020000" w:csb1="00000000"/>
  </w:font>
  <w:font w:name="CIDFont+F2">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6">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60FA8" w14:textId="77777777" w:rsidR="000343C1" w:rsidRDefault="000343C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E889F" w14:textId="77777777" w:rsidR="000343C1" w:rsidRDefault="000343C1">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15A72" w14:textId="77777777" w:rsidR="000343C1" w:rsidRDefault="000343C1">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052474"/>
      <w:docPartObj>
        <w:docPartGallery w:val="Page Numbers (Bottom of Page)"/>
        <w:docPartUnique/>
      </w:docPartObj>
    </w:sdtPr>
    <w:sdtEndPr>
      <w:rPr>
        <w:rFonts w:ascii="Garamond" w:hAnsi="Garamond"/>
        <w:sz w:val="20"/>
      </w:rPr>
    </w:sdtEndPr>
    <w:sdtContent>
      <w:p w14:paraId="2C335996" w14:textId="6FD2A9EB" w:rsidR="00610288" w:rsidRPr="003B294A" w:rsidRDefault="00610288">
        <w:pPr>
          <w:pStyle w:val="Pidipagina"/>
          <w:jc w:val="right"/>
          <w:rPr>
            <w:rFonts w:ascii="Garamond" w:hAnsi="Garamond"/>
            <w:sz w:val="20"/>
          </w:rPr>
        </w:pPr>
        <w:r w:rsidRPr="00434488">
          <w:rPr>
            <w:rFonts w:asciiTheme="minorHAnsi" w:hAnsiTheme="minorHAnsi"/>
            <w:sz w:val="20"/>
          </w:rPr>
          <w:fldChar w:fldCharType="begin"/>
        </w:r>
        <w:r w:rsidRPr="00434488">
          <w:rPr>
            <w:rFonts w:asciiTheme="minorHAnsi" w:hAnsiTheme="minorHAnsi"/>
            <w:sz w:val="20"/>
          </w:rPr>
          <w:instrText xml:space="preserve"> PAGE   \* MERGEFORMAT </w:instrText>
        </w:r>
        <w:r w:rsidRPr="00434488">
          <w:rPr>
            <w:rFonts w:asciiTheme="minorHAnsi" w:hAnsiTheme="minorHAnsi"/>
            <w:sz w:val="20"/>
          </w:rPr>
          <w:fldChar w:fldCharType="separate"/>
        </w:r>
        <w:r w:rsidR="000343C1">
          <w:rPr>
            <w:rFonts w:asciiTheme="minorHAnsi" w:hAnsiTheme="minorHAnsi"/>
            <w:noProof/>
            <w:sz w:val="20"/>
          </w:rPr>
          <w:t>7</w:t>
        </w:r>
        <w:r w:rsidRPr="00434488">
          <w:rPr>
            <w:rFonts w:asciiTheme="minorHAnsi" w:hAnsiTheme="minorHAnsi"/>
            <w:sz w:val="20"/>
          </w:rPr>
          <w:fldChar w:fldCharType="end"/>
        </w:r>
      </w:p>
    </w:sdtContent>
  </w:sdt>
  <w:tbl>
    <w:tblPr>
      <w:tblW w:w="5000" w:type="pct"/>
      <w:tblCellMar>
        <w:left w:w="55" w:type="dxa"/>
        <w:right w:w="70" w:type="dxa"/>
      </w:tblCellMar>
      <w:tblLook w:val="0000" w:firstRow="0" w:lastRow="0" w:firstColumn="0" w:lastColumn="0" w:noHBand="0" w:noVBand="0"/>
    </w:tblPr>
    <w:tblGrid>
      <w:gridCol w:w="6496"/>
      <w:gridCol w:w="3266"/>
    </w:tblGrid>
    <w:tr w:rsidR="00610288" w:rsidRPr="003203FA" w14:paraId="39CC1447" w14:textId="77777777" w:rsidTr="00F83B0C">
      <w:trPr>
        <w:cantSplit/>
        <w:trHeight w:val="614"/>
      </w:trPr>
      <w:tc>
        <w:tcPr>
          <w:tcW w:w="3327" w:type="pct"/>
          <w:tcBorders>
            <w:top w:val="single" w:sz="4" w:space="0" w:color="00000A"/>
            <w:left w:val="single" w:sz="4" w:space="0" w:color="00000A"/>
            <w:bottom w:val="single" w:sz="4" w:space="0" w:color="00000A"/>
          </w:tcBorders>
          <w:shd w:val="clear" w:color="auto" w:fill="FFFFFF"/>
          <w:vAlign w:val="center"/>
        </w:tcPr>
        <w:p w14:paraId="49009B2B" w14:textId="77777777" w:rsidR="00610288" w:rsidRPr="00E32E79" w:rsidRDefault="00610288" w:rsidP="00F83B0C">
          <w:pPr>
            <w:tabs>
              <w:tab w:val="center" w:pos="4819"/>
              <w:tab w:val="right" w:pos="9638"/>
            </w:tabs>
            <w:jc w:val="both"/>
            <w:rPr>
              <w:rFonts w:asciiTheme="minorHAnsi" w:hAnsiTheme="minorHAnsi" w:cs="CG Times (W1)"/>
              <w:color w:val="000000"/>
              <w:sz w:val="14"/>
              <w:szCs w:val="16"/>
            </w:rPr>
          </w:pPr>
          <w:r w:rsidRPr="00F83B0C">
            <w:rPr>
              <w:rFonts w:asciiTheme="minorHAnsi" w:hAnsiTheme="minorHAnsi" w:cs="CG Times (W1)"/>
              <w:bCs/>
              <w:color w:val="000000"/>
              <w:sz w:val="14"/>
              <w:szCs w:val="16"/>
            </w:rPr>
            <w:t xml:space="preserve">Procedura aperta </w:t>
          </w:r>
          <w:r>
            <w:rPr>
              <w:rFonts w:asciiTheme="minorHAnsi" w:hAnsiTheme="minorHAnsi" w:cs="CG Times (W1)"/>
              <w:bCs/>
              <w:color w:val="000000"/>
              <w:sz w:val="14"/>
              <w:szCs w:val="16"/>
            </w:rPr>
            <w:t xml:space="preserve">telematica </w:t>
          </w:r>
          <w:r w:rsidRPr="00F83B0C">
            <w:rPr>
              <w:rFonts w:asciiTheme="minorHAnsi" w:hAnsiTheme="minorHAnsi" w:cs="CG Times (W1)"/>
              <w:bCs/>
              <w:color w:val="000000"/>
              <w:sz w:val="14"/>
              <w:szCs w:val="16"/>
            </w:rPr>
            <w:t>SUDDIVISA IN 4 LOTTI per l’affidamento del servizio di Progettazione di fattibilità tecnica ed economica ai sensi dell’art. 48 comma 5 della L. 120/2021, della Direzione Lavori e del Coordinamento della Sicurezza in Esecuzione con opzione di affidamento della Progettazione Definitiva per i lavori relativi  LOTTO 1 – Progetto Innovativo per la qualità dell’abitare – intervento di riqualificazione di parte del complesso C.S.S. Prospero Alpino a Marostica (ID PINQuA 359)” LOTTO  2 –   Nuova realizzazione della Casa della comunità a Bassano del Grappa” LOTTO  3 –   Nuova realizzazione della Casa della comunità a Romano d’Ezzelino” LOTTO 4 – Manutenzione straordinaria dell’edificio E (piano terra) presso il CSS Prospero Alpino a Marostica ad uso Casa della comunità</w:t>
          </w:r>
        </w:p>
      </w:tc>
      <w:tc>
        <w:tcPr>
          <w:tcW w:w="167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4DABFF" w14:textId="77777777" w:rsidR="00610288" w:rsidRPr="00E32E79" w:rsidRDefault="00610288" w:rsidP="00F83B0C">
          <w:pPr>
            <w:jc w:val="both"/>
            <w:rPr>
              <w:rFonts w:asciiTheme="minorHAnsi" w:hAnsiTheme="minorHAnsi"/>
              <w:sz w:val="14"/>
              <w:szCs w:val="16"/>
            </w:rPr>
          </w:pPr>
          <w:r w:rsidRPr="00E32E79">
            <w:rPr>
              <w:rFonts w:asciiTheme="minorHAnsi" w:hAnsiTheme="minorHAnsi"/>
              <w:sz w:val="14"/>
              <w:szCs w:val="16"/>
            </w:rPr>
            <w:t xml:space="preserve">Allegato </w:t>
          </w:r>
          <w:r>
            <w:rPr>
              <w:rFonts w:asciiTheme="minorHAnsi" w:hAnsiTheme="minorHAnsi"/>
              <w:sz w:val="14"/>
              <w:szCs w:val="16"/>
            </w:rPr>
            <w:t xml:space="preserve">3A SEZIONE A </w:t>
          </w:r>
          <w:r w:rsidRPr="00E32E79">
            <w:rPr>
              <w:rFonts w:asciiTheme="minorHAnsi" w:hAnsiTheme="minorHAnsi"/>
              <w:sz w:val="14"/>
              <w:szCs w:val="16"/>
            </w:rPr>
            <w:t xml:space="preserve"> (riservato al concorrente): “Domanda di partecipazione + dichiarazioni integrative connesse”</w:t>
          </w:r>
        </w:p>
      </w:tc>
    </w:tr>
  </w:tbl>
  <w:p w14:paraId="6532BBEF" w14:textId="77777777" w:rsidR="00610288" w:rsidRDefault="006102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31C70" w14:textId="77777777" w:rsidR="00610288" w:rsidRDefault="00610288" w:rsidP="00C173A0">
      <w:r>
        <w:separator/>
      </w:r>
    </w:p>
  </w:footnote>
  <w:footnote w:type="continuationSeparator" w:id="0">
    <w:p w14:paraId="499B450F" w14:textId="77777777" w:rsidR="00610288" w:rsidRDefault="00610288" w:rsidP="00C173A0">
      <w:r>
        <w:continuationSeparator/>
      </w:r>
    </w:p>
  </w:footnote>
  <w:footnote w:id="1">
    <w:p w14:paraId="6537E213" w14:textId="77777777" w:rsidR="00610288" w:rsidRPr="000C699F" w:rsidRDefault="00610288" w:rsidP="00286336">
      <w:pPr>
        <w:pStyle w:val="Testonotaapidipagina"/>
        <w:jc w:val="both"/>
        <w:rPr>
          <w:sz w:val="16"/>
          <w:szCs w:val="16"/>
        </w:rPr>
      </w:pPr>
      <w:r w:rsidRPr="000C699F">
        <w:rPr>
          <w:rStyle w:val="Rimandonotaapidipagina"/>
          <w:rFonts w:asciiTheme="minorHAnsi" w:hAnsiTheme="minorHAnsi"/>
          <w:sz w:val="16"/>
          <w:szCs w:val="16"/>
        </w:rPr>
        <w:footnoteRef/>
      </w:r>
      <w:r w:rsidRPr="000C699F">
        <w:rPr>
          <w:rFonts w:asciiTheme="minorHAnsi" w:hAnsiTheme="minorHAnsi"/>
          <w:sz w:val="16"/>
          <w:szCs w:val="16"/>
        </w:rPr>
        <w:t>“studi associati” o “associazioni professionali”, da non confondere con i raggruppamenti temporanei</w:t>
      </w:r>
    </w:p>
  </w:footnote>
  <w:footnote w:id="2">
    <w:p w14:paraId="2BE8E2FF" w14:textId="77777777" w:rsidR="00610288" w:rsidRPr="000C699F" w:rsidRDefault="00610288" w:rsidP="00A56B9A">
      <w:pPr>
        <w:pStyle w:val="Testonotaapidipagina"/>
        <w:jc w:val="both"/>
        <w:rPr>
          <w:sz w:val="16"/>
          <w:szCs w:val="16"/>
        </w:rPr>
      </w:pPr>
      <w:r w:rsidRPr="000C699F">
        <w:rPr>
          <w:rStyle w:val="Rimandonotaapidipagina"/>
          <w:rFonts w:asciiTheme="minorHAnsi" w:hAnsiTheme="minorHAnsi"/>
          <w:sz w:val="16"/>
          <w:szCs w:val="16"/>
        </w:rPr>
        <w:footnoteRef/>
      </w:r>
      <w:r w:rsidRPr="000C699F">
        <w:rPr>
          <w:rFonts w:asciiTheme="minorHAnsi" w:hAnsiTheme="minorHAnsi"/>
          <w:sz w:val="16"/>
          <w:szCs w:val="16"/>
        </w:rPr>
        <w:t>“studi associati” o “associazioni professionali”, da non confondere con i raggruppamenti temporanei</w:t>
      </w:r>
    </w:p>
  </w:footnote>
  <w:footnote w:id="3">
    <w:p w14:paraId="2059204A" w14:textId="77777777" w:rsidR="00610288" w:rsidRPr="001001ED" w:rsidRDefault="00610288" w:rsidP="00E83CB7">
      <w:pPr>
        <w:pStyle w:val="Testonotaapidipagina1"/>
        <w:ind w:firstLine="0"/>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vertAlign w:val="superscript"/>
        </w:rPr>
        <w:t xml:space="preserve"> </w:t>
      </w:r>
      <w:r w:rsidRPr="001001ED">
        <w:rPr>
          <w:rFonts w:asciiTheme="minorHAnsi" w:hAnsiTheme="minorHAnsi"/>
          <w:sz w:val="16"/>
          <w:szCs w:val="16"/>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4">
    <w:p w14:paraId="6A0C598B" w14:textId="77777777" w:rsidR="00610288" w:rsidRPr="001001ED" w:rsidRDefault="00610288" w:rsidP="00CE2D2A">
      <w:pPr>
        <w:pStyle w:val="Testonotaapidipagina"/>
        <w:jc w:val="both"/>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rPr>
        <w:t xml:space="preserve"> Vedere le indicazioni presenti al punto 12.4.1.10 nel disciplinare di gara per quanto concerne l'imposta di bollo.</w:t>
      </w:r>
    </w:p>
  </w:footnote>
  <w:footnote w:id="5">
    <w:p w14:paraId="74C4860B" w14:textId="77777777" w:rsidR="00610288" w:rsidRPr="001001ED" w:rsidRDefault="00610288" w:rsidP="00397BA7">
      <w:pPr>
        <w:pStyle w:val="Testonotaapidipagina"/>
        <w:jc w:val="both"/>
        <w:rPr>
          <w:rFonts w:asciiTheme="minorHAnsi" w:hAnsiTheme="minorHAnsi" w:cstheme="minorHAnsi"/>
          <w:sz w:val="16"/>
          <w:szCs w:val="16"/>
        </w:rPr>
      </w:pPr>
      <w:r w:rsidRPr="00160A73">
        <w:rPr>
          <w:rStyle w:val="Rimandonotaapidipagina"/>
          <w:rFonts w:asciiTheme="minorHAnsi" w:hAnsiTheme="minorHAnsi" w:cstheme="minorHAnsi"/>
          <w:sz w:val="18"/>
          <w:szCs w:val="18"/>
        </w:rPr>
        <w:footnoteRef/>
      </w:r>
      <w:r w:rsidRPr="00160A73">
        <w:rPr>
          <w:rFonts w:asciiTheme="minorHAnsi" w:hAnsiTheme="minorHAnsi" w:cstheme="minorHAnsi"/>
          <w:sz w:val="18"/>
          <w:szCs w:val="18"/>
        </w:rPr>
        <w:t xml:space="preserve"> </w:t>
      </w:r>
      <w:r w:rsidRPr="001001ED">
        <w:rPr>
          <w:rFonts w:asciiTheme="minorHAnsi" w:hAnsiTheme="minorHAnsi" w:cstheme="minorHAnsi"/>
          <w:sz w:val="16"/>
          <w:szCs w:val="16"/>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7FED9957" w14:textId="6FC359DA" w:rsidR="00610288" w:rsidRPr="003E6D8D" w:rsidRDefault="00610288" w:rsidP="003E6D8D">
      <w:pPr>
        <w:pStyle w:val="Testonotaapidipagina1"/>
        <w:ind w:left="5670" w:firstLine="0"/>
        <w:rPr>
          <w:rFonts w:asciiTheme="minorHAnsi" w:hAnsiTheme="minorHAnsi"/>
          <w:sz w:val="16"/>
          <w:szCs w:val="16"/>
        </w:rPr>
      </w:pPr>
      <w:r w:rsidRPr="003E6D8D">
        <w:rPr>
          <w:rFonts w:asciiTheme="minorHAnsi" w:hAnsiTheme="minorHAnsi"/>
          <w:sz w:val="16"/>
          <w:szCs w:val="16"/>
        </w:rPr>
        <w:t>Documento informatico firma</w:t>
      </w:r>
      <w:r w:rsidR="009C0B13">
        <w:rPr>
          <w:rFonts w:asciiTheme="minorHAnsi" w:hAnsiTheme="minorHAnsi"/>
          <w:sz w:val="16"/>
          <w:szCs w:val="16"/>
        </w:rPr>
        <w:t>to digitalmente ai sensi del D.l</w:t>
      </w:r>
      <w:r w:rsidRPr="003E6D8D">
        <w:rPr>
          <w:rFonts w:asciiTheme="minorHAnsi" w:hAnsiTheme="minorHAnsi"/>
          <w:sz w:val="16"/>
          <w:szCs w:val="16"/>
        </w:rPr>
        <w:t>gs</w:t>
      </w:r>
      <w:r w:rsidR="009C0B13">
        <w:rPr>
          <w:rFonts w:asciiTheme="minorHAnsi" w:hAnsiTheme="minorHAnsi"/>
          <w:sz w:val="16"/>
          <w:szCs w:val="16"/>
        </w:rPr>
        <w:t>.</w:t>
      </w:r>
      <w:r w:rsidRPr="003E6D8D">
        <w:rPr>
          <w:rFonts w:asciiTheme="minorHAnsi" w:hAnsiTheme="minorHAnsi"/>
          <w:sz w:val="16"/>
          <w:szCs w:val="16"/>
        </w:rPr>
        <w:t xml:space="preserve"> n. 82/2005, modificato ed integrato dal D.</w:t>
      </w:r>
      <w:r w:rsidR="009C0B13">
        <w:rPr>
          <w:rFonts w:asciiTheme="minorHAnsi" w:hAnsiTheme="minorHAnsi"/>
          <w:sz w:val="16"/>
          <w:szCs w:val="16"/>
        </w:rPr>
        <w:t>l</w:t>
      </w:r>
      <w:r w:rsidRPr="003E6D8D">
        <w:rPr>
          <w:rFonts w:asciiTheme="minorHAnsi" w:hAnsiTheme="minorHAnsi"/>
          <w:sz w:val="16"/>
          <w:szCs w:val="16"/>
        </w:rPr>
        <w:t>gs. n. 235/2010 e dal D.P.R. n. 445/2000 e norme collegate, il quale sostituisce il documento cartaceo e la firma autografa</w:t>
      </w:r>
    </w:p>
    <w:p w14:paraId="59208FAC" w14:textId="77777777" w:rsidR="00610288" w:rsidRDefault="00610288" w:rsidP="003E6D8D">
      <w:pPr>
        <w:pStyle w:val="Testonotaapidipagina1"/>
        <w:ind w:left="5670" w:firstLine="0"/>
        <w:rPr>
          <w:rFonts w:asciiTheme="minorHAnsi" w:hAnsiTheme="minorHAnsi"/>
          <w:szCs w:val="18"/>
        </w:rPr>
      </w:pPr>
    </w:p>
    <w:p w14:paraId="50F1BCE6" w14:textId="77777777" w:rsidR="00610288" w:rsidRPr="0061770F" w:rsidRDefault="00610288" w:rsidP="002A284C">
      <w:pPr>
        <w:pStyle w:val="Testonotaapidipagina1"/>
        <w:ind w:firstLine="0"/>
        <w:rPr>
          <w:rFonts w:asciiTheme="minorHAnsi" w:hAnsiTheme="minorHAnsi"/>
          <w:sz w:val="16"/>
          <w:szCs w:val="16"/>
        </w:rPr>
      </w:pPr>
      <w:r w:rsidRPr="0061770F">
        <w:rPr>
          <w:rStyle w:val="Caratterenotaapidipagina"/>
          <w:rFonts w:asciiTheme="minorHAnsi" w:hAnsiTheme="minorHAnsi"/>
          <w:sz w:val="16"/>
          <w:szCs w:val="16"/>
          <w:vertAlign w:val="superscript"/>
        </w:rPr>
        <w:footnoteRef/>
      </w:r>
      <w:r w:rsidRPr="0061770F">
        <w:rPr>
          <w:rFonts w:asciiTheme="minorHAnsi" w:hAnsiTheme="minorHAnsi"/>
          <w:sz w:val="16"/>
          <w:szCs w:val="16"/>
        </w:rPr>
        <w:t xml:space="preserve"> Eliminare i documenti non previsti.</w:t>
      </w:r>
    </w:p>
  </w:footnote>
  <w:footnote w:id="7">
    <w:p w14:paraId="64E8A017" w14:textId="10A480E5" w:rsidR="00610288" w:rsidRPr="0061770F" w:rsidRDefault="00610288" w:rsidP="002A284C">
      <w:pPr>
        <w:pStyle w:val="Testonotaapidipagina"/>
        <w:rPr>
          <w:rFonts w:asciiTheme="minorHAnsi" w:hAnsiTheme="minorHAnsi"/>
          <w:sz w:val="16"/>
          <w:szCs w:val="16"/>
        </w:rPr>
      </w:pPr>
      <w:r w:rsidRPr="0061770F">
        <w:rPr>
          <w:rStyle w:val="Rimandonotaapidipagina"/>
          <w:rFonts w:asciiTheme="minorHAnsi" w:hAnsiTheme="minorHAnsi"/>
          <w:sz w:val="16"/>
          <w:szCs w:val="16"/>
        </w:rPr>
        <w:footnoteRef/>
      </w:r>
      <w:r w:rsidRPr="0061770F">
        <w:rPr>
          <w:rFonts w:asciiTheme="minorHAnsi" w:hAnsiTheme="minorHAnsi"/>
          <w:sz w:val="16"/>
          <w:szCs w:val="16"/>
        </w:rPr>
        <w:t xml:space="preserve"> Il presente Allegato 3a deve essere presentato e sottoscritto digitalmente come di seguito riportato:</w:t>
      </w:r>
    </w:p>
    <w:p w14:paraId="38CF57A9" w14:textId="77777777" w:rsidR="00610288" w:rsidRPr="0061770F" w:rsidRDefault="00610288"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
          <w:bCs/>
          <w:color w:val="auto"/>
          <w:kern w:val="0"/>
          <w:sz w:val="16"/>
          <w:szCs w:val="16"/>
          <w:lang w:eastAsia="en-US"/>
        </w:rPr>
        <w:t xml:space="preserve">- </w:t>
      </w:r>
      <w:r w:rsidRPr="0061770F">
        <w:rPr>
          <w:rFonts w:asciiTheme="minorHAnsi" w:hAnsiTheme="minorHAnsi"/>
          <w:bCs/>
          <w:color w:val="auto"/>
          <w:kern w:val="0"/>
          <w:sz w:val="16"/>
          <w:szCs w:val="16"/>
          <w:lang w:eastAsia="en-US"/>
        </w:rPr>
        <w:t>nel caso di professionista singolo, dal professionista;</w:t>
      </w:r>
    </w:p>
    <w:p w14:paraId="0562D294" w14:textId="77777777" w:rsidR="00610288" w:rsidRPr="0061770F" w:rsidRDefault="00610288"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studio associato, da tutti gli associati o dal rappresentante munito di idonei poteri;</w:t>
      </w:r>
    </w:p>
    <w:p w14:paraId="3B35259F" w14:textId="762498F9" w:rsidR="00610288" w:rsidRPr="0061770F" w:rsidRDefault="00610288"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società o consorzi stabili, dal legale rappresentante.</w:t>
      </w:r>
    </w:p>
    <w:p w14:paraId="00F124E6" w14:textId="5AF552C1" w:rsidR="00610288" w:rsidRPr="0061770F" w:rsidRDefault="00610288"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nel caso di raggruppamento temporaneo o consorzio ordinario costituito, dal legale rappresentante della mandataria/capofila.</w:t>
      </w:r>
    </w:p>
    <w:p w14:paraId="3E2140C1" w14:textId="77777777" w:rsidR="00610288" w:rsidRPr="0061770F" w:rsidRDefault="00610288" w:rsidP="001B0442">
      <w:pPr>
        <w:widowControl w:val="0"/>
        <w:tabs>
          <w:tab w:val="left" w:pos="142"/>
        </w:tabs>
        <w:ind w:left="142"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xml:space="preserve">- nel caso di raggruppamento temporaneo o consorzio ordinario non ancora costituiti, dal legale </w:t>
      </w:r>
      <w:r w:rsidRPr="0061770F">
        <w:rPr>
          <w:rFonts w:asciiTheme="minorHAnsi" w:hAnsiTheme="minorHAnsi"/>
          <w:bCs/>
          <w:color w:val="auto"/>
          <w:kern w:val="0"/>
          <w:sz w:val="16"/>
          <w:szCs w:val="16"/>
          <w:lang w:eastAsia="en-US"/>
        </w:rPr>
        <w:tab/>
        <w:t>rappresentante di ciascuno dei soggetti che costituiranno il raggruppamento o consorzio;</w:t>
      </w:r>
    </w:p>
    <w:p w14:paraId="1CBE049B" w14:textId="77777777" w:rsidR="00610288" w:rsidRPr="0061770F" w:rsidRDefault="00610288" w:rsidP="00BE755A">
      <w:pPr>
        <w:widowControl w:val="0"/>
        <w:tabs>
          <w:tab w:val="left" w:pos="142"/>
        </w:tabs>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 xml:space="preserve">- nel caso di aggregazioni di rete si fa riferimento alla disciplina prevista per i raggruppamenti </w:t>
      </w:r>
      <w:r w:rsidRPr="0061770F">
        <w:rPr>
          <w:rFonts w:asciiTheme="minorHAnsi" w:hAnsiTheme="minorHAnsi"/>
          <w:bCs/>
          <w:color w:val="auto"/>
          <w:kern w:val="0"/>
          <w:sz w:val="16"/>
          <w:szCs w:val="16"/>
          <w:lang w:eastAsia="en-US"/>
        </w:rPr>
        <w:tab/>
        <w:t>temporanei, in quanto compatibile. In particolare:</w:t>
      </w:r>
    </w:p>
    <w:p w14:paraId="40C3811B" w14:textId="0D44308A" w:rsidR="00610288" w:rsidRPr="0061770F" w:rsidRDefault="00610288"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a</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con potere di rappresentanza e con soggettività giuridica </w:t>
      </w:r>
      <w:r w:rsidRPr="0061770F">
        <w:rPr>
          <w:rFonts w:asciiTheme="minorHAnsi" w:hAnsiTheme="minorHAnsi"/>
          <w:bCs/>
          <w:color w:val="auto"/>
          <w:kern w:val="0"/>
          <w:sz w:val="16"/>
          <w:szCs w:val="16"/>
          <w:lang w:eastAsia="en-US"/>
        </w:rPr>
        <w:tab/>
        <w:t>(cd.</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rete</w:t>
      </w:r>
      <w:r>
        <w:rPr>
          <w:rFonts w:asciiTheme="minorHAnsi" w:hAnsiTheme="minorHAnsi"/>
          <w:bCs/>
          <w:color w:val="auto"/>
          <w:kern w:val="0"/>
          <w:sz w:val="16"/>
          <w:szCs w:val="16"/>
          <w:lang w:eastAsia="en-US"/>
        </w:rPr>
        <w:t xml:space="preserve"> - s</w:t>
      </w:r>
      <w:r w:rsidRPr="0061770F">
        <w:rPr>
          <w:rFonts w:asciiTheme="minorHAnsi" w:hAnsiTheme="minorHAnsi"/>
          <w:bCs/>
          <w:color w:val="auto"/>
          <w:kern w:val="0"/>
          <w:sz w:val="16"/>
          <w:szCs w:val="16"/>
          <w:lang w:eastAsia="en-US"/>
        </w:rPr>
        <w:t>oggetto),</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dal legale rappresentante dell’organo comune;</w:t>
      </w:r>
    </w:p>
    <w:p w14:paraId="0D40941C" w14:textId="5D902C66" w:rsidR="00610288" w:rsidRPr="0061770F" w:rsidRDefault="00610288"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b</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con potere di rappresentanza ma è priva di soggettività </w:t>
      </w:r>
      <w:r w:rsidRPr="0061770F">
        <w:rPr>
          <w:rFonts w:asciiTheme="minorHAnsi" w:hAnsiTheme="minorHAnsi"/>
          <w:bCs/>
          <w:color w:val="auto"/>
          <w:kern w:val="0"/>
          <w:sz w:val="16"/>
          <w:szCs w:val="16"/>
          <w:lang w:eastAsia="en-US"/>
        </w:rPr>
        <w:tab/>
        <w:t>giuridica</w:t>
      </w:r>
      <w:r w:rsidRPr="0061770F">
        <w:rPr>
          <w:bCs/>
          <w:color w:val="auto"/>
          <w:kern w:val="0"/>
          <w:sz w:val="16"/>
          <w:szCs w:val="16"/>
          <w:lang w:eastAsia="en-US"/>
        </w:rPr>
        <w:t xml:space="preserve"> </w:t>
      </w:r>
      <w:r w:rsidRPr="0061770F">
        <w:rPr>
          <w:rFonts w:asciiTheme="minorHAnsi" w:hAnsiTheme="minorHAnsi"/>
          <w:bCs/>
          <w:color w:val="auto"/>
          <w:kern w:val="0"/>
          <w:sz w:val="16"/>
          <w:szCs w:val="16"/>
          <w:lang w:eastAsia="en-US"/>
        </w:rPr>
        <w:t xml:space="preserve">(cd. rete - contratto), dal legale rappresentante dell’organo comune nonché dal legale rappresentante di ciascuno degli operatori economici dell’aggregazione di rete; </w:t>
      </w:r>
    </w:p>
    <w:p w14:paraId="4C7C7143" w14:textId="4DA06B4C" w:rsidR="00610288" w:rsidRPr="0061770F" w:rsidRDefault="00610288" w:rsidP="001B0442">
      <w:pPr>
        <w:widowControl w:val="0"/>
        <w:ind w:left="284" w:hanging="142"/>
        <w:jc w:val="both"/>
        <w:rPr>
          <w:rFonts w:asciiTheme="minorHAnsi" w:hAnsiTheme="minorHAnsi"/>
          <w:bCs/>
          <w:color w:val="auto"/>
          <w:kern w:val="0"/>
          <w:sz w:val="16"/>
          <w:szCs w:val="16"/>
          <w:lang w:eastAsia="en-US"/>
        </w:rPr>
      </w:pPr>
      <w:r w:rsidRPr="0061770F">
        <w:rPr>
          <w:rFonts w:asciiTheme="minorHAnsi" w:hAnsiTheme="minorHAnsi"/>
          <w:bCs/>
          <w:color w:val="auto"/>
          <w:kern w:val="0"/>
          <w:sz w:val="16"/>
          <w:szCs w:val="16"/>
          <w:lang w:eastAsia="en-US"/>
        </w:rPr>
        <w:t>c</w:t>
      </w:r>
      <w:r>
        <w:rPr>
          <w:rFonts w:asciiTheme="minorHAnsi" w:hAnsiTheme="minorHAnsi"/>
          <w:bCs/>
          <w:color w:val="auto"/>
          <w:kern w:val="0"/>
          <w:sz w:val="16"/>
          <w:szCs w:val="16"/>
          <w:lang w:eastAsia="en-US"/>
        </w:rPr>
        <w:t>)</w:t>
      </w:r>
      <w:r w:rsidRPr="0061770F">
        <w:rPr>
          <w:rFonts w:asciiTheme="minorHAnsi" w:hAnsiTheme="minorHAnsi"/>
          <w:bCs/>
          <w:color w:val="auto"/>
          <w:kern w:val="0"/>
          <w:sz w:val="16"/>
          <w:szCs w:val="16"/>
          <w:lang w:eastAsia="en-US"/>
        </w:rPr>
        <w:t xml:space="preserve"> se la rete è dotata di un organo comune privo del potere di rappresentanza o se è sprovvista </w:t>
      </w:r>
      <w:r w:rsidRPr="0061770F">
        <w:rPr>
          <w:rFonts w:asciiTheme="minorHAnsi" w:hAnsiTheme="minorHAnsi"/>
          <w:bCs/>
          <w:color w:val="auto"/>
          <w:kern w:val="0"/>
          <w:sz w:val="16"/>
          <w:szCs w:val="16"/>
          <w:lang w:eastAsia="en-US"/>
        </w:rPr>
        <w:tab/>
        <w:t xml:space="preserve">di </w:t>
      </w:r>
      <w:r>
        <w:rPr>
          <w:rFonts w:asciiTheme="minorHAnsi" w:hAnsiTheme="minorHAnsi"/>
          <w:bCs/>
          <w:color w:val="auto"/>
          <w:kern w:val="0"/>
          <w:sz w:val="16"/>
          <w:szCs w:val="16"/>
          <w:lang w:eastAsia="en-US"/>
        </w:rPr>
        <w:t xml:space="preserve"> </w:t>
      </w:r>
      <w:r w:rsidRPr="0061770F">
        <w:rPr>
          <w:rFonts w:asciiTheme="minorHAnsi" w:hAnsiTheme="minorHAnsi"/>
          <w:bCs/>
          <w:color w:val="auto"/>
          <w:kern w:val="0"/>
          <w:sz w:val="16"/>
          <w:szCs w:val="16"/>
          <w:lang w:eastAsia="en-US"/>
        </w:rPr>
        <w:t xml:space="preserve">organo comune, oppure se l’organo comune è privo dei requisiti di qualificazione richiesti per </w:t>
      </w:r>
      <w:r w:rsidRPr="0061770F">
        <w:rPr>
          <w:rFonts w:asciiTheme="minorHAnsi" w:hAnsiTheme="minorHAnsi"/>
          <w:bCs/>
          <w:color w:val="auto"/>
          <w:kern w:val="0"/>
          <w:sz w:val="16"/>
          <w:szCs w:val="16"/>
          <w:lang w:eastAsia="en-US"/>
        </w:rPr>
        <w:tab/>
        <w:t xml:space="preserve">assumere la veste di mandataria, dal legale rappresentante dell’operatore economico retista che riveste la qualifica di mandataria, ovvero, in caso di partecipazione nelle forme del </w:t>
      </w:r>
      <w:r w:rsidRPr="0061770F">
        <w:rPr>
          <w:rFonts w:asciiTheme="minorHAnsi" w:hAnsiTheme="minorHAnsi"/>
          <w:bCs/>
          <w:color w:val="auto"/>
          <w:kern w:val="0"/>
          <w:sz w:val="16"/>
          <w:szCs w:val="16"/>
          <w:lang w:eastAsia="en-US"/>
        </w:rPr>
        <w:tab/>
        <w:t>raggruppamento da costituirsi, dal legale rappresentante di ciascuno degli operatori economici dell’aggregazione di rete.</w:t>
      </w:r>
    </w:p>
    <w:p w14:paraId="7534CC71" w14:textId="77777777" w:rsidR="00610288" w:rsidRPr="00B04BA7" w:rsidRDefault="00610288" w:rsidP="002A284C">
      <w:pPr>
        <w:pStyle w:val="Testonotaapidipagina"/>
        <w:rPr>
          <w:rFonts w:asciiTheme="minorHAnsi" w:hAnsiTheme="minorHAnsi"/>
          <w:sz w:val="16"/>
          <w:szCs w:val="16"/>
        </w:rPr>
      </w:pPr>
    </w:p>
    <w:p w14:paraId="16D35C8B" w14:textId="3FA92CDE" w:rsidR="00610288" w:rsidRPr="00CB7D9E" w:rsidRDefault="00610288" w:rsidP="00B04BA7">
      <w:pPr>
        <w:pStyle w:val="Testonotaapidipagina"/>
        <w:ind w:left="207"/>
        <w:jc w:val="both"/>
        <w:rPr>
          <w:rFonts w:asciiTheme="minorHAnsi" w:hAnsiTheme="minorHAnsi"/>
          <w:sz w:val="18"/>
          <w:szCs w:val="18"/>
        </w:rPr>
      </w:pPr>
      <w:r w:rsidRPr="00B04BA7">
        <w:rPr>
          <w:rFonts w:asciiTheme="minorHAnsi" w:hAnsiTheme="minorHAnsi"/>
          <w:sz w:val="16"/>
          <w:szCs w:val="16"/>
        </w:rPr>
        <w:t>Per i concorrenti di Stati esteri: utilizzare il presente Allegato 3a per formulare una dichiarazione di pari contenuto, se pur con riferimento alla</w:t>
      </w:r>
      <w:r>
        <w:rPr>
          <w:rFonts w:asciiTheme="minorHAnsi" w:hAnsiTheme="minorHAnsi"/>
          <w:sz w:val="16"/>
          <w:szCs w:val="16"/>
        </w:rPr>
        <w:t xml:space="preserve"> </w:t>
      </w:r>
      <w:r w:rsidRPr="00B04BA7">
        <w:rPr>
          <w:rFonts w:asciiTheme="minorHAnsi" w:hAnsiTheme="minorHAnsi"/>
          <w:sz w:val="16"/>
          <w:szCs w:val="16"/>
        </w:rPr>
        <w:t>legislazione vigente nello stato di appartenenza</w:t>
      </w:r>
      <w:r w:rsidRPr="00CB7D9E">
        <w:rPr>
          <w:rFonts w:asciiTheme="minorHAnsi" w:hAnsiTheme="minorHAns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13F4B" w14:textId="77777777" w:rsidR="000343C1" w:rsidRDefault="000343C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8" w:type="dxa"/>
      <w:tblInd w:w="-2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61"/>
      <w:gridCol w:w="7287"/>
    </w:tblGrid>
    <w:tr w:rsidR="00610288" w:rsidRPr="00782E1F" w14:paraId="490B05D4" w14:textId="77777777" w:rsidTr="00D83347">
      <w:trPr>
        <w:trHeight w:val="2259"/>
      </w:trPr>
      <w:tc>
        <w:tcPr>
          <w:tcW w:w="3061" w:type="dxa"/>
          <w:vAlign w:val="center"/>
        </w:tcPr>
        <w:p w14:paraId="0C68FB87" w14:textId="77777777" w:rsidR="00610288" w:rsidRPr="00782E1F" w:rsidRDefault="00610288" w:rsidP="00555A84">
          <w:pPr>
            <w:tabs>
              <w:tab w:val="center" w:pos="4819"/>
              <w:tab w:val="right" w:pos="9638"/>
            </w:tabs>
            <w:ind w:left="-66"/>
            <w:jc w:val="center"/>
            <w:rPr>
              <w:rFonts w:ascii="Swis721 BT" w:hAnsi="Swis721 BT"/>
              <w:color w:val="auto"/>
              <w:kern w:val="0"/>
              <w:szCs w:val="24"/>
            </w:rPr>
          </w:pPr>
          <w:r w:rsidRPr="00782E1F">
            <w:rPr>
              <w:rFonts w:ascii="Swis721 BT" w:hAnsi="Swis721 BT"/>
              <w:noProof/>
              <w:color w:val="auto"/>
              <w:kern w:val="0"/>
              <w:szCs w:val="24"/>
            </w:rPr>
            <w:drawing>
              <wp:inline distT="0" distB="0" distL="0" distR="0" wp14:anchorId="68813669" wp14:editId="40114D62">
                <wp:extent cx="1854835" cy="897255"/>
                <wp:effectExtent l="0" t="0" r="0" b="0"/>
                <wp:docPr id="10" name="Immagine 10"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7287" w:type="dxa"/>
        </w:tcPr>
        <w:p w14:paraId="3286180D" w14:textId="77777777" w:rsidR="00610288" w:rsidRDefault="00610288" w:rsidP="00555A84">
          <w:pPr>
            <w:tabs>
              <w:tab w:val="center" w:pos="4819"/>
              <w:tab w:val="right" w:pos="9638"/>
            </w:tabs>
            <w:jc w:val="center"/>
            <w:rPr>
              <w:rFonts w:ascii="Swis721 BT" w:hAnsi="Swis721 BT"/>
              <w:b/>
              <w:bCs/>
              <w:color w:val="auto"/>
              <w:kern w:val="0"/>
              <w:szCs w:val="24"/>
            </w:rPr>
          </w:pPr>
        </w:p>
        <w:p w14:paraId="5D55726D" w14:textId="77777777" w:rsidR="00610288" w:rsidRPr="00782E1F" w:rsidRDefault="00610288" w:rsidP="00555A84">
          <w:pPr>
            <w:tabs>
              <w:tab w:val="center" w:pos="4819"/>
              <w:tab w:val="right" w:pos="9638"/>
            </w:tabs>
            <w:jc w:val="center"/>
            <w:rPr>
              <w:rFonts w:ascii="Swis721 BT" w:hAnsi="Swis721 BT"/>
              <w:b/>
              <w:bCs/>
              <w:color w:val="auto"/>
              <w:kern w:val="0"/>
              <w:szCs w:val="24"/>
            </w:rPr>
          </w:pPr>
        </w:p>
        <w:p w14:paraId="3213B948" w14:textId="77777777" w:rsidR="00610288" w:rsidRPr="00782E1F" w:rsidRDefault="00610288" w:rsidP="00555A84">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Regione del Veneto</w:t>
          </w:r>
        </w:p>
        <w:p w14:paraId="39B7D866" w14:textId="77777777" w:rsidR="00610288" w:rsidRPr="00782E1F" w:rsidRDefault="00610288" w:rsidP="00555A84">
          <w:pPr>
            <w:tabs>
              <w:tab w:val="center" w:pos="4819"/>
              <w:tab w:val="right" w:pos="9638"/>
            </w:tabs>
            <w:jc w:val="center"/>
            <w:rPr>
              <w:rFonts w:ascii="Swis721 BT" w:hAnsi="Swis721 BT"/>
              <w:b/>
              <w:bCs/>
              <w:color w:val="auto"/>
              <w:kern w:val="0"/>
              <w:sz w:val="8"/>
              <w:szCs w:val="8"/>
            </w:rPr>
          </w:pPr>
        </w:p>
        <w:p w14:paraId="5CF58157" w14:textId="77777777" w:rsidR="00610288" w:rsidRPr="00782E1F" w:rsidRDefault="00610288" w:rsidP="00555A84">
          <w:pPr>
            <w:tabs>
              <w:tab w:val="center" w:pos="4819"/>
              <w:tab w:val="right" w:pos="9638"/>
            </w:tabs>
            <w:jc w:val="center"/>
            <w:rPr>
              <w:rFonts w:ascii="Swis721 BT" w:hAnsi="Swis721 BT"/>
              <w:b/>
              <w:bCs/>
              <w:color w:val="auto"/>
              <w:kern w:val="0"/>
              <w:szCs w:val="24"/>
            </w:rPr>
          </w:pPr>
          <w:r w:rsidRPr="00782E1F">
            <w:rPr>
              <w:rFonts w:ascii="Swis721 BT" w:hAnsi="Swis721 BT"/>
              <w:b/>
              <w:bCs/>
              <w:color w:val="auto"/>
              <w:kern w:val="0"/>
              <w:szCs w:val="24"/>
            </w:rPr>
            <w:t>AZIENDA SANITARIA U.L.S.S. N. 7 PEDEMONTANA</w:t>
          </w:r>
        </w:p>
        <w:p w14:paraId="516FE0F6" w14:textId="77777777" w:rsidR="00610288" w:rsidRPr="00782E1F" w:rsidRDefault="00610288" w:rsidP="00555A84">
          <w:pPr>
            <w:tabs>
              <w:tab w:val="center" w:pos="4819"/>
              <w:tab w:val="right" w:pos="9638"/>
            </w:tabs>
            <w:jc w:val="center"/>
            <w:rPr>
              <w:rFonts w:ascii="Swis721 BT" w:hAnsi="Swis721 BT"/>
              <w:b/>
              <w:bCs/>
              <w:color w:val="auto"/>
              <w:kern w:val="0"/>
              <w:sz w:val="8"/>
              <w:szCs w:val="8"/>
            </w:rPr>
          </w:pPr>
        </w:p>
        <w:p w14:paraId="4C162EF5" w14:textId="77777777" w:rsidR="00610288" w:rsidRPr="00782E1F" w:rsidRDefault="00610288" w:rsidP="00555A84">
          <w:pPr>
            <w:tabs>
              <w:tab w:val="center" w:pos="4819"/>
              <w:tab w:val="right" w:pos="9638"/>
            </w:tabs>
            <w:jc w:val="center"/>
            <w:rPr>
              <w:rFonts w:ascii="Swis721 BT" w:hAnsi="Swis721 BT"/>
              <w:bCs/>
              <w:i/>
              <w:color w:val="auto"/>
              <w:kern w:val="0"/>
              <w:sz w:val="16"/>
              <w:szCs w:val="16"/>
            </w:rPr>
          </w:pPr>
          <w:r w:rsidRPr="00782E1F">
            <w:rPr>
              <w:rFonts w:ascii="Swis721 BT" w:hAnsi="Swis721 BT"/>
              <w:bCs/>
              <w:i/>
              <w:color w:val="auto"/>
              <w:kern w:val="0"/>
              <w:sz w:val="16"/>
              <w:szCs w:val="16"/>
            </w:rPr>
            <w:t>Via dei Lotti, 40 - 36061 Bassano del Grappa (VI) - Tel. 0424 888111</w:t>
          </w:r>
        </w:p>
        <w:p w14:paraId="0A1454EF" w14:textId="77777777" w:rsidR="00610288" w:rsidRPr="00782E1F" w:rsidRDefault="00610288" w:rsidP="00555A84">
          <w:pPr>
            <w:tabs>
              <w:tab w:val="center" w:pos="4819"/>
              <w:tab w:val="right" w:pos="9638"/>
            </w:tabs>
            <w:ind w:left="418"/>
            <w:jc w:val="center"/>
            <w:rPr>
              <w:rFonts w:ascii="Swis721 BT" w:hAnsi="Swis721 BT"/>
              <w:b/>
              <w:bCs/>
              <w:color w:val="auto"/>
              <w:kern w:val="0"/>
              <w:sz w:val="16"/>
              <w:szCs w:val="16"/>
            </w:rPr>
          </w:pPr>
          <w:r w:rsidRPr="00782E1F">
            <w:rPr>
              <w:rFonts w:ascii="Swis721 BT" w:hAnsi="Swis721 BT"/>
              <w:bCs/>
              <w:color w:val="auto"/>
              <w:kern w:val="0"/>
              <w:sz w:val="16"/>
              <w:szCs w:val="16"/>
            </w:rPr>
            <w:t xml:space="preserve">Cod. Fisc./P.IVA 00913430245 - </w:t>
          </w:r>
          <w:hyperlink r:id="rId2" w:history="1">
            <w:r w:rsidRPr="00782E1F">
              <w:rPr>
                <w:rFonts w:ascii="Swis721 BT" w:hAnsi="Swis721 BT"/>
                <w:bCs/>
                <w:color w:val="auto"/>
                <w:kern w:val="0"/>
                <w:sz w:val="16"/>
                <w:szCs w:val="16"/>
              </w:rPr>
              <w:t>www.aulss7.veneto.it</w:t>
            </w:r>
          </w:hyperlink>
          <w:r w:rsidRPr="00782E1F">
            <w:rPr>
              <w:rFonts w:ascii="Swis721 BT" w:hAnsi="Swis721 BT"/>
              <w:bCs/>
              <w:color w:val="auto"/>
              <w:kern w:val="0"/>
              <w:sz w:val="16"/>
              <w:szCs w:val="16"/>
            </w:rPr>
            <w:t xml:space="preserve">                                                             Pec: protocollo.aulss7@pecveneto.it</w:t>
          </w:r>
        </w:p>
      </w:tc>
    </w:tr>
  </w:tbl>
  <w:p w14:paraId="46EB67EA" w14:textId="77777777" w:rsidR="00610288" w:rsidRPr="00782E1F" w:rsidRDefault="00610288" w:rsidP="00555A84">
    <w:pPr>
      <w:tabs>
        <w:tab w:val="center" w:pos="4819"/>
        <w:tab w:val="right" w:pos="9638"/>
      </w:tabs>
      <w:jc w:val="center"/>
      <w:rPr>
        <w:rFonts w:ascii="Swis721 BT" w:hAnsi="Swis721 BT"/>
        <w:color w:val="auto"/>
        <w:kern w:val="0"/>
        <w:szCs w:val="24"/>
      </w:rPr>
    </w:pPr>
    <w:r w:rsidRPr="00782E1F">
      <w:rPr>
        <w:rFonts w:ascii="Swis721 BT" w:hAnsi="Swis721 BT"/>
        <w:noProof/>
        <w:color w:val="auto"/>
        <w:kern w:val="0"/>
        <w:szCs w:val="24"/>
      </w:rPr>
      <mc:AlternateContent>
        <mc:Choice Requires="wps">
          <w:drawing>
            <wp:anchor distT="0" distB="0" distL="114300" distR="114300" simplePos="0" relativeHeight="251659776" behindDoc="0" locked="0" layoutInCell="1" allowOverlap="1" wp14:anchorId="72D29060" wp14:editId="12F9A2AC">
              <wp:simplePos x="0" y="0"/>
              <wp:positionH relativeFrom="column">
                <wp:posOffset>-31868</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882AB7B" id="_x0000_t32" coordsize="21600,21600" o:spt="32" o:oned="t" path="m,l21600,21600e" filled="f">
              <v:path arrowok="t" fillok="f" o:connecttype="none"/>
              <o:lock v:ext="edit" shapetype="t"/>
            </v:shapetype>
            <v:shape id="Connettore 2 2" o:spid="_x0000_s1026" type="#_x0000_t32" style="position:absolute;margin-left:-2.5pt;margin-top:5.85pt;width:490.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"/>
          </w:pict>
        </mc:Fallback>
      </mc:AlternateContent>
    </w:r>
  </w:p>
  <w:p w14:paraId="4FFE43F0" w14:textId="77777777" w:rsidR="00610288" w:rsidRDefault="00610288" w:rsidP="00555A84">
    <w:pPr>
      <w:tabs>
        <w:tab w:val="center" w:pos="4819"/>
        <w:tab w:val="right" w:pos="9638"/>
      </w:tabs>
      <w:jc w:val="center"/>
      <w:rPr>
        <w:rFonts w:ascii="Swis721 BT" w:hAnsi="Swis721 BT"/>
        <w:b/>
        <w:color w:val="auto"/>
        <w:kern w:val="0"/>
        <w:sz w:val="22"/>
        <w:szCs w:val="24"/>
      </w:rPr>
    </w:pPr>
    <w:r w:rsidRPr="00782E1F">
      <w:rPr>
        <w:rFonts w:ascii="Swis721 BT" w:hAnsi="Swis721 BT"/>
        <w:b/>
        <w:color w:val="auto"/>
        <w:kern w:val="0"/>
        <w:sz w:val="22"/>
        <w:szCs w:val="24"/>
      </w:rPr>
      <w:t>Uoc Servizi tecnici e Patrimoniali</w:t>
    </w:r>
  </w:p>
  <w:p w14:paraId="450814BB" w14:textId="77777777" w:rsidR="00610288" w:rsidRDefault="0061028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16DAC" w14:textId="77777777" w:rsidR="000343C1" w:rsidRDefault="000343C1">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FFE77" w14:textId="77777777" w:rsidR="00610288" w:rsidRDefault="0061028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nsid w:val="00000005"/>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2">
    <w:nsid w:val="00000006"/>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5">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8">
    <w:nsid w:val="006429C0"/>
    <w:multiLevelType w:val="multilevel"/>
    <w:tmpl w:val="850A5FF4"/>
    <w:lvl w:ilvl="0">
      <w:start w:val="1"/>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9">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05E97DED"/>
    <w:multiLevelType w:val="hybridMultilevel"/>
    <w:tmpl w:val="80E0B46C"/>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0B68580F"/>
    <w:multiLevelType w:val="multilevel"/>
    <w:tmpl w:val="F4DAF9A6"/>
    <w:lvl w:ilvl="0">
      <w:numFmt w:val="bullet"/>
      <w:lvlText w:val="-"/>
      <w:lvlJc w:val="left"/>
      <w:pPr>
        <w:tabs>
          <w:tab w:val="num" w:pos="0"/>
        </w:tabs>
        <w:ind w:left="720" w:hanging="360"/>
      </w:pPr>
      <w:rPr>
        <w:rFonts w:ascii="Tahoma" w:eastAsia="Times New Roman" w:hAnsi="Tahoma" w:cs="Tahoma" w:hint="default"/>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3">
    <w:nsid w:val="0DC20457"/>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4">
    <w:nsid w:val="10A704AE"/>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7E01F32"/>
    <w:multiLevelType w:val="hybridMultilevel"/>
    <w:tmpl w:val="2BA24984"/>
    <w:lvl w:ilvl="0" w:tplc="F9D4FFDE">
      <w:start w:val="1"/>
      <w:numFmt w:val="lowerLetter"/>
      <w:lvlText w:val="%1."/>
      <w:lvlJc w:val="left"/>
      <w:pPr>
        <w:ind w:left="928" w:hanging="360"/>
      </w:pPr>
      <w:rPr>
        <w:b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nsid w:val="1F007BD0"/>
    <w:multiLevelType w:val="hybridMultilevel"/>
    <w:tmpl w:val="9AC4BE68"/>
    <w:lvl w:ilvl="0" w:tplc="1F52E38E">
      <w:start w:val="1"/>
      <w:numFmt w:val="decimal"/>
      <w:lvlText w:val="%1."/>
      <w:lvlJc w:val="left"/>
      <w:pPr>
        <w:ind w:left="360" w:hanging="360"/>
      </w:pPr>
      <w:rPr>
        <w:rFonts w:asciiTheme="minorHAnsi" w:hAnsiTheme="minorHAnsi" w:hint="default"/>
        <w:b/>
        <w:i w:val="0"/>
        <w:sz w:val="22"/>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nsid w:val="257521EB"/>
    <w:multiLevelType w:val="hybridMultilevel"/>
    <w:tmpl w:val="708C4C70"/>
    <w:lvl w:ilvl="0" w:tplc="B060C7D2">
      <w:start w:val="3"/>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945786E"/>
    <w:multiLevelType w:val="hybridMultilevel"/>
    <w:tmpl w:val="8A4027D6"/>
    <w:lvl w:ilvl="0" w:tplc="74681980">
      <w:start w:val="16"/>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36517292"/>
    <w:multiLevelType w:val="hybridMultilevel"/>
    <w:tmpl w:val="262EF722"/>
    <w:lvl w:ilvl="0" w:tplc="999A1642">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DAD5F97"/>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nsid w:val="41837C0A"/>
    <w:multiLevelType w:val="hybridMultilevel"/>
    <w:tmpl w:val="FDCAFC04"/>
    <w:lvl w:ilvl="0" w:tplc="CD3ADED0">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F081988"/>
    <w:multiLevelType w:val="hybridMultilevel"/>
    <w:tmpl w:val="537421C6"/>
    <w:lvl w:ilvl="0" w:tplc="04100011">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6">
    <w:nsid w:val="51392FD1"/>
    <w:multiLevelType w:val="hybridMultilevel"/>
    <w:tmpl w:val="4CB2D1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53762D2A"/>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nsid w:val="59DF1C19"/>
    <w:multiLevelType w:val="hybridMultilevel"/>
    <w:tmpl w:val="FFF4C774"/>
    <w:lvl w:ilvl="0" w:tplc="61488B9A">
      <w:start w:val="14"/>
      <w:numFmt w:val="bullet"/>
      <w:lvlText w:val="-"/>
      <w:lvlJc w:val="left"/>
      <w:pPr>
        <w:ind w:left="720" w:hanging="360"/>
      </w:pPr>
      <w:rPr>
        <w:rFonts w:ascii="Calibri" w:eastAsia="Times New Roman" w:hAnsi="Calibri"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88F07A4"/>
    <w:multiLevelType w:val="hybridMultilevel"/>
    <w:tmpl w:val="EFA667E4"/>
    <w:lvl w:ilvl="0" w:tplc="34CCFA16">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A46457C"/>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nsid w:val="724518CE"/>
    <w:multiLevelType w:val="hybridMultilevel"/>
    <w:tmpl w:val="9232FDB0"/>
    <w:lvl w:ilvl="0" w:tplc="8DE0595C">
      <w:start w:val="16"/>
      <w:numFmt w:val="bullet"/>
      <w:lvlText w:val="-"/>
      <w:lvlJc w:val="left"/>
      <w:pPr>
        <w:ind w:left="-132" w:hanging="360"/>
      </w:pPr>
      <w:rPr>
        <w:rFonts w:ascii="Times New Roman" w:eastAsiaTheme="minorEastAsia" w:hAnsi="Times New Roman" w:cs="Times New Roman" w:hint="default"/>
      </w:rPr>
    </w:lvl>
    <w:lvl w:ilvl="1" w:tplc="04100003" w:tentative="1">
      <w:start w:val="1"/>
      <w:numFmt w:val="bullet"/>
      <w:lvlText w:val="o"/>
      <w:lvlJc w:val="left"/>
      <w:pPr>
        <w:ind w:left="588" w:hanging="360"/>
      </w:pPr>
      <w:rPr>
        <w:rFonts w:ascii="Courier New" w:hAnsi="Courier New" w:cs="Courier New" w:hint="default"/>
      </w:rPr>
    </w:lvl>
    <w:lvl w:ilvl="2" w:tplc="04100005" w:tentative="1">
      <w:start w:val="1"/>
      <w:numFmt w:val="bullet"/>
      <w:lvlText w:val=""/>
      <w:lvlJc w:val="left"/>
      <w:pPr>
        <w:ind w:left="1308" w:hanging="360"/>
      </w:pPr>
      <w:rPr>
        <w:rFonts w:ascii="Wingdings" w:hAnsi="Wingdings" w:hint="default"/>
      </w:rPr>
    </w:lvl>
    <w:lvl w:ilvl="3" w:tplc="04100001" w:tentative="1">
      <w:start w:val="1"/>
      <w:numFmt w:val="bullet"/>
      <w:lvlText w:val=""/>
      <w:lvlJc w:val="left"/>
      <w:pPr>
        <w:ind w:left="2028" w:hanging="360"/>
      </w:pPr>
      <w:rPr>
        <w:rFonts w:ascii="Symbol" w:hAnsi="Symbol" w:hint="default"/>
      </w:rPr>
    </w:lvl>
    <w:lvl w:ilvl="4" w:tplc="04100003" w:tentative="1">
      <w:start w:val="1"/>
      <w:numFmt w:val="bullet"/>
      <w:lvlText w:val="o"/>
      <w:lvlJc w:val="left"/>
      <w:pPr>
        <w:ind w:left="2748" w:hanging="360"/>
      </w:pPr>
      <w:rPr>
        <w:rFonts w:ascii="Courier New" w:hAnsi="Courier New" w:cs="Courier New" w:hint="default"/>
      </w:rPr>
    </w:lvl>
    <w:lvl w:ilvl="5" w:tplc="04100005" w:tentative="1">
      <w:start w:val="1"/>
      <w:numFmt w:val="bullet"/>
      <w:lvlText w:val=""/>
      <w:lvlJc w:val="left"/>
      <w:pPr>
        <w:ind w:left="3468" w:hanging="360"/>
      </w:pPr>
      <w:rPr>
        <w:rFonts w:ascii="Wingdings" w:hAnsi="Wingdings" w:hint="default"/>
      </w:rPr>
    </w:lvl>
    <w:lvl w:ilvl="6" w:tplc="04100001" w:tentative="1">
      <w:start w:val="1"/>
      <w:numFmt w:val="bullet"/>
      <w:lvlText w:val=""/>
      <w:lvlJc w:val="left"/>
      <w:pPr>
        <w:ind w:left="4188" w:hanging="360"/>
      </w:pPr>
      <w:rPr>
        <w:rFonts w:ascii="Symbol" w:hAnsi="Symbol" w:hint="default"/>
      </w:rPr>
    </w:lvl>
    <w:lvl w:ilvl="7" w:tplc="04100003" w:tentative="1">
      <w:start w:val="1"/>
      <w:numFmt w:val="bullet"/>
      <w:lvlText w:val="o"/>
      <w:lvlJc w:val="left"/>
      <w:pPr>
        <w:ind w:left="4908" w:hanging="360"/>
      </w:pPr>
      <w:rPr>
        <w:rFonts w:ascii="Courier New" w:hAnsi="Courier New" w:cs="Courier New" w:hint="default"/>
      </w:rPr>
    </w:lvl>
    <w:lvl w:ilvl="8" w:tplc="04100005" w:tentative="1">
      <w:start w:val="1"/>
      <w:numFmt w:val="bullet"/>
      <w:lvlText w:val=""/>
      <w:lvlJc w:val="left"/>
      <w:pPr>
        <w:ind w:left="5628" w:hanging="360"/>
      </w:pPr>
      <w:rPr>
        <w:rFonts w:ascii="Wingdings" w:hAnsi="Wingdings" w:hint="default"/>
      </w:rPr>
    </w:lvl>
  </w:abstractNum>
  <w:abstractNum w:abstractNumId="32">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num>
  <w:num w:numId="6">
    <w:abstractNumId w:val="7"/>
  </w:num>
  <w:num w:numId="7">
    <w:abstractNumId w:val="22"/>
  </w:num>
  <w:num w:numId="8">
    <w:abstractNumId w:val="23"/>
  </w:num>
  <w:num w:numId="9">
    <w:abstractNumId w:val="26"/>
  </w:num>
  <w:num w:numId="10">
    <w:abstractNumId w:val="6"/>
  </w:num>
  <w:num w:numId="11">
    <w:abstractNumId w:val="9"/>
  </w:num>
  <w:num w:numId="12">
    <w:abstractNumId w:val="15"/>
  </w:num>
  <w:num w:numId="13">
    <w:abstractNumId w:val="20"/>
  </w:num>
  <w:num w:numId="14">
    <w:abstractNumId w:val="32"/>
  </w:num>
  <w:num w:numId="15">
    <w:abstractNumId w:val="10"/>
  </w:num>
  <w:num w:numId="16">
    <w:abstractNumId w:val="24"/>
  </w:num>
  <w:num w:numId="17">
    <w:abstractNumId w:val="14"/>
  </w:num>
  <w:num w:numId="18">
    <w:abstractNumId w:val="27"/>
  </w:num>
  <w:num w:numId="19">
    <w:abstractNumId w:val="16"/>
  </w:num>
  <w:num w:numId="20">
    <w:abstractNumId w:val="17"/>
  </w:num>
  <w:num w:numId="21">
    <w:abstractNumId w:val="29"/>
  </w:num>
  <w:num w:numId="22">
    <w:abstractNumId w:val="31"/>
  </w:num>
  <w:num w:numId="23">
    <w:abstractNumId w:val="30"/>
  </w:num>
  <w:num w:numId="24">
    <w:abstractNumId w:val="8"/>
  </w:num>
  <w:num w:numId="25">
    <w:abstractNumId w:val="11"/>
  </w:num>
  <w:num w:numId="26">
    <w:abstractNumId w:val="19"/>
  </w:num>
  <w:num w:numId="27">
    <w:abstractNumId w:val="28"/>
  </w:num>
  <w:num w:numId="28">
    <w:abstractNumId w:val="21"/>
  </w:num>
  <w:num w:numId="29">
    <w:abstractNumId w:val="18"/>
  </w:num>
  <w:num w:numId="30">
    <w:abstractNumId w:val="13"/>
  </w:num>
  <w:num w:numId="31">
    <w:abstractNumId w:val="25"/>
  </w:num>
  <w:num w:numId="3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3A0"/>
    <w:rsid w:val="00003CEE"/>
    <w:rsid w:val="00006C96"/>
    <w:rsid w:val="00012B32"/>
    <w:rsid w:val="00013B00"/>
    <w:rsid w:val="0001485E"/>
    <w:rsid w:val="00017718"/>
    <w:rsid w:val="000212AE"/>
    <w:rsid w:val="0002197A"/>
    <w:rsid w:val="00021D1D"/>
    <w:rsid w:val="0002210B"/>
    <w:rsid w:val="0002302D"/>
    <w:rsid w:val="00023066"/>
    <w:rsid w:val="00023903"/>
    <w:rsid w:val="000252AE"/>
    <w:rsid w:val="000258D8"/>
    <w:rsid w:val="00026083"/>
    <w:rsid w:val="000278FE"/>
    <w:rsid w:val="0003077F"/>
    <w:rsid w:val="00032F8C"/>
    <w:rsid w:val="000343C1"/>
    <w:rsid w:val="000371DF"/>
    <w:rsid w:val="00037A7A"/>
    <w:rsid w:val="00037EE7"/>
    <w:rsid w:val="00040662"/>
    <w:rsid w:val="00040B35"/>
    <w:rsid w:val="00041860"/>
    <w:rsid w:val="00046CE0"/>
    <w:rsid w:val="00046E20"/>
    <w:rsid w:val="00053F73"/>
    <w:rsid w:val="00054920"/>
    <w:rsid w:val="00055440"/>
    <w:rsid w:val="0006288B"/>
    <w:rsid w:val="00063367"/>
    <w:rsid w:val="00064639"/>
    <w:rsid w:val="00073783"/>
    <w:rsid w:val="0007582D"/>
    <w:rsid w:val="00077E64"/>
    <w:rsid w:val="00082D7A"/>
    <w:rsid w:val="00086D7F"/>
    <w:rsid w:val="00087A9C"/>
    <w:rsid w:val="00092696"/>
    <w:rsid w:val="000A10A0"/>
    <w:rsid w:val="000A11E6"/>
    <w:rsid w:val="000A13D6"/>
    <w:rsid w:val="000A4ECF"/>
    <w:rsid w:val="000B0890"/>
    <w:rsid w:val="000B2659"/>
    <w:rsid w:val="000B45CA"/>
    <w:rsid w:val="000B66CA"/>
    <w:rsid w:val="000B7621"/>
    <w:rsid w:val="000C0390"/>
    <w:rsid w:val="000C1101"/>
    <w:rsid w:val="000C4057"/>
    <w:rsid w:val="000C517B"/>
    <w:rsid w:val="000C54CC"/>
    <w:rsid w:val="000C699F"/>
    <w:rsid w:val="000C69B7"/>
    <w:rsid w:val="000C75F4"/>
    <w:rsid w:val="000D00E4"/>
    <w:rsid w:val="000D068E"/>
    <w:rsid w:val="000D5406"/>
    <w:rsid w:val="000E1E06"/>
    <w:rsid w:val="000E1E9E"/>
    <w:rsid w:val="000E7E63"/>
    <w:rsid w:val="000F0EA9"/>
    <w:rsid w:val="000F3966"/>
    <w:rsid w:val="000F45DD"/>
    <w:rsid w:val="000F53A6"/>
    <w:rsid w:val="000F5BE4"/>
    <w:rsid w:val="000F7CA9"/>
    <w:rsid w:val="001001ED"/>
    <w:rsid w:val="00100269"/>
    <w:rsid w:val="001008CB"/>
    <w:rsid w:val="0010234C"/>
    <w:rsid w:val="00104824"/>
    <w:rsid w:val="00105EE1"/>
    <w:rsid w:val="00106303"/>
    <w:rsid w:val="001114C8"/>
    <w:rsid w:val="00115AB6"/>
    <w:rsid w:val="00117325"/>
    <w:rsid w:val="00121071"/>
    <w:rsid w:val="00123684"/>
    <w:rsid w:val="001245B3"/>
    <w:rsid w:val="00124CED"/>
    <w:rsid w:val="001257CA"/>
    <w:rsid w:val="001268F1"/>
    <w:rsid w:val="0012782A"/>
    <w:rsid w:val="00131F11"/>
    <w:rsid w:val="00132915"/>
    <w:rsid w:val="00135BD2"/>
    <w:rsid w:val="00136898"/>
    <w:rsid w:val="001375A5"/>
    <w:rsid w:val="00142277"/>
    <w:rsid w:val="0014524C"/>
    <w:rsid w:val="0015274F"/>
    <w:rsid w:val="001528D7"/>
    <w:rsid w:val="001531B9"/>
    <w:rsid w:val="001536E5"/>
    <w:rsid w:val="00160A73"/>
    <w:rsid w:val="00160E23"/>
    <w:rsid w:val="00161D58"/>
    <w:rsid w:val="00164D68"/>
    <w:rsid w:val="00170346"/>
    <w:rsid w:val="00171DDE"/>
    <w:rsid w:val="00172079"/>
    <w:rsid w:val="001742AD"/>
    <w:rsid w:val="00177847"/>
    <w:rsid w:val="00177BC9"/>
    <w:rsid w:val="00180A04"/>
    <w:rsid w:val="00180E13"/>
    <w:rsid w:val="0018169D"/>
    <w:rsid w:val="00182921"/>
    <w:rsid w:val="00184338"/>
    <w:rsid w:val="00184E8A"/>
    <w:rsid w:val="00185624"/>
    <w:rsid w:val="00185EF2"/>
    <w:rsid w:val="00186642"/>
    <w:rsid w:val="0019325B"/>
    <w:rsid w:val="00193780"/>
    <w:rsid w:val="00193911"/>
    <w:rsid w:val="0019407D"/>
    <w:rsid w:val="00195DF2"/>
    <w:rsid w:val="001964BB"/>
    <w:rsid w:val="001A1D47"/>
    <w:rsid w:val="001A28B6"/>
    <w:rsid w:val="001A2FB2"/>
    <w:rsid w:val="001A2FDC"/>
    <w:rsid w:val="001A32CB"/>
    <w:rsid w:val="001A4674"/>
    <w:rsid w:val="001A5B97"/>
    <w:rsid w:val="001A653A"/>
    <w:rsid w:val="001B0442"/>
    <w:rsid w:val="001B2C89"/>
    <w:rsid w:val="001B4D41"/>
    <w:rsid w:val="001B5C8B"/>
    <w:rsid w:val="001B7C63"/>
    <w:rsid w:val="001C2EE7"/>
    <w:rsid w:val="001C4E3B"/>
    <w:rsid w:val="001C5E88"/>
    <w:rsid w:val="001C6656"/>
    <w:rsid w:val="001D00D4"/>
    <w:rsid w:val="001D0FD9"/>
    <w:rsid w:val="001D255F"/>
    <w:rsid w:val="001D38A7"/>
    <w:rsid w:val="001D42C8"/>
    <w:rsid w:val="001D626E"/>
    <w:rsid w:val="001E0D25"/>
    <w:rsid w:val="001E10CE"/>
    <w:rsid w:val="001E27DE"/>
    <w:rsid w:val="001E3843"/>
    <w:rsid w:val="001E5951"/>
    <w:rsid w:val="001E6EDC"/>
    <w:rsid w:val="001E78B6"/>
    <w:rsid w:val="001E79B5"/>
    <w:rsid w:val="001F150E"/>
    <w:rsid w:val="001F1849"/>
    <w:rsid w:val="001F1A42"/>
    <w:rsid w:val="001F3E84"/>
    <w:rsid w:val="001F483B"/>
    <w:rsid w:val="001F4969"/>
    <w:rsid w:val="002032C0"/>
    <w:rsid w:val="00205B26"/>
    <w:rsid w:val="00205EC5"/>
    <w:rsid w:val="00207E21"/>
    <w:rsid w:val="00210933"/>
    <w:rsid w:val="0021344F"/>
    <w:rsid w:val="002226A2"/>
    <w:rsid w:val="002233B8"/>
    <w:rsid w:val="00225D13"/>
    <w:rsid w:val="00227056"/>
    <w:rsid w:val="00227D9C"/>
    <w:rsid w:val="0023279D"/>
    <w:rsid w:val="00233114"/>
    <w:rsid w:val="00233249"/>
    <w:rsid w:val="00236702"/>
    <w:rsid w:val="0024285E"/>
    <w:rsid w:val="002428B5"/>
    <w:rsid w:val="002429DF"/>
    <w:rsid w:val="00243F40"/>
    <w:rsid w:val="002441A0"/>
    <w:rsid w:val="00245491"/>
    <w:rsid w:val="00246218"/>
    <w:rsid w:val="00246C11"/>
    <w:rsid w:val="00264B36"/>
    <w:rsid w:val="00272B32"/>
    <w:rsid w:val="00273816"/>
    <w:rsid w:val="002749FB"/>
    <w:rsid w:val="00276097"/>
    <w:rsid w:val="002817F5"/>
    <w:rsid w:val="002821BA"/>
    <w:rsid w:val="00283D0D"/>
    <w:rsid w:val="0028477F"/>
    <w:rsid w:val="00286336"/>
    <w:rsid w:val="00290980"/>
    <w:rsid w:val="0029312D"/>
    <w:rsid w:val="00294363"/>
    <w:rsid w:val="00294385"/>
    <w:rsid w:val="002A1E85"/>
    <w:rsid w:val="002A284C"/>
    <w:rsid w:val="002A2877"/>
    <w:rsid w:val="002A45E3"/>
    <w:rsid w:val="002A53A5"/>
    <w:rsid w:val="002B015F"/>
    <w:rsid w:val="002B24DC"/>
    <w:rsid w:val="002B300F"/>
    <w:rsid w:val="002B3AD2"/>
    <w:rsid w:val="002C063F"/>
    <w:rsid w:val="002C232F"/>
    <w:rsid w:val="002C76AB"/>
    <w:rsid w:val="002D0257"/>
    <w:rsid w:val="002D0B9A"/>
    <w:rsid w:val="002D3978"/>
    <w:rsid w:val="002D3E90"/>
    <w:rsid w:val="002D53BE"/>
    <w:rsid w:val="002D6368"/>
    <w:rsid w:val="002E28C4"/>
    <w:rsid w:val="002E4779"/>
    <w:rsid w:val="002E5574"/>
    <w:rsid w:val="002E5658"/>
    <w:rsid w:val="002E783F"/>
    <w:rsid w:val="002F1D54"/>
    <w:rsid w:val="002F63CF"/>
    <w:rsid w:val="002F74D4"/>
    <w:rsid w:val="003022F3"/>
    <w:rsid w:val="00302B36"/>
    <w:rsid w:val="003037DA"/>
    <w:rsid w:val="00307D1B"/>
    <w:rsid w:val="00312EA5"/>
    <w:rsid w:val="0031307F"/>
    <w:rsid w:val="00313331"/>
    <w:rsid w:val="00313782"/>
    <w:rsid w:val="00314A04"/>
    <w:rsid w:val="00315B9D"/>
    <w:rsid w:val="00316C33"/>
    <w:rsid w:val="00316C96"/>
    <w:rsid w:val="003203FA"/>
    <w:rsid w:val="00322C05"/>
    <w:rsid w:val="00332804"/>
    <w:rsid w:val="003337E4"/>
    <w:rsid w:val="003402DF"/>
    <w:rsid w:val="00342321"/>
    <w:rsid w:val="00346C83"/>
    <w:rsid w:val="00353040"/>
    <w:rsid w:val="003536DA"/>
    <w:rsid w:val="00356BDF"/>
    <w:rsid w:val="00363649"/>
    <w:rsid w:val="00363DFE"/>
    <w:rsid w:val="003737C5"/>
    <w:rsid w:val="00374CDF"/>
    <w:rsid w:val="00374F64"/>
    <w:rsid w:val="00377012"/>
    <w:rsid w:val="00380BDF"/>
    <w:rsid w:val="0038105C"/>
    <w:rsid w:val="00381071"/>
    <w:rsid w:val="00381F11"/>
    <w:rsid w:val="003849D7"/>
    <w:rsid w:val="00386257"/>
    <w:rsid w:val="00393EE9"/>
    <w:rsid w:val="00395562"/>
    <w:rsid w:val="00397BA7"/>
    <w:rsid w:val="003A09D6"/>
    <w:rsid w:val="003A4AB3"/>
    <w:rsid w:val="003B1E9E"/>
    <w:rsid w:val="003B271B"/>
    <w:rsid w:val="003B28DC"/>
    <w:rsid w:val="003B294A"/>
    <w:rsid w:val="003B453F"/>
    <w:rsid w:val="003B47AC"/>
    <w:rsid w:val="003B50C2"/>
    <w:rsid w:val="003B569D"/>
    <w:rsid w:val="003B572A"/>
    <w:rsid w:val="003B5AEA"/>
    <w:rsid w:val="003B72D5"/>
    <w:rsid w:val="003B7A7E"/>
    <w:rsid w:val="003C0A35"/>
    <w:rsid w:val="003C0DF7"/>
    <w:rsid w:val="003C10DE"/>
    <w:rsid w:val="003C1D90"/>
    <w:rsid w:val="003C37DF"/>
    <w:rsid w:val="003C55FA"/>
    <w:rsid w:val="003C6291"/>
    <w:rsid w:val="003C62FA"/>
    <w:rsid w:val="003C786E"/>
    <w:rsid w:val="003D0A88"/>
    <w:rsid w:val="003D271C"/>
    <w:rsid w:val="003D4F78"/>
    <w:rsid w:val="003D6C4F"/>
    <w:rsid w:val="003D7338"/>
    <w:rsid w:val="003E0FA3"/>
    <w:rsid w:val="003E327E"/>
    <w:rsid w:val="003E3C52"/>
    <w:rsid w:val="003E4521"/>
    <w:rsid w:val="003E61A0"/>
    <w:rsid w:val="003E6BC9"/>
    <w:rsid w:val="003E6D8D"/>
    <w:rsid w:val="003F03E9"/>
    <w:rsid w:val="003F234C"/>
    <w:rsid w:val="003F2E59"/>
    <w:rsid w:val="003F4305"/>
    <w:rsid w:val="003F52B7"/>
    <w:rsid w:val="003F5586"/>
    <w:rsid w:val="00400089"/>
    <w:rsid w:val="004004E0"/>
    <w:rsid w:val="004008C9"/>
    <w:rsid w:val="004010C2"/>
    <w:rsid w:val="0040460F"/>
    <w:rsid w:val="0040649D"/>
    <w:rsid w:val="004109D5"/>
    <w:rsid w:val="00412D74"/>
    <w:rsid w:val="00413C35"/>
    <w:rsid w:val="004140BD"/>
    <w:rsid w:val="00416013"/>
    <w:rsid w:val="00420CD3"/>
    <w:rsid w:val="00423C9C"/>
    <w:rsid w:val="00426124"/>
    <w:rsid w:val="00426A9E"/>
    <w:rsid w:val="00426F11"/>
    <w:rsid w:val="004331AE"/>
    <w:rsid w:val="00433BDF"/>
    <w:rsid w:val="00433BF2"/>
    <w:rsid w:val="00434488"/>
    <w:rsid w:val="00436F16"/>
    <w:rsid w:val="00440189"/>
    <w:rsid w:val="00440CA3"/>
    <w:rsid w:val="0044345C"/>
    <w:rsid w:val="0044395A"/>
    <w:rsid w:val="0044604F"/>
    <w:rsid w:val="004508EF"/>
    <w:rsid w:val="0045280B"/>
    <w:rsid w:val="0045404F"/>
    <w:rsid w:val="004558AC"/>
    <w:rsid w:val="0046079A"/>
    <w:rsid w:val="0046088E"/>
    <w:rsid w:val="0046117B"/>
    <w:rsid w:val="00461871"/>
    <w:rsid w:val="00463681"/>
    <w:rsid w:val="004703F8"/>
    <w:rsid w:val="00470757"/>
    <w:rsid w:val="00470A25"/>
    <w:rsid w:val="00471B6D"/>
    <w:rsid w:val="0047302D"/>
    <w:rsid w:val="004731B3"/>
    <w:rsid w:val="004734B9"/>
    <w:rsid w:val="00473A71"/>
    <w:rsid w:val="004765FD"/>
    <w:rsid w:val="0047702C"/>
    <w:rsid w:val="0048091D"/>
    <w:rsid w:val="00480E7B"/>
    <w:rsid w:val="004819E2"/>
    <w:rsid w:val="00481C9F"/>
    <w:rsid w:val="00483FFA"/>
    <w:rsid w:val="00487A59"/>
    <w:rsid w:val="004904E6"/>
    <w:rsid w:val="00491E97"/>
    <w:rsid w:val="00493F17"/>
    <w:rsid w:val="00494823"/>
    <w:rsid w:val="0049566C"/>
    <w:rsid w:val="00495DC9"/>
    <w:rsid w:val="00497149"/>
    <w:rsid w:val="004A0878"/>
    <w:rsid w:val="004A6EB1"/>
    <w:rsid w:val="004B00F8"/>
    <w:rsid w:val="004B6D85"/>
    <w:rsid w:val="004C0D30"/>
    <w:rsid w:val="004C0F79"/>
    <w:rsid w:val="004C139D"/>
    <w:rsid w:val="004C1567"/>
    <w:rsid w:val="004C6000"/>
    <w:rsid w:val="004C6ADD"/>
    <w:rsid w:val="004C743E"/>
    <w:rsid w:val="004D42C6"/>
    <w:rsid w:val="004D594A"/>
    <w:rsid w:val="004D7758"/>
    <w:rsid w:val="004E188E"/>
    <w:rsid w:val="004E27FE"/>
    <w:rsid w:val="004E2CAE"/>
    <w:rsid w:val="004E4EDF"/>
    <w:rsid w:val="004E6144"/>
    <w:rsid w:val="004F03EE"/>
    <w:rsid w:val="004F2356"/>
    <w:rsid w:val="004F3424"/>
    <w:rsid w:val="004F4627"/>
    <w:rsid w:val="004F4FC7"/>
    <w:rsid w:val="00500082"/>
    <w:rsid w:val="00500BD6"/>
    <w:rsid w:val="00505948"/>
    <w:rsid w:val="005106EE"/>
    <w:rsid w:val="005171A7"/>
    <w:rsid w:val="00517612"/>
    <w:rsid w:val="00520211"/>
    <w:rsid w:val="00521A67"/>
    <w:rsid w:val="00524930"/>
    <w:rsid w:val="00527B25"/>
    <w:rsid w:val="005349AB"/>
    <w:rsid w:val="0053592A"/>
    <w:rsid w:val="00535C88"/>
    <w:rsid w:val="00536C7C"/>
    <w:rsid w:val="00537B4F"/>
    <w:rsid w:val="00541212"/>
    <w:rsid w:val="005434A1"/>
    <w:rsid w:val="0054464B"/>
    <w:rsid w:val="00544B78"/>
    <w:rsid w:val="00545DA9"/>
    <w:rsid w:val="0054788B"/>
    <w:rsid w:val="00553A09"/>
    <w:rsid w:val="005541C0"/>
    <w:rsid w:val="00555A84"/>
    <w:rsid w:val="0056296C"/>
    <w:rsid w:val="005647E5"/>
    <w:rsid w:val="00564D85"/>
    <w:rsid w:val="005651FD"/>
    <w:rsid w:val="005653E0"/>
    <w:rsid w:val="00572370"/>
    <w:rsid w:val="005737AE"/>
    <w:rsid w:val="005772E6"/>
    <w:rsid w:val="00577C3C"/>
    <w:rsid w:val="00581E10"/>
    <w:rsid w:val="00582EEE"/>
    <w:rsid w:val="00584457"/>
    <w:rsid w:val="005861E4"/>
    <w:rsid w:val="00586F0E"/>
    <w:rsid w:val="0059047B"/>
    <w:rsid w:val="005909CD"/>
    <w:rsid w:val="00592B81"/>
    <w:rsid w:val="005956E4"/>
    <w:rsid w:val="00596BC8"/>
    <w:rsid w:val="0059780B"/>
    <w:rsid w:val="00597D83"/>
    <w:rsid w:val="005A0607"/>
    <w:rsid w:val="005A15FB"/>
    <w:rsid w:val="005A2470"/>
    <w:rsid w:val="005A396F"/>
    <w:rsid w:val="005A5431"/>
    <w:rsid w:val="005A68CC"/>
    <w:rsid w:val="005B1BD5"/>
    <w:rsid w:val="005B2D6B"/>
    <w:rsid w:val="005B2E30"/>
    <w:rsid w:val="005B562D"/>
    <w:rsid w:val="005C083C"/>
    <w:rsid w:val="005C5CD4"/>
    <w:rsid w:val="005C6672"/>
    <w:rsid w:val="005C66CD"/>
    <w:rsid w:val="005C6AEE"/>
    <w:rsid w:val="005D51CC"/>
    <w:rsid w:val="005D7640"/>
    <w:rsid w:val="005E0C1C"/>
    <w:rsid w:val="005E1617"/>
    <w:rsid w:val="005E2132"/>
    <w:rsid w:val="005E6A6A"/>
    <w:rsid w:val="005F0413"/>
    <w:rsid w:val="005F1834"/>
    <w:rsid w:val="005F23B7"/>
    <w:rsid w:val="005F4C79"/>
    <w:rsid w:val="005F5273"/>
    <w:rsid w:val="005F6E2B"/>
    <w:rsid w:val="00606F69"/>
    <w:rsid w:val="00607BA0"/>
    <w:rsid w:val="00610288"/>
    <w:rsid w:val="006114C1"/>
    <w:rsid w:val="006128B4"/>
    <w:rsid w:val="00617026"/>
    <w:rsid w:val="0061770F"/>
    <w:rsid w:val="00622727"/>
    <w:rsid w:val="00624BCD"/>
    <w:rsid w:val="0063075F"/>
    <w:rsid w:val="00632754"/>
    <w:rsid w:val="00636849"/>
    <w:rsid w:val="0063685A"/>
    <w:rsid w:val="00637F3E"/>
    <w:rsid w:val="00640914"/>
    <w:rsid w:val="00641201"/>
    <w:rsid w:val="0064518C"/>
    <w:rsid w:val="006463AC"/>
    <w:rsid w:val="006555E7"/>
    <w:rsid w:val="00655E91"/>
    <w:rsid w:val="00661721"/>
    <w:rsid w:val="00666E14"/>
    <w:rsid w:val="00673A34"/>
    <w:rsid w:val="00675D30"/>
    <w:rsid w:val="00680E4B"/>
    <w:rsid w:val="006818DF"/>
    <w:rsid w:val="006868FB"/>
    <w:rsid w:val="0068720C"/>
    <w:rsid w:val="00687587"/>
    <w:rsid w:val="006912A4"/>
    <w:rsid w:val="0069131F"/>
    <w:rsid w:val="0069402F"/>
    <w:rsid w:val="006950D1"/>
    <w:rsid w:val="00695D12"/>
    <w:rsid w:val="00696019"/>
    <w:rsid w:val="006A3367"/>
    <w:rsid w:val="006A38FA"/>
    <w:rsid w:val="006A5316"/>
    <w:rsid w:val="006A69CC"/>
    <w:rsid w:val="006A7ED8"/>
    <w:rsid w:val="006B10AC"/>
    <w:rsid w:val="006B36C4"/>
    <w:rsid w:val="006B602D"/>
    <w:rsid w:val="006B6C84"/>
    <w:rsid w:val="006C08BF"/>
    <w:rsid w:val="006C17B2"/>
    <w:rsid w:val="006D3104"/>
    <w:rsid w:val="006D3E06"/>
    <w:rsid w:val="006D4DA0"/>
    <w:rsid w:val="006D4DC1"/>
    <w:rsid w:val="006D6FBB"/>
    <w:rsid w:val="006D759F"/>
    <w:rsid w:val="006E355F"/>
    <w:rsid w:val="006E46C1"/>
    <w:rsid w:val="006F3E46"/>
    <w:rsid w:val="006F7A36"/>
    <w:rsid w:val="00700C82"/>
    <w:rsid w:val="00703C49"/>
    <w:rsid w:val="00706636"/>
    <w:rsid w:val="00706911"/>
    <w:rsid w:val="007102F4"/>
    <w:rsid w:val="007118A9"/>
    <w:rsid w:val="0071580C"/>
    <w:rsid w:val="00715AB1"/>
    <w:rsid w:val="007161EA"/>
    <w:rsid w:val="007179E3"/>
    <w:rsid w:val="00717FC0"/>
    <w:rsid w:val="007246E9"/>
    <w:rsid w:val="007335C4"/>
    <w:rsid w:val="00735B07"/>
    <w:rsid w:val="00744816"/>
    <w:rsid w:val="00753178"/>
    <w:rsid w:val="007545B2"/>
    <w:rsid w:val="007710A2"/>
    <w:rsid w:val="00774220"/>
    <w:rsid w:val="0077447A"/>
    <w:rsid w:val="00776318"/>
    <w:rsid w:val="0077642D"/>
    <w:rsid w:val="00781274"/>
    <w:rsid w:val="00781FFF"/>
    <w:rsid w:val="0078309F"/>
    <w:rsid w:val="00783782"/>
    <w:rsid w:val="00783EB8"/>
    <w:rsid w:val="00786635"/>
    <w:rsid w:val="0079641A"/>
    <w:rsid w:val="00797879"/>
    <w:rsid w:val="007A4C11"/>
    <w:rsid w:val="007A5630"/>
    <w:rsid w:val="007A5904"/>
    <w:rsid w:val="007B00A3"/>
    <w:rsid w:val="007B35AE"/>
    <w:rsid w:val="007B3787"/>
    <w:rsid w:val="007B4CF6"/>
    <w:rsid w:val="007B67FB"/>
    <w:rsid w:val="007B67FE"/>
    <w:rsid w:val="007B7A5E"/>
    <w:rsid w:val="007C0BBC"/>
    <w:rsid w:val="007C1FFF"/>
    <w:rsid w:val="007C2580"/>
    <w:rsid w:val="007C53FB"/>
    <w:rsid w:val="007C549F"/>
    <w:rsid w:val="007D0C01"/>
    <w:rsid w:val="007D1A3A"/>
    <w:rsid w:val="007D4B4D"/>
    <w:rsid w:val="007D5D79"/>
    <w:rsid w:val="007D7F2A"/>
    <w:rsid w:val="007E0FF4"/>
    <w:rsid w:val="007E1C17"/>
    <w:rsid w:val="007E2A26"/>
    <w:rsid w:val="007E38B2"/>
    <w:rsid w:val="007E3D52"/>
    <w:rsid w:val="007E460F"/>
    <w:rsid w:val="007F1C2A"/>
    <w:rsid w:val="007F1DFB"/>
    <w:rsid w:val="007F2362"/>
    <w:rsid w:val="007F2671"/>
    <w:rsid w:val="007F4272"/>
    <w:rsid w:val="007F47D9"/>
    <w:rsid w:val="007F592D"/>
    <w:rsid w:val="007F740F"/>
    <w:rsid w:val="008053BC"/>
    <w:rsid w:val="008061F1"/>
    <w:rsid w:val="008104EA"/>
    <w:rsid w:val="00812C57"/>
    <w:rsid w:val="00812FDB"/>
    <w:rsid w:val="008130F8"/>
    <w:rsid w:val="00813B55"/>
    <w:rsid w:val="0081503D"/>
    <w:rsid w:val="00816272"/>
    <w:rsid w:val="00816424"/>
    <w:rsid w:val="00817E4F"/>
    <w:rsid w:val="0082467A"/>
    <w:rsid w:val="008261CA"/>
    <w:rsid w:val="00836211"/>
    <w:rsid w:val="0083623F"/>
    <w:rsid w:val="0084009A"/>
    <w:rsid w:val="0084073D"/>
    <w:rsid w:val="00841D81"/>
    <w:rsid w:val="00842F46"/>
    <w:rsid w:val="008440FA"/>
    <w:rsid w:val="00844274"/>
    <w:rsid w:val="00850CEC"/>
    <w:rsid w:val="00851D95"/>
    <w:rsid w:val="00852490"/>
    <w:rsid w:val="00857B82"/>
    <w:rsid w:val="0086644F"/>
    <w:rsid w:val="00866942"/>
    <w:rsid w:val="008674B6"/>
    <w:rsid w:val="0086757D"/>
    <w:rsid w:val="00867F72"/>
    <w:rsid w:val="00867FFD"/>
    <w:rsid w:val="00870324"/>
    <w:rsid w:val="00870DD2"/>
    <w:rsid w:val="00871FEC"/>
    <w:rsid w:val="00873197"/>
    <w:rsid w:val="008742BA"/>
    <w:rsid w:val="0087459B"/>
    <w:rsid w:val="0087640E"/>
    <w:rsid w:val="0088178B"/>
    <w:rsid w:val="00883502"/>
    <w:rsid w:val="00883B3F"/>
    <w:rsid w:val="00887F98"/>
    <w:rsid w:val="008902ED"/>
    <w:rsid w:val="0089118E"/>
    <w:rsid w:val="00892104"/>
    <w:rsid w:val="008931AE"/>
    <w:rsid w:val="00893877"/>
    <w:rsid w:val="00893B89"/>
    <w:rsid w:val="0089554C"/>
    <w:rsid w:val="00895FA3"/>
    <w:rsid w:val="008A3FF6"/>
    <w:rsid w:val="008A56EF"/>
    <w:rsid w:val="008A57DB"/>
    <w:rsid w:val="008A6E04"/>
    <w:rsid w:val="008A753B"/>
    <w:rsid w:val="008B17A3"/>
    <w:rsid w:val="008B444D"/>
    <w:rsid w:val="008B545B"/>
    <w:rsid w:val="008B6EFB"/>
    <w:rsid w:val="008B712F"/>
    <w:rsid w:val="008B7B85"/>
    <w:rsid w:val="008C0F43"/>
    <w:rsid w:val="008C2397"/>
    <w:rsid w:val="008C2D53"/>
    <w:rsid w:val="008C4F70"/>
    <w:rsid w:val="008C5900"/>
    <w:rsid w:val="008C77FA"/>
    <w:rsid w:val="008C7932"/>
    <w:rsid w:val="008D15E0"/>
    <w:rsid w:val="008D4E6B"/>
    <w:rsid w:val="008D7118"/>
    <w:rsid w:val="008E09C6"/>
    <w:rsid w:val="008E1512"/>
    <w:rsid w:val="008E7085"/>
    <w:rsid w:val="008F044C"/>
    <w:rsid w:val="008F1061"/>
    <w:rsid w:val="008F5A14"/>
    <w:rsid w:val="008F5FD7"/>
    <w:rsid w:val="00900986"/>
    <w:rsid w:val="009010C7"/>
    <w:rsid w:val="009017BE"/>
    <w:rsid w:val="00902134"/>
    <w:rsid w:val="00902825"/>
    <w:rsid w:val="0090789A"/>
    <w:rsid w:val="0091106C"/>
    <w:rsid w:val="00911985"/>
    <w:rsid w:val="00915E81"/>
    <w:rsid w:val="00916E30"/>
    <w:rsid w:val="009207CB"/>
    <w:rsid w:val="00931283"/>
    <w:rsid w:val="00935700"/>
    <w:rsid w:val="00936E1C"/>
    <w:rsid w:val="009409F6"/>
    <w:rsid w:val="0094548A"/>
    <w:rsid w:val="00945C24"/>
    <w:rsid w:val="00947A66"/>
    <w:rsid w:val="00950241"/>
    <w:rsid w:val="00950493"/>
    <w:rsid w:val="00950FCF"/>
    <w:rsid w:val="009523A6"/>
    <w:rsid w:val="009536FF"/>
    <w:rsid w:val="00954119"/>
    <w:rsid w:val="00956030"/>
    <w:rsid w:val="009575FC"/>
    <w:rsid w:val="009616AF"/>
    <w:rsid w:val="00961A1C"/>
    <w:rsid w:val="00961AAC"/>
    <w:rsid w:val="00964D19"/>
    <w:rsid w:val="00965642"/>
    <w:rsid w:val="00966DA9"/>
    <w:rsid w:val="009678CA"/>
    <w:rsid w:val="00973B0D"/>
    <w:rsid w:val="009761C2"/>
    <w:rsid w:val="0098244C"/>
    <w:rsid w:val="009830B5"/>
    <w:rsid w:val="00987CAB"/>
    <w:rsid w:val="00991B41"/>
    <w:rsid w:val="0099365A"/>
    <w:rsid w:val="009A0347"/>
    <w:rsid w:val="009A0B72"/>
    <w:rsid w:val="009A1F40"/>
    <w:rsid w:val="009A6D46"/>
    <w:rsid w:val="009B2872"/>
    <w:rsid w:val="009B28C4"/>
    <w:rsid w:val="009B439A"/>
    <w:rsid w:val="009B7DB2"/>
    <w:rsid w:val="009C0B13"/>
    <w:rsid w:val="009C0B90"/>
    <w:rsid w:val="009C1CE7"/>
    <w:rsid w:val="009C35CC"/>
    <w:rsid w:val="009D285D"/>
    <w:rsid w:val="009D2B90"/>
    <w:rsid w:val="009D4577"/>
    <w:rsid w:val="009D56C5"/>
    <w:rsid w:val="009D6AD2"/>
    <w:rsid w:val="009D75CC"/>
    <w:rsid w:val="009E14FA"/>
    <w:rsid w:val="009E1DAD"/>
    <w:rsid w:val="009E2313"/>
    <w:rsid w:val="009E7A2C"/>
    <w:rsid w:val="009F00AF"/>
    <w:rsid w:val="009F11AA"/>
    <w:rsid w:val="009F2D8E"/>
    <w:rsid w:val="009F3483"/>
    <w:rsid w:val="009F5E98"/>
    <w:rsid w:val="00A03166"/>
    <w:rsid w:val="00A07F11"/>
    <w:rsid w:val="00A127E7"/>
    <w:rsid w:val="00A17EEE"/>
    <w:rsid w:val="00A211F4"/>
    <w:rsid w:val="00A21C89"/>
    <w:rsid w:val="00A220D7"/>
    <w:rsid w:val="00A25372"/>
    <w:rsid w:val="00A32576"/>
    <w:rsid w:val="00A3265C"/>
    <w:rsid w:val="00A32BD7"/>
    <w:rsid w:val="00A3315F"/>
    <w:rsid w:val="00A33C04"/>
    <w:rsid w:val="00A35BFC"/>
    <w:rsid w:val="00A36703"/>
    <w:rsid w:val="00A37F97"/>
    <w:rsid w:val="00A42389"/>
    <w:rsid w:val="00A43AA7"/>
    <w:rsid w:val="00A45AB7"/>
    <w:rsid w:val="00A51C64"/>
    <w:rsid w:val="00A55A4E"/>
    <w:rsid w:val="00A56B9A"/>
    <w:rsid w:val="00A571A2"/>
    <w:rsid w:val="00A65605"/>
    <w:rsid w:val="00A71D53"/>
    <w:rsid w:val="00A722C5"/>
    <w:rsid w:val="00A726AA"/>
    <w:rsid w:val="00A72F0A"/>
    <w:rsid w:val="00A825A0"/>
    <w:rsid w:val="00A8327A"/>
    <w:rsid w:val="00A83AFF"/>
    <w:rsid w:val="00A840FC"/>
    <w:rsid w:val="00A849DC"/>
    <w:rsid w:val="00A86D5C"/>
    <w:rsid w:val="00A924AB"/>
    <w:rsid w:val="00A96D0A"/>
    <w:rsid w:val="00A97BD5"/>
    <w:rsid w:val="00AA2A20"/>
    <w:rsid w:val="00AA2F5F"/>
    <w:rsid w:val="00AA658A"/>
    <w:rsid w:val="00AA7CAB"/>
    <w:rsid w:val="00AB0A4D"/>
    <w:rsid w:val="00AB0EFC"/>
    <w:rsid w:val="00AB4C4C"/>
    <w:rsid w:val="00AC356C"/>
    <w:rsid w:val="00AD41EB"/>
    <w:rsid w:val="00AD4A45"/>
    <w:rsid w:val="00AD64D7"/>
    <w:rsid w:val="00AD6652"/>
    <w:rsid w:val="00AD773B"/>
    <w:rsid w:val="00AD7B89"/>
    <w:rsid w:val="00AE0B4A"/>
    <w:rsid w:val="00AE0C91"/>
    <w:rsid w:val="00AE22F4"/>
    <w:rsid w:val="00AE360E"/>
    <w:rsid w:val="00AE3ABF"/>
    <w:rsid w:val="00AE3D0E"/>
    <w:rsid w:val="00AE4B52"/>
    <w:rsid w:val="00AE57A4"/>
    <w:rsid w:val="00AE64C7"/>
    <w:rsid w:val="00AE7288"/>
    <w:rsid w:val="00AF1BA6"/>
    <w:rsid w:val="00AF2A60"/>
    <w:rsid w:val="00AF57DC"/>
    <w:rsid w:val="00B01D6B"/>
    <w:rsid w:val="00B04BA7"/>
    <w:rsid w:val="00B05E8E"/>
    <w:rsid w:val="00B05F83"/>
    <w:rsid w:val="00B06063"/>
    <w:rsid w:val="00B06B72"/>
    <w:rsid w:val="00B1042A"/>
    <w:rsid w:val="00B140E8"/>
    <w:rsid w:val="00B16FB4"/>
    <w:rsid w:val="00B233DE"/>
    <w:rsid w:val="00B25A80"/>
    <w:rsid w:val="00B2621B"/>
    <w:rsid w:val="00B263E8"/>
    <w:rsid w:val="00B32F33"/>
    <w:rsid w:val="00B33695"/>
    <w:rsid w:val="00B36063"/>
    <w:rsid w:val="00B37953"/>
    <w:rsid w:val="00B43DE9"/>
    <w:rsid w:val="00B47D27"/>
    <w:rsid w:val="00B50F7B"/>
    <w:rsid w:val="00B52167"/>
    <w:rsid w:val="00B526AB"/>
    <w:rsid w:val="00B52C05"/>
    <w:rsid w:val="00B53449"/>
    <w:rsid w:val="00B5777F"/>
    <w:rsid w:val="00B60AC7"/>
    <w:rsid w:val="00B620F0"/>
    <w:rsid w:val="00B6241C"/>
    <w:rsid w:val="00B643F5"/>
    <w:rsid w:val="00B655F4"/>
    <w:rsid w:val="00B65A94"/>
    <w:rsid w:val="00B664CB"/>
    <w:rsid w:val="00B75072"/>
    <w:rsid w:val="00B77B29"/>
    <w:rsid w:val="00B77C13"/>
    <w:rsid w:val="00B8376C"/>
    <w:rsid w:val="00B84848"/>
    <w:rsid w:val="00B86BEF"/>
    <w:rsid w:val="00B93ED8"/>
    <w:rsid w:val="00B94A70"/>
    <w:rsid w:val="00B950F9"/>
    <w:rsid w:val="00B96D5A"/>
    <w:rsid w:val="00B971F6"/>
    <w:rsid w:val="00B97927"/>
    <w:rsid w:val="00BA2071"/>
    <w:rsid w:val="00BA3030"/>
    <w:rsid w:val="00BA3D1A"/>
    <w:rsid w:val="00BA5705"/>
    <w:rsid w:val="00BA5783"/>
    <w:rsid w:val="00BA6239"/>
    <w:rsid w:val="00BB058C"/>
    <w:rsid w:val="00BB0608"/>
    <w:rsid w:val="00BB53FC"/>
    <w:rsid w:val="00BC4611"/>
    <w:rsid w:val="00BC662F"/>
    <w:rsid w:val="00BC73C7"/>
    <w:rsid w:val="00BD04CF"/>
    <w:rsid w:val="00BD3CFB"/>
    <w:rsid w:val="00BD40A6"/>
    <w:rsid w:val="00BD66AD"/>
    <w:rsid w:val="00BD70A7"/>
    <w:rsid w:val="00BD71D6"/>
    <w:rsid w:val="00BE0C7B"/>
    <w:rsid w:val="00BE2480"/>
    <w:rsid w:val="00BE2D19"/>
    <w:rsid w:val="00BE3966"/>
    <w:rsid w:val="00BE755A"/>
    <w:rsid w:val="00BE76E9"/>
    <w:rsid w:val="00BF2B54"/>
    <w:rsid w:val="00BF5911"/>
    <w:rsid w:val="00BF6486"/>
    <w:rsid w:val="00C00BA5"/>
    <w:rsid w:val="00C0205F"/>
    <w:rsid w:val="00C0278E"/>
    <w:rsid w:val="00C0363E"/>
    <w:rsid w:val="00C07059"/>
    <w:rsid w:val="00C13553"/>
    <w:rsid w:val="00C14DBC"/>
    <w:rsid w:val="00C153B1"/>
    <w:rsid w:val="00C15C46"/>
    <w:rsid w:val="00C173A0"/>
    <w:rsid w:val="00C26350"/>
    <w:rsid w:val="00C26762"/>
    <w:rsid w:val="00C311E0"/>
    <w:rsid w:val="00C316D5"/>
    <w:rsid w:val="00C32086"/>
    <w:rsid w:val="00C32D3B"/>
    <w:rsid w:val="00C339F1"/>
    <w:rsid w:val="00C35DAA"/>
    <w:rsid w:val="00C36E71"/>
    <w:rsid w:val="00C42517"/>
    <w:rsid w:val="00C443F9"/>
    <w:rsid w:val="00C472C6"/>
    <w:rsid w:val="00C55915"/>
    <w:rsid w:val="00C57AD4"/>
    <w:rsid w:val="00C61691"/>
    <w:rsid w:val="00C625BC"/>
    <w:rsid w:val="00C6536E"/>
    <w:rsid w:val="00C65FC6"/>
    <w:rsid w:val="00C67300"/>
    <w:rsid w:val="00C67919"/>
    <w:rsid w:val="00C733D3"/>
    <w:rsid w:val="00C744BE"/>
    <w:rsid w:val="00C80A18"/>
    <w:rsid w:val="00C8377F"/>
    <w:rsid w:val="00C865A1"/>
    <w:rsid w:val="00C87FAF"/>
    <w:rsid w:val="00C90E30"/>
    <w:rsid w:val="00C94619"/>
    <w:rsid w:val="00C95C9B"/>
    <w:rsid w:val="00C961FA"/>
    <w:rsid w:val="00C978DB"/>
    <w:rsid w:val="00CA1426"/>
    <w:rsid w:val="00CA19FD"/>
    <w:rsid w:val="00CA3F1B"/>
    <w:rsid w:val="00CA6247"/>
    <w:rsid w:val="00CB0923"/>
    <w:rsid w:val="00CB0D91"/>
    <w:rsid w:val="00CB3D91"/>
    <w:rsid w:val="00CB629B"/>
    <w:rsid w:val="00CB7700"/>
    <w:rsid w:val="00CB7D9E"/>
    <w:rsid w:val="00CC0947"/>
    <w:rsid w:val="00CC0AD4"/>
    <w:rsid w:val="00CC1BF0"/>
    <w:rsid w:val="00CC4553"/>
    <w:rsid w:val="00CC5FDC"/>
    <w:rsid w:val="00CC654B"/>
    <w:rsid w:val="00CC7EC6"/>
    <w:rsid w:val="00CD071C"/>
    <w:rsid w:val="00CD3F7B"/>
    <w:rsid w:val="00CD77AF"/>
    <w:rsid w:val="00CE0116"/>
    <w:rsid w:val="00CE2807"/>
    <w:rsid w:val="00CE2D2A"/>
    <w:rsid w:val="00CE2EB5"/>
    <w:rsid w:val="00CE5672"/>
    <w:rsid w:val="00CE781A"/>
    <w:rsid w:val="00CE7AD2"/>
    <w:rsid w:val="00CF198F"/>
    <w:rsid w:val="00CF78E1"/>
    <w:rsid w:val="00D002C6"/>
    <w:rsid w:val="00D040D3"/>
    <w:rsid w:val="00D07353"/>
    <w:rsid w:val="00D07E1E"/>
    <w:rsid w:val="00D10131"/>
    <w:rsid w:val="00D14625"/>
    <w:rsid w:val="00D1611E"/>
    <w:rsid w:val="00D21D80"/>
    <w:rsid w:val="00D239B1"/>
    <w:rsid w:val="00D2487B"/>
    <w:rsid w:val="00D26620"/>
    <w:rsid w:val="00D2680B"/>
    <w:rsid w:val="00D26DB7"/>
    <w:rsid w:val="00D30696"/>
    <w:rsid w:val="00D31329"/>
    <w:rsid w:val="00D31718"/>
    <w:rsid w:val="00D3452F"/>
    <w:rsid w:val="00D354ED"/>
    <w:rsid w:val="00D35535"/>
    <w:rsid w:val="00D36784"/>
    <w:rsid w:val="00D41084"/>
    <w:rsid w:val="00D432CA"/>
    <w:rsid w:val="00D44AE7"/>
    <w:rsid w:val="00D46988"/>
    <w:rsid w:val="00D47DEA"/>
    <w:rsid w:val="00D50E71"/>
    <w:rsid w:val="00D60C0F"/>
    <w:rsid w:val="00D63993"/>
    <w:rsid w:val="00D677DA"/>
    <w:rsid w:val="00D7053A"/>
    <w:rsid w:val="00D70540"/>
    <w:rsid w:val="00D7085C"/>
    <w:rsid w:val="00D731E0"/>
    <w:rsid w:val="00D75D38"/>
    <w:rsid w:val="00D7703F"/>
    <w:rsid w:val="00D77BCA"/>
    <w:rsid w:val="00D81195"/>
    <w:rsid w:val="00D83293"/>
    <w:rsid w:val="00D83347"/>
    <w:rsid w:val="00D8549B"/>
    <w:rsid w:val="00D94298"/>
    <w:rsid w:val="00D96F65"/>
    <w:rsid w:val="00DA4BE2"/>
    <w:rsid w:val="00DA749D"/>
    <w:rsid w:val="00DB0579"/>
    <w:rsid w:val="00DB7A41"/>
    <w:rsid w:val="00DB7CA1"/>
    <w:rsid w:val="00DC4048"/>
    <w:rsid w:val="00DC6050"/>
    <w:rsid w:val="00DC7895"/>
    <w:rsid w:val="00DC7CDB"/>
    <w:rsid w:val="00DD0854"/>
    <w:rsid w:val="00DD33BC"/>
    <w:rsid w:val="00DD3B2E"/>
    <w:rsid w:val="00DD5C1F"/>
    <w:rsid w:val="00DD6536"/>
    <w:rsid w:val="00DD7998"/>
    <w:rsid w:val="00DE32D5"/>
    <w:rsid w:val="00DE4926"/>
    <w:rsid w:val="00DE4ABE"/>
    <w:rsid w:val="00DE575A"/>
    <w:rsid w:val="00DE66CF"/>
    <w:rsid w:val="00DF002C"/>
    <w:rsid w:val="00DF2090"/>
    <w:rsid w:val="00DF6868"/>
    <w:rsid w:val="00DF6D11"/>
    <w:rsid w:val="00DF728F"/>
    <w:rsid w:val="00DF78E1"/>
    <w:rsid w:val="00E03854"/>
    <w:rsid w:val="00E12F7F"/>
    <w:rsid w:val="00E2129A"/>
    <w:rsid w:val="00E219F1"/>
    <w:rsid w:val="00E22126"/>
    <w:rsid w:val="00E22B1D"/>
    <w:rsid w:val="00E2448E"/>
    <w:rsid w:val="00E25685"/>
    <w:rsid w:val="00E25ECC"/>
    <w:rsid w:val="00E30714"/>
    <w:rsid w:val="00E30829"/>
    <w:rsid w:val="00E32E79"/>
    <w:rsid w:val="00E34420"/>
    <w:rsid w:val="00E34E32"/>
    <w:rsid w:val="00E35C99"/>
    <w:rsid w:val="00E40A6F"/>
    <w:rsid w:val="00E42028"/>
    <w:rsid w:val="00E45377"/>
    <w:rsid w:val="00E4548C"/>
    <w:rsid w:val="00E45848"/>
    <w:rsid w:val="00E45EE5"/>
    <w:rsid w:val="00E46DAE"/>
    <w:rsid w:val="00E4713D"/>
    <w:rsid w:val="00E507CF"/>
    <w:rsid w:val="00E529E4"/>
    <w:rsid w:val="00E54C56"/>
    <w:rsid w:val="00E55705"/>
    <w:rsid w:val="00E57D5E"/>
    <w:rsid w:val="00E60919"/>
    <w:rsid w:val="00E64B2F"/>
    <w:rsid w:val="00E66773"/>
    <w:rsid w:val="00E67678"/>
    <w:rsid w:val="00E678C3"/>
    <w:rsid w:val="00E70780"/>
    <w:rsid w:val="00E71108"/>
    <w:rsid w:val="00E75676"/>
    <w:rsid w:val="00E774FA"/>
    <w:rsid w:val="00E7761C"/>
    <w:rsid w:val="00E839A4"/>
    <w:rsid w:val="00E83CB7"/>
    <w:rsid w:val="00E847E9"/>
    <w:rsid w:val="00E86C5E"/>
    <w:rsid w:val="00E87356"/>
    <w:rsid w:val="00E958BE"/>
    <w:rsid w:val="00E95C46"/>
    <w:rsid w:val="00E97394"/>
    <w:rsid w:val="00EA0892"/>
    <w:rsid w:val="00EA1723"/>
    <w:rsid w:val="00EA4A18"/>
    <w:rsid w:val="00EA708D"/>
    <w:rsid w:val="00EA78DC"/>
    <w:rsid w:val="00EB65F0"/>
    <w:rsid w:val="00EB6BD1"/>
    <w:rsid w:val="00EB6C0D"/>
    <w:rsid w:val="00EC1B9B"/>
    <w:rsid w:val="00EC3C67"/>
    <w:rsid w:val="00EC4233"/>
    <w:rsid w:val="00EC4486"/>
    <w:rsid w:val="00EC44D0"/>
    <w:rsid w:val="00EC4C9E"/>
    <w:rsid w:val="00EC66D8"/>
    <w:rsid w:val="00EC7432"/>
    <w:rsid w:val="00ED2028"/>
    <w:rsid w:val="00ED25AA"/>
    <w:rsid w:val="00ED3F9A"/>
    <w:rsid w:val="00ED4FA6"/>
    <w:rsid w:val="00EE0433"/>
    <w:rsid w:val="00EE0AD9"/>
    <w:rsid w:val="00EE3E51"/>
    <w:rsid w:val="00EE619C"/>
    <w:rsid w:val="00EF02AB"/>
    <w:rsid w:val="00EF08CD"/>
    <w:rsid w:val="00EF3AEE"/>
    <w:rsid w:val="00EF6207"/>
    <w:rsid w:val="00EF701A"/>
    <w:rsid w:val="00EF7246"/>
    <w:rsid w:val="00EF75BD"/>
    <w:rsid w:val="00F01421"/>
    <w:rsid w:val="00F02C05"/>
    <w:rsid w:val="00F0462F"/>
    <w:rsid w:val="00F0517F"/>
    <w:rsid w:val="00F0650E"/>
    <w:rsid w:val="00F07375"/>
    <w:rsid w:val="00F07C8C"/>
    <w:rsid w:val="00F10DAA"/>
    <w:rsid w:val="00F11025"/>
    <w:rsid w:val="00F11C46"/>
    <w:rsid w:val="00F11DEE"/>
    <w:rsid w:val="00F122F1"/>
    <w:rsid w:val="00F133DD"/>
    <w:rsid w:val="00F15D3C"/>
    <w:rsid w:val="00F16CC7"/>
    <w:rsid w:val="00F20E43"/>
    <w:rsid w:val="00F2686A"/>
    <w:rsid w:val="00F27E87"/>
    <w:rsid w:val="00F30579"/>
    <w:rsid w:val="00F30BBC"/>
    <w:rsid w:val="00F30ED5"/>
    <w:rsid w:val="00F32C63"/>
    <w:rsid w:val="00F35A93"/>
    <w:rsid w:val="00F3609F"/>
    <w:rsid w:val="00F3738B"/>
    <w:rsid w:val="00F4046B"/>
    <w:rsid w:val="00F4165C"/>
    <w:rsid w:val="00F47525"/>
    <w:rsid w:val="00F51724"/>
    <w:rsid w:val="00F52119"/>
    <w:rsid w:val="00F53EE0"/>
    <w:rsid w:val="00F60B40"/>
    <w:rsid w:val="00F6487F"/>
    <w:rsid w:val="00F659FE"/>
    <w:rsid w:val="00F673D0"/>
    <w:rsid w:val="00F7511B"/>
    <w:rsid w:val="00F75F0C"/>
    <w:rsid w:val="00F7635A"/>
    <w:rsid w:val="00F7642D"/>
    <w:rsid w:val="00F80970"/>
    <w:rsid w:val="00F83B0C"/>
    <w:rsid w:val="00F86B29"/>
    <w:rsid w:val="00F907D9"/>
    <w:rsid w:val="00F96928"/>
    <w:rsid w:val="00F97135"/>
    <w:rsid w:val="00F978D7"/>
    <w:rsid w:val="00FA3781"/>
    <w:rsid w:val="00FA37C9"/>
    <w:rsid w:val="00FB2054"/>
    <w:rsid w:val="00FB20F6"/>
    <w:rsid w:val="00FB37E9"/>
    <w:rsid w:val="00FB3A63"/>
    <w:rsid w:val="00FC1943"/>
    <w:rsid w:val="00FC2BFE"/>
    <w:rsid w:val="00FC3777"/>
    <w:rsid w:val="00FC3B29"/>
    <w:rsid w:val="00FD0D14"/>
    <w:rsid w:val="00FD14BF"/>
    <w:rsid w:val="00FD22E6"/>
    <w:rsid w:val="00FD36DA"/>
    <w:rsid w:val="00FD5E00"/>
    <w:rsid w:val="00FD64E3"/>
    <w:rsid w:val="00FE0541"/>
    <w:rsid w:val="00FE18A4"/>
    <w:rsid w:val="00FE5AF5"/>
    <w:rsid w:val="00FE74F7"/>
    <w:rsid w:val="00FE7BCA"/>
    <w:rsid w:val="00FF12FE"/>
    <w:rsid w:val="00FF2697"/>
    <w:rsid w:val="00FF4B87"/>
    <w:rsid w:val="00FF6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01ED"/>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11"/>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uiPriority w:val="99"/>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01ED"/>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11"/>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uiPriority w:val="99"/>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C701486F2BA4B8E8E1EB3E087F5CA2C"/>
        <w:category>
          <w:name w:val="Generale"/>
          <w:gallery w:val="placeholder"/>
        </w:category>
        <w:types>
          <w:type w:val="bbPlcHdr"/>
        </w:types>
        <w:behaviors>
          <w:behavior w:val="content"/>
        </w:behaviors>
        <w:guid w:val="{CA05AFFC-EC8C-44D8-8EE2-568A3FF7A972}"/>
      </w:docPartPr>
      <w:docPartBody>
        <w:p w:rsidR="00663ED0" w:rsidRDefault="00663ED0" w:rsidP="00663ED0">
          <w:pPr>
            <w:pStyle w:val="0C701486F2BA4B8E8E1EB3E087F5CA2C"/>
          </w:pPr>
          <w:r w:rsidRPr="00DD514B">
            <w:rPr>
              <w:rStyle w:val="Testosegnaposto"/>
            </w:rPr>
            <w:t>Fare clic qui per immettere testo.</w:t>
          </w:r>
        </w:p>
      </w:docPartBody>
    </w:docPart>
    <w:docPart>
      <w:docPartPr>
        <w:name w:val="C8C6E8F6B2784C04B215CECB74BDF18E"/>
        <w:category>
          <w:name w:val="Generale"/>
          <w:gallery w:val="placeholder"/>
        </w:category>
        <w:types>
          <w:type w:val="bbPlcHdr"/>
        </w:types>
        <w:behaviors>
          <w:behavior w:val="content"/>
        </w:behaviors>
        <w:guid w:val="{5ADF37B5-9104-449D-9CA4-C871B1196405}"/>
      </w:docPartPr>
      <w:docPartBody>
        <w:p w:rsidR="00663ED0" w:rsidRDefault="00663ED0" w:rsidP="00663ED0">
          <w:pPr>
            <w:pStyle w:val="C8C6E8F6B2784C04B215CECB74BDF18E"/>
          </w:pPr>
          <w:r w:rsidRPr="00DD514B">
            <w:rPr>
              <w:rStyle w:val="Testosegnaposto"/>
            </w:rPr>
            <w:t>Fare clic qui per immettere testo.</w:t>
          </w:r>
        </w:p>
      </w:docPartBody>
    </w:docPart>
    <w:docPart>
      <w:docPartPr>
        <w:name w:val="D065A5EDF5FF40B9A53DED301619675D"/>
        <w:category>
          <w:name w:val="Generale"/>
          <w:gallery w:val="placeholder"/>
        </w:category>
        <w:types>
          <w:type w:val="bbPlcHdr"/>
        </w:types>
        <w:behaviors>
          <w:behavior w:val="content"/>
        </w:behaviors>
        <w:guid w:val="{B3F0ED98-4875-48C3-942A-A274D7F1C1E5}"/>
      </w:docPartPr>
      <w:docPartBody>
        <w:p w:rsidR="00663ED0" w:rsidRDefault="00663ED0" w:rsidP="00663ED0">
          <w:pPr>
            <w:pStyle w:val="D065A5EDF5FF40B9A53DED301619675D"/>
          </w:pPr>
          <w:r w:rsidRPr="00DD514B">
            <w:rPr>
              <w:rStyle w:val="Testosegnaposto"/>
            </w:rPr>
            <w:t>Fare clic qui per immettere testo.</w:t>
          </w:r>
        </w:p>
      </w:docPartBody>
    </w:docPart>
    <w:docPart>
      <w:docPartPr>
        <w:name w:val="F40D95643F7D4971B38D2F8949546E9A"/>
        <w:category>
          <w:name w:val="Generale"/>
          <w:gallery w:val="placeholder"/>
        </w:category>
        <w:types>
          <w:type w:val="bbPlcHdr"/>
        </w:types>
        <w:behaviors>
          <w:behavior w:val="content"/>
        </w:behaviors>
        <w:guid w:val="{788795E6-C0B5-48A1-ACA2-26FACB706492}"/>
      </w:docPartPr>
      <w:docPartBody>
        <w:p w:rsidR="00663ED0" w:rsidRDefault="00663ED0" w:rsidP="00663ED0">
          <w:pPr>
            <w:pStyle w:val="F40D95643F7D4971B38D2F8949546E9A"/>
          </w:pPr>
          <w:r w:rsidRPr="00DD514B">
            <w:rPr>
              <w:rStyle w:val="Testosegnaposto"/>
            </w:rPr>
            <w:t>Fare clic qui per immettere testo.</w:t>
          </w:r>
        </w:p>
      </w:docPartBody>
    </w:docPart>
    <w:docPart>
      <w:docPartPr>
        <w:name w:val="82A27F14ABB64CCB8E1F84B6FCD40F1D"/>
        <w:category>
          <w:name w:val="Generale"/>
          <w:gallery w:val="placeholder"/>
        </w:category>
        <w:types>
          <w:type w:val="bbPlcHdr"/>
        </w:types>
        <w:behaviors>
          <w:behavior w:val="content"/>
        </w:behaviors>
        <w:guid w:val="{283BBF8C-543F-459A-9F2B-513707B9834C}"/>
      </w:docPartPr>
      <w:docPartBody>
        <w:p w:rsidR="00663ED0" w:rsidRDefault="00663ED0" w:rsidP="00663ED0">
          <w:pPr>
            <w:pStyle w:val="82A27F14ABB64CCB8E1F84B6FCD40F1D"/>
          </w:pPr>
          <w:r w:rsidRPr="00DD514B">
            <w:rPr>
              <w:rStyle w:val="Testosegnaposto"/>
            </w:rPr>
            <w:t>Fare clic qui per immettere testo.</w:t>
          </w:r>
        </w:p>
      </w:docPartBody>
    </w:docPart>
    <w:docPart>
      <w:docPartPr>
        <w:name w:val="2A493783D7874DF4B135EF8F2284DFBE"/>
        <w:category>
          <w:name w:val="Generale"/>
          <w:gallery w:val="placeholder"/>
        </w:category>
        <w:types>
          <w:type w:val="bbPlcHdr"/>
        </w:types>
        <w:behaviors>
          <w:behavior w:val="content"/>
        </w:behaviors>
        <w:guid w:val="{FF255E09-C19C-4D9D-9388-E1F09B0D2B60}"/>
      </w:docPartPr>
      <w:docPartBody>
        <w:p w:rsidR="00663ED0" w:rsidRDefault="00663ED0" w:rsidP="00663ED0">
          <w:pPr>
            <w:pStyle w:val="2A493783D7874DF4B135EF8F2284DFBE"/>
          </w:pPr>
          <w:r w:rsidRPr="00DD514B">
            <w:rPr>
              <w:rStyle w:val="Testosegnaposto"/>
            </w:rPr>
            <w:t>Fare clic qui per immettere testo.</w:t>
          </w:r>
        </w:p>
      </w:docPartBody>
    </w:docPart>
    <w:docPart>
      <w:docPartPr>
        <w:name w:val="61C85A5A98564BA78A3309B836BBBFEB"/>
        <w:category>
          <w:name w:val="Generale"/>
          <w:gallery w:val="placeholder"/>
        </w:category>
        <w:types>
          <w:type w:val="bbPlcHdr"/>
        </w:types>
        <w:behaviors>
          <w:behavior w:val="content"/>
        </w:behaviors>
        <w:guid w:val="{B37FAAF9-E623-4B4B-8EE0-CA3FE7CFB863}"/>
      </w:docPartPr>
      <w:docPartBody>
        <w:p w:rsidR="00663ED0" w:rsidRDefault="00663ED0" w:rsidP="00663ED0">
          <w:pPr>
            <w:pStyle w:val="61C85A5A98564BA78A3309B836BBBFEB"/>
          </w:pPr>
          <w:r w:rsidRPr="00DD514B">
            <w:rPr>
              <w:rStyle w:val="Testosegnaposto"/>
            </w:rPr>
            <w:t>Fare clic qui per immettere testo.</w:t>
          </w:r>
        </w:p>
      </w:docPartBody>
    </w:docPart>
    <w:docPart>
      <w:docPartPr>
        <w:name w:val="084716BA1B7A4CE7AEC33D80405C7487"/>
        <w:category>
          <w:name w:val="Generale"/>
          <w:gallery w:val="placeholder"/>
        </w:category>
        <w:types>
          <w:type w:val="bbPlcHdr"/>
        </w:types>
        <w:behaviors>
          <w:behavior w:val="content"/>
        </w:behaviors>
        <w:guid w:val="{72021392-E672-4D40-8C5B-21F3D15E8CE5}"/>
      </w:docPartPr>
      <w:docPartBody>
        <w:p w:rsidR="00663ED0" w:rsidRDefault="00663ED0" w:rsidP="00663ED0">
          <w:pPr>
            <w:pStyle w:val="084716BA1B7A4CE7AEC33D80405C7487"/>
          </w:pPr>
          <w:r w:rsidRPr="00DD514B">
            <w:rPr>
              <w:rStyle w:val="Testosegnaposto"/>
            </w:rPr>
            <w:t>Fare clic qui per immettere testo.</w:t>
          </w:r>
        </w:p>
      </w:docPartBody>
    </w:docPart>
    <w:docPart>
      <w:docPartPr>
        <w:name w:val="CE916157E6F74D6B9419EB1EF084C918"/>
        <w:category>
          <w:name w:val="Generale"/>
          <w:gallery w:val="placeholder"/>
        </w:category>
        <w:types>
          <w:type w:val="bbPlcHdr"/>
        </w:types>
        <w:behaviors>
          <w:behavior w:val="content"/>
        </w:behaviors>
        <w:guid w:val="{0E778A46-DE5F-4D09-B9A4-C0D39FA0AB3B}"/>
      </w:docPartPr>
      <w:docPartBody>
        <w:p w:rsidR="00663ED0" w:rsidRDefault="00663ED0" w:rsidP="00663ED0">
          <w:pPr>
            <w:pStyle w:val="CE916157E6F74D6B9419EB1EF084C918"/>
          </w:pPr>
          <w:r w:rsidRPr="00DD514B">
            <w:rPr>
              <w:rStyle w:val="Testosegnaposto"/>
            </w:rPr>
            <w:t>Fare clic qui per immettere testo.</w:t>
          </w:r>
        </w:p>
      </w:docPartBody>
    </w:docPart>
    <w:docPart>
      <w:docPartPr>
        <w:name w:val="A8E5E92F8B044CF5BB3A48E8CDD6B0FB"/>
        <w:category>
          <w:name w:val="Generale"/>
          <w:gallery w:val="placeholder"/>
        </w:category>
        <w:types>
          <w:type w:val="bbPlcHdr"/>
        </w:types>
        <w:behaviors>
          <w:behavior w:val="content"/>
        </w:behaviors>
        <w:guid w:val="{339D8A31-C2A8-4E8D-BBE2-29F9FCE4315B}"/>
      </w:docPartPr>
      <w:docPartBody>
        <w:p w:rsidR="00663ED0" w:rsidRDefault="00663ED0" w:rsidP="00663ED0">
          <w:pPr>
            <w:pStyle w:val="A8E5E92F8B044CF5BB3A48E8CDD6B0FB"/>
          </w:pPr>
          <w:r w:rsidRPr="00DD514B">
            <w:rPr>
              <w:rStyle w:val="Testosegnaposto"/>
            </w:rPr>
            <w:t>Fare clic qui per immettere testo.</w:t>
          </w:r>
        </w:p>
      </w:docPartBody>
    </w:docPart>
    <w:docPart>
      <w:docPartPr>
        <w:name w:val="B4A555EA3A4E45FEADE547820AF7AE36"/>
        <w:category>
          <w:name w:val="Generale"/>
          <w:gallery w:val="placeholder"/>
        </w:category>
        <w:types>
          <w:type w:val="bbPlcHdr"/>
        </w:types>
        <w:behaviors>
          <w:behavior w:val="content"/>
        </w:behaviors>
        <w:guid w:val="{E23FE518-2B73-4D5F-BFFE-AEBA5B14D559}"/>
      </w:docPartPr>
      <w:docPartBody>
        <w:p w:rsidR="00663ED0" w:rsidRDefault="00663ED0" w:rsidP="00663ED0">
          <w:pPr>
            <w:pStyle w:val="B4A555EA3A4E45FEADE547820AF7AE36"/>
          </w:pPr>
          <w:r w:rsidRPr="00DD514B">
            <w:rPr>
              <w:rStyle w:val="Testosegnaposto"/>
            </w:rPr>
            <w:t>Fare clic qui per immettere testo.</w:t>
          </w:r>
        </w:p>
      </w:docPartBody>
    </w:docPart>
    <w:docPart>
      <w:docPartPr>
        <w:name w:val="AF2E453BBF61414FA797DE0F4A502D4F"/>
        <w:category>
          <w:name w:val="Generale"/>
          <w:gallery w:val="placeholder"/>
        </w:category>
        <w:types>
          <w:type w:val="bbPlcHdr"/>
        </w:types>
        <w:behaviors>
          <w:behavior w:val="content"/>
        </w:behaviors>
        <w:guid w:val="{365BF2CA-E297-41D3-88FF-B08DEC890974}"/>
      </w:docPartPr>
      <w:docPartBody>
        <w:p w:rsidR="00663ED0" w:rsidRDefault="00663ED0" w:rsidP="00663ED0">
          <w:pPr>
            <w:pStyle w:val="AF2E453BBF61414FA797DE0F4A502D4F"/>
          </w:pPr>
          <w:r w:rsidRPr="00DD514B">
            <w:rPr>
              <w:rStyle w:val="Testosegnaposto"/>
            </w:rPr>
            <w:t>Fare clic qui per immettere testo.</w:t>
          </w:r>
        </w:p>
      </w:docPartBody>
    </w:docPart>
    <w:docPart>
      <w:docPartPr>
        <w:name w:val="054F4ED00C3149C1A7C6EDB77B13706B"/>
        <w:category>
          <w:name w:val="Generale"/>
          <w:gallery w:val="placeholder"/>
        </w:category>
        <w:types>
          <w:type w:val="bbPlcHdr"/>
        </w:types>
        <w:behaviors>
          <w:behavior w:val="content"/>
        </w:behaviors>
        <w:guid w:val="{8FC10C6C-1282-4C33-BDA7-D791A45133E1}"/>
      </w:docPartPr>
      <w:docPartBody>
        <w:p w:rsidR="00663ED0" w:rsidRDefault="00663ED0" w:rsidP="00663ED0">
          <w:pPr>
            <w:pStyle w:val="054F4ED00C3149C1A7C6EDB77B13706B"/>
          </w:pPr>
          <w:r w:rsidRPr="00DD514B">
            <w:rPr>
              <w:rStyle w:val="Testosegnaposto"/>
            </w:rPr>
            <w:t>Fare clic qui per immettere testo.</w:t>
          </w:r>
        </w:p>
      </w:docPartBody>
    </w:docPart>
    <w:docPart>
      <w:docPartPr>
        <w:name w:val="1E050DD2C1FD463F9FBF9A33E4381461"/>
        <w:category>
          <w:name w:val="Generale"/>
          <w:gallery w:val="placeholder"/>
        </w:category>
        <w:types>
          <w:type w:val="bbPlcHdr"/>
        </w:types>
        <w:behaviors>
          <w:behavior w:val="content"/>
        </w:behaviors>
        <w:guid w:val="{7A767E2A-8155-4F7F-B9B3-F548DF88A7C1}"/>
      </w:docPartPr>
      <w:docPartBody>
        <w:p w:rsidR="00663ED0" w:rsidRDefault="00663ED0" w:rsidP="00663ED0">
          <w:pPr>
            <w:pStyle w:val="1E050DD2C1FD463F9FBF9A33E4381461"/>
          </w:pPr>
          <w:r w:rsidRPr="00DD514B">
            <w:rPr>
              <w:rStyle w:val="Testosegnaposto"/>
            </w:rPr>
            <w:t>Fare clic qui per immettere testo.</w:t>
          </w:r>
        </w:p>
      </w:docPartBody>
    </w:docPart>
    <w:docPart>
      <w:docPartPr>
        <w:name w:val="1F0E3631805E416EA0652EB3DA76C45A"/>
        <w:category>
          <w:name w:val="Generale"/>
          <w:gallery w:val="placeholder"/>
        </w:category>
        <w:types>
          <w:type w:val="bbPlcHdr"/>
        </w:types>
        <w:behaviors>
          <w:behavior w:val="content"/>
        </w:behaviors>
        <w:guid w:val="{285825B6-819F-4D06-810F-6E8143711C90}"/>
      </w:docPartPr>
      <w:docPartBody>
        <w:p w:rsidR="00663ED0" w:rsidRDefault="00663ED0" w:rsidP="00663ED0">
          <w:pPr>
            <w:pStyle w:val="1F0E3631805E416EA0652EB3DA76C45A"/>
          </w:pPr>
          <w:r w:rsidRPr="00DD514B">
            <w:rPr>
              <w:rStyle w:val="Testosegnaposto"/>
            </w:rPr>
            <w:t>Fare clic qui per immettere testo.</w:t>
          </w:r>
        </w:p>
      </w:docPartBody>
    </w:docPart>
    <w:docPart>
      <w:docPartPr>
        <w:name w:val="DECDB8A5B89344079FCB7677C9556761"/>
        <w:category>
          <w:name w:val="Generale"/>
          <w:gallery w:val="placeholder"/>
        </w:category>
        <w:types>
          <w:type w:val="bbPlcHdr"/>
        </w:types>
        <w:behaviors>
          <w:behavior w:val="content"/>
        </w:behaviors>
        <w:guid w:val="{80A0E914-99E9-4669-BAE2-72C636C0201A}"/>
      </w:docPartPr>
      <w:docPartBody>
        <w:p w:rsidR="00663ED0" w:rsidRDefault="00663ED0" w:rsidP="00663ED0">
          <w:pPr>
            <w:pStyle w:val="DECDB8A5B89344079FCB7677C9556761"/>
          </w:pPr>
          <w:r w:rsidRPr="00DD514B">
            <w:rPr>
              <w:rStyle w:val="Testosegnaposto"/>
            </w:rPr>
            <w:t>Fare clic qui per immettere testo.</w:t>
          </w:r>
        </w:p>
      </w:docPartBody>
    </w:docPart>
    <w:docPart>
      <w:docPartPr>
        <w:name w:val="0AC6CAF3D62242CBAEACFF86974C3813"/>
        <w:category>
          <w:name w:val="Generale"/>
          <w:gallery w:val="placeholder"/>
        </w:category>
        <w:types>
          <w:type w:val="bbPlcHdr"/>
        </w:types>
        <w:behaviors>
          <w:behavior w:val="content"/>
        </w:behaviors>
        <w:guid w:val="{F1FC3380-9647-49F6-8BEE-F36074CF5132}"/>
      </w:docPartPr>
      <w:docPartBody>
        <w:p w:rsidR="00663ED0" w:rsidRDefault="00663ED0" w:rsidP="00663ED0">
          <w:pPr>
            <w:pStyle w:val="0AC6CAF3D62242CBAEACFF86974C3813"/>
          </w:pPr>
          <w:r w:rsidRPr="00DD514B">
            <w:rPr>
              <w:rStyle w:val="Testosegnaposto"/>
            </w:rPr>
            <w:t>Fare clic qui per immettere testo.</w:t>
          </w:r>
        </w:p>
      </w:docPartBody>
    </w:docPart>
    <w:docPart>
      <w:docPartPr>
        <w:name w:val="D996D5C41D6847C3A91A9B4B74E6ECD7"/>
        <w:category>
          <w:name w:val="Generale"/>
          <w:gallery w:val="placeholder"/>
        </w:category>
        <w:types>
          <w:type w:val="bbPlcHdr"/>
        </w:types>
        <w:behaviors>
          <w:behavior w:val="content"/>
        </w:behaviors>
        <w:guid w:val="{5996AB2E-B404-43D5-B592-ED27ABDA064F}"/>
      </w:docPartPr>
      <w:docPartBody>
        <w:p w:rsidR="00663ED0" w:rsidRDefault="00663ED0" w:rsidP="00663ED0">
          <w:pPr>
            <w:pStyle w:val="D996D5C41D6847C3A91A9B4B74E6ECD7"/>
          </w:pPr>
          <w:r w:rsidRPr="00DD514B">
            <w:rPr>
              <w:rStyle w:val="Testosegnaposto"/>
            </w:rPr>
            <w:t>Fare clic qui per immettere testo.</w:t>
          </w:r>
        </w:p>
      </w:docPartBody>
    </w:docPart>
    <w:docPart>
      <w:docPartPr>
        <w:name w:val="9D9C1AB35F4641EDBAE8974BE844A065"/>
        <w:category>
          <w:name w:val="Generale"/>
          <w:gallery w:val="placeholder"/>
        </w:category>
        <w:types>
          <w:type w:val="bbPlcHdr"/>
        </w:types>
        <w:behaviors>
          <w:behavior w:val="content"/>
        </w:behaviors>
        <w:guid w:val="{9DA84BD7-BC11-4F41-B16B-B25DBBE57301}"/>
      </w:docPartPr>
      <w:docPartBody>
        <w:p w:rsidR="00663ED0" w:rsidRDefault="00663ED0" w:rsidP="00663ED0">
          <w:pPr>
            <w:pStyle w:val="9D9C1AB35F4641EDBAE8974BE844A065"/>
          </w:pPr>
          <w:r w:rsidRPr="00DD514B">
            <w:rPr>
              <w:rStyle w:val="Testosegnaposto"/>
            </w:rPr>
            <w:t>Fare clic qui per immettere testo.</w:t>
          </w:r>
        </w:p>
      </w:docPartBody>
    </w:docPart>
    <w:docPart>
      <w:docPartPr>
        <w:name w:val="4E0D35DEAE17409BBC82313EB0745891"/>
        <w:category>
          <w:name w:val="Generale"/>
          <w:gallery w:val="placeholder"/>
        </w:category>
        <w:types>
          <w:type w:val="bbPlcHdr"/>
        </w:types>
        <w:behaviors>
          <w:behavior w:val="content"/>
        </w:behaviors>
        <w:guid w:val="{F6EE8FD1-C577-49C4-AE10-9B81FA3141C4}"/>
      </w:docPartPr>
      <w:docPartBody>
        <w:p w:rsidR="00663ED0" w:rsidRDefault="00663ED0" w:rsidP="00663ED0">
          <w:pPr>
            <w:pStyle w:val="4E0D35DEAE17409BBC82313EB0745891"/>
          </w:pPr>
          <w:r w:rsidRPr="00DD514B">
            <w:rPr>
              <w:rStyle w:val="Testosegnaposto"/>
            </w:rPr>
            <w:t>Fare clic qui per immettere testo.</w:t>
          </w:r>
        </w:p>
      </w:docPartBody>
    </w:docPart>
    <w:docPart>
      <w:docPartPr>
        <w:name w:val="805F52F976FA4096A08FA956304E9F45"/>
        <w:category>
          <w:name w:val="Generale"/>
          <w:gallery w:val="placeholder"/>
        </w:category>
        <w:types>
          <w:type w:val="bbPlcHdr"/>
        </w:types>
        <w:behaviors>
          <w:behavior w:val="content"/>
        </w:behaviors>
        <w:guid w:val="{641F121B-A2D6-426D-B0A7-9EA668606911}"/>
      </w:docPartPr>
      <w:docPartBody>
        <w:p w:rsidR="00663ED0" w:rsidRDefault="00663ED0" w:rsidP="00663ED0">
          <w:pPr>
            <w:pStyle w:val="805F52F976FA4096A08FA956304E9F45"/>
          </w:pPr>
          <w:r w:rsidRPr="00DD514B">
            <w:rPr>
              <w:rStyle w:val="Testosegnaposto"/>
            </w:rPr>
            <w:t>Fare clic qui per immettere testo.</w:t>
          </w:r>
        </w:p>
      </w:docPartBody>
    </w:docPart>
    <w:docPart>
      <w:docPartPr>
        <w:name w:val="F5F97CBF51624DEB860410B2FC6A7AF4"/>
        <w:category>
          <w:name w:val="Generale"/>
          <w:gallery w:val="placeholder"/>
        </w:category>
        <w:types>
          <w:type w:val="bbPlcHdr"/>
        </w:types>
        <w:behaviors>
          <w:behavior w:val="content"/>
        </w:behaviors>
        <w:guid w:val="{B532C667-127A-4732-B359-715E049861AE}"/>
      </w:docPartPr>
      <w:docPartBody>
        <w:p w:rsidR="00663ED0" w:rsidRDefault="00663ED0" w:rsidP="00663ED0">
          <w:pPr>
            <w:pStyle w:val="F5F97CBF51624DEB860410B2FC6A7AF4"/>
          </w:pPr>
          <w:r w:rsidRPr="00DD514B">
            <w:rPr>
              <w:rStyle w:val="Testosegnaposto"/>
            </w:rPr>
            <w:t>Fare clic qui per immettere testo.</w:t>
          </w:r>
        </w:p>
      </w:docPartBody>
    </w:docPart>
    <w:docPart>
      <w:docPartPr>
        <w:name w:val="C140A79B7B63486F81D96EC81771EC0A"/>
        <w:category>
          <w:name w:val="Generale"/>
          <w:gallery w:val="placeholder"/>
        </w:category>
        <w:types>
          <w:type w:val="bbPlcHdr"/>
        </w:types>
        <w:behaviors>
          <w:behavior w:val="content"/>
        </w:behaviors>
        <w:guid w:val="{B85EFB3C-A106-4F8C-B825-6FE9483532E3}"/>
      </w:docPartPr>
      <w:docPartBody>
        <w:p w:rsidR="00663ED0" w:rsidRDefault="00663ED0" w:rsidP="00663ED0">
          <w:pPr>
            <w:pStyle w:val="C140A79B7B63486F81D96EC81771EC0A"/>
          </w:pPr>
          <w:r w:rsidRPr="00DD514B">
            <w:rPr>
              <w:rStyle w:val="Testosegnaposto"/>
            </w:rPr>
            <w:t>Fare clic qui per immettere testo.</w:t>
          </w:r>
        </w:p>
      </w:docPartBody>
    </w:docPart>
    <w:docPart>
      <w:docPartPr>
        <w:name w:val="C308DA34A8C84F1998900B8F298EDCC0"/>
        <w:category>
          <w:name w:val="Generale"/>
          <w:gallery w:val="placeholder"/>
        </w:category>
        <w:types>
          <w:type w:val="bbPlcHdr"/>
        </w:types>
        <w:behaviors>
          <w:behavior w:val="content"/>
        </w:behaviors>
        <w:guid w:val="{0C60C8FA-DAEF-4CC8-B542-81AF04B966FB}"/>
      </w:docPartPr>
      <w:docPartBody>
        <w:p w:rsidR="00663ED0" w:rsidRDefault="00663ED0" w:rsidP="00663ED0">
          <w:pPr>
            <w:pStyle w:val="C308DA34A8C84F1998900B8F298EDCC0"/>
          </w:pPr>
          <w:r w:rsidRPr="00DD514B">
            <w:rPr>
              <w:rStyle w:val="Testosegnaposto"/>
            </w:rPr>
            <w:t>Fare clic qui per immettere testo.</w:t>
          </w:r>
        </w:p>
      </w:docPartBody>
    </w:docPart>
    <w:docPart>
      <w:docPartPr>
        <w:name w:val="2A4C95B803A24D09893325BA9BAAF5BA"/>
        <w:category>
          <w:name w:val="Generale"/>
          <w:gallery w:val="placeholder"/>
        </w:category>
        <w:types>
          <w:type w:val="bbPlcHdr"/>
        </w:types>
        <w:behaviors>
          <w:behavior w:val="content"/>
        </w:behaviors>
        <w:guid w:val="{045D7B1D-471A-44E3-8768-E642352416A8}"/>
      </w:docPartPr>
      <w:docPartBody>
        <w:p w:rsidR="00663ED0" w:rsidRDefault="00663ED0" w:rsidP="00663ED0">
          <w:pPr>
            <w:pStyle w:val="2A4C95B803A24D09893325BA9BAAF5BA"/>
          </w:pPr>
          <w:r w:rsidRPr="00DD514B">
            <w:rPr>
              <w:rStyle w:val="Testosegnaposto"/>
            </w:rPr>
            <w:t>Fare clic qui per immettere testo.</w:t>
          </w:r>
        </w:p>
      </w:docPartBody>
    </w:docPart>
    <w:docPart>
      <w:docPartPr>
        <w:name w:val="DADE5FEE6CB54C47957A96E4EDB5DB84"/>
        <w:category>
          <w:name w:val="Generale"/>
          <w:gallery w:val="placeholder"/>
        </w:category>
        <w:types>
          <w:type w:val="bbPlcHdr"/>
        </w:types>
        <w:behaviors>
          <w:behavior w:val="content"/>
        </w:behaviors>
        <w:guid w:val="{DF28CD4D-4E9C-4166-B613-BBD745427F63}"/>
      </w:docPartPr>
      <w:docPartBody>
        <w:p w:rsidR="00663ED0" w:rsidRDefault="00663ED0" w:rsidP="00663ED0">
          <w:pPr>
            <w:pStyle w:val="DADE5FEE6CB54C47957A96E4EDB5DB84"/>
          </w:pPr>
          <w:r w:rsidRPr="00DD514B">
            <w:rPr>
              <w:rStyle w:val="Testosegnaposto"/>
            </w:rPr>
            <w:t>Fare clic qui per immettere testo.</w:t>
          </w:r>
        </w:p>
      </w:docPartBody>
    </w:docPart>
    <w:docPart>
      <w:docPartPr>
        <w:name w:val="50A67F149B4149508A91A5B013849F13"/>
        <w:category>
          <w:name w:val="Generale"/>
          <w:gallery w:val="placeholder"/>
        </w:category>
        <w:types>
          <w:type w:val="bbPlcHdr"/>
        </w:types>
        <w:behaviors>
          <w:behavior w:val="content"/>
        </w:behaviors>
        <w:guid w:val="{BDC2CF8A-A8D8-4CDC-A858-8F825878DB02}"/>
      </w:docPartPr>
      <w:docPartBody>
        <w:p w:rsidR="00663ED0" w:rsidRDefault="00663ED0" w:rsidP="00663ED0">
          <w:pPr>
            <w:pStyle w:val="50A67F149B4149508A91A5B013849F13"/>
          </w:pPr>
          <w:r w:rsidRPr="00DD514B">
            <w:rPr>
              <w:rStyle w:val="Testosegnaposto"/>
            </w:rPr>
            <w:t>Fare clic qui per immettere testo.</w:t>
          </w:r>
        </w:p>
      </w:docPartBody>
    </w:docPart>
    <w:docPart>
      <w:docPartPr>
        <w:name w:val="8299A37F754C4507A56F2D0E599C46FC"/>
        <w:category>
          <w:name w:val="Generale"/>
          <w:gallery w:val="placeholder"/>
        </w:category>
        <w:types>
          <w:type w:val="bbPlcHdr"/>
        </w:types>
        <w:behaviors>
          <w:behavior w:val="content"/>
        </w:behaviors>
        <w:guid w:val="{12D575F5-83FC-4C6B-9D10-D84DE5875A56}"/>
      </w:docPartPr>
      <w:docPartBody>
        <w:p w:rsidR="00663ED0" w:rsidRDefault="00663ED0" w:rsidP="00663ED0">
          <w:pPr>
            <w:pStyle w:val="8299A37F754C4507A56F2D0E599C46FC"/>
          </w:pPr>
          <w:r w:rsidRPr="00DD514B">
            <w:rPr>
              <w:rStyle w:val="Testosegnaposto"/>
            </w:rPr>
            <w:t>Fare clic qui per immettere testo.</w:t>
          </w:r>
        </w:p>
      </w:docPartBody>
    </w:docPart>
    <w:docPart>
      <w:docPartPr>
        <w:name w:val="A41106EC97494951ABA6D0ED36F9A33C"/>
        <w:category>
          <w:name w:val="Generale"/>
          <w:gallery w:val="placeholder"/>
        </w:category>
        <w:types>
          <w:type w:val="bbPlcHdr"/>
        </w:types>
        <w:behaviors>
          <w:behavior w:val="content"/>
        </w:behaviors>
        <w:guid w:val="{165FA585-0064-45FC-BC88-E655A3E8A6E3}"/>
      </w:docPartPr>
      <w:docPartBody>
        <w:p w:rsidR="00663ED0" w:rsidRDefault="00663ED0" w:rsidP="00663ED0">
          <w:pPr>
            <w:pStyle w:val="A41106EC97494951ABA6D0ED36F9A33C"/>
          </w:pPr>
          <w:r w:rsidRPr="00DD514B">
            <w:rPr>
              <w:rStyle w:val="Testosegnaposto"/>
            </w:rPr>
            <w:t>Fare clic qui per immettere testo.</w:t>
          </w:r>
        </w:p>
      </w:docPartBody>
    </w:docPart>
    <w:docPart>
      <w:docPartPr>
        <w:name w:val="38D9A0F072284B5B8175338407F1621B"/>
        <w:category>
          <w:name w:val="Generale"/>
          <w:gallery w:val="placeholder"/>
        </w:category>
        <w:types>
          <w:type w:val="bbPlcHdr"/>
        </w:types>
        <w:behaviors>
          <w:behavior w:val="content"/>
        </w:behaviors>
        <w:guid w:val="{7B7954DB-694E-4174-9ACE-233AF23441E1}"/>
      </w:docPartPr>
      <w:docPartBody>
        <w:p w:rsidR="00663ED0" w:rsidRDefault="00663ED0" w:rsidP="00663ED0">
          <w:pPr>
            <w:pStyle w:val="38D9A0F072284B5B8175338407F1621B"/>
          </w:pPr>
          <w:r w:rsidRPr="00DD514B">
            <w:rPr>
              <w:rStyle w:val="Testosegnaposto"/>
            </w:rPr>
            <w:t>Fare clic qui per immettere testo.</w:t>
          </w:r>
        </w:p>
      </w:docPartBody>
    </w:docPart>
    <w:docPart>
      <w:docPartPr>
        <w:name w:val="E6747DA05A654AA4969A70302F68E5F6"/>
        <w:category>
          <w:name w:val="Generale"/>
          <w:gallery w:val="placeholder"/>
        </w:category>
        <w:types>
          <w:type w:val="bbPlcHdr"/>
        </w:types>
        <w:behaviors>
          <w:behavior w:val="content"/>
        </w:behaviors>
        <w:guid w:val="{E0F521A8-6A96-4C4E-818C-4073ACFB070A}"/>
      </w:docPartPr>
      <w:docPartBody>
        <w:p w:rsidR="00663ED0" w:rsidRDefault="00663ED0" w:rsidP="00663ED0">
          <w:pPr>
            <w:pStyle w:val="E6747DA05A654AA4969A70302F68E5F6"/>
          </w:pPr>
          <w:r w:rsidRPr="00DD514B">
            <w:rPr>
              <w:rStyle w:val="Testosegnaposto"/>
            </w:rPr>
            <w:t>Fare clic qui per immettere testo.</w:t>
          </w:r>
        </w:p>
      </w:docPartBody>
    </w:docPart>
    <w:docPart>
      <w:docPartPr>
        <w:name w:val="69CAEB8EBF9C4C52AA24D94A0A6215DF"/>
        <w:category>
          <w:name w:val="Generale"/>
          <w:gallery w:val="placeholder"/>
        </w:category>
        <w:types>
          <w:type w:val="bbPlcHdr"/>
        </w:types>
        <w:behaviors>
          <w:behavior w:val="content"/>
        </w:behaviors>
        <w:guid w:val="{D93F2BB0-F0AC-49D7-8BD2-C972E648D89D}"/>
      </w:docPartPr>
      <w:docPartBody>
        <w:p w:rsidR="00663ED0" w:rsidRDefault="00663ED0" w:rsidP="00663ED0">
          <w:pPr>
            <w:pStyle w:val="69CAEB8EBF9C4C52AA24D94A0A6215DF"/>
          </w:pPr>
          <w:r w:rsidRPr="00DD514B">
            <w:rPr>
              <w:rStyle w:val="Testosegnaposto"/>
            </w:rPr>
            <w:t>Fare clic qui per immettere testo.</w:t>
          </w:r>
        </w:p>
      </w:docPartBody>
    </w:docPart>
    <w:docPart>
      <w:docPartPr>
        <w:name w:val="E58705FCF34040A58C52701A973A444E"/>
        <w:category>
          <w:name w:val="Generale"/>
          <w:gallery w:val="placeholder"/>
        </w:category>
        <w:types>
          <w:type w:val="bbPlcHdr"/>
        </w:types>
        <w:behaviors>
          <w:behavior w:val="content"/>
        </w:behaviors>
        <w:guid w:val="{08DD7B81-3E20-4E7B-8007-BE60F8D36F91}"/>
      </w:docPartPr>
      <w:docPartBody>
        <w:p w:rsidR="00663ED0" w:rsidRDefault="00663ED0" w:rsidP="00663ED0">
          <w:pPr>
            <w:pStyle w:val="E58705FCF34040A58C52701A973A444E"/>
          </w:pPr>
          <w:r w:rsidRPr="00DD514B">
            <w:rPr>
              <w:rStyle w:val="Testosegnaposto"/>
            </w:rPr>
            <w:t>Fare clic qui per immettere testo.</w:t>
          </w:r>
        </w:p>
      </w:docPartBody>
    </w:docPart>
    <w:docPart>
      <w:docPartPr>
        <w:name w:val="488D9C9DCE364F378F7522C306518788"/>
        <w:category>
          <w:name w:val="Generale"/>
          <w:gallery w:val="placeholder"/>
        </w:category>
        <w:types>
          <w:type w:val="bbPlcHdr"/>
        </w:types>
        <w:behaviors>
          <w:behavior w:val="content"/>
        </w:behaviors>
        <w:guid w:val="{7A7CAB16-6168-44C4-9280-2D7EBFD2F6E5}"/>
      </w:docPartPr>
      <w:docPartBody>
        <w:p w:rsidR="00663ED0" w:rsidRDefault="00663ED0" w:rsidP="00663ED0">
          <w:pPr>
            <w:pStyle w:val="488D9C9DCE364F378F7522C306518788"/>
          </w:pPr>
          <w:r w:rsidRPr="00DD514B">
            <w:rPr>
              <w:rStyle w:val="Testosegnaposto"/>
            </w:rPr>
            <w:t>Fare clic qui per immettere testo.</w:t>
          </w:r>
        </w:p>
      </w:docPartBody>
    </w:docPart>
    <w:docPart>
      <w:docPartPr>
        <w:name w:val="297180F8C02B4F51AA21E08B62448AF0"/>
        <w:category>
          <w:name w:val="Generale"/>
          <w:gallery w:val="placeholder"/>
        </w:category>
        <w:types>
          <w:type w:val="bbPlcHdr"/>
        </w:types>
        <w:behaviors>
          <w:behavior w:val="content"/>
        </w:behaviors>
        <w:guid w:val="{1DD01F12-1E4D-4458-B703-541E32D311B3}"/>
      </w:docPartPr>
      <w:docPartBody>
        <w:p w:rsidR="00663ED0" w:rsidRDefault="00663ED0" w:rsidP="00663ED0">
          <w:pPr>
            <w:pStyle w:val="297180F8C02B4F51AA21E08B62448AF0"/>
          </w:pPr>
          <w:r w:rsidRPr="00DD514B">
            <w:rPr>
              <w:rStyle w:val="Testosegnaposto"/>
            </w:rPr>
            <w:t>Fare clic qui per immettere testo.</w:t>
          </w:r>
        </w:p>
      </w:docPartBody>
    </w:docPart>
    <w:docPart>
      <w:docPartPr>
        <w:name w:val="05D6A76A77EC4A4ABEC494D0C2CD9725"/>
        <w:category>
          <w:name w:val="Generale"/>
          <w:gallery w:val="placeholder"/>
        </w:category>
        <w:types>
          <w:type w:val="bbPlcHdr"/>
        </w:types>
        <w:behaviors>
          <w:behavior w:val="content"/>
        </w:behaviors>
        <w:guid w:val="{ECD15C63-EC49-47C3-B337-5494F96A2EEC}"/>
      </w:docPartPr>
      <w:docPartBody>
        <w:p w:rsidR="00663ED0" w:rsidRDefault="00663ED0" w:rsidP="00663ED0">
          <w:pPr>
            <w:pStyle w:val="05D6A76A77EC4A4ABEC494D0C2CD9725"/>
          </w:pPr>
          <w:r w:rsidRPr="00DD514B">
            <w:rPr>
              <w:rStyle w:val="Testosegnaposto"/>
            </w:rPr>
            <w:t>Fare clic qui per immettere testo.</w:t>
          </w:r>
        </w:p>
      </w:docPartBody>
    </w:docPart>
    <w:docPart>
      <w:docPartPr>
        <w:name w:val="E256CB2905A541968C5F201C4822FA94"/>
        <w:category>
          <w:name w:val="Generale"/>
          <w:gallery w:val="placeholder"/>
        </w:category>
        <w:types>
          <w:type w:val="bbPlcHdr"/>
        </w:types>
        <w:behaviors>
          <w:behavior w:val="content"/>
        </w:behaviors>
        <w:guid w:val="{FAF0B8F2-E529-4014-A911-1ECC795A91E4}"/>
      </w:docPartPr>
      <w:docPartBody>
        <w:p w:rsidR="00663ED0" w:rsidRDefault="00663ED0" w:rsidP="00663ED0">
          <w:pPr>
            <w:pStyle w:val="E256CB2905A541968C5F201C4822FA94"/>
          </w:pPr>
          <w:r w:rsidRPr="00DD514B">
            <w:rPr>
              <w:rStyle w:val="Testosegnaposto"/>
            </w:rPr>
            <w:t>Fare clic qui per immettere testo.</w:t>
          </w:r>
        </w:p>
      </w:docPartBody>
    </w:docPart>
    <w:docPart>
      <w:docPartPr>
        <w:name w:val="A1A443A8A4EE4D3A8AE39DA09C2D6129"/>
        <w:category>
          <w:name w:val="Generale"/>
          <w:gallery w:val="placeholder"/>
        </w:category>
        <w:types>
          <w:type w:val="bbPlcHdr"/>
        </w:types>
        <w:behaviors>
          <w:behavior w:val="content"/>
        </w:behaviors>
        <w:guid w:val="{DC43CD23-C711-4772-9918-D5A72CD33E68}"/>
      </w:docPartPr>
      <w:docPartBody>
        <w:p w:rsidR="00663ED0" w:rsidRDefault="00663ED0" w:rsidP="00663ED0">
          <w:pPr>
            <w:pStyle w:val="A1A443A8A4EE4D3A8AE39DA09C2D6129"/>
          </w:pPr>
          <w:r w:rsidRPr="00DD514B">
            <w:rPr>
              <w:rStyle w:val="Testosegnaposto"/>
            </w:rPr>
            <w:t>Fare clic qui per immettere testo.</w:t>
          </w:r>
        </w:p>
      </w:docPartBody>
    </w:docPart>
    <w:docPart>
      <w:docPartPr>
        <w:name w:val="18F60EEC76764F4D97EAF5BD44ACF5A7"/>
        <w:category>
          <w:name w:val="Generale"/>
          <w:gallery w:val="placeholder"/>
        </w:category>
        <w:types>
          <w:type w:val="bbPlcHdr"/>
        </w:types>
        <w:behaviors>
          <w:behavior w:val="content"/>
        </w:behaviors>
        <w:guid w:val="{A0047F8D-7730-45F3-8562-C38140751D49}"/>
      </w:docPartPr>
      <w:docPartBody>
        <w:p w:rsidR="00663ED0" w:rsidRDefault="00663ED0" w:rsidP="00663ED0">
          <w:pPr>
            <w:pStyle w:val="18F60EEC76764F4D97EAF5BD44ACF5A7"/>
          </w:pPr>
          <w:r w:rsidRPr="00DD514B">
            <w:rPr>
              <w:rStyle w:val="Testosegnaposto"/>
            </w:rPr>
            <w:t>Fare clic qui per immettere testo.</w:t>
          </w:r>
        </w:p>
      </w:docPartBody>
    </w:docPart>
    <w:docPart>
      <w:docPartPr>
        <w:name w:val="E42B8F2577EC4C7591A3662DEDCCE69D"/>
        <w:category>
          <w:name w:val="Generale"/>
          <w:gallery w:val="placeholder"/>
        </w:category>
        <w:types>
          <w:type w:val="bbPlcHdr"/>
        </w:types>
        <w:behaviors>
          <w:behavior w:val="content"/>
        </w:behaviors>
        <w:guid w:val="{ECF051FE-A9B1-4F66-A73B-2189EAD862C5}"/>
      </w:docPartPr>
      <w:docPartBody>
        <w:p w:rsidR="00663ED0" w:rsidRDefault="00663ED0" w:rsidP="00663ED0">
          <w:pPr>
            <w:pStyle w:val="E42B8F2577EC4C7591A3662DEDCCE69D"/>
          </w:pPr>
          <w:r w:rsidRPr="00DD514B">
            <w:rPr>
              <w:rStyle w:val="Testosegnaposto"/>
            </w:rPr>
            <w:t>Fare clic qui per immettere testo.</w:t>
          </w:r>
        </w:p>
      </w:docPartBody>
    </w:docPart>
    <w:docPart>
      <w:docPartPr>
        <w:name w:val="86E6F3479E0E47A2B86876BEE605C419"/>
        <w:category>
          <w:name w:val="Generale"/>
          <w:gallery w:val="placeholder"/>
        </w:category>
        <w:types>
          <w:type w:val="bbPlcHdr"/>
        </w:types>
        <w:behaviors>
          <w:behavior w:val="content"/>
        </w:behaviors>
        <w:guid w:val="{E1F6DF78-EE16-48E9-9E9B-7CDA8CE04725}"/>
      </w:docPartPr>
      <w:docPartBody>
        <w:p w:rsidR="00663ED0" w:rsidRDefault="00663ED0" w:rsidP="00663ED0">
          <w:pPr>
            <w:pStyle w:val="86E6F3479E0E47A2B86876BEE605C419"/>
          </w:pPr>
          <w:r w:rsidRPr="00DD514B">
            <w:rPr>
              <w:rStyle w:val="Testosegnaposto"/>
            </w:rPr>
            <w:t>Fare clic qui per immettere testo.</w:t>
          </w:r>
        </w:p>
      </w:docPartBody>
    </w:docPart>
    <w:docPart>
      <w:docPartPr>
        <w:name w:val="F4317DE26CAC4D0492F33AF92903398E"/>
        <w:category>
          <w:name w:val="Generale"/>
          <w:gallery w:val="placeholder"/>
        </w:category>
        <w:types>
          <w:type w:val="bbPlcHdr"/>
        </w:types>
        <w:behaviors>
          <w:behavior w:val="content"/>
        </w:behaviors>
        <w:guid w:val="{AC0A1755-B140-4BD5-BB03-915003C3BD73}"/>
      </w:docPartPr>
      <w:docPartBody>
        <w:p w:rsidR="00663ED0" w:rsidRDefault="00663ED0" w:rsidP="00663ED0">
          <w:pPr>
            <w:pStyle w:val="F4317DE26CAC4D0492F33AF92903398E"/>
          </w:pPr>
          <w:r w:rsidRPr="00DD514B">
            <w:rPr>
              <w:rStyle w:val="Testosegnaposto"/>
            </w:rPr>
            <w:t>Fare clic qui per immettere testo.</w:t>
          </w:r>
        </w:p>
      </w:docPartBody>
    </w:docPart>
    <w:docPart>
      <w:docPartPr>
        <w:name w:val="A8E576278A934565B3F83C489B36E455"/>
        <w:category>
          <w:name w:val="Generale"/>
          <w:gallery w:val="placeholder"/>
        </w:category>
        <w:types>
          <w:type w:val="bbPlcHdr"/>
        </w:types>
        <w:behaviors>
          <w:behavior w:val="content"/>
        </w:behaviors>
        <w:guid w:val="{25D3F3AE-2B41-49D9-B969-15443D61518C}"/>
      </w:docPartPr>
      <w:docPartBody>
        <w:p w:rsidR="00663ED0" w:rsidRDefault="00663ED0" w:rsidP="00663ED0">
          <w:pPr>
            <w:pStyle w:val="A8E576278A934565B3F83C489B36E455"/>
          </w:pPr>
          <w:r w:rsidRPr="00DD514B">
            <w:rPr>
              <w:rStyle w:val="Testosegnaposto"/>
            </w:rPr>
            <w:t>Fare clic qui per immettere testo.</w:t>
          </w:r>
        </w:p>
      </w:docPartBody>
    </w:docPart>
    <w:docPart>
      <w:docPartPr>
        <w:name w:val="D493F001128A4B9B931C49176570138C"/>
        <w:category>
          <w:name w:val="Generale"/>
          <w:gallery w:val="placeholder"/>
        </w:category>
        <w:types>
          <w:type w:val="bbPlcHdr"/>
        </w:types>
        <w:behaviors>
          <w:behavior w:val="content"/>
        </w:behaviors>
        <w:guid w:val="{40FD7C2F-E6F6-4806-9D0D-E308FF70CC2C}"/>
      </w:docPartPr>
      <w:docPartBody>
        <w:p w:rsidR="00663ED0" w:rsidRDefault="00663ED0" w:rsidP="00663ED0">
          <w:pPr>
            <w:pStyle w:val="D493F001128A4B9B931C49176570138C"/>
          </w:pPr>
          <w:r w:rsidRPr="00DD514B">
            <w:rPr>
              <w:rStyle w:val="Testosegnaposto"/>
            </w:rPr>
            <w:t>Fare clic qui per immettere testo.</w:t>
          </w:r>
        </w:p>
      </w:docPartBody>
    </w:docPart>
    <w:docPart>
      <w:docPartPr>
        <w:name w:val="C07B1B97E999436D80F61A5B36BBBEA2"/>
        <w:category>
          <w:name w:val="Generale"/>
          <w:gallery w:val="placeholder"/>
        </w:category>
        <w:types>
          <w:type w:val="bbPlcHdr"/>
        </w:types>
        <w:behaviors>
          <w:behavior w:val="content"/>
        </w:behaviors>
        <w:guid w:val="{D1D35D3E-C7E2-4973-A13D-511753EF5DFA}"/>
      </w:docPartPr>
      <w:docPartBody>
        <w:p w:rsidR="00663ED0" w:rsidRDefault="00663ED0" w:rsidP="00663ED0">
          <w:pPr>
            <w:pStyle w:val="C07B1B97E999436D80F61A5B36BBBEA2"/>
          </w:pPr>
          <w:r w:rsidRPr="00DD514B">
            <w:rPr>
              <w:rStyle w:val="Testosegnaposto"/>
            </w:rPr>
            <w:t>Fare clic qui per immettere testo.</w:t>
          </w:r>
        </w:p>
      </w:docPartBody>
    </w:docPart>
    <w:docPart>
      <w:docPartPr>
        <w:name w:val="2C4CA91CD60D45DBB653F069AA895104"/>
        <w:category>
          <w:name w:val="Generale"/>
          <w:gallery w:val="placeholder"/>
        </w:category>
        <w:types>
          <w:type w:val="bbPlcHdr"/>
        </w:types>
        <w:behaviors>
          <w:behavior w:val="content"/>
        </w:behaviors>
        <w:guid w:val="{72EB3097-026F-49F7-B15B-1CD7C10C2628}"/>
      </w:docPartPr>
      <w:docPartBody>
        <w:p w:rsidR="00663ED0" w:rsidRDefault="00663ED0" w:rsidP="00663ED0">
          <w:pPr>
            <w:pStyle w:val="2C4CA91CD60D45DBB653F069AA895104"/>
          </w:pPr>
          <w:r w:rsidRPr="00DD514B">
            <w:rPr>
              <w:rStyle w:val="Testosegnaposto"/>
            </w:rPr>
            <w:t>Fare clic qui per immettere testo.</w:t>
          </w:r>
        </w:p>
      </w:docPartBody>
    </w:docPart>
    <w:docPart>
      <w:docPartPr>
        <w:name w:val="2F054F7DC6FD4058B15F3D64E5355B58"/>
        <w:category>
          <w:name w:val="Generale"/>
          <w:gallery w:val="placeholder"/>
        </w:category>
        <w:types>
          <w:type w:val="bbPlcHdr"/>
        </w:types>
        <w:behaviors>
          <w:behavior w:val="content"/>
        </w:behaviors>
        <w:guid w:val="{B83C1558-517E-481A-9D7D-77B218AF2205}"/>
      </w:docPartPr>
      <w:docPartBody>
        <w:p w:rsidR="00663ED0" w:rsidRDefault="00663ED0" w:rsidP="00663ED0">
          <w:pPr>
            <w:pStyle w:val="2F054F7DC6FD4058B15F3D64E5355B58"/>
          </w:pPr>
          <w:r w:rsidRPr="00DD514B">
            <w:rPr>
              <w:rStyle w:val="Testosegnaposto"/>
            </w:rPr>
            <w:t>Fare clic qui per immettere testo.</w:t>
          </w:r>
        </w:p>
      </w:docPartBody>
    </w:docPart>
    <w:docPart>
      <w:docPartPr>
        <w:name w:val="9F56413A5A8B4010A42F8622F711C972"/>
        <w:category>
          <w:name w:val="Generale"/>
          <w:gallery w:val="placeholder"/>
        </w:category>
        <w:types>
          <w:type w:val="bbPlcHdr"/>
        </w:types>
        <w:behaviors>
          <w:behavior w:val="content"/>
        </w:behaviors>
        <w:guid w:val="{77263325-2496-4614-80D9-5E0FEF0A0F88}"/>
      </w:docPartPr>
      <w:docPartBody>
        <w:p w:rsidR="00663ED0" w:rsidRDefault="00663ED0" w:rsidP="00663ED0">
          <w:pPr>
            <w:pStyle w:val="9F56413A5A8B4010A42F8622F711C972"/>
          </w:pPr>
          <w:r w:rsidRPr="00DD514B">
            <w:rPr>
              <w:rStyle w:val="Testosegnaposto"/>
            </w:rPr>
            <w:t>Fare clic qui per immettere testo.</w:t>
          </w:r>
        </w:p>
      </w:docPartBody>
    </w:docPart>
    <w:docPart>
      <w:docPartPr>
        <w:name w:val="D1F1AF1E36A24E108C9749A1B1591029"/>
        <w:category>
          <w:name w:val="Generale"/>
          <w:gallery w:val="placeholder"/>
        </w:category>
        <w:types>
          <w:type w:val="bbPlcHdr"/>
        </w:types>
        <w:behaviors>
          <w:behavior w:val="content"/>
        </w:behaviors>
        <w:guid w:val="{86F61E06-BA44-467E-A592-9A7BD9905147}"/>
      </w:docPartPr>
      <w:docPartBody>
        <w:p w:rsidR="00663ED0" w:rsidRDefault="00663ED0" w:rsidP="00663ED0">
          <w:pPr>
            <w:pStyle w:val="D1F1AF1E36A24E108C9749A1B1591029"/>
          </w:pPr>
          <w:r w:rsidRPr="00DD514B">
            <w:rPr>
              <w:rStyle w:val="Testosegnaposto"/>
            </w:rPr>
            <w:t>Fare clic qui per immettere testo.</w:t>
          </w:r>
        </w:p>
      </w:docPartBody>
    </w:docPart>
    <w:docPart>
      <w:docPartPr>
        <w:name w:val="1DE9DDC622A34BBF904E9D584F0C0CF6"/>
        <w:category>
          <w:name w:val="Generale"/>
          <w:gallery w:val="placeholder"/>
        </w:category>
        <w:types>
          <w:type w:val="bbPlcHdr"/>
        </w:types>
        <w:behaviors>
          <w:behavior w:val="content"/>
        </w:behaviors>
        <w:guid w:val="{775A2C99-A493-461C-96D9-53F794C4B7AB}"/>
      </w:docPartPr>
      <w:docPartBody>
        <w:p w:rsidR="00663ED0" w:rsidRDefault="00663ED0" w:rsidP="00663ED0">
          <w:pPr>
            <w:pStyle w:val="1DE9DDC622A34BBF904E9D584F0C0CF6"/>
          </w:pPr>
          <w:r w:rsidRPr="00DD514B">
            <w:rPr>
              <w:rStyle w:val="Testosegnaposto"/>
            </w:rPr>
            <w:t>Fare clic qui per immettere testo.</w:t>
          </w:r>
        </w:p>
      </w:docPartBody>
    </w:docPart>
    <w:docPart>
      <w:docPartPr>
        <w:name w:val="EC34BEB7409349A8971E22F7ECE51525"/>
        <w:category>
          <w:name w:val="Generale"/>
          <w:gallery w:val="placeholder"/>
        </w:category>
        <w:types>
          <w:type w:val="bbPlcHdr"/>
        </w:types>
        <w:behaviors>
          <w:behavior w:val="content"/>
        </w:behaviors>
        <w:guid w:val="{76454625-5041-482D-BE19-8A5697E8A4ED}"/>
      </w:docPartPr>
      <w:docPartBody>
        <w:p w:rsidR="00663ED0" w:rsidRDefault="00663ED0" w:rsidP="00663ED0">
          <w:pPr>
            <w:pStyle w:val="EC34BEB7409349A8971E22F7ECE51525"/>
          </w:pPr>
          <w:r w:rsidRPr="00DD514B">
            <w:rPr>
              <w:rStyle w:val="Testosegnaposto"/>
            </w:rPr>
            <w:t>Fare clic qui per immettere testo.</w:t>
          </w:r>
        </w:p>
      </w:docPartBody>
    </w:docPart>
    <w:docPart>
      <w:docPartPr>
        <w:name w:val="C1A91F56CE6E458F936792534B534434"/>
        <w:category>
          <w:name w:val="Generale"/>
          <w:gallery w:val="placeholder"/>
        </w:category>
        <w:types>
          <w:type w:val="bbPlcHdr"/>
        </w:types>
        <w:behaviors>
          <w:behavior w:val="content"/>
        </w:behaviors>
        <w:guid w:val="{CDEE0053-9BAE-4180-BF4E-D9D2BB2210B6}"/>
      </w:docPartPr>
      <w:docPartBody>
        <w:p w:rsidR="00663ED0" w:rsidRDefault="00663ED0" w:rsidP="00663ED0">
          <w:pPr>
            <w:pStyle w:val="C1A91F56CE6E458F936792534B534434"/>
          </w:pPr>
          <w:r w:rsidRPr="00DD514B">
            <w:rPr>
              <w:rStyle w:val="Testosegnaposto"/>
            </w:rPr>
            <w:t>Fare clic qui per immettere testo.</w:t>
          </w:r>
        </w:p>
      </w:docPartBody>
    </w:docPart>
    <w:docPart>
      <w:docPartPr>
        <w:name w:val="F71A4B5066CA4BA5A4DAE36043DF2643"/>
        <w:category>
          <w:name w:val="Generale"/>
          <w:gallery w:val="placeholder"/>
        </w:category>
        <w:types>
          <w:type w:val="bbPlcHdr"/>
        </w:types>
        <w:behaviors>
          <w:behavior w:val="content"/>
        </w:behaviors>
        <w:guid w:val="{C46D5E07-01F9-48F0-985A-00B13D6528D9}"/>
      </w:docPartPr>
      <w:docPartBody>
        <w:p w:rsidR="00663ED0" w:rsidRDefault="00663ED0" w:rsidP="00663ED0">
          <w:pPr>
            <w:pStyle w:val="F71A4B5066CA4BA5A4DAE36043DF2643"/>
          </w:pPr>
          <w:r w:rsidRPr="00DD514B">
            <w:rPr>
              <w:rStyle w:val="Testosegnaposto"/>
            </w:rPr>
            <w:t>Fare clic qui per immettere testo.</w:t>
          </w:r>
        </w:p>
      </w:docPartBody>
    </w:docPart>
    <w:docPart>
      <w:docPartPr>
        <w:name w:val="07ED0031CC10413E9E95B01EE6E28426"/>
        <w:category>
          <w:name w:val="Generale"/>
          <w:gallery w:val="placeholder"/>
        </w:category>
        <w:types>
          <w:type w:val="bbPlcHdr"/>
        </w:types>
        <w:behaviors>
          <w:behavior w:val="content"/>
        </w:behaviors>
        <w:guid w:val="{6B47A29B-F916-40DF-894F-796275B7F443}"/>
      </w:docPartPr>
      <w:docPartBody>
        <w:p w:rsidR="00663ED0" w:rsidRDefault="00663ED0" w:rsidP="00663ED0">
          <w:pPr>
            <w:pStyle w:val="07ED0031CC10413E9E95B01EE6E28426"/>
          </w:pPr>
          <w:r w:rsidRPr="00DD514B">
            <w:rPr>
              <w:rStyle w:val="Testosegnaposto"/>
            </w:rPr>
            <w:t>Fare clic qui per immettere testo.</w:t>
          </w:r>
        </w:p>
      </w:docPartBody>
    </w:docPart>
    <w:docPart>
      <w:docPartPr>
        <w:name w:val="13760595DE6A4D40B2EAD9A69023220A"/>
        <w:category>
          <w:name w:val="Generale"/>
          <w:gallery w:val="placeholder"/>
        </w:category>
        <w:types>
          <w:type w:val="bbPlcHdr"/>
        </w:types>
        <w:behaviors>
          <w:behavior w:val="content"/>
        </w:behaviors>
        <w:guid w:val="{C68786A3-28C7-4455-A9C0-9FD444E6DFD6}"/>
      </w:docPartPr>
      <w:docPartBody>
        <w:p w:rsidR="00663ED0" w:rsidRDefault="00663ED0" w:rsidP="00663ED0">
          <w:pPr>
            <w:pStyle w:val="13760595DE6A4D40B2EAD9A69023220A"/>
          </w:pPr>
          <w:r w:rsidRPr="00DD514B">
            <w:rPr>
              <w:rStyle w:val="Testosegnaposto"/>
            </w:rPr>
            <w:t>Fare clic qui per immettere testo.</w:t>
          </w:r>
        </w:p>
      </w:docPartBody>
    </w:docPart>
    <w:docPart>
      <w:docPartPr>
        <w:name w:val="4F8844D49E6142AD8DEAE6E4A60B88C9"/>
        <w:category>
          <w:name w:val="Generale"/>
          <w:gallery w:val="placeholder"/>
        </w:category>
        <w:types>
          <w:type w:val="bbPlcHdr"/>
        </w:types>
        <w:behaviors>
          <w:behavior w:val="content"/>
        </w:behaviors>
        <w:guid w:val="{BECD26BD-A6FE-4B6B-A657-58DB9FFA68E4}"/>
      </w:docPartPr>
      <w:docPartBody>
        <w:p w:rsidR="00663ED0" w:rsidRDefault="00663ED0" w:rsidP="00663ED0">
          <w:pPr>
            <w:pStyle w:val="4F8844D49E6142AD8DEAE6E4A60B88C9"/>
          </w:pPr>
          <w:r w:rsidRPr="00DD514B">
            <w:rPr>
              <w:rStyle w:val="Testosegnaposto"/>
            </w:rPr>
            <w:t>Fare clic qui per immettere testo.</w:t>
          </w:r>
        </w:p>
      </w:docPartBody>
    </w:docPart>
    <w:docPart>
      <w:docPartPr>
        <w:name w:val="ED49EFFEE9154E4E9516EF5E17428898"/>
        <w:category>
          <w:name w:val="Generale"/>
          <w:gallery w:val="placeholder"/>
        </w:category>
        <w:types>
          <w:type w:val="bbPlcHdr"/>
        </w:types>
        <w:behaviors>
          <w:behavior w:val="content"/>
        </w:behaviors>
        <w:guid w:val="{BE0343FC-484B-41DA-AF41-32639734B891}"/>
      </w:docPartPr>
      <w:docPartBody>
        <w:p w:rsidR="00663ED0" w:rsidRDefault="00663ED0" w:rsidP="00663ED0">
          <w:pPr>
            <w:pStyle w:val="ED49EFFEE9154E4E9516EF5E17428898"/>
          </w:pPr>
          <w:r w:rsidRPr="00DD514B">
            <w:rPr>
              <w:rStyle w:val="Testosegnaposto"/>
            </w:rPr>
            <w:t>Fare clic qui per immettere testo.</w:t>
          </w:r>
        </w:p>
      </w:docPartBody>
    </w:docPart>
    <w:docPart>
      <w:docPartPr>
        <w:name w:val="C7970B8995AE4A25BCF3C1D291CC6A93"/>
        <w:category>
          <w:name w:val="Generale"/>
          <w:gallery w:val="placeholder"/>
        </w:category>
        <w:types>
          <w:type w:val="bbPlcHdr"/>
        </w:types>
        <w:behaviors>
          <w:behavior w:val="content"/>
        </w:behaviors>
        <w:guid w:val="{084DA575-F6F4-42D1-8A8A-434D706BD45E}"/>
      </w:docPartPr>
      <w:docPartBody>
        <w:p w:rsidR="00663ED0" w:rsidRDefault="00663ED0" w:rsidP="00663ED0">
          <w:pPr>
            <w:pStyle w:val="C7970B8995AE4A25BCF3C1D291CC6A93"/>
          </w:pPr>
          <w:r w:rsidRPr="00DD514B">
            <w:rPr>
              <w:rStyle w:val="Testosegnaposto"/>
            </w:rPr>
            <w:t>Fare clic qui per immettere testo.</w:t>
          </w:r>
        </w:p>
      </w:docPartBody>
    </w:docPart>
    <w:docPart>
      <w:docPartPr>
        <w:name w:val="B584AF0D9AA547C2A7B1B8D8CC81256E"/>
        <w:category>
          <w:name w:val="Generale"/>
          <w:gallery w:val="placeholder"/>
        </w:category>
        <w:types>
          <w:type w:val="bbPlcHdr"/>
        </w:types>
        <w:behaviors>
          <w:behavior w:val="content"/>
        </w:behaviors>
        <w:guid w:val="{927D286E-443C-45A7-85E4-72EEE0869CA2}"/>
      </w:docPartPr>
      <w:docPartBody>
        <w:p w:rsidR="00663ED0" w:rsidRDefault="00663ED0" w:rsidP="00663ED0">
          <w:pPr>
            <w:pStyle w:val="B584AF0D9AA547C2A7B1B8D8CC81256E"/>
          </w:pPr>
          <w:r w:rsidRPr="00DD514B">
            <w:rPr>
              <w:rStyle w:val="Testosegnaposto"/>
            </w:rPr>
            <w:t>Fare clic qui per immettere testo.</w:t>
          </w:r>
        </w:p>
      </w:docPartBody>
    </w:docPart>
    <w:docPart>
      <w:docPartPr>
        <w:name w:val="49603E7EEA6C4EEEA1FACAA9AFE0C3C3"/>
        <w:category>
          <w:name w:val="Generale"/>
          <w:gallery w:val="placeholder"/>
        </w:category>
        <w:types>
          <w:type w:val="bbPlcHdr"/>
        </w:types>
        <w:behaviors>
          <w:behavior w:val="content"/>
        </w:behaviors>
        <w:guid w:val="{883E42EB-B1F1-4E0C-98DF-DA2FCD82C11E}"/>
      </w:docPartPr>
      <w:docPartBody>
        <w:p w:rsidR="00663ED0" w:rsidRDefault="00663ED0" w:rsidP="00663ED0">
          <w:pPr>
            <w:pStyle w:val="49603E7EEA6C4EEEA1FACAA9AFE0C3C3"/>
          </w:pPr>
          <w:r w:rsidRPr="00DD514B">
            <w:rPr>
              <w:rStyle w:val="Testosegnaposto"/>
            </w:rPr>
            <w:t>Fare clic qui per immettere testo.</w:t>
          </w:r>
        </w:p>
      </w:docPartBody>
    </w:docPart>
    <w:docPart>
      <w:docPartPr>
        <w:name w:val="BA3DE768152B4AE9B5A7664D493EA35F"/>
        <w:category>
          <w:name w:val="Generale"/>
          <w:gallery w:val="placeholder"/>
        </w:category>
        <w:types>
          <w:type w:val="bbPlcHdr"/>
        </w:types>
        <w:behaviors>
          <w:behavior w:val="content"/>
        </w:behaviors>
        <w:guid w:val="{7929FDD0-AF69-4883-B336-FB24FE090322}"/>
      </w:docPartPr>
      <w:docPartBody>
        <w:p w:rsidR="00663ED0" w:rsidRDefault="00663ED0" w:rsidP="00663ED0">
          <w:pPr>
            <w:pStyle w:val="BA3DE768152B4AE9B5A7664D493EA35F"/>
          </w:pPr>
          <w:r w:rsidRPr="00DD514B">
            <w:rPr>
              <w:rStyle w:val="Testosegnaposto"/>
            </w:rPr>
            <w:t>Fare clic qui per immettere testo.</w:t>
          </w:r>
        </w:p>
      </w:docPartBody>
    </w:docPart>
    <w:docPart>
      <w:docPartPr>
        <w:name w:val="BB8134807DC14635B64CF2F7E047CECE"/>
        <w:category>
          <w:name w:val="Generale"/>
          <w:gallery w:val="placeholder"/>
        </w:category>
        <w:types>
          <w:type w:val="bbPlcHdr"/>
        </w:types>
        <w:behaviors>
          <w:behavior w:val="content"/>
        </w:behaviors>
        <w:guid w:val="{49E463D8-7A6B-46FE-8F37-45BE134F68A0}"/>
      </w:docPartPr>
      <w:docPartBody>
        <w:p w:rsidR="00663ED0" w:rsidRDefault="00663ED0" w:rsidP="00663ED0">
          <w:pPr>
            <w:pStyle w:val="BB8134807DC14635B64CF2F7E047CECE"/>
          </w:pPr>
          <w:r w:rsidRPr="00DD514B">
            <w:rPr>
              <w:rStyle w:val="Testosegnaposto"/>
            </w:rPr>
            <w:t>Fare clic qui per immettere testo.</w:t>
          </w:r>
        </w:p>
      </w:docPartBody>
    </w:docPart>
    <w:docPart>
      <w:docPartPr>
        <w:name w:val="B3D35B841042434497BC94A8B77728C6"/>
        <w:category>
          <w:name w:val="Generale"/>
          <w:gallery w:val="placeholder"/>
        </w:category>
        <w:types>
          <w:type w:val="bbPlcHdr"/>
        </w:types>
        <w:behaviors>
          <w:behavior w:val="content"/>
        </w:behaviors>
        <w:guid w:val="{60976755-5718-437F-B592-00AD24CCAABF}"/>
      </w:docPartPr>
      <w:docPartBody>
        <w:p w:rsidR="00663ED0" w:rsidRDefault="00663ED0" w:rsidP="00663ED0">
          <w:pPr>
            <w:pStyle w:val="B3D35B841042434497BC94A8B77728C6"/>
          </w:pPr>
          <w:r w:rsidRPr="00DD514B">
            <w:rPr>
              <w:rStyle w:val="Testosegnaposto"/>
            </w:rPr>
            <w:t>Fare clic qui per immettere testo.</w:t>
          </w:r>
        </w:p>
      </w:docPartBody>
    </w:docPart>
    <w:docPart>
      <w:docPartPr>
        <w:name w:val="6C151F79186241E1944E0D5893C161ED"/>
        <w:category>
          <w:name w:val="Generale"/>
          <w:gallery w:val="placeholder"/>
        </w:category>
        <w:types>
          <w:type w:val="bbPlcHdr"/>
        </w:types>
        <w:behaviors>
          <w:behavior w:val="content"/>
        </w:behaviors>
        <w:guid w:val="{A839EDF5-5BFC-4D56-9A19-9F9A77E978F5}"/>
      </w:docPartPr>
      <w:docPartBody>
        <w:p w:rsidR="00663ED0" w:rsidRDefault="00663ED0" w:rsidP="00663ED0">
          <w:pPr>
            <w:pStyle w:val="6C151F79186241E1944E0D5893C161ED"/>
          </w:pPr>
          <w:r w:rsidRPr="00DD514B">
            <w:rPr>
              <w:rStyle w:val="Testosegnaposto"/>
            </w:rPr>
            <w:t>Fare clic qui per immettere testo.</w:t>
          </w:r>
        </w:p>
      </w:docPartBody>
    </w:docPart>
    <w:docPart>
      <w:docPartPr>
        <w:name w:val="40E259FF826B4020B027FEC5695E0932"/>
        <w:category>
          <w:name w:val="Generale"/>
          <w:gallery w:val="placeholder"/>
        </w:category>
        <w:types>
          <w:type w:val="bbPlcHdr"/>
        </w:types>
        <w:behaviors>
          <w:behavior w:val="content"/>
        </w:behaviors>
        <w:guid w:val="{990847CB-0D3B-4308-99DB-94F4CBA410D0}"/>
      </w:docPartPr>
      <w:docPartBody>
        <w:p w:rsidR="00663ED0" w:rsidRDefault="00663ED0" w:rsidP="00663ED0">
          <w:pPr>
            <w:pStyle w:val="40E259FF826B4020B027FEC5695E0932"/>
          </w:pPr>
          <w:r w:rsidRPr="00DD514B">
            <w:rPr>
              <w:rStyle w:val="Testosegnaposto"/>
            </w:rPr>
            <w:t>Fare clic qui per immettere testo.</w:t>
          </w:r>
        </w:p>
      </w:docPartBody>
    </w:docPart>
    <w:docPart>
      <w:docPartPr>
        <w:name w:val="16EE4791DD9945A3A32997B25C096F7F"/>
        <w:category>
          <w:name w:val="Generale"/>
          <w:gallery w:val="placeholder"/>
        </w:category>
        <w:types>
          <w:type w:val="bbPlcHdr"/>
        </w:types>
        <w:behaviors>
          <w:behavior w:val="content"/>
        </w:behaviors>
        <w:guid w:val="{9CECF852-6078-4116-83D1-BC2732F79061}"/>
      </w:docPartPr>
      <w:docPartBody>
        <w:p w:rsidR="00663ED0" w:rsidRDefault="00663ED0" w:rsidP="00663ED0">
          <w:pPr>
            <w:pStyle w:val="16EE4791DD9945A3A32997B25C096F7F"/>
          </w:pPr>
          <w:r w:rsidRPr="00DD514B">
            <w:rPr>
              <w:rStyle w:val="Testosegnaposto"/>
            </w:rPr>
            <w:t>Fare clic qui per immettere testo.</w:t>
          </w:r>
        </w:p>
      </w:docPartBody>
    </w:docPart>
    <w:docPart>
      <w:docPartPr>
        <w:name w:val="EB23FAC5EC8F456EB2D4F6698CD847FA"/>
        <w:category>
          <w:name w:val="Generale"/>
          <w:gallery w:val="placeholder"/>
        </w:category>
        <w:types>
          <w:type w:val="bbPlcHdr"/>
        </w:types>
        <w:behaviors>
          <w:behavior w:val="content"/>
        </w:behaviors>
        <w:guid w:val="{BC1D3278-16E7-497F-9138-0405F2B0DD8C}"/>
      </w:docPartPr>
      <w:docPartBody>
        <w:p w:rsidR="00663ED0" w:rsidRDefault="00663ED0" w:rsidP="00663ED0">
          <w:pPr>
            <w:pStyle w:val="EB23FAC5EC8F456EB2D4F6698CD847FA"/>
          </w:pPr>
          <w:r w:rsidRPr="00DD514B">
            <w:rPr>
              <w:rStyle w:val="Testosegnaposto"/>
            </w:rPr>
            <w:t>Fare clic qui per immettere testo.</w:t>
          </w:r>
        </w:p>
      </w:docPartBody>
    </w:docPart>
    <w:docPart>
      <w:docPartPr>
        <w:name w:val="5090273DFDA741CE8BF3DEE5DAECB09E"/>
        <w:category>
          <w:name w:val="Generale"/>
          <w:gallery w:val="placeholder"/>
        </w:category>
        <w:types>
          <w:type w:val="bbPlcHdr"/>
        </w:types>
        <w:behaviors>
          <w:behavior w:val="content"/>
        </w:behaviors>
        <w:guid w:val="{7566DA27-C05A-4896-A570-498CBBDD715F}"/>
      </w:docPartPr>
      <w:docPartBody>
        <w:p w:rsidR="00663ED0" w:rsidRDefault="00663ED0" w:rsidP="00663ED0">
          <w:pPr>
            <w:pStyle w:val="5090273DFDA741CE8BF3DEE5DAECB09E"/>
          </w:pPr>
          <w:r w:rsidRPr="00DD514B">
            <w:rPr>
              <w:rStyle w:val="Testosegnaposto"/>
            </w:rPr>
            <w:t>Fare clic qui per immettere testo.</w:t>
          </w:r>
        </w:p>
      </w:docPartBody>
    </w:docPart>
    <w:docPart>
      <w:docPartPr>
        <w:name w:val="885921E373F749A3BFCB061E96CB11A4"/>
        <w:category>
          <w:name w:val="Generale"/>
          <w:gallery w:val="placeholder"/>
        </w:category>
        <w:types>
          <w:type w:val="bbPlcHdr"/>
        </w:types>
        <w:behaviors>
          <w:behavior w:val="content"/>
        </w:behaviors>
        <w:guid w:val="{9D82D317-171C-4CEB-B81B-2198FA1DEFB3}"/>
      </w:docPartPr>
      <w:docPartBody>
        <w:p w:rsidR="00663ED0" w:rsidRDefault="00663ED0" w:rsidP="00663ED0">
          <w:pPr>
            <w:pStyle w:val="885921E373F749A3BFCB061E96CB11A4"/>
          </w:pPr>
          <w:r w:rsidRPr="00DD514B">
            <w:rPr>
              <w:rStyle w:val="Testosegnaposto"/>
            </w:rPr>
            <w:t>Fare clic qui per immettere testo.</w:t>
          </w:r>
        </w:p>
      </w:docPartBody>
    </w:docPart>
    <w:docPart>
      <w:docPartPr>
        <w:name w:val="9EB807F7F23E44F49C4E096CDA9C48FD"/>
        <w:category>
          <w:name w:val="Generale"/>
          <w:gallery w:val="placeholder"/>
        </w:category>
        <w:types>
          <w:type w:val="bbPlcHdr"/>
        </w:types>
        <w:behaviors>
          <w:behavior w:val="content"/>
        </w:behaviors>
        <w:guid w:val="{9CCD16B0-7C1F-4ACD-89AA-3E6A46D6F9BB}"/>
      </w:docPartPr>
      <w:docPartBody>
        <w:p w:rsidR="00663ED0" w:rsidRDefault="00663ED0" w:rsidP="00663ED0">
          <w:pPr>
            <w:pStyle w:val="9EB807F7F23E44F49C4E096CDA9C48FD"/>
          </w:pPr>
          <w:r w:rsidRPr="00DD514B">
            <w:rPr>
              <w:rStyle w:val="Testosegnaposto"/>
            </w:rPr>
            <w:t>Fare clic qui per immettere testo.</w:t>
          </w:r>
        </w:p>
      </w:docPartBody>
    </w:docPart>
    <w:docPart>
      <w:docPartPr>
        <w:name w:val="A64AAE57F05346BCA8FA29F5972623CB"/>
        <w:category>
          <w:name w:val="Generale"/>
          <w:gallery w:val="placeholder"/>
        </w:category>
        <w:types>
          <w:type w:val="bbPlcHdr"/>
        </w:types>
        <w:behaviors>
          <w:behavior w:val="content"/>
        </w:behaviors>
        <w:guid w:val="{AFED5A7C-7952-44A2-B10B-D70DF3FAE389}"/>
      </w:docPartPr>
      <w:docPartBody>
        <w:p w:rsidR="00663ED0" w:rsidRDefault="00663ED0" w:rsidP="00663ED0">
          <w:pPr>
            <w:pStyle w:val="A64AAE57F05346BCA8FA29F5972623CB"/>
          </w:pPr>
          <w:r w:rsidRPr="00DD514B">
            <w:rPr>
              <w:rStyle w:val="Testosegnaposto"/>
            </w:rPr>
            <w:t>Fare clic qui per immettere testo.</w:t>
          </w:r>
        </w:p>
      </w:docPartBody>
    </w:docPart>
    <w:docPart>
      <w:docPartPr>
        <w:name w:val="1A48BE5902C34B1294B15920A69FFABD"/>
        <w:category>
          <w:name w:val="Generale"/>
          <w:gallery w:val="placeholder"/>
        </w:category>
        <w:types>
          <w:type w:val="bbPlcHdr"/>
        </w:types>
        <w:behaviors>
          <w:behavior w:val="content"/>
        </w:behaviors>
        <w:guid w:val="{A61F32A0-BC33-413C-9998-DD73E24DB940}"/>
      </w:docPartPr>
      <w:docPartBody>
        <w:p w:rsidR="00663ED0" w:rsidRDefault="00663ED0" w:rsidP="00663ED0">
          <w:pPr>
            <w:pStyle w:val="1A48BE5902C34B1294B15920A69FFABD"/>
          </w:pPr>
          <w:r w:rsidRPr="00DD514B">
            <w:rPr>
              <w:rStyle w:val="Testosegnaposto"/>
            </w:rPr>
            <w:t>Fare clic qui per immettere testo.</w:t>
          </w:r>
        </w:p>
      </w:docPartBody>
    </w:docPart>
    <w:docPart>
      <w:docPartPr>
        <w:name w:val="4521328BE2034601A528FCEA260A8D19"/>
        <w:category>
          <w:name w:val="Generale"/>
          <w:gallery w:val="placeholder"/>
        </w:category>
        <w:types>
          <w:type w:val="bbPlcHdr"/>
        </w:types>
        <w:behaviors>
          <w:behavior w:val="content"/>
        </w:behaviors>
        <w:guid w:val="{C6F353D2-EDEB-4835-BBAC-34901FDC12D3}"/>
      </w:docPartPr>
      <w:docPartBody>
        <w:p w:rsidR="00663ED0" w:rsidRDefault="00663ED0" w:rsidP="00663ED0">
          <w:pPr>
            <w:pStyle w:val="4521328BE2034601A528FCEA260A8D19"/>
          </w:pPr>
          <w:r w:rsidRPr="00DD514B">
            <w:rPr>
              <w:rStyle w:val="Testosegnaposto"/>
            </w:rPr>
            <w:t>Fare clic qui per immettere testo.</w:t>
          </w:r>
        </w:p>
      </w:docPartBody>
    </w:docPart>
    <w:docPart>
      <w:docPartPr>
        <w:name w:val="DBEE41216161461F917A3C591758C764"/>
        <w:category>
          <w:name w:val="Generale"/>
          <w:gallery w:val="placeholder"/>
        </w:category>
        <w:types>
          <w:type w:val="bbPlcHdr"/>
        </w:types>
        <w:behaviors>
          <w:behavior w:val="content"/>
        </w:behaviors>
        <w:guid w:val="{C836862B-766F-478B-8BC7-541A6ED1D5A7}"/>
      </w:docPartPr>
      <w:docPartBody>
        <w:p w:rsidR="00663ED0" w:rsidRDefault="00663ED0" w:rsidP="00663ED0">
          <w:pPr>
            <w:pStyle w:val="DBEE41216161461F917A3C591758C764"/>
          </w:pPr>
          <w:r w:rsidRPr="00DD514B">
            <w:rPr>
              <w:rStyle w:val="Testosegnaposto"/>
            </w:rPr>
            <w:t>Fare clic qui per immettere testo.</w:t>
          </w:r>
        </w:p>
      </w:docPartBody>
    </w:docPart>
    <w:docPart>
      <w:docPartPr>
        <w:name w:val="181A188630B144D18C641B067AB76D6E"/>
        <w:category>
          <w:name w:val="Generale"/>
          <w:gallery w:val="placeholder"/>
        </w:category>
        <w:types>
          <w:type w:val="bbPlcHdr"/>
        </w:types>
        <w:behaviors>
          <w:behavior w:val="content"/>
        </w:behaviors>
        <w:guid w:val="{4C398616-1701-446F-A6FB-A83CDDD587B4}"/>
      </w:docPartPr>
      <w:docPartBody>
        <w:p w:rsidR="00663ED0" w:rsidRDefault="00663ED0" w:rsidP="00663ED0">
          <w:pPr>
            <w:pStyle w:val="181A188630B144D18C641B067AB76D6E"/>
          </w:pPr>
          <w:r w:rsidRPr="00DD514B">
            <w:rPr>
              <w:rStyle w:val="Testosegnaposto"/>
            </w:rPr>
            <w:t>Fare clic qui per immettere testo.</w:t>
          </w:r>
        </w:p>
      </w:docPartBody>
    </w:docPart>
    <w:docPart>
      <w:docPartPr>
        <w:name w:val="BA633B6A115947E58FE09220587AC2EA"/>
        <w:category>
          <w:name w:val="Generale"/>
          <w:gallery w:val="placeholder"/>
        </w:category>
        <w:types>
          <w:type w:val="bbPlcHdr"/>
        </w:types>
        <w:behaviors>
          <w:behavior w:val="content"/>
        </w:behaviors>
        <w:guid w:val="{2E337CA9-BABB-4773-859F-B7E82DE855A7}"/>
      </w:docPartPr>
      <w:docPartBody>
        <w:p w:rsidR="00663ED0" w:rsidRDefault="00663ED0" w:rsidP="00663ED0">
          <w:pPr>
            <w:pStyle w:val="BA633B6A115947E58FE09220587AC2EA"/>
          </w:pPr>
          <w:r w:rsidRPr="00DD514B">
            <w:rPr>
              <w:rStyle w:val="Testosegnaposto"/>
            </w:rPr>
            <w:t>Fare clic qui per immettere testo.</w:t>
          </w:r>
        </w:p>
      </w:docPartBody>
    </w:docPart>
    <w:docPart>
      <w:docPartPr>
        <w:name w:val="84B37C5EF52F49B0B0FE09F235F6646C"/>
        <w:category>
          <w:name w:val="Generale"/>
          <w:gallery w:val="placeholder"/>
        </w:category>
        <w:types>
          <w:type w:val="bbPlcHdr"/>
        </w:types>
        <w:behaviors>
          <w:behavior w:val="content"/>
        </w:behaviors>
        <w:guid w:val="{096DF713-39B7-4A3B-93FE-13F8E71C8607}"/>
      </w:docPartPr>
      <w:docPartBody>
        <w:p w:rsidR="00663ED0" w:rsidRDefault="00663ED0" w:rsidP="00663ED0">
          <w:pPr>
            <w:pStyle w:val="84B37C5EF52F49B0B0FE09F235F6646C"/>
          </w:pPr>
          <w:r w:rsidRPr="00DD514B">
            <w:rPr>
              <w:rStyle w:val="Testosegnaposto"/>
            </w:rPr>
            <w:t>Fare clic qui per immettere testo.</w:t>
          </w:r>
        </w:p>
      </w:docPartBody>
    </w:docPart>
    <w:docPart>
      <w:docPartPr>
        <w:name w:val="A3328AF050E94F71A9DC7EE040CC231A"/>
        <w:category>
          <w:name w:val="Generale"/>
          <w:gallery w:val="placeholder"/>
        </w:category>
        <w:types>
          <w:type w:val="bbPlcHdr"/>
        </w:types>
        <w:behaviors>
          <w:behavior w:val="content"/>
        </w:behaviors>
        <w:guid w:val="{625FC651-9C6C-4951-AFD7-52B1E14F61E4}"/>
      </w:docPartPr>
      <w:docPartBody>
        <w:p w:rsidR="00663ED0" w:rsidRDefault="00663ED0" w:rsidP="00663ED0">
          <w:pPr>
            <w:pStyle w:val="A3328AF050E94F71A9DC7EE040CC231A"/>
          </w:pPr>
          <w:r w:rsidRPr="00DD514B">
            <w:rPr>
              <w:rStyle w:val="Testosegnaposto"/>
            </w:rPr>
            <w:t>Fare clic qui per immettere testo.</w:t>
          </w:r>
        </w:p>
      </w:docPartBody>
    </w:docPart>
    <w:docPart>
      <w:docPartPr>
        <w:name w:val="AFDBE43BCF984FD49291CFC53313FC63"/>
        <w:category>
          <w:name w:val="Generale"/>
          <w:gallery w:val="placeholder"/>
        </w:category>
        <w:types>
          <w:type w:val="bbPlcHdr"/>
        </w:types>
        <w:behaviors>
          <w:behavior w:val="content"/>
        </w:behaviors>
        <w:guid w:val="{6C6CCE48-A3A5-47B8-98F8-E055E36E39C5}"/>
      </w:docPartPr>
      <w:docPartBody>
        <w:p w:rsidR="00663ED0" w:rsidRDefault="00663ED0" w:rsidP="00663ED0">
          <w:pPr>
            <w:pStyle w:val="AFDBE43BCF984FD49291CFC53313FC63"/>
          </w:pPr>
          <w:r w:rsidRPr="00DD514B">
            <w:rPr>
              <w:rStyle w:val="Testosegnaposto"/>
            </w:rPr>
            <w:t>Fare clic qui per immettere testo.</w:t>
          </w:r>
        </w:p>
      </w:docPartBody>
    </w:docPart>
    <w:docPart>
      <w:docPartPr>
        <w:name w:val="745E5A3A883B449D980697694E13B5CE"/>
        <w:category>
          <w:name w:val="Generale"/>
          <w:gallery w:val="placeholder"/>
        </w:category>
        <w:types>
          <w:type w:val="bbPlcHdr"/>
        </w:types>
        <w:behaviors>
          <w:behavior w:val="content"/>
        </w:behaviors>
        <w:guid w:val="{198FC08D-3C54-4F40-B992-547F32EA9709}"/>
      </w:docPartPr>
      <w:docPartBody>
        <w:p w:rsidR="00663ED0" w:rsidRDefault="00663ED0" w:rsidP="00663ED0">
          <w:pPr>
            <w:pStyle w:val="745E5A3A883B449D980697694E13B5CE"/>
          </w:pPr>
          <w:r w:rsidRPr="00DD514B">
            <w:rPr>
              <w:rStyle w:val="Testosegnaposto"/>
            </w:rPr>
            <w:t>Fare clic qui per immettere testo.</w:t>
          </w:r>
        </w:p>
      </w:docPartBody>
    </w:docPart>
    <w:docPart>
      <w:docPartPr>
        <w:name w:val="D88484F6759341EDAB86C41FDC63B94C"/>
        <w:category>
          <w:name w:val="Generale"/>
          <w:gallery w:val="placeholder"/>
        </w:category>
        <w:types>
          <w:type w:val="bbPlcHdr"/>
        </w:types>
        <w:behaviors>
          <w:behavior w:val="content"/>
        </w:behaviors>
        <w:guid w:val="{69F18C20-0A80-4B93-8D0E-32BE59EBD3CD}"/>
      </w:docPartPr>
      <w:docPartBody>
        <w:p w:rsidR="00663ED0" w:rsidRDefault="00663ED0" w:rsidP="00663ED0">
          <w:pPr>
            <w:pStyle w:val="D88484F6759341EDAB86C41FDC63B94C"/>
          </w:pPr>
          <w:r w:rsidRPr="00DD514B">
            <w:rPr>
              <w:rStyle w:val="Testosegnaposto"/>
            </w:rPr>
            <w:t>Fare clic qui per immettere testo.</w:t>
          </w:r>
        </w:p>
      </w:docPartBody>
    </w:docPart>
    <w:docPart>
      <w:docPartPr>
        <w:name w:val="7120D32B564C4E83997B68C2E23A95E8"/>
        <w:category>
          <w:name w:val="Generale"/>
          <w:gallery w:val="placeholder"/>
        </w:category>
        <w:types>
          <w:type w:val="bbPlcHdr"/>
        </w:types>
        <w:behaviors>
          <w:behavior w:val="content"/>
        </w:behaviors>
        <w:guid w:val="{3FF1A985-0BBB-46E9-917F-800D46D64C00}"/>
      </w:docPartPr>
      <w:docPartBody>
        <w:p w:rsidR="00663ED0" w:rsidRDefault="00663ED0" w:rsidP="00663ED0">
          <w:pPr>
            <w:pStyle w:val="7120D32B564C4E83997B68C2E23A95E8"/>
          </w:pPr>
          <w:r w:rsidRPr="00DD514B">
            <w:rPr>
              <w:rStyle w:val="Testosegnaposto"/>
            </w:rPr>
            <w:t>Fare clic qui per immettere testo.</w:t>
          </w:r>
        </w:p>
      </w:docPartBody>
    </w:docPart>
    <w:docPart>
      <w:docPartPr>
        <w:name w:val="7D942322D4BF4FF6BB36A9425EAA26CA"/>
        <w:category>
          <w:name w:val="Generale"/>
          <w:gallery w:val="placeholder"/>
        </w:category>
        <w:types>
          <w:type w:val="bbPlcHdr"/>
        </w:types>
        <w:behaviors>
          <w:behavior w:val="content"/>
        </w:behaviors>
        <w:guid w:val="{107E04B5-EB20-4EF9-B6B8-F0951798F6A1}"/>
      </w:docPartPr>
      <w:docPartBody>
        <w:p w:rsidR="00663ED0" w:rsidRDefault="00663ED0" w:rsidP="00663ED0">
          <w:pPr>
            <w:pStyle w:val="7D942322D4BF4FF6BB36A9425EAA26CA"/>
          </w:pPr>
          <w:r w:rsidRPr="00DD514B">
            <w:rPr>
              <w:rStyle w:val="Testosegnaposto"/>
            </w:rPr>
            <w:t>Fare clic qui per immettere testo.</w:t>
          </w:r>
        </w:p>
      </w:docPartBody>
    </w:docPart>
    <w:docPart>
      <w:docPartPr>
        <w:name w:val="773BA9289F1A452D880416067955F88D"/>
        <w:category>
          <w:name w:val="Generale"/>
          <w:gallery w:val="placeholder"/>
        </w:category>
        <w:types>
          <w:type w:val="bbPlcHdr"/>
        </w:types>
        <w:behaviors>
          <w:behavior w:val="content"/>
        </w:behaviors>
        <w:guid w:val="{5C2CDD03-CF48-4A37-9269-FFDC6CB92DF5}"/>
      </w:docPartPr>
      <w:docPartBody>
        <w:p w:rsidR="00663ED0" w:rsidRDefault="00663ED0" w:rsidP="00663ED0">
          <w:pPr>
            <w:pStyle w:val="773BA9289F1A452D880416067955F88D"/>
          </w:pPr>
          <w:r w:rsidRPr="00DD514B">
            <w:rPr>
              <w:rStyle w:val="Testosegnaposto"/>
            </w:rPr>
            <w:t>Fare clic qui per immettere testo.</w:t>
          </w:r>
        </w:p>
      </w:docPartBody>
    </w:docPart>
    <w:docPart>
      <w:docPartPr>
        <w:name w:val="3877416BD72544D7B034411681C5052A"/>
        <w:category>
          <w:name w:val="Generale"/>
          <w:gallery w:val="placeholder"/>
        </w:category>
        <w:types>
          <w:type w:val="bbPlcHdr"/>
        </w:types>
        <w:behaviors>
          <w:behavior w:val="content"/>
        </w:behaviors>
        <w:guid w:val="{B3E0524C-0274-4E64-BBCE-4DEA6D700054}"/>
      </w:docPartPr>
      <w:docPartBody>
        <w:p w:rsidR="00663ED0" w:rsidRDefault="00663ED0" w:rsidP="00663ED0">
          <w:pPr>
            <w:pStyle w:val="3877416BD72544D7B034411681C5052A"/>
          </w:pPr>
          <w:r w:rsidRPr="00DD514B">
            <w:rPr>
              <w:rStyle w:val="Testosegnaposto"/>
            </w:rPr>
            <w:t>Fare clic qui per immettere testo.</w:t>
          </w:r>
        </w:p>
      </w:docPartBody>
    </w:docPart>
    <w:docPart>
      <w:docPartPr>
        <w:name w:val="76D98D7CE5FE428CB7B65C4A53874FD8"/>
        <w:category>
          <w:name w:val="Generale"/>
          <w:gallery w:val="placeholder"/>
        </w:category>
        <w:types>
          <w:type w:val="bbPlcHdr"/>
        </w:types>
        <w:behaviors>
          <w:behavior w:val="content"/>
        </w:behaviors>
        <w:guid w:val="{98E9BEFF-8C34-479A-8CF8-37840DA1E108}"/>
      </w:docPartPr>
      <w:docPartBody>
        <w:p w:rsidR="00663ED0" w:rsidRDefault="00663ED0" w:rsidP="00663ED0">
          <w:pPr>
            <w:pStyle w:val="76D98D7CE5FE428CB7B65C4A53874FD8"/>
          </w:pPr>
          <w:r w:rsidRPr="00DD514B">
            <w:rPr>
              <w:rStyle w:val="Testosegnaposto"/>
            </w:rPr>
            <w:t>Fare clic qui per immettere testo.</w:t>
          </w:r>
        </w:p>
      </w:docPartBody>
    </w:docPart>
    <w:docPart>
      <w:docPartPr>
        <w:name w:val="6D43E29FB9C94601A294AC697CB55179"/>
        <w:category>
          <w:name w:val="Generale"/>
          <w:gallery w:val="placeholder"/>
        </w:category>
        <w:types>
          <w:type w:val="bbPlcHdr"/>
        </w:types>
        <w:behaviors>
          <w:behavior w:val="content"/>
        </w:behaviors>
        <w:guid w:val="{FDD22B96-7165-4178-9EA5-DB382D3338F6}"/>
      </w:docPartPr>
      <w:docPartBody>
        <w:p w:rsidR="00663ED0" w:rsidRDefault="00663ED0" w:rsidP="00663ED0">
          <w:pPr>
            <w:pStyle w:val="6D43E29FB9C94601A294AC697CB55179"/>
          </w:pPr>
          <w:r w:rsidRPr="00DD514B">
            <w:rPr>
              <w:rStyle w:val="Testosegnaposto"/>
            </w:rPr>
            <w:t>Fare clic qui per immettere testo.</w:t>
          </w:r>
        </w:p>
      </w:docPartBody>
    </w:docPart>
    <w:docPart>
      <w:docPartPr>
        <w:name w:val="04036FA31DBF415DAD924F215DBDDA7F"/>
        <w:category>
          <w:name w:val="Generale"/>
          <w:gallery w:val="placeholder"/>
        </w:category>
        <w:types>
          <w:type w:val="bbPlcHdr"/>
        </w:types>
        <w:behaviors>
          <w:behavior w:val="content"/>
        </w:behaviors>
        <w:guid w:val="{8A6FEF4D-FFC6-4AEE-AAAE-593ED5EE40EA}"/>
      </w:docPartPr>
      <w:docPartBody>
        <w:p w:rsidR="00663ED0" w:rsidRDefault="00663ED0" w:rsidP="00663ED0">
          <w:pPr>
            <w:pStyle w:val="04036FA31DBF415DAD924F215DBDDA7F"/>
          </w:pPr>
          <w:r w:rsidRPr="00DD514B">
            <w:rPr>
              <w:rStyle w:val="Testosegnaposto"/>
            </w:rPr>
            <w:t>Fare clic qui per immettere testo.</w:t>
          </w:r>
        </w:p>
      </w:docPartBody>
    </w:docPart>
    <w:docPart>
      <w:docPartPr>
        <w:name w:val="7599FB9D4EA049CCB54B42B457826EAC"/>
        <w:category>
          <w:name w:val="Generale"/>
          <w:gallery w:val="placeholder"/>
        </w:category>
        <w:types>
          <w:type w:val="bbPlcHdr"/>
        </w:types>
        <w:behaviors>
          <w:behavior w:val="content"/>
        </w:behaviors>
        <w:guid w:val="{5E09FF59-DDFF-4580-BA48-A9AA2EDCF7CA}"/>
      </w:docPartPr>
      <w:docPartBody>
        <w:p w:rsidR="00663ED0" w:rsidRDefault="00663ED0" w:rsidP="00663ED0">
          <w:pPr>
            <w:pStyle w:val="7599FB9D4EA049CCB54B42B457826EAC"/>
          </w:pPr>
          <w:r w:rsidRPr="00DD514B">
            <w:rPr>
              <w:rStyle w:val="Testosegnaposto"/>
            </w:rPr>
            <w:t>Fare clic qui per immettere testo.</w:t>
          </w:r>
        </w:p>
      </w:docPartBody>
    </w:docPart>
    <w:docPart>
      <w:docPartPr>
        <w:name w:val="465BC9017D0241AFB6231ECE3D78BA51"/>
        <w:category>
          <w:name w:val="Generale"/>
          <w:gallery w:val="placeholder"/>
        </w:category>
        <w:types>
          <w:type w:val="bbPlcHdr"/>
        </w:types>
        <w:behaviors>
          <w:behavior w:val="content"/>
        </w:behaviors>
        <w:guid w:val="{EC1B682A-3615-4527-BF19-10457CBD0E75}"/>
      </w:docPartPr>
      <w:docPartBody>
        <w:p w:rsidR="00663ED0" w:rsidRDefault="00663ED0" w:rsidP="00663ED0">
          <w:pPr>
            <w:pStyle w:val="465BC9017D0241AFB6231ECE3D78BA51"/>
          </w:pPr>
          <w:r w:rsidRPr="00DD514B">
            <w:rPr>
              <w:rStyle w:val="Testosegnaposto"/>
            </w:rPr>
            <w:t>Fare clic qui per immettere testo.</w:t>
          </w:r>
        </w:p>
      </w:docPartBody>
    </w:docPart>
    <w:docPart>
      <w:docPartPr>
        <w:name w:val="1F6B5CF7E62B4ABF8510F185584A1F05"/>
        <w:category>
          <w:name w:val="Generale"/>
          <w:gallery w:val="placeholder"/>
        </w:category>
        <w:types>
          <w:type w:val="bbPlcHdr"/>
        </w:types>
        <w:behaviors>
          <w:behavior w:val="content"/>
        </w:behaviors>
        <w:guid w:val="{BFE4F7A4-88DF-4F1A-AEAA-980C5DCC64D5}"/>
      </w:docPartPr>
      <w:docPartBody>
        <w:p w:rsidR="00663ED0" w:rsidRDefault="00663ED0" w:rsidP="00663ED0">
          <w:pPr>
            <w:pStyle w:val="1F6B5CF7E62B4ABF8510F185584A1F05"/>
          </w:pPr>
          <w:r w:rsidRPr="00DD514B">
            <w:rPr>
              <w:rStyle w:val="Testosegnaposto"/>
            </w:rPr>
            <w:t>Fare clic qui per immettere testo.</w:t>
          </w:r>
        </w:p>
      </w:docPartBody>
    </w:docPart>
    <w:docPart>
      <w:docPartPr>
        <w:name w:val="4AA62B74185B47679E11A20B2EB52D86"/>
        <w:category>
          <w:name w:val="Generale"/>
          <w:gallery w:val="placeholder"/>
        </w:category>
        <w:types>
          <w:type w:val="bbPlcHdr"/>
        </w:types>
        <w:behaviors>
          <w:behavior w:val="content"/>
        </w:behaviors>
        <w:guid w:val="{2D65E288-0960-4F59-9B2F-51115DAA7AFE}"/>
      </w:docPartPr>
      <w:docPartBody>
        <w:p w:rsidR="00663ED0" w:rsidRDefault="00663ED0" w:rsidP="00663ED0">
          <w:pPr>
            <w:pStyle w:val="4AA62B74185B47679E11A20B2EB52D86"/>
          </w:pPr>
          <w:r w:rsidRPr="00DD514B">
            <w:rPr>
              <w:rStyle w:val="Testosegnaposto"/>
            </w:rPr>
            <w:t>Fare clic qui per immettere testo.</w:t>
          </w:r>
        </w:p>
      </w:docPartBody>
    </w:docPart>
    <w:docPart>
      <w:docPartPr>
        <w:name w:val="54CDB82B4E514525A11CE1EC9F05AF9E"/>
        <w:category>
          <w:name w:val="Generale"/>
          <w:gallery w:val="placeholder"/>
        </w:category>
        <w:types>
          <w:type w:val="bbPlcHdr"/>
        </w:types>
        <w:behaviors>
          <w:behavior w:val="content"/>
        </w:behaviors>
        <w:guid w:val="{D048D8A0-8220-4CFE-9030-866BF39AFE6B}"/>
      </w:docPartPr>
      <w:docPartBody>
        <w:p w:rsidR="00663ED0" w:rsidRDefault="00663ED0" w:rsidP="00663ED0">
          <w:pPr>
            <w:pStyle w:val="54CDB82B4E514525A11CE1EC9F05AF9E"/>
          </w:pPr>
          <w:r w:rsidRPr="00DD514B">
            <w:rPr>
              <w:rStyle w:val="Testosegnaposto"/>
            </w:rPr>
            <w:t>Fare clic qui per immettere testo.</w:t>
          </w:r>
        </w:p>
      </w:docPartBody>
    </w:docPart>
    <w:docPart>
      <w:docPartPr>
        <w:name w:val="CB2A26BF915347188A5957D5BC91C7AF"/>
        <w:category>
          <w:name w:val="Generale"/>
          <w:gallery w:val="placeholder"/>
        </w:category>
        <w:types>
          <w:type w:val="bbPlcHdr"/>
        </w:types>
        <w:behaviors>
          <w:behavior w:val="content"/>
        </w:behaviors>
        <w:guid w:val="{A39C7C13-2BC4-46CA-8A40-46352E4E62B0}"/>
      </w:docPartPr>
      <w:docPartBody>
        <w:p w:rsidR="00663ED0" w:rsidRDefault="00663ED0" w:rsidP="00663ED0">
          <w:pPr>
            <w:pStyle w:val="CB2A26BF915347188A5957D5BC91C7AF"/>
          </w:pPr>
          <w:r w:rsidRPr="00DD514B">
            <w:rPr>
              <w:rStyle w:val="Testosegnaposto"/>
            </w:rPr>
            <w:t>Fare clic qui per immettere testo.</w:t>
          </w:r>
        </w:p>
      </w:docPartBody>
    </w:docPart>
    <w:docPart>
      <w:docPartPr>
        <w:name w:val="3F4011C5C1BC41C9ADBF98852A8D9BDB"/>
        <w:category>
          <w:name w:val="Generale"/>
          <w:gallery w:val="placeholder"/>
        </w:category>
        <w:types>
          <w:type w:val="bbPlcHdr"/>
        </w:types>
        <w:behaviors>
          <w:behavior w:val="content"/>
        </w:behaviors>
        <w:guid w:val="{55609EB6-6365-4E52-A024-304E41B940AF}"/>
      </w:docPartPr>
      <w:docPartBody>
        <w:p w:rsidR="00663ED0" w:rsidRDefault="00663ED0" w:rsidP="00663ED0">
          <w:pPr>
            <w:pStyle w:val="3F4011C5C1BC41C9ADBF98852A8D9BDB"/>
          </w:pPr>
          <w:r w:rsidRPr="00DD514B">
            <w:rPr>
              <w:rStyle w:val="Testosegnaposto"/>
            </w:rPr>
            <w:t>Fare clic qui per immettere testo.</w:t>
          </w:r>
        </w:p>
      </w:docPartBody>
    </w:docPart>
    <w:docPart>
      <w:docPartPr>
        <w:name w:val="8F3BA2DF13A34642A03AF673D5E007D0"/>
        <w:category>
          <w:name w:val="Generale"/>
          <w:gallery w:val="placeholder"/>
        </w:category>
        <w:types>
          <w:type w:val="bbPlcHdr"/>
        </w:types>
        <w:behaviors>
          <w:behavior w:val="content"/>
        </w:behaviors>
        <w:guid w:val="{9DD378BB-C010-4D7F-8C9E-AF96C24BB9F4}"/>
      </w:docPartPr>
      <w:docPartBody>
        <w:p w:rsidR="00663ED0" w:rsidRDefault="00663ED0" w:rsidP="00663ED0">
          <w:pPr>
            <w:pStyle w:val="8F3BA2DF13A34642A03AF673D5E007D0"/>
          </w:pPr>
          <w:r w:rsidRPr="00DD514B">
            <w:rPr>
              <w:rStyle w:val="Testosegnaposto"/>
            </w:rPr>
            <w:t>Fare clic qui per immettere testo.</w:t>
          </w:r>
        </w:p>
      </w:docPartBody>
    </w:docPart>
    <w:docPart>
      <w:docPartPr>
        <w:name w:val="7B17AD7F1DEA450B92B9BA14DEF40D35"/>
        <w:category>
          <w:name w:val="Generale"/>
          <w:gallery w:val="placeholder"/>
        </w:category>
        <w:types>
          <w:type w:val="bbPlcHdr"/>
        </w:types>
        <w:behaviors>
          <w:behavior w:val="content"/>
        </w:behaviors>
        <w:guid w:val="{79C5A7C3-4031-4C45-B376-B0A15D7029B4}"/>
      </w:docPartPr>
      <w:docPartBody>
        <w:p w:rsidR="00663ED0" w:rsidRDefault="00663ED0" w:rsidP="00663ED0">
          <w:pPr>
            <w:pStyle w:val="7B17AD7F1DEA450B92B9BA14DEF40D35"/>
          </w:pPr>
          <w:r w:rsidRPr="00DD514B">
            <w:rPr>
              <w:rStyle w:val="Testosegnaposto"/>
            </w:rPr>
            <w:t>Fare clic qui per immettere testo.</w:t>
          </w:r>
        </w:p>
      </w:docPartBody>
    </w:docPart>
    <w:docPart>
      <w:docPartPr>
        <w:name w:val="29786EF300334DEE933AAAA99438387E"/>
        <w:category>
          <w:name w:val="Generale"/>
          <w:gallery w:val="placeholder"/>
        </w:category>
        <w:types>
          <w:type w:val="bbPlcHdr"/>
        </w:types>
        <w:behaviors>
          <w:behavior w:val="content"/>
        </w:behaviors>
        <w:guid w:val="{79EC1A46-48C2-40B1-B69B-EE8F405E45B7}"/>
      </w:docPartPr>
      <w:docPartBody>
        <w:p w:rsidR="00663ED0" w:rsidRDefault="00663ED0" w:rsidP="00663ED0">
          <w:pPr>
            <w:pStyle w:val="29786EF300334DEE933AAAA99438387E"/>
          </w:pPr>
          <w:r w:rsidRPr="00DD514B">
            <w:rPr>
              <w:rStyle w:val="Testosegnaposto"/>
            </w:rPr>
            <w:t>Fare clic qui per immettere testo.</w:t>
          </w:r>
        </w:p>
      </w:docPartBody>
    </w:docPart>
    <w:docPart>
      <w:docPartPr>
        <w:name w:val="42D33B430106476B9FD1F6E171933824"/>
        <w:category>
          <w:name w:val="Generale"/>
          <w:gallery w:val="placeholder"/>
        </w:category>
        <w:types>
          <w:type w:val="bbPlcHdr"/>
        </w:types>
        <w:behaviors>
          <w:behavior w:val="content"/>
        </w:behaviors>
        <w:guid w:val="{1455F935-7207-4141-934E-AFA974393C8B}"/>
      </w:docPartPr>
      <w:docPartBody>
        <w:p w:rsidR="00663ED0" w:rsidRDefault="00663ED0" w:rsidP="00663ED0">
          <w:pPr>
            <w:pStyle w:val="42D33B430106476B9FD1F6E171933824"/>
          </w:pPr>
          <w:r w:rsidRPr="00DD514B">
            <w:rPr>
              <w:rStyle w:val="Testosegnaposto"/>
            </w:rPr>
            <w:t>Fare clic qui per immettere testo.</w:t>
          </w:r>
        </w:p>
      </w:docPartBody>
    </w:docPart>
    <w:docPart>
      <w:docPartPr>
        <w:name w:val="D3830D2F9B50450A83CB21DADC9BCBC8"/>
        <w:category>
          <w:name w:val="Generale"/>
          <w:gallery w:val="placeholder"/>
        </w:category>
        <w:types>
          <w:type w:val="bbPlcHdr"/>
        </w:types>
        <w:behaviors>
          <w:behavior w:val="content"/>
        </w:behaviors>
        <w:guid w:val="{0F3F48A9-BCFA-43F6-AADD-FF7CAB0E3361}"/>
      </w:docPartPr>
      <w:docPartBody>
        <w:p w:rsidR="00663ED0" w:rsidRDefault="00663ED0" w:rsidP="00663ED0">
          <w:pPr>
            <w:pStyle w:val="D3830D2F9B50450A83CB21DADC9BCBC8"/>
          </w:pPr>
          <w:r w:rsidRPr="00DD514B">
            <w:rPr>
              <w:rStyle w:val="Testosegnaposto"/>
            </w:rPr>
            <w:t>Fare clic qui per immettere testo.</w:t>
          </w:r>
        </w:p>
      </w:docPartBody>
    </w:docPart>
    <w:docPart>
      <w:docPartPr>
        <w:name w:val="3FAD14CDA0D24517BD339E885C1EB3D3"/>
        <w:category>
          <w:name w:val="Generale"/>
          <w:gallery w:val="placeholder"/>
        </w:category>
        <w:types>
          <w:type w:val="bbPlcHdr"/>
        </w:types>
        <w:behaviors>
          <w:behavior w:val="content"/>
        </w:behaviors>
        <w:guid w:val="{733F9800-2A9D-446E-B695-5EBA1744BD10}"/>
      </w:docPartPr>
      <w:docPartBody>
        <w:p w:rsidR="00663ED0" w:rsidRDefault="00663ED0" w:rsidP="00663ED0">
          <w:pPr>
            <w:pStyle w:val="3FAD14CDA0D24517BD339E885C1EB3D3"/>
          </w:pPr>
          <w:r w:rsidRPr="00DD514B">
            <w:rPr>
              <w:rStyle w:val="Testosegnaposto"/>
            </w:rPr>
            <w:t>Fare clic qui per immettere testo.</w:t>
          </w:r>
        </w:p>
      </w:docPartBody>
    </w:docPart>
    <w:docPart>
      <w:docPartPr>
        <w:name w:val="8EC72D472BF24D9BB4CB33AFD1E9BB84"/>
        <w:category>
          <w:name w:val="Generale"/>
          <w:gallery w:val="placeholder"/>
        </w:category>
        <w:types>
          <w:type w:val="bbPlcHdr"/>
        </w:types>
        <w:behaviors>
          <w:behavior w:val="content"/>
        </w:behaviors>
        <w:guid w:val="{67785245-0E63-4C98-B5E8-AB26F3F7F43D}"/>
      </w:docPartPr>
      <w:docPartBody>
        <w:p w:rsidR="00663ED0" w:rsidRDefault="00663ED0" w:rsidP="00663ED0">
          <w:pPr>
            <w:pStyle w:val="8EC72D472BF24D9BB4CB33AFD1E9BB84"/>
          </w:pPr>
          <w:r w:rsidRPr="00DD514B">
            <w:rPr>
              <w:rStyle w:val="Testosegnaposto"/>
            </w:rPr>
            <w:t>Fare clic qui per immettere testo.</w:t>
          </w:r>
        </w:p>
      </w:docPartBody>
    </w:docPart>
    <w:docPart>
      <w:docPartPr>
        <w:name w:val="51D3BE218B694FDC8A2044ECA3AC5FFA"/>
        <w:category>
          <w:name w:val="Generale"/>
          <w:gallery w:val="placeholder"/>
        </w:category>
        <w:types>
          <w:type w:val="bbPlcHdr"/>
        </w:types>
        <w:behaviors>
          <w:behavior w:val="content"/>
        </w:behaviors>
        <w:guid w:val="{BFF336B8-707A-4776-8E86-F5F384AE76FC}"/>
      </w:docPartPr>
      <w:docPartBody>
        <w:p w:rsidR="00663ED0" w:rsidRDefault="00663ED0" w:rsidP="00663ED0">
          <w:pPr>
            <w:pStyle w:val="51D3BE218B694FDC8A2044ECA3AC5FFA"/>
          </w:pPr>
          <w:r w:rsidRPr="00DD514B">
            <w:rPr>
              <w:rStyle w:val="Testosegnaposto"/>
            </w:rPr>
            <w:t>Fare clic qui per immettere testo.</w:t>
          </w:r>
        </w:p>
      </w:docPartBody>
    </w:docPart>
    <w:docPart>
      <w:docPartPr>
        <w:name w:val="4B74CB8A9680488987D5BED727EAB3C0"/>
        <w:category>
          <w:name w:val="Generale"/>
          <w:gallery w:val="placeholder"/>
        </w:category>
        <w:types>
          <w:type w:val="bbPlcHdr"/>
        </w:types>
        <w:behaviors>
          <w:behavior w:val="content"/>
        </w:behaviors>
        <w:guid w:val="{704EE840-4545-4267-B774-BFD82EFAFA2F}"/>
      </w:docPartPr>
      <w:docPartBody>
        <w:p w:rsidR="00663ED0" w:rsidRDefault="00663ED0" w:rsidP="00663ED0">
          <w:pPr>
            <w:pStyle w:val="4B74CB8A9680488987D5BED727EAB3C0"/>
          </w:pPr>
          <w:r w:rsidRPr="00DD514B">
            <w:rPr>
              <w:rStyle w:val="Testosegnaposto"/>
            </w:rPr>
            <w:t>Fare clic qui per immettere testo.</w:t>
          </w:r>
        </w:p>
      </w:docPartBody>
    </w:docPart>
    <w:docPart>
      <w:docPartPr>
        <w:name w:val="DCEC3F4768464C88BA215CBC5AC8DC4A"/>
        <w:category>
          <w:name w:val="Generale"/>
          <w:gallery w:val="placeholder"/>
        </w:category>
        <w:types>
          <w:type w:val="bbPlcHdr"/>
        </w:types>
        <w:behaviors>
          <w:behavior w:val="content"/>
        </w:behaviors>
        <w:guid w:val="{C46829E5-8867-4D2E-8E67-B5864EE92651}"/>
      </w:docPartPr>
      <w:docPartBody>
        <w:p w:rsidR="00663ED0" w:rsidRDefault="00663ED0" w:rsidP="00663ED0">
          <w:pPr>
            <w:pStyle w:val="DCEC3F4768464C88BA215CBC5AC8DC4A"/>
          </w:pPr>
          <w:r w:rsidRPr="00DD514B">
            <w:rPr>
              <w:rStyle w:val="Testosegnaposto"/>
            </w:rPr>
            <w:t>Fare clic qui per immettere testo.</w:t>
          </w:r>
        </w:p>
      </w:docPartBody>
    </w:docPart>
    <w:docPart>
      <w:docPartPr>
        <w:name w:val="753F88CDC9344E19BA9664D6EEC93BE4"/>
        <w:category>
          <w:name w:val="Generale"/>
          <w:gallery w:val="placeholder"/>
        </w:category>
        <w:types>
          <w:type w:val="bbPlcHdr"/>
        </w:types>
        <w:behaviors>
          <w:behavior w:val="content"/>
        </w:behaviors>
        <w:guid w:val="{947AEBFE-38E2-45F3-9C86-26E4E96EE9C2}"/>
      </w:docPartPr>
      <w:docPartBody>
        <w:p w:rsidR="00663ED0" w:rsidRDefault="00663ED0" w:rsidP="00663ED0">
          <w:pPr>
            <w:pStyle w:val="753F88CDC9344E19BA9664D6EEC93BE4"/>
          </w:pPr>
          <w:r w:rsidRPr="00DD514B">
            <w:rPr>
              <w:rStyle w:val="Testosegnaposto"/>
            </w:rPr>
            <w:t>Fare clic qui per immettere testo.</w:t>
          </w:r>
        </w:p>
      </w:docPartBody>
    </w:docPart>
    <w:docPart>
      <w:docPartPr>
        <w:name w:val="FD8C5C2FAD9C4D169906DF203A123758"/>
        <w:category>
          <w:name w:val="Generale"/>
          <w:gallery w:val="placeholder"/>
        </w:category>
        <w:types>
          <w:type w:val="bbPlcHdr"/>
        </w:types>
        <w:behaviors>
          <w:behavior w:val="content"/>
        </w:behaviors>
        <w:guid w:val="{DF6D4FC8-026D-4125-8D71-E9F05F388A0A}"/>
      </w:docPartPr>
      <w:docPartBody>
        <w:p w:rsidR="00663ED0" w:rsidRDefault="00663ED0" w:rsidP="00663ED0">
          <w:pPr>
            <w:pStyle w:val="FD8C5C2FAD9C4D169906DF203A123758"/>
          </w:pPr>
          <w:r w:rsidRPr="00DD514B">
            <w:rPr>
              <w:rStyle w:val="Testosegnaposto"/>
            </w:rPr>
            <w:t>Fare clic qui per immettere testo.</w:t>
          </w:r>
        </w:p>
      </w:docPartBody>
    </w:docPart>
    <w:docPart>
      <w:docPartPr>
        <w:name w:val="2ADA2FAA497C4658A6EDD3A111786941"/>
        <w:category>
          <w:name w:val="Generale"/>
          <w:gallery w:val="placeholder"/>
        </w:category>
        <w:types>
          <w:type w:val="bbPlcHdr"/>
        </w:types>
        <w:behaviors>
          <w:behavior w:val="content"/>
        </w:behaviors>
        <w:guid w:val="{F425D91F-A248-49B1-8A71-87F665659A87}"/>
      </w:docPartPr>
      <w:docPartBody>
        <w:p w:rsidR="00663ED0" w:rsidRDefault="00663ED0" w:rsidP="00663ED0">
          <w:pPr>
            <w:pStyle w:val="2ADA2FAA497C4658A6EDD3A111786941"/>
          </w:pPr>
          <w:r w:rsidRPr="00DD514B">
            <w:rPr>
              <w:rStyle w:val="Testosegnaposto"/>
            </w:rPr>
            <w:t>Fare clic qui per immettere testo.</w:t>
          </w:r>
        </w:p>
      </w:docPartBody>
    </w:docPart>
    <w:docPart>
      <w:docPartPr>
        <w:name w:val="17EEF700891744638AD6FD9C6070BA96"/>
        <w:category>
          <w:name w:val="Generale"/>
          <w:gallery w:val="placeholder"/>
        </w:category>
        <w:types>
          <w:type w:val="bbPlcHdr"/>
        </w:types>
        <w:behaviors>
          <w:behavior w:val="content"/>
        </w:behaviors>
        <w:guid w:val="{AA29978E-8A34-4027-B80B-30DA1753F9D8}"/>
      </w:docPartPr>
      <w:docPartBody>
        <w:p w:rsidR="00663ED0" w:rsidRDefault="00663ED0" w:rsidP="00663ED0">
          <w:pPr>
            <w:pStyle w:val="17EEF700891744638AD6FD9C6070BA96"/>
          </w:pPr>
          <w:r w:rsidRPr="00DD514B">
            <w:rPr>
              <w:rStyle w:val="Testosegnaposto"/>
            </w:rPr>
            <w:t>Fare clic qui per immettere testo.</w:t>
          </w:r>
        </w:p>
      </w:docPartBody>
    </w:docPart>
    <w:docPart>
      <w:docPartPr>
        <w:name w:val="0DD8E307A0474FC4A720C67AE067968E"/>
        <w:category>
          <w:name w:val="Generale"/>
          <w:gallery w:val="placeholder"/>
        </w:category>
        <w:types>
          <w:type w:val="bbPlcHdr"/>
        </w:types>
        <w:behaviors>
          <w:behavior w:val="content"/>
        </w:behaviors>
        <w:guid w:val="{89C37BEF-F211-4C01-9834-57FE5410EEAE}"/>
      </w:docPartPr>
      <w:docPartBody>
        <w:p w:rsidR="00663ED0" w:rsidRDefault="00663ED0" w:rsidP="00663ED0">
          <w:pPr>
            <w:pStyle w:val="0DD8E307A0474FC4A720C67AE067968E"/>
          </w:pPr>
          <w:r w:rsidRPr="00DD514B">
            <w:rPr>
              <w:rStyle w:val="Testosegnaposto"/>
            </w:rPr>
            <w:t>Fare clic qui per immettere testo.</w:t>
          </w:r>
        </w:p>
      </w:docPartBody>
    </w:docPart>
    <w:docPart>
      <w:docPartPr>
        <w:name w:val="F6EC7BBC741146838A83C053AF20D2A8"/>
        <w:category>
          <w:name w:val="Generale"/>
          <w:gallery w:val="placeholder"/>
        </w:category>
        <w:types>
          <w:type w:val="bbPlcHdr"/>
        </w:types>
        <w:behaviors>
          <w:behavior w:val="content"/>
        </w:behaviors>
        <w:guid w:val="{5EA41E91-41C8-4204-B098-020B877517E7}"/>
      </w:docPartPr>
      <w:docPartBody>
        <w:p w:rsidR="00663ED0" w:rsidRDefault="00663ED0" w:rsidP="00663ED0">
          <w:pPr>
            <w:pStyle w:val="F6EC7BBC741146838A83C053AF20D2A8"/>
          </w:pPr>
          <w:r w:rsidRPr="00DD514B">
            <w:rPr>
              <w:rStyle w:val="Testosegnaposto"/>
            </w:rPr>
            <w:t>Fare clic qui per immettere testo.</w:t>
          </w:r>
        </w:p>
      </w:docPartBody>
    </w:docPart>
    <w:docPart>
      <w:docPartPr>
        <w:name w:val="07545B9990F24797BC4BBF9F93A01CAA"/>
        <w:category>
          <w:name w:val="Generale"/>
          <w:gallery w:val="placeholder"/>
        </w:category>
        <w:types>
          <w:type w:val="bbPlcHdr"/>
        </w:types>
        <w:behaviors>
          <w:behavior w:val="content"/>
        </w:behaviors>
        <w:guid w:val="{24B9D51E-1275-407C-AB01-31E96A07305E}"/>
      </w:docPartPr>
      <w:docPartBody>
        <w:p w:rsidR="00663ED0" w:rsidRDefault="00663ED0" w:rsidP="00663ED0">
          <w:pPr>
            <w:pStyle w:val="07545B9990F24797BC4BBF9F93A01CAA"/>
          </w:pPr>
          <w:r w:rsidRPr="00DD514B">
            <w:rPr>
              <w:rStyle w:val="Testosegnaposto"/>
            </w:rPr>
            <w:t>Fare clic qui per immettere testo.</w:t>
          </w:r>
        </w:p>
      </w:docPartBody>
    </w:docPart>
    <w:docPart>
      <w:docPartPr>
        <w:name w:val="5B66CA0879264B48B3D8ECA82A212369"/>
        <w:category>
          <w:name w:val="Generale"/>
          <w:gallery w:val="placeholder"/>
        </w:category>
        <w:types>
          <w:type w:val="bbPlcHdr"/>
        </w:types>
        <w:behaviors>
          <w:behavior w:val="content"/>
        </w:behaviors>
        <w:guid w:val="{B6CDCF27-4B8B-4B71-A42A-6F052AAB9D85}"/>
      </w:docPartPr>
      <w:docPartBody>
        <w:p w:rsidR="00663ED0" w:rsidRDefault="00663ED0" w:rsidP="00663ED0">
          <w:pPr>
            <w:pStyle w:val="5B66CA0879264B48B3D8ECA82A212369"/>
          </w:pPr>
          <w:r w:rsidRPr="00DD514B">
            <w:rPr>
              <w:rStyle w:val="Testosegnaposto"/>
            </w:rPr>
            <w:t>Fare clic qui per immettere testo.</w:t>
          </w:r>
        </w:p>
      </w:docPartBody>
    </w:docPart>
    <w:docPart>
      <w:docPartPr>
        <w:name w:val="33777F458FCE47C8954DDAF6BEF36FCA"/>
        <w:category>
          <w:name w:val="Generale"/>
          <w:gallery w:val="placeholder"/>
        </w:category>
        <w:types>
          <w:type w:val="bbPlcHdr"/>
        </w:types>
        <w:behaviors>
          <w:behavior w:val="content"/>
        </w:behaviors>
        <w:guid w:val="{36E03C6D-7AC1-4AE6-A04A-67F85A21E0FC}"/>
      </w:docPartPr>
      <w:docPartBody>
        <w:p w:rsidR="00663ED0" w:rsidRDefault="00663ED0" w:rsidP="00663ED0">
          <w:pPr>
            <w:pStyle w:val="33777F458FCE47C8954DDAF6BEF36FCA"/>
          </w:pPr>
          <w:r w:rsidRPr="00DD514B">
            <w:rPr>
              <w:rStyle w:val="Testosegnaposto"/>
            </w:rPr>
            <w:t>Fare clic qui per immettere testo.</w:t>
          </w:r>
        </w:p>
      </w:docPartBody>
    </w:docPart>
    <w:docPart>
      <w:docPartPr>
        <w:name w:val="6E15F01E59A14F0E9C502C42EEFBE8B9"/>
        <w:category>
          <w:name w:val="Generale"/>
          <w:gallery w:val="placeholder"/>
        </w:category>
        <w:types>
          <w:type w:val="bbPlcHdr"/>
        </w:types>
        <w:behaviors>
          <w:behavior w:val="content"/>
        </w:behaviors>
        <w:guid w:val="{26C5C09B-651D-4E99-8519-E77C7F40D288}"/>
      </w:docPartPr>
      <w:docPartBody>
        <w:p w:rsidR="00663ED0" w:rsidRDefault="00663ED0" w:rsidP="00663ED0">
          <w:pPr>
            <w:pStyle w:val="6E15F01E59A14F0E9C502C42EEFBE8B9"/>
          </w:pPr>
          <w:r w:rsidRPr="00DD514B">
            <w:rPr>
              <w:rStyle w:val="Testosegnaposto"/>
            </w:rPr>
            <w:t>Fare clic qui per immettere testo.</w:t>
          </w:r>
        </w:p>
      </w:docPartBody>
    </w:docPart>
    <w:docPart>
      <w:docPartPr>
        <w:name w:val="50FA156417AE46CB9DA02CB1F9B19388"/>
        <w:category>
          <w:name w:val="Generale"/>
          <w:gallery w:val="placeholder"/>
        </w:category>
        <w:types>
          <w:type w:val="bbPlcHdr"/>
        </w:types>
        <w:behaviors>
          <w:behavior w:val="content"/>
        </w:behaviors>
        <w:guid w:val="{3C279E5A-E1B6-4AFB-B2E9-0B1DF72602C9}"/>
      </w:docPartPr>
      <w:docPartBody>
        <w:p w:rsidR="00663ED0" w:rsidRDefault="00663ED0" w:rsidP="00663ED0">
          <w:pPr>
            <w:pStyle w:val="50FA156417AE46CB9DA02CB1F9B19388"/>
          </w:pPr>
          <w:r w:rsidRPr="00DD514B">
            <w:rPr>
              <w:rStyle w:val="Testosegnaposto"/>
            </w:rPr>
            <w:t>Fare clic qui per immettere testo.</w:t>
          </w:r>
        </w:p>
      </w:docPartBody>
    </w:docPart>
    <w:docPart>
      <w:docPartPr>
        <w:name w:val="476BD88100844C548C20A9C9D815021C"/>
        <w:category>
          <w:name w:val="Generale"/>
          <w:gallery w:val="placeholder"/>
        </w:category>
        <w:types>
          <w:type w:val="bbPlcHdr"/>
        </w:types>
        <w:behaviors>
          <w:behavior w:val="content"/>
        </w:behaviors>
        <w:guid w:val="{EBA33F62-B677-42E0-A7F7-E5D6DE95246A}"/>
      </w:docPartPr>
      <w:docPartBody>
        <w:p w:rsidR="00663ED0" w:rsidRDefault="00663ED0" w:rsidP="00663ED0">
          <w:pPr>
            <w:pStyle w:val="476BD88100844C548C20A9C9D815021C"/>
          </w:pPr>
          <w:r w:rsidRPr="00DD514B">
            <w:rPr>
              <w:rStyle w:val="Testosegnaposto"/>
            </w:rPr>
            <w:t>Fare clic qui per immettere testo.</w:t>
          </w:r>
        </w:p>
      </w:docPartBody>
    </w:docPart>
    <w:docPart>
      <w:docPartPr>
        <w:name w:val="7499C4E70A3747A5976BAFAA0415614E"/>
        <w:category>
          <w:name w:val="Generale"/>
          <w:gallery w:val="placeholder"/>
        </w:category>
        <w:types>
          <w:type w:val="bbPlcHdr"/>
        </w:types>
        <w:behaviors>
          <w:behavior w:val="content"/>
        </w:behaviors>
        <w:guid w:val="{CF540D82-A478-4ED7-B000-C9DE56D471FD}"/>
      </w:docPartPr>
      <w:docPartBody>
        <w:p w:rsidR="00663ED0" w:rsidRDefault="00663ED0" w:rsidP="00663ED0">
          <w:pPr>
            <w:pStyle w:val="7499C4E70A3747A5976BAFAA0415614E"/>
          </w:pPr>
          <w:r w:rsidRPr="00DD514B">
            <w:rPr>
              <w:rStyle w:val="Testosegnaposto"/>
            </w:rPr>
            <w:t>Fare clic qui per immettere testo.</w:t>
          </w:r>
        </w:p>
      </w:docPartBody>
    </w:docPart>
    <w:docPart>
      <w:docPartPr>
        <w:name w:val="81522022C2994942A2425E8F5DBA10A6"/>
        <w:category>
          <w:name w:val="Generale"/>
          <w:gallery w:val="placeholder"/>
        </w:category>
        <w:types>
          <w:type w:val="bbPlcHdr"/>
        </w:types>
        <w:behaviors>
          <w:behavior w:val="content"/>
        </w:behaviors>
        <w:guid w:val="{255DA051-DE98-4147-BEB7-59C8F01C981C}"/>
      </w:docPartPr>
      <w:docPartBody>
        <w:p w:rsidR="00663ED0" w:rsidRDefault="00663ED0" w:rsidP="00663ED0">
          <w:pPr>
            <w:pStyle w:val="81522022C2994942A2425E8F5DBA10A6"/>
          </w:pPr>
          <w:r w:rsidRPr="00DD514B">
            <w:rPr>
              <w:rStyle w:val="Testosegnaposto"/>
            </w:rPr>
            <w:t>Fare clic qui per immettere testo.</w:t>
          </w:r>
        </w:p>
      </w:docPartBody>
    </w:docPart>
    <w:docPart>
      <w:docPartPr>
        <w:name w:val="C2E2686F1EBB4D6F9426950BBF4D920C"/>
        <w:category>
          <w:name w:val="Generale"/>
          <w:gallery w:val="placeholder"/>
        </w:category>
        <w:types>
          <w:type w:val="bbPlcHdr"/>
        </w:types>
        <w:behaviors>
          <w:behavior w:val="content"/>
        </w:behaviors>
        <w:guid w:val="{64E8243F-CAF3-4BF7-AFE0-E0DD9CD2E331}"/>
      </w:docPartPr>
      <w:docPartBody>
        <w:p w:rsidR="00663ED0" w:rsidRDefault="00663ED0" w:rsidP="00663ED0">
          <w:pPr>
            <w:pStyle w:val="C2E2686F1EBB4D6F9426950BBF4D920C"/>
          </w:pPr>
          <w:r w:rsidRPr="00DD514B">
            <w:rPr>
              <w:rStyle w:val="Testosegnaposto"/>
            </w:rPr>
            <w:t>Fare clic qui per immettere testo.</w:t>
          </w:r>
        </w:p>
      </w:docPartBody>
    </w:docPart>
    <w:docPart>
      <w:docPartPr>
        <w:name w:val="6DC9C04C70AE443E94EECBFDF9F31030"/>
        <w:category>
          <w:name w:val="Generale"/>
          <w:gallery w:val="placeholder"/>
        </w:category>
        <w:types>
          <w:type w:val="bbPlcHdr"/>
        </w:types>
        <w:behaviors>
          <w:behavior w:val="content"/>
        </w:behaviors>
        <w:guid w:val="{C6947C42-273C-437A-9048-7B325A66DC0E}"/>
      </w:docPartPr>
      <w:docPartBody>
        <w:p w:rsidR="00663ED0" w:rsidRDefault="00663ED0" w:rsidP="00663ED0">
          <w:pPr>
            <w:pStyle w:val="6DC9C04C70AE443E94EECBFDF9F31030"/>
          </w:pPr>
          <w:r w:rsidRPr="00DD514B">
            <w:rPr>
              <w:rStyle w:val="Testosegnaposto"/>
            </w:rPr>
            <w:t>Fare clic qui per immettere testo.</w:t>
          </w:r>
        </w:p>
      </w:docPartBody>
    </w:docPart>
    <w:docPart>
      <w:docPartPr>
        <w:name w:val="C17A9301D7DE41EDBE1978689D078334"/>
        <w:category>
          <w:name w:val="Generale"/>
          <w:gallery w:val="placeholder"/>
        </w:category>
        <w:types>
          <w:type w:val="bbPlcHdr"/>
        </w:types>
        <w:behaviors>
          <w:behavior w:val="content"/>
        </w:behaviors>
        <w:guid w:val="{91D36AFF-02A3-41E5-A970-5D6A77542945}"/>
      </w:docPartPr>
      <w:docPartBody>
        <w:p w:rsidR="00663ED0" w:rsidRDefault="00663ED0" w:rsidP="00663ED0">
          <w:pPr>
            <w:pStyle w:val="C17A9301D7DE41EDBE1978689D078334"/>
          </w:pPr>
          <w:r w:rsidRPr="00DD514B">
            <w:rPr>
              <w:rStyle w:val="Testosegnaposto"/>
            </w:rPr>
            <w:t>Fare clic qui per immettere testo.</w:t>
          </w:r>
        </w:p>
      </w:docPartBody>
    </w:docPart>
    <w:docPart>
      <w:docPartPr>
        <w:name w:val="6B3615F708524CF99380C21E7BAD490E"/>
        <w:category>
          <w:name w:val="Generale"/>
          <w:gallery w:val="placeholder"/>
        </w:category>
        <w:types>
          <w:type w:val="bbPlcHdr"/>
        </w:types>
        <w:behaviors>
          <w:behavior w:val="content"/>
        </w:behaviors>
        <w:guid w:val="{036F48EB-40D2-4B7D-B160-7D13D1DF22B1}"/>
      </w:docPartPr>
      <w:docPartBody>
        <w:p w:rsidR="00663ED0" w:rsidRDefault="00663ED0" w:rsidP="00663ED0">
          <w:pPr>
            <w:pStyle w:val="6B3615F708524CF99380C21E7BAD490E"/>
          </w:pPr>
          <w:r w:rsidRPr="00DD514B">
            <w:rPr>
              <w:rStyle w:val="Testosegnaposto"/>
            </w:rPr>
            <w:t>Fare clic qui per immettere testo.</w:t>
          </w:r>
        </w:p>
      </w:docPartBody>
    </w:docPart>
    <w:docPart>
      <w:docPartPr>
        <w:name w:val="3FFE029443CC453D91754407192F5894"/>
        <w:category>
          <w:name w:val="Generale"/>
          <w:gallery w:val="placeholder"/>
        </w:category>
        <w:types>
          <w:type w:val="bbPlcHdr"/>
        </w:types>
        <w:behaviors>
          <w:behavior w:val="content"/>
        </w:behaviors>
        <w:guid w:val="{5477CE83-8BAD-493F-A606-2FE15CD3A153}"/>
      </w:docPartPr>
      <w:docPartBody>
        <w:p w:rsidR="00663ED0" w:rsidRDefault="00663ED0" w:rsidP="00663ED0">
          <w:pPr>
            <w:pStyle w:val="3FFE029443CC453D91754407192F5894"/>
          </w:pPr>
          <w:r w:rsidRPr="00DD514B">
            <w:rPr>
              <w:rStyle w:val="Testosegnaposto"/>
            </w:rPr>
            <w:t>Fare clic qui per immettere testo.</w:t>
          </w:r>
        </w:p>
      </w:docPartBody>
    </w:docPart>
    <w:docPart>
      <w:docPartPr>
        <w:name w:val="5B96846DC04E4A07A9022912D5B1125C"/>
        <w:category>
          <w:name w:val="Generale"/>
          <w:gallery w:val="placeholder"/>
        </w:category>
        <w:types>
          <w:type w:val="bbPlcHdr"/>
        </w:types>
        <w:behaviors>
          <w:behavior w:val="content"/>
        </w:behaviors>
        <w:guid w:val="{908D3E1C-E5CD-4776-904B-4BB0FE3DC0BD}"/>
      </w:docPartPr>
      <w:docPartBody>
        <w:p w:rsidR="00663ED0" w:rsidRDefault="00663ED0" w:rsidP="00663ED0">
          <w:pPr>
            <w:pStyle w:val="5B96846DC04E4A07A9022912D5B1125C"/>
          </w:pPr>
          <w:r w:rsidRPr="00DD514B">
            <w:rPr>
              <w:rStyle w:val="Testosegnaposto"/>
            </w:rPr>
            <w:t>Fare clic qui per immettere testo.</w:t>
          </w:r>
        </w:p>
      </w:docPartBody>
    </w:docPart>
    <w:docPart>
      <w:docPartPr>
        <w:name w:val="647AAEADAFE64D49B691E7FAE0B7504A"/>
        <w:category>
          <w:name w:val="Generale"/>
          <w:gallery w:val="placeholder"/>
        </w:category>
        <w:types>
          <w:type w:val="bbPlcHdr"/>
        </w:types>
        <w:behaviors>
          <w:behavior w:val="content"/>
        </w:behaviors>
        <w:guid w:val="{ECC76DD7-E805-4D48-B290-D2E6326080EF}"/>
      </w:docPartPr>
      <w:docPartBody>
        <w:p w:rsidR="00663ED0" w:rsidRDefault="00663ED0" w:rsidP="00663ED0">
          <w:pPr>
            <w:pStyle w:val="647AAEADAFE64D49B691E7FAE0B7504A"/>
          </w:pPr>
          <w:r w:rsidRPr="00DD514B">
            <w:rPr>
              <w:rStyle w:val="Testosegnaposto"/>
            </w:rPr>
            <w:t>Fare clic qui per immettere testo.</w:t>
          </w:r>
        </w:p>
      </w:docPartBody>
    </w:docPart>
    <w:docPart>
      <w:docPartPr>
        <w:name w:val="E318C02CBDCE42818B01DE0E56DD9426"/>
        <w:category>
          <w:name w:val="Generale"/>
          <w:gallery w:val="placeholder"/>
        </w:category>
        <w:types>
          <w:type w:val="bbPlcHdr"/>
        </w:types>
        <w:behaviors>
          <w:behavior w:val="content"/>
        </w:behaviors>
        <w:guid w:val="{8E075694-6BB1-4091-B828-264B6FFEE6DD}"/>
      </w:docPartPr>
      <w:docPartBody>
        <w:p w:rsidR="00663ED0" w:rsidRDefault="00663ED0" w:rsidP="00663ED0">
          <w:pPr>
            <w:pStyle w:val="E318C02CBDCE42818B01DE0E56DD9426"/>
          </w:pPr>
          <w:r w:rsidRPr="00DD514B">
            <w:rPr>
              <w:rStyle w:val="Testosegnaposto"/>
            </w:rPr>
            <w:t>Fare clic qui per immettere testo.</w:t>
          </w:r>
        </w:p>
      </w:docPartBody>
    </w:docPart>
    <w:docPart>
      <w:docPartPr>
        <w:name w:val="FCAB1B30B9B442928CA22CB883B284AF"/>
        <w:category>
          <w:name w:val="Generale"/>
          <w:gallery w:val="placeholder"/>
        </w:category>
        <w:types>
          <w:type w:val="bbPlcHdr"/>
        </w:types>
        <w:behaviors>
          <w:behavior w:val="content"/>
        </w:behaviors>
        <w:guid w:val="{23A64131-1580-4753-AD2A-46BB773C2A4A}"/>
      </w:docPartPr>
      <w:docPartBody>
        <w:p w:rsidR="00663ED0" w:rsidRDefault="00663ED0" w:rsidP="00663ED0">
          <w:pPr>
            <w:pStyle w:val="FCAB1B30B9B442928CA22CB883B284AF"/>
          </w:pPr>
          <w:r w:rsidRPr="00DD514B">
            <w:rPr>
              <w:rStyle w:val="Testosegnaposto"/>
            </w:rPr>
            <w:t>Fare clic qui per immettere testo.</w:t>
          </w:r>
        </w:p>
      </w:docPartBody>
    </w:docPart>
    <w:docPart>
      <w:docPartPr>
        <w:name w:val="65E85944ECDE41A396575C841DF3768E"/>
        <w:category>
          <w:name w:val="Generale"/>
          <w:gallery w:val="placeholder"/>
        </w:category>
        <w:types>
          <w:type w:val="bbPlcHdr"/>
        </w:types>
        <w:behaviors>
          <w:behavior w:val="content"/>
        </w:behaviors>
        <w:guid w:val="{19DDA53C-2A6C-4F0B-AA53-86EFEF522C41}"/>
      </w:docPartPr>
      <w:docPartBody>
        <w:p w:rsidR="00663ED0" w:rsidRDefault="00663ED0" w:rsidP="00663ED0">
          <w:pPr>
            <w:pStyle w:val="65E85944ECDE41A396575C841DF3768E"/>
          </w:pPr>
          <w:r w:rsidRPr="00DD514B">
            <w:rPr>
              <w:rStyle w:val="Testosegnaposto"/>
            </w:rPr>
            <w:t>Fare clic qui per immettere testo.</w:t>
          </w:r>
        </w:p>
      </w:docPartBody>
    </w:docPart>
    <w:docPart>
      <w:docPartPr>
        <w:name w:val="C4037461F17847A7AF4CCF762D864BC5"/>
        <w:category>
          <w:name w:val="Generale"/>
          <w:gallery w:val="placeholder"/>
        </w:category>
        <w:types>
          <w:type w:val="bbPlcHdr"/>
        </w:types>
        <w:behaviors>
          <w:behavior w:val="content"/>
        </w:behaviors>
        <w:guid w:val="{530E09A4-25E3-4C7F-9BC6-196888BA1589}"/>
      </w:docPartPr>
      <w:docPartBody>
        <w:p w:rsidR="00663ED0" w:rsidRDefault="00663ED0" w:rsidP="00663ED0">
          <w:pPr>
            <w:pStyle w:val="C4037461F17847A7AF4CCF762D864BC5"/>
          </w:pPr>
          <w:r w:rsidRPr="00DD514B">
            <w:rPr>
              <w:rStyle w:val="Testosegnaposto"/>
            </w:rPr>
            <w:t>Fare clic qui per immettere testo.</w:t>
          </w:r>
        </w:p>
      </w:docPartBody>
    </w:docPart>
    <w:docPart>
      <w:docPartPr>
        <w:name w:val="5B7D45CFF9B44868AE025897C126B33F"/>
        <w:category>
          <w:name w:val="Generale"/>
          <w:gallery w:val="placeholder"/>
        </w:category>
        <w:types>
          <w:type w:val="bbPlcHdr"/>
        </w:types>
        <w:behaviors>
          <w:behavior w:val="content"/>
        </w:behaviors>
        <w:guid w:val="{3D843CB8-8FC6-44F6-824C-D12104D323A2}"/>
      </w:docPartPr>
      <w:docPartBody>
        <w:p w:rsidR="00663ED0" w:rsidRDefault="00663ED0" w:rsidP="00663ED0">
          <w:pPr>
            <w:pStyle w:val="5B7D45CFF9B44868AE025897C126B33F"/>
          </w:pPr>
          <w:r w:rsidRPr="00DD514B">
            <w:rPr>
              <w:rStyle w:val="Testosegnaposto"/>
            </w:rPr>
            <w:t>Fare clic qui per immettere testo.</w:t>
          </w:r>
        </w:p>
      </w:docPartBody>
    </w:docPart>
    <w:docPart>
      <w:docPartPr>
        <w:name w:val="36F71614BF8C41BC8297D66F95C7C7EF"/>
        <w:category>
          <w:name w:val="Generale"/>
          <w:gallery w:val="placeholder"/>
        </w:category>
        <w:types>
          <w:type w:val="bbPlcHdr"/>
        </w:types>
        <w:behaviors>
          <w:behavior w:val="content"/>
        </w:behaviors>
        <w:guid w:val="{761037D7-2B8F-4C55-9DF1-F558DC3F522D}"/>
      </w:docPartPr>
      <w:docPartBody>
        <w:p w:rsidR="00663ED0" w:rsidRDefault="00663ED0" w:rsidP="00663ED0">
          <w:pPr>
            <w:pStyle w:val="36F71614BF8C41BC8297D66F95C7C7EF"/>
          </w:pPr>
          <w:r w:rsidRPr="00DD514B">
            <w:rPr>
              <w:rStyle w:val="Testosegnaposto"/>
            </w:rPr>
            <w:t>Fare clic qui per immettere testo.</w:t>
          </w:r>
        </w:p>
      </w:docPartBody>
    </w:docPart>
    <w:docPart>
      <w:docPartPr>
        <w:name w:val="87C62CAAB12D4F79B385EE093703947E"/>
        <w:category>
          <w:name w:val="Generale"/>
          <w:gallery w:val="placeholder"/>
        </w:category>
        <w:types>
          <w:type w:val="bbPlcHdr"/>
        </w:types>
        <w:behaviors>
          <w:behavior w:val="content"/>
        </w:behaviors>
        <w:guid w:val="{1CCE8F3D-2988-4A28-8914-C39704FC7F0E}"/>
      </w:docPartPr>
      <w:docPartBody>
        <w:p w:rsidR="00663ED0" w:rsidRDefault="00663ED0" w:rsidP="00663ED0">
          <w:pPr>
            <w:pStyle w:val="87C62CAAB12D4F79B385EE093703947E"/>
          </w:pPr>
          <w:r w:rsidRPr="00DD514B">
            <w:rPr>
              <w:rStyle w:val="Testosegnaposto"/>
            </w:rPr>
            <w:t>Fare clic qui per immettere testo.</w:t>
          </w:r>
        </w:p>
      </w:docPartBody>
    </w:docPart>
    <w:docPart>
      <w:docPartPr>
        <w:name w:val="D2AE2A1126704291869DFDFA0BD20860"/>
        <w:category>
          <w:name w:val="Generale"/>
          <w:gallery w:val="placeholder"/>
        </w:category>
        <w:types>
          <w:type w:val="bbPlcHdr"/>
        </w:types>
        <w:behaviors>
          <w:behavior w:val="content"/>
        </w:behaviors>
        <w:guid w:val="{A94EE943-7E12-42DE-8330-FD5F62A85042}"/>
      </w:docPartPr>
      <w:docPartBody>
        <w:p w:rsidR="00663ED0" w:rsidRDefault="00663ED0" w:rsidP="00663ED0">
          <w:pPr>
            <w:pStyle w:val="D2AE2A1126704291869DFDFA0BD20860"/>
          </w:pPr>
          <w:r w:rsidRPr="00DD514B">
            <w:rPr>
              <w:rStyle w:val="Testosegnaposto"/>
            </w:rPr>
            <w:t>Fare clic qui per immettere testo.</w:t>
          </w:r>
        </w:p>
      </w:docPartBody>
    </w:docPart>
    <w:docPart>
      <w:docPartPr>
        <w:name w:val="D1ABD492E2C741E493CE03A7883573B1"/>
        <w:category>
          <w:name w:val="Generale"/>
          <w:gallery w:val="placeholder"/>
        </w:category>
        <w:types>
          <w:type w:val="bbPlcHdr"/>
        </w:types>
        <w:behaviors>
          <w:behavior w:val="content"/>
        </w:behaviors>
        <w:guid w:val="{A0FEDC7D-7219-44C2-95C9-0E251A2EF8A0}"/>
      </w:docPartPr>
      <w:docPartBody>
        <w:p w:rsidR="00663ED0" w:rsidRDefault="00663ED0" w:rsidP="00663ED0">
          <w:pPr>
            <w:pStyle w:val="D1ABD492E2C741E493CE03A7883573B1"/>
          </w:pPr>
          <w:r w:rsidRPr="00DD514B">
            <w:rPr>
              <w:rStyle w:val="Testosegnaposto"/>
            </w:rPr>
            <w:t>Fare clic qui per immettere testo.</w:t>
          </w:r>
        </w:p>
      </w:docPartBody>
    </w:docPart>
    <w:docPart>
      <w:docPartPr>
        <w:name w:val="8435DA463FB14D6BBEADF007F49F760B"/>
        <w:category>
          <w:name w:val="Generale"/>
          <w:gallery w:val="placeholder"/>
        </w:category>
        <w:types>
          <w:type w:val="bbPlcHdr"/>
        </w:types>
        <w:behaviors>
          <w:behavior w:val="content"/>
        </w:behaviors>
        <w:guid w:val="{E9C0460C-6082-41AD-BE3E-F072FE1F5881}"/>
      </w:docPartPr>
      <w:docPartBody>
        <w:p w:rsidR="00663ED0" w:rsidRDefault="00663ED0" w:rsidP="00663ED0">
          <w:pPr>
            <w:pStyle w:val="8435DA463FB14D6BBEADF007F49F760B"/>
          </w:pPr>
          <w:r w:rsidRPr="00DD514B">
            <w:rPr>
              <w:rStyle w:val="Testosegnaposto"/>
            </w:rPr>
            <w:t>Fare clic qui per immettere testo.</w:t>
          </w:r>
        </w:p>
      </w:docPartBody>
    </w:docPart>
    <w:docPart>
      <w:docPartPr>
        <w:name w:val="D57435D104E443069417F2ACE3521C85"/>
        <w:category>
          <w:name w:val="Generale"/>
          <w:gallery w:val="placeholder"/>
        </w:category>
        <w:types>
          <w:type w:val="bbPlcHdr"/>
        </w:types>
        <w:behaviors>
          <w:behavior w:val="content"/>
        </w:behaviors>
        <w:guid w:val="{21B2E7CD-8158-4AAC-A8A7-8F40CA9F0136}"/>
      </w:docPartPr>
      <w:docPartBody>
        <w:p w:rsidR="00663ED0" w:rsidRDefault="00663ED0" w:rsidP="00663ED0">
          <w:pPr>
            <w:pStyle w:val="D57435D104E443069417F2ACE3521C85"/>
          </w:pPr>
          <w:r w:rsidRPr="00DD514B">
            <w:rPr>
              <w:rStyle w:val="Testosegnaposto"/>
            </w:rPr>
            <w:t>Fare clic qui per immettere testo.</w:t>
          </w:r>
        </w:p>
      </w:docPartBody>
    </w:docPart>
    <w:docPart>
      <w:docPartPr>
        <w:name w:val="5FB2D254A48C4CC4BB9D632508B2F188"/>
        <w:category>
          <w:name w:val="Generale"/>
          <w:gallery w:val="placeholder"/>
        </w:category>
        <w:types>
          <w:type w:val="bbPlcHdr"/>
        </w:types>
        <w:behaviors>
          <w:behavior w:val="content"/>
        </w:behaviors>
        <w:guid w:val="{5E5D9AD8-E756-4F1E-A856-1978E7C20042}"/>
      </w:docPartPr>
      <w:docPartBody>
        <w:p w:rsidR="00663ED0" w:rsidRDefault="00663ED0" w:rsidP="00663ED0">
          <w:pPr>
            <w:pStyle w:val="5FB2D254A48C4CC4BB9D632508B2F188"/>
          </w:pPr>
          <w:r w:rsidRPr="00DD514B">
            <w:rPr>
              <w:rStyle w:val="Testosegnaposto"/>
            </w:rPr>
            <w:t>Fare clic qui per immettere testo.</w:t>
          </w:r>
        </w:p>
      </w:docPartBody>
    </w:docPart>
    <w:docPart>
      <w:docPartPr>
        <w:name w:val="8C2F1B64FDBC47159E48BC4CD60465C9"/>
        <w:category>
          <w:name w:val="Generale"/>
          <w:gallery w:val="placeholder"/>
        </w:category>
        <w:types>
          <w:type w:val="bbPlcHdr"/>
        </w:types>
        <w:behaviors>
          <w:behavior w:val="content"/>
        </w:behaviors>
        <w:guid w:val="{FDCB901D-B494-4418-B733-2F03840C95AE}"/>
      </w:docPartPr>
      <w:docPartBody>
        <w:p w:rsidR="00663ED0" w:rsidRDefault="00663ED0" w:rsidP="00663ED0">
          <w:pPr>
            <w:pStyle w:val="8C2F1B64FDBC47159E48BC4CD60465C9"/>
          </w:pPr>
          <w:r w:rsidRPr="00DD514B">
            <w:rPr>
              <w:rStyle w:val="Testosegnaposto"/>
            </w:rPr>
            <w:t>Fare clic qui per immettere testo.</w:t>
          </w:r>
        </w:p>
      </w:docPartBody>
    </w:docPart>
    <w:docPart>
      <w:docPartPr>
        <w:name w:val="86C5F319ECD94EFEAA4489755B738BFC"/>
        <w:category>
          <w:name w:val="Generale"/>
          <w:gallery w:val="placeholder"/>
        </w:category>
        <w:types>
          <w:type w:val="bbPlcHdr"/>
        </w:types>
        <w:behaviors>
          <w:behavior w:val="content"/>
        </w:behaviors>
        <w:guid w:val="{AE8B6906-EF81-4605-8A39-C333A40FF153}"/>
      </w:docPartPr>
      <w:docPartBody>
        <w:p w:rsidR="00663ED0" w:rsidRDefault="00663ED0" w:rsidP="00663ED0">
          <w:pPr>
            <w:pStyle w:val="86C5F319ECD94EFEAA4489755B738BFC"/>
          </w:pPr>
          <w:r w:rsidRPr="00DD514B">
            <w:rPr>
              <w:rStyle w:val="Testosegnaposto"/>
            </w:rPr>
            <w:t>Fare clic qui per immettere testo.</w:t>
          </w:r>
        </w:p>
      </w:docPartBody>
    </w:docPart>
    <w:docPart>
      <w:docPartPr>
        <w:name w:val="7B81113AF37E42E3B722C6C43DA71B5C"/>
        <w:category>
          <w:name w:val="Generale"/>
          <w:gallery w:val="placeholder"/>
        </w:category>
        <w:types>
          <w:type w:val="bbPlcHdr"/>
        </w:types>
        <w:behaviors>
          <w:behavior w:val="content"/>
        </w:behaviors>
        <w:guid w:val="{489D7C5A-5329-488B-8975-2E7D3BD655D9}"/>
      </w:docPartPr>
      <w:docPartBody>
        <w:p w:rsidR="00663ED0" w:rsidRDefault="00663ED0" w:rsidP="00663ED0">
          <w:pPr>
            <w:pStyle w:val="7B81113AF37E42E3B722C6C43DA71B5C"/>
          </w:pPr>
          <w:r w:rsidRPr="00DD514B">
            <w:rPr>
              <w:rStyle w:val="Testosegnaposto"/>
            </w:rPr>
            <w:t>Fare clic qui per immettere testo.</w:t>
          </w:r>
        </w:p>
      </w:docPartBody>
    </w:docPart>
    <w:docPart>
      <w:docPartPr>
        <w:name w:val="7DF69AF03F424719BED435B1FA8391E8"/>
        <w:category>
          <w:name w:val="Generale"/>
          <w:gallery w:val="placeholder"/>
        </w:category>
        <w:types>
          <w:type w:val="bbPlcHdr"/>
        </w:types>
        <w:behaviors>
          <w:behavior w:val="content"/>
        </w:behaviors>
        <w:guid w:val="{674F4696-9F1E-4F2A-B71F-C6F955BB2D84}"/>
      </w:docPartPr>
      <w:docPartBody>
        <w:p w:rsidR="00663ED0" w:rsidRDefault="00663ED0" w:rsidP="00663ED0">
          <w:pPr>
            <w:pStyle w:val="7DF69AF03F424719BED435B1FA8391E8"/>
          </w:pPr>
          <w:r w:rsidRPr="00DD514B">
            <w:rPr>
              <w:rStyle w:val="Testosegnaposto"/>
            </w:rPr>
            <w:t>Fare clic qui per immettere testo.</w:t>
          </w:r>
        </w:p>
      </w:docPartBody>
    </w:docPart>
    <w:docPart>
      <w:docPartPr>
        <w:name w:val="FD2E7A6A515C45D981EB3487B3109159"/>
        <w:category>
          <w:name w:val="Generale"/>
          <w:gallery w:val="placeholder"/>
        </w:category>
        <w:types>
          <w:type w:val="bbPlcHdr"/>
        </w:types>
        <w:behaviors>
          <w:behavior w:val="content"/>
        </w:behaviors>
        <w:guid w:val="{8CD7903C-16BF-4355-B1DF-2909537796BB}"/>
      </w:docPartPr>
      <w:docPartBody>
        <w:p w:rsidR="00663ED0" w:rsidRDefault="00663ED0" w:rsidP="00663ED0">
          <w:pPr>
            <w:pStyle w:val="FD2E7A6A515C45D981EB3487B3109159"/>
          </w:pPr>
          <w:r w:rsidRPr="00DD514B">
            <w:rPr>
              <w:rStyle w:val="Testosegnaposto"/>
            </w:rPr>
            <w:t>Fare clic qui per immettere testo.</w:t>
          </w:r>
        </w:p>
      </w:docPartBody>
    </w:docPart>
    <w:docPart>
      <w:docPartPr>
        <w:name w:val="86859F23837A44998497119C10860697"/>
        <w:category>
          <w:name w:val="Generale"/>
          <w:gallery w:val="placeholder"/>
        </w:category>
        <w:types>
          <w:type w:val="bbPlcHdr"/>
        </w:types>
        <w:behaviors>
          <w:behavior w:val="content"/>
        </w:behaviors>
        <w:guid w:val="{64D8FCDC-E01F-4F6E-9EB5-142BD6D829E1}"/>
      </w:docPartPr>
      <w:docPartBody>
        <w:p w:rsidR="00663ED0" w:rsidRDefault="00663ED0" w:rsidP="00663ED0">
          <w:pPr>
            <w:pStyle w:val="86859F23837A44998497119C10860697"/>
          </w:pPr>
          <w:r w:rsidRPr="00DD514B">
            <w:rPr>
              <w:rStyle w:val="Testosegnaposto"/>
            </w:rPr>
            <w:t>Fare clic qui per immettere testo.</w:t>
          </w:r>
        </w:p>
      </w:docPartBody>
    </w:docPart>
    <w:docPart>
      <w:docPartPr>
        <w:name w:val="8BEA8FAFF888494AA495CAEED04A4A97"/>
        <w:category>
          <w:name w:val="Generale"/>
          <w:gallery w:val="placeholder"/>
        </w:category>
        <w:types>
          <w:type w:val="bbPlcHdr"/>
        </w:types>
        <w:behaviors>
          <w:behavior w:val="content"/>
        </w:behaviors>
        <w:guid w:val="{ADAE0B67-1495-41A5-A6E5-8027CEAF2706}"/>
      </w:docPartPr>
      <w:docPartBody>
        <w:p w:rsidR="00663ED0" w:rsidRDefault="00663ED0" w:rsidP="00663ED0">
          <w:pPr>
            <w:pStyle w:val="8BEA8FAFF888494AA495CAEED04A4A97"/>
          </w:pPr>
          <w:r w:rsidRPr="00DD514B">
            <w:rPr>
              <w:rStyle w:val="Testosegnaposto"/>
            </w:rPr>
            <w:t>Fare clic qui per immettere testo.</w:t>
          </w:r>
        </w:p>
      </w:docPartBody>
    </w:docPart>
    <w:docPart>
      <w:docPartPr>
        <w:name w:val="47521B0045ED4B0AA0244D7E0C79C259"/>
        <w:category>
          <w:name w:val="Generale"/>
          <w:gallery w:val="placeholder"/>
        </w:category>
        <w:types>
          <w:type w:val="bbPlcHdr"/>
        </w:types>
        <w:behaviors>
          <w:behavior w:val="content"/>
        </w:behaviors>
        <w:guid w:val="{7DF5C225-251C-49A1-BEDB-C5B719863C25}"/>
      </w:docPartPr>
      <w:docPartBody>
        <w:p w:rsidR="00663ED0" w:rsidRDefault="00663ED0" w:rsidP="00663ED0">
          <w:pPr>
            <w:pStyle w:val="47521B0045ED4B0AA0244D7E0C79C259"/>
          </w:pPr>
          <w:r w:rsidRPr="00DD514B">
            <w:rPr>
              <w:rStyle w:val="Testosegnaposto"/>
            </w:rPr>
            <w:t>Fare clic qui per immettere testo.</w:t>
          </w:r>
        </w:p>
      </w:docPartBody>
    </w:docPart>
    <w:docPart>
      <w:docPartPr>
        <w:name w:val="B7F27153CF9F46A6BDA9AD5F96B8E66C"/>
        <w:category>
          <w:name w:val="Generale"/>
          <w:gallery w:val="placeholder"/>
        </w:category>
        <w:types>
          <w:type w:val="bbPlcHdr"/>
        </w:types>
        <w:behaviors>
          <w:behavior w:val="content"/>
        </w:behaviors>
        <w:guid w:val="{36FB8D62-8F99-49FF-BCB3-DE1DD8D703BD}"/>
      </w:docPartPr>
      <w:docPartBody>
        <w:p w:rsidR="00663ED0" w:rsidRDefault="00663ED0" w:rsidP="00663ED0">
          <w:pPr>
            <w:pStyle w:val="B7F27153CF9F46A6BDA9AD5F96B8E66C"/>
          </w:pPr>
          <w:r w:rsidRPr="00DD514B">
            <w:rPr>
              <w:rStyle w:val="Testosegnaposto"/>
            </w:rPr>
            <w:t>Fare clic qui per immettere testo.</w:t>
          </w:r>
        </w:p>
      </w:docPartBody>
    </w:docPart>
    <w:docPart>
      <w:docPartPr>
        <w:name w:val="56092BECCA2F41E78F3E9B4F9E0C8504"/>
        <w:category>
          <w:name w:val="Generale"/>
          <w:gallery w:val="placeholder"/>
        </w:category>
        <w:types>
          <w:type w:val="bbPlcHdr"/>
        </w:types>
        <w:behaviors>
          <w:behavior w:val="content"/>
        </w:behaviors>
        <w:guid w:val="{F1941614-9477-4E13-926D-96B3C1FC0FB0}"/>
      </w:docPartPr>
      <w:docPartBody>
        <w:p w:rsidR="00663ED0" w:rsidRDefault="00663ED0" w:rsidP="00663ED0">
          <w:pPr>
            <w:pStyle w:val="56092BECCA2F41E78F3E9B4F9E0C8504"/>
          </w:pPr>
          <w:r w:rsidRPr="00DD514B">
            <w:rPr>
              <w:rStyle w:val="Testosegnaposto"/>
            </w:rPr>
            <w:t>Fare clic qui per immettere testo.</w:t>
          </w:r>
        </w:p>
      </w:docPartBody>
    </w:docPart>
    <w:docPart>
      <w:docPartPr>
        <w:name w:val="C1696C7A74B94BB490E7620A9C5EC185"/>
        <w:category>
          <w:name w:val="Generale"/>
          <w:gallery w:val="placeholder"/>
        </w:category>
        <w:types>
          <w:type w:val="bbPlcHdr"/>
        </w:types>
        <w:behaviors>
          <w:behavior w:val="content"/>
        </w:behaviors>
        <w:guid w:val="{66522730-18A0-4A9C-A898-2F78742E50CC}"/>
      </w:docPartPr>
      <w:docPartBody>
        <w:p w:rsidR="00663ED0" w:rsidRDefault="00663ED0" w:rsidP="00663ED0">
          <w:pPr>
            <w:pStyle w:val="C1696C7A74B94BB490E7620A9C5EC185"/>
          </w:pPr>
          <w:r w:rsidRPr="00DD514B">
            <w:rPr>
              <w:rStyle w:val="Testosegnaposto"/>
            </w:rPr>
            <w:t>Fare clic qui per immettere testo.</w:t>
          </w:r>
        </w:p>
      </w:docPartBody>
    </w:docPart>
    <w:docPart>
      <w:docPartPr>
        <w:name w:val="ADABEDA4CD4F4BDE9B9BD5C6D91BEE5F"/>
        <w:category>
          <w:name w:val="Generale"/>
          <w:gallery w:val="placeholder"/>
        </w:category>
        <w:types>
          <w:type w:val="bbPlcHdr"/>
        </w:types>
        <w:behaviors>
          <w:behavior w:val="content"/>
        </w:behaviors>
        <w:guid w:val="{D2D44902-6DBD-49BB-BD4C-031119BF65F8}"/>
      </w:docPartPr>
      <w:docPartBody>
        <w:p w:rsidR="00663ED0" w:rsidRDefault="00663ED0" w:rsidP="00663ED0">
          <w:pPr>
            <w:pStyle w:val="ADABEDA4CD4F4BDE9B9BD5C6D91BEE5F"/>
          </w:pPr>
          <w:r w:rsidRPr="00DD514B">
            <w:rPr>
              <w:rStyle w:val="Testosegnaposto"/>
            </w:rPr>
            <w:t>Fare clic qui per immettere testo.</w:t>
          </w:r>
        </w:p>
      </w:docPartBody>
    </w:docPart>
    <w:docPart>
      <w:docPartPr>
        <w:name w:val="D420EB5E65A44C4BAA556D94BE60F16A"/>
        <w:category>
          <w:name w:val="Generale"/>
          <w:gallery w:val="placeholder"/>
        </w:category>
        <w:types>
          <w:type w:val="bbPlcHdr"/>
        </w:types>
        <w:behaviors>
          <w:behavior w:val="content"/>
        </w:behaviors>
        <w:guid w:val="{297EAF90-2DE2-4774-95DA-F8B194965D2A}"/>
      </w:docPartPr>
      <w:docPartBody>
        <w:p w:rsidR="00663ED0" w:rsidRDefault="00663ED0" w:rsidP="00663ED0">
          <w:pPr>
            <w:pStyle w:val="D420EB5E65A44C4BAA556D94BE60F16A"/>
          </w:pPr>
          <w:r w:rsidRPr="00DD514B">
            <w:rPr>
              <w:rStyle w:val="Testosegnaposto"/>
            </w:rPr>
            <w:t>Fare clic qui per immettere testo.</w:t>
          </w:r>
        </w:p>
      </w:docPartBody>
    </w:docPart>
    <w:docPart>
      <w:docPartPr>
        <w:name w:val="E3A9245A5EB04B94B7D226327E7CD2BD"/>
        <w:category>
          <w:name w:val="Generale"/>
          <w:gallery w:val="placeholder"/>
        </w:category>
        <w:types>
          <w:type w:val="bbPlcHdr"/>
        </w:types>
        <w:behaviors>
          <w:behavior w:val="content"/>
        </w:behaviors>
        <w:guid w:val="{76D23725-6E8C-43D8-89FF-74DDF1BB2860}"/>
      </w:docPartPr>
      <w:docPartBody>
        <w:p w:rsidR="00663ED0" w:rsidRDefault="00663ED0" w:rsidP="00663ED0">
          <w:pPr>
            <w:pStyle w:val="E3A9245A5EB04B94B7D226327E7CD2BD"/>
          </w:pPr>
          <w:r w:rsidRPr="00DD514B">
            <w:rPr>
              <w:rStyle w:val="Testosegnaposto"/>
            </w:rPr>
            <w:t>Fare clic qui per immettere testo.</w:t>
          </w:r>
        </w:p>
      </w:docPartBody>
    </w:docPart>
    <w:docPart>
      <w:docPartPr>
        <w:name w:val="3A86FFA2E0784FD690F4C9179FD3FF33"/>
        <w:category>
          <w:name w:val="Generale"/>
          <w:gallery w:val="placeholder"/>
        </w:category>
        <w:types>
          <w:type w:val="bbPlcHdr"/>
        </w:types>
        <w:behaviors>
          <w:behavior w:val="content"/>
        </w:behaviors>
        <w:guid w:val="{88441CA5-1E55-4778-98D4-11B73CC62C86}"/>
      </w:docPartPr>
      <w:docPartBody>
        <w:p w:rsidR="00663ED0" w:rsidRDefault="00663ED0" w:rsidP="00663ED0">
          <w:pPr>
            <w:pStyle w:val="3A86FFA2E0784FD690F4C9179FD3FF33"/>
          </w:pPr>
          <w:r w:rsidRPr="00DD514B">
            <w:rPr>
              <w:rStyle w:val="Testosegnaposto"/>
            </w:rPr>
            <w:t>Fare clic qui per immettere testo.</w:t>
          </w:r>
        </w:p>
      </w:docPartBody>
    </w:docPart>
    <w:docPart>
      <w:docPartPr>
        <w:name w:val="C1DFF87989644EDC949351D336DF22A3"/>
        <w:category>
          <w:name w:val="Generale"/>
          <w:gallery w:val="placeholder"/>
        </w:category>
        <w:types>
          <w:type w:val="bbPlcHdr"/>
        </w:types>
        <w:behaviors>
          <w:behavior w:val="content"/>
        </w:behaviors>
        <w:guid w:val="{D1471B09-0CD1-41CA-8B93-2870EFFBD1AA}"/>
      </w:docPartPr>
      <w:docPartBody>
        <w:p w:rsidR="00663ED0" w:rsidRDefault="00663ED0" w:rsidP="00663ED0">
          <w:pPr>
            <w:pStyle w:val="C1DFF87989644EDC949351D336DF22A3"/>
          </w:pPr>
          <w:r w:rsidRPr="00DD514B">
            <w:rPr>
              <w:rStyle w:val="Testosegnaposto"/>
            </w:rPr>
            <w:t>Fare clic qui per immettere testo.</w:t>
          </w:r>
        </w:p>
      </w:docPartBody>
    </w:docPart>
    <w:docPart>
      <w:docPartPr>
        <w:name w:val="C0BFC393E5E847EEBE1F26A202040200"/>
        <w:category>
          <w:name w:val="Generale"/>
          <w:gallery w:val="placeholder"/>
        </w:category>
        <w:types>
          <w:type w:val="bbPlcHdr"/>
        </w:types>
        <w:behaviors>
          <w:behavior w:val="content"/>
        </w:behaviors>
        <w:guid w:val="{22BB6BD5-776A-4FC7-80E6-A68C2D61AC47}"/>
      </w:docPartPr>
      <w:docPartBody>
        <w:p w:rsidR="00663ED0" w:rsidRDefault="00663ED0" w:rsidP="00663ED0">
          <w:pPr>
            <w:pStyle w:val="C0BFC393E5E847EEBE1F26A202040200"/>
          </w:pPr>
          <w:r w:rsidRPr="00DD514B">
            <w:rPr>
              <w:rStyle w:val="Testosegnaposto"/>
            </w:rPr>
            <w:t>Fare clic qui per immettere testo.</w:t>
          </w:r>
        </w:p>
      </w:docPartBody>
    </w:docPart>
    <w:docPart>
      <w:docPartPr>
        <w:name w:val="343C3F9BB67A474988DE709D19842256"/>
        <w:category>
          <w:name w:val="Generale"/>
          <w:gallery w:val="placeholder"/>
        </w:category>
        <w:types>
          <w:type w:val="bbPlcHdr"/>
        </w:types>
        <w:behaviors>
          <w:behavior w:val="content"/>
        </w:behaviors>
        <w:guid w:val="{DBF29AD1-5C3A-4830-A795-1CAB3BE85A19}"/>
      </w:docPartPr>
      <w:docPartBody>
        <w:p w:rsidR="00663ED0" w:rsidRDefault="00663ED0" w:rsidP="00663ED0">
          <w:pPr>
            <w:pStyle w:val="343C3F9BB67A474988DE709D19842256"/>
          </w:pPr>
          <w:r w:rsidRPr="00DD514B">
            <w:rPr>
              <w:rStyle w:val="Testosegnaposto"/>
            </w:rPr>
            <w:t>Fare clic qui per immettere testo.</w:t>
          </w:r>
        </w:p>
      </w:docPartBody>
    </w:docPart>
    <w:docPart>
      <w:docPartPr>
        <w:name w:val="537B82A9E1BD41A390A809CD2B00AD56"/>
        <w:category>
          <w:name w:val="Generale"/>
          <w:gallery w:val="placeholder"/>
        </w:category>
        <w:types>
          <w:type w:val="bbPlcHdr"/>
        </w:types>
        <w:behaviors>
          <w:behavior w:val="content"/>
        </w:behaviors>
        <w:guid w:val="{58313734-93F4-4F4F-8A4E-65F46CC589F6}"/>
      </w:docPartPr>
      <w:docPartBody>
        <w:p w:rsidR="00663ED0" w:rsidRDefault="00663ED0" w:rsidP="00663ED0">
          <w:pPr>
            <w:pStyle w:val="537B82A9E1BD41A390A809CD2B00AD56"/>
          </w:pPr>
          <w:r w:rsidRPr="00DD514B">
            <w:rPr>
              <w:rStyle w:val="Testosegnaposto"/>
            </w:rPr>
            <w:t>Fare clic qui per immettere testo.</w:t>
          </w:r>
        </w:p>
      </w:docPartBody>
    </w:docPart>
    <w:docPart>
      <w:docPartPr>
        <w:name w:val="DF9EC6C756374F9B8FF94784F4B7A3D5"/>
        <w:category>
          <w:name w:val="Generale"/>
          <w:gallery w:val="placeholder"/>
        </w:category>
        <w:types>
          <w:type w:val="bbPlcHdr"/>
        </w:types>
        <w:behaviors>
          <w:behavior w:val="content"/>
        </w:behaviors>
        <w:guid w:val="{D71DBA7F-6395-4594-92F4-E18F7BE8823A}"/>
      </w:docPartPr>
      <w:docPartBody>
        <w:p w:rsidR="00663ED0" w:rsidRDefault="00663ED0" w:rsidP="00663ED0">
          <w:pPr>
            <w:pStyle w:val="DF9EC6C756374F9B8FF94784F4B7A3D5"/>
          </w:pPr>
          <w:r w:rsidRPr="00DD514B">
            <w:rPr>
              <w:rStyle w:val="Testosegnaposto"/>
            </w:rPr>
            <w:t>Fare clic qui per immettere testo.</w:t>
          </w:r>
        </w:p>
      </w:docPartBody>
    </w:docPart>
    <w:docPart>
      <w:docPartPr>
        <w:name w:val="E0C9786A6F39446D945851AE5A61A143"/>
        <w:category>
          <w:name w:val="Generale"/>
          <w:gallery w:val="placeholder"/>
        </w:category>
        <w:types>
          <w:type w:val="bbPlcHdr"/>
        </w:types>
        <w:behaviors>
          <w:behavior w:val="content"/>
        </w:behaviors>
        <w:guid w:val="{C4DBA785-59D5-437F-AEC8-E3ED670CEEFE}"/>
      </w:docPartPr>
      <w:docPartBody>
        <w:p w:rsidR="00663ED0" w:rsidRDefault="00663ED0" w:rsidP="00663ED0">
          <w:pPr>
            <w:pStyle w:val="E0C9786A6F39446D945851AE5A61A143"/>
          </w:pPr>
          <w:r w:rsidRPr="00DD514B">
            <w:rPr>
              <w:rStyle w:val="Testosegnaposto"/>
            </w:rPr>
            <w:t>Fare clic qui per immettere testo.</w:t>
          </w:r>
        </w:p>
      </w:docPartBody>
    </w:docPart>
    <w:docPart>
      <w:docPartPr>
        <w:name w:val="655B2E7B40514DEBB2F2C01AAC2B1D3D"/>
        <w:category>
          <w:name w:val="Generale"/>
          <w:gallery w:val="placeholder"/>
        </w:category>
        <w:types>
          <w:type w:val="bbPlcHdr"/>
        </w:types>
        <w:behaviors>
          <w:behavior w:val="content"/>
        </w:behaviors>
        <w:guid w:val="{4CFD942A-77FE-4F24-BC08-B451E81EF4A2}"/>
      </w:docPartPr>
      <w:docPartBody>
        <w:p w:rsidR="00663ED0" w:rsidRDefault="00663ED0" w:rsidP="00663ED0">
          <w:pPr>
            <w:pStyle w:val="655B2E7B40514DEBB2F2C01AAC2B1D3D"/>
          </w:pPr>
          <w:r w:rsidRPr="00DD514B">
            <w:rPr>
              <w:rStyle w:val="Testosegnaposto"/>
            </w:rPr>
            <w:t>Fare clic qui per immettere testo.</w:t>
          </w:r>
        </w:p>
      </w:docPartBody>
    </w:docPart>
    <w:docPart>
      <w:docPartPr>
        <w:name w:val="F3C9B816B8D645BDBD1FF37B157B0BFE"/>
        <w:category>
          <w:name w:val="Generale"/>
          <w:gallery w:val="placeholder"/>
        </w:category>
        <w:types>
          <w:type w:val="bbPlcHdr"/>
        </w:types>
        <w:behaviors>
          <w:behavior w:val="content"/>
        </w:behaviors>
        <w:guid w:val="{61EF2115-DB07-444A-BF03-819F6AB83D94}"/>
      </w:docPartPr>
      <w:docPartBody>
        <w:p w:rsidR="00663ED0" w:rsidRDefault="00663ED0" w:rsidP="00663ED0">
          <w:pPr>
            <w:pStyle w:val="F3C9B816B8D645BDBD1FF37B157B0BFE"/>
          </w:pPr>
          <w:r w:rsidRPr="00DD514B">
            <w:rPr>
              <w:rStyle w:val="Testosegnaposto"/>
            </w:rPr>
            <w:t>Fare clic qui per immettere testo.</w:t>
          </w:r>
        </w:p>
      </w:docPartBody>
    </w:docPart>
    <w:docPart>
      <w:docPartPr>
        <w:name w:val="79903C23CE744A7E8365120F77155409"/>
        <w:category>
          <w:name w:val="Generale"/>
          <w:gallery w:val="placeholder"/>
        </w:category>
        <w:types>
          <w:type w:val="bbPlcHdr"/>
        </w:types>
        <w:behaviors>
          <w:behavior w:val="content"/>
        </w:behaviors>
        <w:guid w:val="{5AF57006-7D9E-41F7-BB10-776E17E70465}"/>
      </w:docPartPr>
      <w:docPartBody>
        <w:p w:rsidR="00663ED0" w:rsidRDefault="00663ED0" w:rsidP="00663ED0">
          <w:pPr>
            <w:pStyle w:val="79903C23CE744A7E8365120F77155409"/>
          </w:pPr>
          <w:r w:rsidRPr="00DD514B">
            <w:rPr>
              <w:rStyle w:val="Testosegnaposto"/>
            </w:rPr>
            <w:t>Fare clic qui per immettere testo.</w:t>
          </w:r>
        </w:p>
      </w:docPartBody>
    </w:docPart>
    <w:docPart>
      <w:docPartPr>
        <w:name w:val="95B9B9A76BA8482F82A40BF08E399891"/>
        <w:category>
          <w:name w:val="Generale"/>
          <w:gallery w:val="placeholder"/>
        </w:category>
        <w:types>
          <w:type w:val="bbPlcHdr"/>
        </w:types>
        <w:behaviors>
          <w:behavior w:val="content"/>
        </w:behaviors>
        <w:guid w:val="{14A62203-6514-4859-B412-A807136DED14}"/>
      </w:docPartPr>
      <w:docPartBody>
        <w:p w:rsidR="00663ED0" w:rsidRDefault="00663ED0" w:rsidP="00663ED0">
          <w:pPr>
            <w:pStyle w:val="95B9B9A76BA8482F82A40BF08E399891"/>
          </w:pPr>
          <w:r w:rsidRPr="00DD514B">
            <w:rPr>
              <w:rStyle w:val="Testosegnaposto"/>
            </w:rPr>
            <w:t>Fare clic qui per immettere testo.</w:t>
          </w:r>
        </w:p>
      </w:docPartBody>
    </w:docPart>
    <w:docPart>
      <w:docPartPr>
        <w:name w:val="6A38B1ED358A4B4886E20BBFCEF257B8"/>
        <w:category>
          <w:name w:val="Generale"/>
          <w:gallery w:val="placeholder"/>
        </w:category>
        <w:types>
          <w:type w:val="bbPlcHdr"/>
        </w:types>
        <w:behaviors>
          <w:behavior w:val="content"/>
        </w:behaviors>
        <w:guid w:val="{A9A96F95-2316-46A3-A598-A62C38F6328F}"/>
      </w:docPartPr>
      <w:docPartBody>
        <w:p w:rsidR="00663ED0" w:rsidRDefault="00663ED0" w:rsidP="00663ED0">
          <w:pPr>
            <w:pStyle w:val="6A38B1ED358A4B4886E20BBFCEF257B8"/>
          </w:pPr>
          <w:r w:rsidRPr="00DD514B">
            <w:rPr>
              <w:rStyle w:val="Testosegnaposto"/>
            </w:rPr>
            <w:t>Fare clic qui per immettere testo.</w:t>
          </w:r>
        </w:p>
      </w:docPartBody>
    </w:docPart>
    <w:docPart>
      <w:docPartPr>
        <w:name w:val="3897554730E94E20B52FB5F930754624"/>
        <w:category>
          <w:name w:val="Generale"/>
          <w:gallery w:val="placeholder"/>
        </w:category>
        <w:types>
          <w:type w:val="bbPlcHdr"/>
        </w:types>
        <w:behaviors>
          <w:behavior w:val="content"/>
        </w:behaviors>
        <w:guid w:val="{BB5E2485-957C-479D-AC16-99F137818A19}"/>
      </w:docPartPr>
      <w:docPartBody>
        <w:p w:rsidR="00663ED0" w:rsidRDefault="00663ED0" w:rsidP="00663ED0">
          <w:pPr>
            <w:pStyle w:val="3897554730E94E20B52FB5F930754624"/>
          </w:pPr>
          <w:r w:rsidRPr="00DD514B">
            <w:rPr>
              <w:rStyle w:val="Testosegnaposto"/>
            </w:rPr>
            <w:t>Fare clic qui per immettere testo.</w:t>
          </w:r>
        </w:p>
      </w:docPartBody>
    </w:docPart>
    <w:docPart>
      <w:docPartPr>
        <w:name w:val="ADE71761D7CC44C1AED902BEE85A8333"/>
        <w:category>
          <w:name w:val="Generale"/>
          <w:gallery w:val="placeholder"/>
        </w:category>
        <w:types>
          <w:type w:val="bbPlcHdr"/>
        </w:types>
        <w:behaviors>
          <w:behavior w:val="content"/>
        </w:behaviors>
        <w:guid w:val="{41BDDF37-C88D-4310-922B-2534DEF40978}"/>
      </w:docPartPr>
      <w:docPartBody>
        <w:p w:rsidR="00663ED0" w:rsidRDefault="00663ED0" w:rsidP="00663ED0">
          <w:pPr>
            <w:pStyle w:val="ADE71761D7CC44C1AED902BEE85A8333"/>
          </w:pPr>
          <w:r w:rsidRPr="00DD514B">
            <w:rPr>
              <w:rStyle w:val="Testosegnaposto"/>
            </w:rPr>
            <w:t>Fare clic qui per immettere testo.</w:t>
          </w:r>
        </w:p>
      </w:docPartBody>
    </w:docPart>
    <w:docPart>
      <w:docPartPr>
        <w:name w:val="3316C6B36A1E4A9180507C445CE29735"/>
        <w:category>
          <w:name w:val="Generale"/>
          <w:gallery w:val="placeholder"/>
        </w:category>
        <w:types>
          <w:type w:val="bbPlcHdr"/>
        </w:types>
        <w:behaviors>
          <w:behavior w:val="content"/>
        </w:behaviors>
        <w:guid w:val="{CFB8D287-DB64-4FB1-8E9A-AD9C6E799024}"/>
      </w:docPartPr>
      <w:docPartBody>
        <w:p w:rsidR="00663ED0" w:rsidRDefault="00663ED0" w:rsidP="00663ED0">
          <w:pPr>
            <w:pStyle w:val="3316C6B36A1E4A9180507C445CE29735"/>
          </w:pPr>
          <w:r w:rsidRPr="00DD514B">
            <w:rPr>
              <w:rStyle w:val="Testosegnaposto"/>
            </w:rPr>
            <w:t>Fare clic qui per immettere testo.</w:t>
          </w:r>
        </w:p>
      </w:docPartBody>
    </w:docPart>
    <w:docPart>
      <w:docPartPr>
        <w:name w:val="4AD39E8154214A2F9244B61DE20662AF"/>
        <w:category>
          <w:name w:val="Generale"/>
          <w:gallery w:val="placeholder"/>
        </w:category>
        <w:types>
          <w:type w:val="bbPlcHdr"/>
        </w:types>
        <w:behaviors>
          <w:behavior w:val="content"/>
        </w:behaviors>
        <w:guid w:val="{16AC66F5-C263-4C70-8DA1-0A0E7EC3D079}"/>
      </w:docPartPr>
      <w:docPartBody>
        <w:p w:rsidR="00663ED0" w:rsidRDefault="00663ED0" w:rsidP="00663ED0">
          <w:pPr>
            <w:pStyle w:val="4AD39E8154214A2F9244B61DE20662AF"/>
          </w:pPr>
          <w:r w:rsidRPr="00DD514B">
            <w:rPr>
              <w:rStyle w:val="Testosegnaposto"/>
            </w:rPr>
            <w:t>Fare clic qui per immettere testo.</w:t>
          </w:r>
        </w:p>
      </w:docPartBody>
    </w:docPart>
    <w:docPart>
      <w:docPartPr>
        <w:name w:val="5B7ACDFCC8764C7A9BE737EC05AE7A76"/>
        <w:category>
          <w:name w:val="Generale"/>
          <w:gallery w:val="placeholder"/>
        </w:category>
        <w:types>
          <w:type w:val="bbPlcHdr"/>
        </w:types>
        <w:behaviors>
          <w:behavior w:val="content"/>
        </w:behaviors>
        <w:guid w:val="{5F0134A6-94DF-4999-8859-56A6DBBE193B}"/>
      </w:docPartPr>
      <w:docPartBody>
        <w:p w:rsidR="00663ED0" w:rsidRDefault="00663ED0" w:rsidP="00663ED0">
          <w:pPr>
            <w:pStyle w:val="5B7ACDFCC8764C7A9BE737EC05AE7A76"/>
          </w:pPr>
          <w:r w:rsidRPr="00DD514B">
            <w:rPr>
              <w:rStyle w:val="Testosegnaposto"/>
            </w:rPr>
            <w:t>Fare clic qui per immettere testo.</w:t>
          </w:r>
        </w:p>
      </w:docPartBody>
    </w:docPart>
    <w:docPart>
      <w:docPartPr>
        <w:name w:val="4C9B10DCB2E9435AAD43DE297CB1A2CB"/>
        <w:category>
          <w:name w:val="Generale"/>
          <w:gallery w:val="placeholder"/>
        </w:category>
        <w:types>
          <w:type w:val="bbPlcHdr"/>
        </w:types>
        <w:behaviors>
          <w:behavior w:val="content"/>
        </w:behaviors>
        <w:guid w:val="{42FA82E6-DC01-4DC2-8B67-04F3099132AD}"/>
      </w:docPartPr>
      <w:docPartBody>
        <w:p w:rsidR="00663ED0" w:rsidRDefault="00663ED0" w:rsidP="00663ED0">
          <w:pPr>
            <w:pStyle w:val="4C9B10DCB2E9435AAD43DE297CB1A2CB"/>
          </w:pPr>
          <w:r w:rsidRPr="00DD514B">
            <w:rPr>
              <w:rStyle w:val="Testosegnaposto"/>
            </w:rPr>
            <w:t>Fare clic qui per immettere testo.</w:t>
          </w:r>
        </w:p>
      </w:docPartBody>
    </w:docPart>
    <w:docPart>
      <w:docPartPr>
        <w:name w:val="C4D5D39EDFC54D2AADD502E312857C9B"/>
        <w:category>
          <w:name w:val="Generale"/>
          <w:gallery w:val="placeholder"/>
        </w:category>
        <w:types>
          <w:type w:val="bbPlcHdr"/>
        </w:types>
        <w:behaviors>
          <w:behavior w:val="content"/>
        </w:behaviors>
        <w:guid w:val="{F5888799-78F5-4E15-8237-0ADC970E36DB}"/>
      </w:docPartPr>
      <w:docPartBody>
        <w:p w:rsidR="00663ED0" w:rsidRDefault="00663ED0" w:rsidP="00663ED0">
          <w:pPr>
            <w:pStyle w:val="C4D5D39EDFC54D2AADD502E312857C9B"/>
          </w:pPr>
          <w:r w:rsidRPr="00DD514B">
            <w:rPr>
              <w:rStyle w:val="Testosegnaposto"/>
            </w:rPr>
            <w:t>Fare clic qui per immettere testo.</w:t>
          </w:r>
        </w:p>
      </w:docPartBody>
    </w:docPart>
    <w:docPart>
      <w:docPartPr>
        <w:name w:val="C1A87EAFF3C64654BA9B27AD51443359"/>
        <w:category>
          <w:name w:val="Generale"/>
          <w:gallery w:val="placeholder"/>
        </w:category>
        <w:types>
          <w:type w:val="bbPlcHdr"/>
        </w:types>
        <w:behaviors>
          <w:behavior w:val="content"/>
        </w:behaviors>
        <w:guid w:val="{0DBB1C2A-13C6-4BF4-ACBC-50C2A50237C9}"/>
      </w:docPartPr>
      <w:docPartBody>
        <w:p w:rsidR="00663ED0" w:rsidRDefault="00663ED0" w:rsidP="00663ED0">
          <w:pPr>
            <w:pStyle w:val="C1A87EAFF3C64654BA9B27AD51443359"/>
          </w:pPr>
          <w:r w:rsidRPr="00DD514B">
            <w:rPr>
              <w:rStyle w:val="Testosegnaposto"/>
            </w:rPr>
            <w:t>Fare clic qui per immettere testo.</w:t>
          </w:r>
        </w:p>
      </w:docPartBody>
    </w:docPart>
    <w:docPart>
      <w:docPartPr>
        <w:name w:val="4A575256DBE945FD82574CE7C269C7B3"/>
        <w:category>
          <w:name w:val="Generale"/>
          <w:gallery w:val="placeholder"/>
        </w:category>
        <w:types>
          <w:type w:val="bbPlcHdr"/>
        </w:types>
        <w:behaviors>
          <w:behavior w:val="content"/>
        </w:behaviors>
        <w:guid w:val="{C112A855-97D0-4A03-BC52-2E9DF123C98F}"/>
      </w:docPartPr>
      <w:docPartBody>
        <w:p w:rsidR="00663ED0" w:rsidRDefault="00663ED0" w:rsidP="00663ED0">
          <w:pPr>
            <w:pStyle w:val="4A575256DBE945FD82574CE7C269C7B3"/>
          </w:pPr>
          <w:r w:rsidRPr="00DD514B">
            <w:rPr>
              <w:rStyle w:val="Testosegnaposto"/>
            </w:rPr>
            <w:t>Fare clic qui per immettere testo.</w:t>
          </w:r>
        </w:p>
      </w:docPartBody>
    </w:docPart>
    <w:docPart>
      <w:docPartPr>
        <w:name w:val="18D5C8B1224B47249ECCFFFA2D0D13CB"/>
        <w:category>
          <w:name w:val="Generale"/>
          <w:gallery w:val="placeholder"/>
        </w:category>
        <w:types>
          <w:type w:val="bbPlcHdr"/>
        </w:types>
        <w:behaviors>
          <w:behavior w:val="content"/>
        </w:behaviors>
        <w:guid w:val="{C28E991C-F37F-4FD2-851D-B525E0926A17}"/>
      </w:docPartPr>
      <w:docPartBody>
        <w:p w:rsidR="00663ED0" w:rsidRDefault="00663ED0" w:rsidP="00663ED0">
          <w:pPr>
            <w:pStyle w:val="18D5C8B1224B47249ECCFFFA2D0D13CB"/>
          </w:pPr>
          <w:r w:rsidRPr="00DD514B">
            <w:rPr>
              <w:rStyle w:val="Testosegnaposto"/>
            </w:rPr>
            <w:t>Fare clic qui per immettere testo.</w:t>
          </w:r>
        </w:p>
      </w:docPartBody>
    </w:docPart>
    <w:docPart>
      <w:docPartPr>
        <w:name w:val="5EEF359F49D449D7A5DC71EC833193C0"/>
        <w:category>
          <w:name w:val="Generale"/>
          <w:gallery w:val="placeholder"/>
        </w:category>
        <w:types>
          <w:type w:val="bbPlcHdr"/>
        </w:types>
        <w:behaviors>
          <w:behavior w:val="content"/>
        </w:behaviors>
        <w:guid w:val="{CE36788C-6FE5-4B11-BB4B-3B00DBE71525}"/>
      </w:docPartPr>
      <w:docPartBody>
        <w:p w:rsidR="00663ED0" w:rsidRDefault="00663ED0" w:rsidP="00663ED0">
          <w:pPr>
            <w:pStyle w:val="5EEF359F49D449D7A5DC71EC833193C0"/>
          </w:pPr>
          <w:r w:rsidRPr="00DD514B">
            <w:rPr>
              <w:rStyle w:val="Testosegnaposto"/>
            </w:rPr>
            <w:t>Fare clic qui per immettere testo.</w:t>
          </w:r>
        </w:p>
      </w:docPartBody>
    </w:docPart>
    <w:docPart>
      <w:docPartPr>
        <w:name w:val="9BC1790093394FFFBCA1E958DE220C48"/>
        <w:category>
          <w:name w:val="Generale"/>
          <w:gallery w:val="placeholder"/>
        </w:category>
        <w:types>
          <w:type w:val="bbPlcHdr"/>
        </w:types>
        <w:behaviors>
          <w:behavior w:val="content"/>
        </w:behaviors>
        <w:guid w:val="{02499DDD-20FC-4205-9583-129E3C54E91A}"/>
      </w:docPartPr>
      <w:docPartBody>
        <w:p w:rsidR="00663ED0" w:rsidRDefault="00663ED0" w:rsidP="00663ED0">
          <w:pPr>
            <w:pStyle w:val="9BC1790093394FFFBCA1E958DE220C48"/>
          </w:pPr>
          <w:r w:rsidRPr="00DD514B">
            <w:rPr>
              <w:rStyle w:val="Testosegnaposto"/>
            </w:rPr>
            <w:t>Fare clic qui per immettere testo.</w:t>
          </w:r>
        </w:p>
      </w:docPartBody>
    </w:docPart>
    <w:docPart>
      <w:docPartPr>
        <w:name w:val="8B3AC0B968F644B694889369A9E93FF7"/>
        <w:category>
          <w:name w:val="Generale"/>
          <w:gallery w:val="placeholder"/>
        </w:category>
        <w:types>
          <w:type w:val="bbPlcHdr"/>
        </w:types>
        <w:behaviors>
          <w:behavior w:val="content"/>
        </w:behaviors>
        <w:guid w:val="{D373A505-EFE1-4DE3-8542-09DB9EF82849}"/>
      </w:docPartPr>
      <w:docPartBody>
        <w:p w:rsidR="00663ED0" w:rsidRDefault="00663ED0" w:rsidP="00663ED0">
          <w:pPr>
            <w:pStyle w:val="8B3AC0B968F644B694889369A9E93FF7"/>
          </w:pPr>
          <w:r w:rsidRPr="00DD514B">
            <w:rPr>
              <w:rStyle w:val="Testosegnaposto"/>
            </w:rPr>
            <w:t>Fare clic qui per immettere testo.</w:t>
          </w:r>
        </w:p>
      </w:docPartBody>
    </w:docPart>
    <w:docPart>
      <w:docPartPr>
        <w:name w:val="9BF08672387A4572B8A4FED5FC040CB2"/>
        <w:category>
          <w:name w:val="Generale"/>
          <w:gallery w:val="placeholder"/>
        </w:category>
        <w:types>
          <w:type w:val="bbPlcHdr"/>
        </w:types>
        <w:behaviors>
          <w:behavior w:val="content"/>
        </w:behaviors>
        <w:guid w:val="{F3B3CAF4-05EB-4B36-80AA-56137FD73F09}"/>
      </w:docPartPr>
      <w:docPartBody>
        <w:p w:rsidR="00663ED0" w:rsidRDefault="00663ED0" w:rsidP="00663ED0">
          <w:pPr>
            <w:pStyle w:val="9BF08672387A4572B8A4FED5FC040CB2"/>
          </w:pPr>
          <w:r w:rsidRPr="00DD514B">
            <w:rPr>
              <w:rStyle w:val="Testosegnaposto"/>
            </w:rPr>
            <w:t>Fare clic qui per immettere testo.</w:t>
          </w:r>
        </w:p>
      </w:docPartBody>
    </w:docPart>
    <w:docPart>
      <w:docPartPr>
        <w:name w:val="78048B41C51844B59D3E97178EC703BB"/>
        <w:category>
          <w:name w:val="Generale"/>
          <w:gallery w:val="placeholder"/>
        </w:category>
        <w:types>
          <w:type w:val="bbPlcHdr"/>
        </w:types>
        <w:behaviors>
          <w:behavior w:val="content"/>
        </w:behaviors>
        <w:guid w:val="{B4212735-8F77-467F-8617-4F54C0D5F5D2}"/>
      </w:docPartPr>
      <w:docPartBody>
        <w:p w:rsidR="00663ED0" w:rsidRDefault="00663ED0" w:rsidP="00663ED0">
          <w:pPr>
            <w:pStyle w:val="78048B41C51844B59D3E97178EC703BB"/>
          </w:pPr>
          <w:r w:rsidRPr="00DD514B">
            <w:rPr>
              <w:rStyle w:val="Testosegnaposto"/>
            </w:rPr>
            <w:t>Fare clic qui per immettere testo.</w:t>
          </w:r>
        </w:p>
      </w:docPartBody>
    </w:docPart>
    <w:docPart>
      <w:docPartPr>
        <w:name w:val="E7C39C3D0C87450CA12DA25C01C0820A"/>
        <w:category>
          <w:name w:val="Generale"/>
          <w:gallery w:val="placeholder"/>
        </w:category>
        <w:types>
          <w:type w:val="bbPlcHdr"/>
        </w:types>
        <w:behaviors>
          <w:behavior w:val="content"/>
        </w:behaviors>
        <w:guid w:val="{A67C400F-2B7C-4798-8FAD-F57A106EAFDA}"/>
      </w:docPartPr>
      <w:docPartBody>
        <w:p w:rsidR="00663ED0" w:rsidRDefault="00663ED0" w:rsidP="00663ED0">
          <w:pPr>
            <w:pStyle w:val="E7C39C3D0C87450CA12DA25C01C0820A"/>
          </w:pPr>
          <w:r w:rsidRPr="00DD514B">
            <w:rPr>
              <w:rStyle w:val="Testosegnaposto"/>
            </w:rPr>
            <w:t>Fare clic qui per immettere testo.</w:t>
          </w:r>
        </w:p>
      </w:docPartBody>
    </w:docPart>
    <w:docPart>
      <w:docPartPr>
        <w:name w:val="5E76B0C445294A56A22C1B4EC526E6A1"/>
        <w:category>
          <w:name w:val="Generale"/>
          <w:gallery w:val="placeholder"/>
        </w:category>
        <w:types>
          <w:type w:val="bbPlcHdr"/>
        </w:types>
        <w:behaviors>
          <w:behavior w:val="content"/>
        </w:behaviors>
        <w:guid w:val="{3034E9B4-D80F-4994-BF27-901B84FBBE95}"/>
      </w:docPartPr>
      <w:docPartBody>
        <w:p w:rsidR="00663ED0" w:rsidRDefault="00663ED0" w:rsidP="00663ED0">
          <w:pPr>
            <w:pStyle w:val="5E76B0C445294A56A22C1B4EC526E6A1"/>
          </w:pPr>
          <w:r w:rsidRPr="00DD514B">
            <w:rPr>
              <w:rStyle w:val="Testosegnaposto"/>
            </w:rPr>
            <w:t>Fare clic qui per immettere testo.</w:t>
          </w:r>
        </w:p>
      </w:docPartBody>
    </w:docPart>
    <w:docPart>
      <w:docPartPr>
        <w:name w:val="3AFDFDC697DF42C0BBD8E7A3E7884087"/>
        <w:category>
          <w:name w:val="Generale"/>
          <w:gallery w:val="placeholder"/>
        </w:category>
        <w:types>
          <w:type w:val="bbPlcHdr"/>
        </w:types>
        <w:behaviors>
          <w:behavior w:val="content"/>
        </w:behaviors>
        <w:guid w:val="{CC7099D8-465D-471F-BFFD-6C4793EDC1CB}"/>
      </w:docPartPr>
      <w:docPartBody>
        <w:p w:rsidR="00663ED0" w:rsidRDefault="00663ED0" w:rsidP="00663ED0">
          <w:pPr>
            <w:pStyle w:val="3AFDFDC697DF42C0BBD8E7A3E7884087"/>
          </w:pPr>
          <w:r w:rsidRPr="00DD514B">
            <w:rPr>
              <w:rStyle w:val="Testosegnaposto"/>
            </w:rPr>
            <w:t>Fare clic qui per immettere testo.</w:t>
          </w:r>
        </w:p>
      </w:docPartBody>
    </w:docPart>
    <w:docPart>
      <w:docPartPr>
        <w:name w:val="1F9084F3FE0D413AB7511F58AF9A80AA"/>
        <w:category>
          <w:name w:val="Generale"/>
          <w:gallery w:val="placeholder"/>
        </w:category>
        <w:types>
          <w:type w:val="bbPlcHdr"/>
        </w:types>
        <w:behaviors>
          <w:behavior w:val="content"/>
        </w:behaviors>
        <w:guid w:val="{5E9AD1AA-D8E5-47D4-AFDE-EADC9628B194}"/>
      </w:docPartPr>
      <w:docPartBody>
        <w:p w:rsidR="00663ED0" w:rsidRDefault="00663ED0" w:rsidP="00663ED0">
          <w:pPr>
            <w:pStyle w:val="1F9084F3FE0D413AB7511F58AF9A80AA"/>
          </w:pPr>
          <w:r w:rsidRPr="00DD514B">
            <w:rPr>
              <w:rStyle w:val="Testosegnaposto"/>
            </w:rPr>
            <w:t>Fare clic qui per immettere testo.</w:t>
          </w:r>
        </w:p>
      </w:docPartBody>
    </w:docPart>
    <w:docPart>
      <w:docPartPr>
        <w:name w:val="8B31ACA206D349BEA28A0AE7D88C3738"/>
        <w:category>
          <w:name w:val="Generale"/>
          <w:gallery w:val="placeholder"/>
        </w:category>
        <w:types>
          <w:type w:val="bbPlcHdr"/>
        </w:types>
        <w:behaviors>
          <w:behavior w:val="content"/>
        </w:behaviors>
        <w:guid w:val="{89305DCF-1ED8-4C73-9747-66F0FE8EDB94}"/>
      </w:docPartPr>
      <w:docPartBody>
        <w:p w:rsidR="00663ED0" w:rsidRDefault="00663ED0" w:rsidP="00663ED0">
          <w:pPr>
            <w:pStyle w:val="8B31ACA206D349BEA28A0AE7D88C3738"/>
          </w:pPr>
          <w:r w:rsidRPr="00DD514B">
            <w:rPr>
              <w:rStyle w:val="Testosegnaposto"/>
            </w:rPr>
            <w:t>Fare clic qui per immettere testo.</w:t>
          </w:r>
        </w:p>
      </w:docPartBody>
    </w:docPart>
    <w:docPart>
      <w:docPartPr>
        <w:name w:val="F131D7119F0647E293D18A2C535A2364"/>
        <w:category>
          <w:name w:val="Generale"/>
          <w:gallery w:val="placeholder"/>
        </w:category>
        <w:types>
          <w:type w:val="bbPlcHdr"/>
        </w:types>
        <w:behaviors>
          <w:behavior w:val="content"/>
        </w:behaviors>
        <w:guid w:val="{1E78EF70-318A-40C1-AF14-2983120BE479}"/>
      </w:docPartPr>
      <w:docPartBody>
        <w:p w:rsidR="00663ED0" w:rsidRDefault="00663ED0" w:rsidP="00663ED0">
          <w:pPr>
            <w:pStyle w:val="F131D7119F0647E293D18A2C535A2364"/>
          </w:pPr>
          <w:r w:rsidRPr="00DD514B">
            <w:rPr>
              <w:rStyle w:val="Testosegnaposto"/>
            </w:rPr>
            <w:t>Fare clic qui per immettere testo.</w:t>
          </w:r>
        </w:p>
      </w:docPartBody>
    </w:docPart>
    <w:docPart>
      <w:docPartPr>
        <w:name w:val="653CAE765BA14A5A8398022E6B858269"/>
        <w:category>
          <w:name w:val="Generale"/>
          <w:gallery w:val="placeholder"/>
        </w:category>
        <w:types>
          <w:type w:val="bbPlcHdr"/>
        </w:types>
        <w:behaviors>
          <w:behavior w:val="content"/>
        </w:behaviors>
        <w:guid w:val="{04AEDC61-7FC6-4648-86D4-A6E742D3A93A}"/>
      </w:docPartPr>
      <w:docPartBody>
        <w:p w:rsidR="00663ED0" w:rsidRDefault="00663ED0" w:rsidP="00663ED0">
          <w:pPr>
            <w:pStyle w:val="653CAE765BA14A5A8398022E6B858269"/>
          </w:pPr>
          <w:r w:rsidRPr="00DD514B">
            <w:rPr>
              <w:rStyle w:val="Testosegnaposto"/>
            </w:rPr>
            <w:t>Fare clic qui per immettere testo.</w:t>
          </w:r>
        </w:p>
      </w:docPartBody>
    </w:docPart>
    <w:docPart>
      <w:docPartPr>
        <w:name w:val="D1A34B2012514953A392A0BD8EC593B6"/>
        <w:category>
          <w:name w:val="Generale"/>
          <w:gallery w:val="placeholder"/>
        </w:category>
        <w:types>
          <w:type w:val="bbPlcHdr"/>
        </w:types>
        <w:behaviors>
          <w:behavior w:val="content"/>
        </w:behaviors>
        <w:guid w:val="{0083EE86-057E-4203-9C85-2F42AAE71A05}"/>
      </w:docPartPr>
      <w:docPartBody>
        <w:p w:rsidR="00663ED0" w:rsidRDefault="00663ED0" w:rsidP="00663ED0">
          <w:pPr>
            <w:pStyle w:val="D1A34B2012514953A392A0BD8EC593B6"/>
          </w:pPr>
          <w:r w:rsidRPr="00DD514B">
            <w:rPr>
              <w:rStyle w:val="Testosegnaposto"/>
            </w:rPr>
            <w:t>Fare clic qui per immettere testo.</w:t>
          </w:r>
        </w:p>
      </w:docPartBody>
    </w:docPart>
    <w:docPart>
      <w:docPartPr>
        <w:name w:val="FFC40BCA9DD6497E80B5AEEE722C0AB5"/>
        <w:category>
          <w:name w:val="Generale"/>
          <w:gallery w:val="placeholder"/>
        </w:category>
        <w:types>
          <w:type w:val="bbPlcHdr"/>
        </w:types>
        <w:behaviors>
          <w:behavior w:val="content"/>
        </w:behaviors>
        <w:guid w:val="{031078C3-95B4-4E7B-940B-E6ABE2EA44E4}"/>
      </w:docPartPr>
      <w:docPartBody>
        <w:p w:rsidR="00663ED0" w:rsidRDefault="00663ED0" w:rsidP="00663ED0">
          <w:pPr>
            <w:pStyle w:val="FFC40BCA9DD6497E80B5AEEE722C0AB5"/>
          </w:pPr>
          <w:r w:rsidRPr="00DD514B">
            <w:rPr>
              <w:rStyle w:val="Testosegnaposto"/>
            </w:rPr>
            <w:t>Fare clic qui per immettere testo.</w:t>
          </w:r>
        </w:p>
      </w:docPartBody>
    </w:docPart>
    <w:docPart>
      <w:docPartPr>
        <w:name w:val="419E2D60721F4F58BC0E2B5D05CE7745"/>
        <w:category>
          <w:name w:val="Generale"/>
          <w:gallery w:val="placeholder"/>
        </w:category>
        <w:types>
          <w:type w:val="bbPlcHdr"/>
        </w:types>
        <w:behaviors>
          <w:behavior w:val="content"/>
        </w:behaviors>
        <w:guid w:val="{158E6075-C7E6-4D9E-ACDA-74F4B046BDEB}"/>
      </w:docPartPr>
      <w:docPartBody>
        <w:p w:rsidR="00663ED0" w:rsidRDefault="00663ED0" w:rsidP="00663ED0">
          <w:pPr>
            <w:pStyle w:val="419E2D60721F4F58BC0E2B5D05CE7745"/>
          </w:pPr>
          <w:r w:rsidRPr="00DD514B">
            <w:rPr>
              <w:rStyle w:val="Testosegnaposto"/>
            </w:rPr>
            <w:t>Fare clic qui per immettere testo.</w:t>
          </w:r>
        </w:p>
      </w:docPartBody>
    </w:docPart>
    <w:docPart>
      <w:docPartPr>
        <w:name w:val="E6A9731F7DB1400C87E1910228D53ED3"/>
        <w:category>
          <w:name w:val="Generale"/>
          <w:gallery w:val="placeholder"/>
        </w:category>
        <w:types>
          <w:type w:val="bbPlcHdr"/>
        </w:types>
        <w:behaviors>
          <w:behavior w:val="content"/>
        </w:behaviors>
        <w:guid w:val="{01FAE917-8EC3-45BA-9EB4-11527EFBE912}"/>
      </w:docPartPr>
      <w:docPartBody>
        <w:p w:rsidR="00663ED0" w:rsidRDefault="00663ED0" w:rsidP="00663ED0">
          <w:pPr>
            <w:pStyle w:val="E6A9731F7DB1400C87E1910228D53ED3"/>
          </w:pPr>
          <w:r w:rsidRPr="00DD514B">
            <w:rPr>
              <w:rStyle w:val="Testosegnaposto"/>
            </w:rPr>
            <w:t>Fare clic qui per immettere testo.</w:t>
          </w:r>
        </w:p>
      </w:docPartBody>
    </w:docPart>
    <w:docPart>
      <w:docPartPr>
        <w:name w:val="C94379765E504D2E9C1B31D674B46A1F"/>
        <w:category>
          <w:name w:val="Generale"/>
          <w:gallery w:val="placeholder"/>
        </w:category>
        <w:types>
          <w:type w:val="bbPlcHdr"/>
        </w:types>
        <w:behaviors>
          <w:behavior w:val="content"/>
        </w:behaviors>
        <w:guid w:val="{58DDA947-5A33-4B95-946D-1C9F2EE185E6}"/>
      </w:docPartPr>
      <w:docPartBody>
        <w:p w:rsidR="00663ED0" w:rsidRDefault="00663ED0" w:rsidP="00663ED0">
          <w:pPr>
            <w:pStyle w:val="C94379765E504D2E9C1B31D674B46A1F"/>
          </w:pPr>
          <w:r w:rsidRPr="00DD514B">
            <w:rPr>
              <w:rStyle w:val="Testosegnaposto"/>
            </w:rPr>
            <w:t>Fare clic qui per immettere testo.</w:t>
          </w:r>
        </w:p>
      </w:docPartBody>
    </w:docPart>
    <w:docPart>
      <w:docPartPr>
        <w:name w:val="1ED4F1DDD07D43FC9E40982F43ED96A5"/>
        <w:category>
          <w:name w:val="Generale"/>
          <w:gallery w:val="placeholder"/>
        </w:category>
        <w:types>
          <w:type w:val="bbPlcHdr"/>
        </w:types>
        <w:behaviors>
          <w:behavior w:val="content"/>
        </w:behaviors>
        <w:guid w:val="{F8F2045A-BE60-4806-98F9-6165892C1004}"/>
      </w:docPartPr>
      <w:docPartBody>
        <w:p w:rsidR="00663ED0" w:rsidRDefault="00663ED0" w:rsidP="00663ED0">
          <w:pPr>
            <w:pStyle w:val="1ED4F1DDD07D43FC9E40982F43ED96A5"/>
          </w:pPr>
          <w:r w:rsidRPr="00DD514B">
            <w:rPr>
              <w:rStyle w:val="Testosegnaposto"/>
            </w:rPr>
            <w:t>Fare clic qui per immettere testo.</w:t>
          </w:r>
        </w:p>
      </w:docPartBody>
    </w:docPart>
    <w:docPart>
      <w:docPartPr>
        <w:name w:val="FD87DD354DE4498499D07F45D20ED7A3"/>
        <w:category>
          <w:name w:val="Generale"/>
          <w:gallery w:val="placeholder"/>
        </w:category>
        <w:types>
          <w:type w:val="bbPlcHdr"/>
        </w:types>
        <w:behaviors>
          <w:behavior w:val="content"/>
        </w:behaviors>
        <w:guid w:val="{C3C6D459-49DA-439E-A5C2-B6C075D3ECBE}"/>
      </w:docPartPr>
      <w:docPartBody>
        <w:p w:rsidR="00663ED0" w:rsidRDefault="00663ED0" w:rsidP="00663ED0">
          <w:pPr>
            <w:pStyle w:val="FD87DD354DE4498499D07F45D20ED7A3"/>
          </w:pPr>
          <w:r w:rsidRPr="00DD514B">
            <w:rPr>
              <w:rStyle w:val="Testosegnaposto"/>
            </w:rPr>
            <w:t>Fare clic qui per immettere testo.</w:t>
          </w:r>
        </w:p>
      </w:docPartBody>
    </w:docPart>
    <w:docPart>
      <w:docPartPr>
        <w:name w:val="2120C9BEABD94EECBD64AF7FDC65B59F"/>
        <w:category>
          <w:name w:val="Generale"/>
          <w:gallery w:val="placeholder"/>
        </w:category>
        <w:types>
          <w:type w:val="bbPlcHdr"/>
        </w:types>
        <w:behaviors>
          <w:behavior w:val="content"/>
        </w:behaviors>
        <w:guid w:val="{F97E7631-2D8F-4A55-B626-3003DE3CB69F}"/>
      </w:docPartPr>
      <w:docPartBody>
        <w:p w:rsidR="00663ED0" w:rsidRDefault="00663ED0" w:rsidP="00663ED0">
          <w:pPr>
            <w:pStyle w:val="2120C9BEABD94EECBD64AF7FDC65B59F"/>
          </w:pPr>
          <w:r w:rsidRPr="00DD514B">
            <w:rPr>
              <w:rStyle w:val="Testosegnaposto"/>
            </w:rPr>
            <w:t>Fare clic qui per immettere testo.</w:t>
          </w:r>
        </w:p>
      </w:docPartBody>
    </w:docPart>
    <w:docPart>
      <w:docPartPr>
        <w:name w:val="A6E60234123942A2A0E425F5EE55106D"/>
        <w:category>
          <w:name w:val="Generale"/>
          <w:gallery w:val="placeholder"/>
        </w:category>
        <w:types>
          <w:type w:val="bbPlcHdr"/>
        </w:types>
        <w:behaviors>
          <w:behavior w:val="content"/>
        </w:behaviors>
        <w:guid w:val="{699E88D2-08A5-49C8-B848-A77592B4F6E3}"/>
      </w:docPartPr>
      <w:docPartBody>
        <w:p w:rsidR="00663ED0" w:rsidRDefault="00663ED0" w:rsidP="00663ED0">
          <w:pPr>
            <w:pStyle w:val="A6E60234123942A2A0E425F5EE55106D"/>
          </w:pPr>
          <w:r w:rsidRPr="00DD514B">
            <w:rPr>
              <w:rStyle w:val="Testosegnaposto"/>
            </w:rPr>
            <w:t>Fare clic qui per immettere testo.</w:t>
          </w:r>
        </w:p>
      </w:docPartBody>
    </w:docPart>
    <w:docPart>
      <w:docPartPr>
        <w:name w:val="177012765DB042A38CDCFA6EDF6F5483"/>
        <w:category>
          <w:name w:val="Generale"/>
          <w:gallery w:val="placeholder"/>
        </w:category>
        <w:types>
          <w:type w:val="bbPlcHdr"/>
        </w:types>
        <w:behaviors>
          <w:behavior w:val="content"/>
        </w:behaviors>
        <w:guid w:val="{938BCF40-8BEC-4397-9023-75C995622D7B}"/>
      </w:docPartPr>
      <w:docPartBody>
        <w:p w:rsidR="00663ED0" w:rsidRDefault="00663ED0" w:rsidP="00663ED0">
          <w:pPr>
            <w:pStyle w:val="177012765DB042A38CDCFA6EDF6F5483"/>
          </w:pPr>
          <w:r w:rsidRPr="00DD514B">
            <w:rPr>
              <w:rStyle w:val="Testosegnaposto"/>
            </w:rPr>
            <w:t>Fare clic qui per immettere testo.</w:t>
          </w:r>
        </w:p>
      </w:docPartBody>
    </w:docPart>
    <w:docPart>
      <w:docPartPr>
        <w:name w:val="0F120454E0984CCEAABB268826A730ED"/>
        <w:category>
          <w:name w:val="Generale"/>
          <w:gallery w:val="placeholder"/>
        </w:category>
        <w:types>
          <w:type w:val="bbPlcHdr"/>
        </w:types>
        <w:behaviors>
          <w:behavior w:val="content"/>
        </w:behaviors>
        <w:guid w:val="{F5A77266-A814-47F5-A6CA-EF0FA6E56B2A}"/>
      </w:docPartPr>
      <w:docPartBody>
        <w:p w:rsidR="00663ED0" w:rsidRDefault="00663ED0" w:rsidP="00663ED0">
          <w:pPr>
            <w:pStyle w:val="0F120454E0984CCEAABB268826A730ED"/>
          </w:pPr>
          <w:r w:rsidRPr="00DD514B">
            <w:rPr>
              <w:rStyle w:val="Testosegnaposto"/>
            </w:rPr>
            <w:t>Fare clic qui per immettere testo.</w:t>
          </w:r>
        </w:p>
      </w:docPartBody>
    </w:docPart>
    <w:docPart>
      <w:docPartPr>
        <w:name w:val="6CA88A4384D544A1A23AEF761FBEDA29"/>
        <w:category>
          <w:name w:val="Generale"/>
          <w:gallery w:val="placeholder"/>
        </w:category>
        <w:types>
          <w:type w:val="bbPlcHdr"/>
        </w:types>
        <w:behaviors>
          <w:behavior w:val="content"/>
        </w:behaviors>
        <w:guid w:val="{B89F4E99-2D47-44FB-B188-8278FD23EEFA}"/>
      </w:docPartPr>
      <w:docPartBody>
        <w:p w:rsidR="00663ED0" w:rsidRDefault="00663ED0" w:rsidP="00663ED0">
          <w:pPr>
            <w:pStyle w:val="6CA88A4384D544A1A23AEF761FBEDA29"/>
          </w:pPr>
          <w:r w:rsidRPr="00DD514B">
            <w:rPr>
              <w:rStyle w:val="Testosegnaposto"/>
            </w:rPr>
            <w:t>Fare clic qui per immettere testo.</w:t>
          </w:r>
        </w:p>
      </w:docPartBody>
    </w:docPart>
    <w:docPart>
      <w:docPartPr>
        <w:name w:val="67BE4E6B20834E2887214C85D99F5E85"/>
        <w:category>
          <w:name w:val="Generale"/>
          <w:gallery w:val="placeholder"/>
        </w:category>
        <w:types>
          <w:type w:val="bbPlcHdr"/>
        </w:types>
        <w:behaviors>
          <w:behavior w:val="content"/>
        </w:behaviors>
        <w:guid w:val="{18C44899-DA17-40A5-BA4D-90CC21B30275}"/>
      </w:docPartPr>
      <w:docPartBody>
        <w:p w:rsidR="00663ED0" w:rsidRDefault="00663ED0" w:rsidP="00663ED0">
          <w:pPr>
            <w:pStyle w:val="67BE4E6B20834E2887214C85D99F5E85"/>
          </w:pPr>
          <w:r w:rsidRPr="00DD514B">
            <w:rPr>
              <w:rStyle w:val="Testosegnaposto"/>
            </w:rPr>
            <w:t>Fare clic qui per immettere testo.</w:t>
          </w:r>
        </w:p>
      </w:docPartBody>
    </w:docPart>
    <w:docPart>
      <w:docPartPr>
        <w:name w:val="A1DDB4A944E34F199BE92F42BCA3C91E"/>
        <w:category>
          <w:name w:val="Generale"/>
          <w:gallery w:val="placeholder"/>
        </w:category>
        <w:types>
          <w:type w:val="bbPlcHdr"/>
        </w:types>
        <w:behaviors>
          <w:behavior w:val="content"/>
        </w:behaviors>
        <w:guid w:val="{1B24C8C6-D993-4F96-9387-DD53AAD1B0CD}"/>
      </w:docPartPr>
      <w:docPartBody>
        <w:p w:rsidR="00663ED0" w:rsidRDefault="00663ED0" w:rsidP="00663ED0">
          <w:pPr>
            <w:pStyle w:val="A1DDB4A944E34F199BE92F42BCA3C91E"/>
          </w:pPr>
          <w:r w:rsidRPr="00DD514B">
            <w:rPr>
              <w:rStyle w:val="Testosegnaposto"/>
            </w:rPr>
            <w:t>Fare clic qui per immettere testo.</w:t>
          </w:r>
        </w:p>
      </w:docPartBody>
    </w:docPart>
    <w:docPart>
      <w:docPartPr>
        <w:name w:val="A91E5D7597934E2BB76D8B33BE51F17C"/>
        <w:category>
          <w:name w:val="Generale"/>
          <w:gallery w:val="placeholder"/>
        </w:category>
        <w:types>
          <w:type w:val="bbPlcHdr"/>
        </w:types>
        <w:behaviors>
          <w:behavior w:val="content"/>
        </w:behaviors>
        <w:guid w:val="{C077DA35-7EFC-44A0-93B4-4B6E8D134D36}"/>
      </w:docPartPr>
      <w:docPartBody>
        <w:p w:rsidR="00663ED0" w:rsidRDefault="00663ED0" w:rsidP="00663ED0">
          <w:pPr>
            <w:pStyle w:val="A91E5D7597934E2BB76D8B33BE51F17C"/>
          </w:pPr>
          <w:r w:rsidRPr="00DD514B">
            <w:rPr>
              <w:rStyle w:val="Testosegnaposto"/>
            </w:rPr>
            <w:t>Fare clic qui per immettere testo.</w:t>
          </w:r>
        </w:p>
      </w:docPartBody>
    </w:docPart>
    <w:docPart>
      <w:docPartPr>
        <w:name w:val="79E95F4F62104361BC5C078FEE130F1E"/>
        <w:category>
          <w:name w:val="Generale"/>
          <w:gallery w:val="placeholder"/>
        </w:category>
        <w:types>
          <w:type w:val="bbPlcHdr"/>
        </w:types>
        <w:behaviors>
          <w:behavior w:val="content"/>
        </w:behaviors>
        <w:guid w:val="{6E3F0322-3FA6-4C3C-8C20-940459F5C070}"/>
      </w:docPartPr>
      <w:docPartBody>
        <w:p w:rsidR="00663ED0" w:rsidRDefault="00663ED0" w:rsidP="00663ED0">
          <w:pPr>
            <w:pStyle w:val="79E95F4F62104361BC5C078FEE130F1E"/>
          </w:pPr>
          <w:r w:rsidRPr="00DD514B">
            <w:rPr>
              <w:rStyle w:val="Testosegnaposto"/>
            </w:rPr>
            <w:t>Fare clic qui per immettere testo.</w:t>
          </w:r>
        </w:p>
      </w:docPartBody>
    </w:docPart>
    <w:docPart>
      <w:docPartPr>
        <w:name w:val="15191C9B768E4DD8BED1B9F85251F5D6"/>
        <w:category>
          <w:name w:val="Generale"/>
          <w:gallery w:val="placeholder"/>
        </w:category>
        <w:types>
          <w:type w:val="bbPlcHdr"/>
        </w:types>
        <w:behaviors>
          <w:behavior w:val="content"/>
        </w:behaviors>
        <w:guid w:val="{EF2734E3-CD5A-429D-B1CD-15EA7134D1B8}"/>
      </w:docPartPr>
      <w:docPartBody>
        <w:p w:rsidR="00663ED0" w:rsidRDefault="00663ED0" w:rsidP="00663ED0">
          <w:pPr>
            <w:pStyle w:val="15191C9B768E4DD8BED1B9F85251F5D6"/>
          </w:pPr>
          <w:r w:rsidRPr="00DD514B">
            <w:rPr>
              <w:rStyle w:val="Testosegnaposto"/>
            </w:rPr>
            <w:t>Fare clic qui per immettere testo.</w:t>
          </w:r>
        </w:p>
      </w:docPartBody>
    </w:docPart>
    <w:docPart>
      <w:docPartPr>
        <w:name w:val="53F0A11C95CE4CF79FA7034A67123C2D"/>
        <w:category>
          <w:name w:val="Generale"/>
          <w:gallery w:val="placeholder"/>
        </w:category>
        <w:types>
          <w:type w:val="bbPlcHdr"/>
        </w:types>
        <w:behaviors>
          <w:behavior w:val="content"/>
        </w:behaviors>
        <w:guid w:val="{202FCCAB-439F-4FC0-A9B6-4CF2D1ED20A4}"/>
      </w:docPartPr>
      <w:docPartBody>
        <w:p w:rsidR="00663ED0" w:rsidRDefault="00663ED0" w:rsidP="00663ED0">
          <w:pPr>
            <w:pStyle w:val="53F0A11C95CE4CF79FA7034A67123C2D"/>
          </w:pPr>
          <w:r w:rsidRPr="00DD514B">
            <w:rPr>
              <w:rStyle w:val="Testosegnaposto"/>
            </w:rPr>
            <w:t>Fare clic qui per immettere testo.</w:t>
          </w:r>
        </w:p>
      </w:docPartBody>
    </w:docPart>
    <w:docPart>
      <w:docPartPr>
        <w:name w:val="9AFF92A2163A4F2C81833CCFB04324F0"/>
        <w:category>
          <w:name w:val="Generale"/>
          <w:gallery w:val="placeholder"/>
        </w:category>
        <w:types>
          <w:type w:val="bbPlcHdr"/>
        </w:types>
        <w:behaviors>
          <w:behavior w:val="content"/>
        </w:behaviors>
        <w:guid w:val="{61D6ED2F-0E08-4C9D-9388-4897D4716F6D}"/>
      </w:docPartPr>
      <w:docPartBody>
        <w:p w:rsidR="00663ED0" w:rsidRDefault="00663ED0" w:rsidP="00663ED0">
          <w:pPr>
            <w:pStyle w:val="9AFF92A2163A4F2C81833CCFB04324F0"/>
          </w:pPr>
          <w:r w:rsidRPr="00DD514B">
            <w:rPr>
              <w:rStyle w:val="Testosegnaposto"/>
            </w:rPr>
            <w:t>Fare clic qui per immettere testo.</w:t>
          </w:r>
        </w:p>
      </w:docPartBody>
    </w:docPart>
    <w:docPart>
      <w:docPartPr>
        <w:name w:val="FECF5F0CFCD54872A887B6DAEFBC9B31"/>
        <w:category>
          <w:name w:val="Generale"/>
          <w:gallery w:val="placeholder"/>
        </w:category>
        <w:types>
          <w:type w:val="bbPlcHdr"/>
        </w:types>
        <w:behaviors>
          <w:behavior w:val="content"/>
        </w:behaviors>
        <w:guid w:val="{B4415071-5613-479A-8F4C-B3AFC6E98B94}"/>
      </w:docPartPr>
      <w:docPartBody>
        <w:p w:rsidR="00663ED0" w:rsidRDefault="00663ED0" w:rsidP="00663ED0">
          <w:pPr>
            <w:pStyle w:val="FECF5F0CFCD54872A887B6DAEFBC9B31"/>
          </w:pPr>
          <w:r w:rsidRPr="00DD514B">
            <w:rPr>
              <w:rStyle w:val="Testosegnaposto"/>
            </w:rPr>
            <w:t>Fare clic qui per immettere testo.</w:t>
          </w:r>
        </w:p>
      </w:docPartBody>
    </w:docPart>
    <w:docPart>
      <w:docPartPr>
        <w:name w:val="46C4A754F9F24049902C079C83D06E86"/>
        <w:category>
          <w:name w:val="Generale"/>
          <w:gallery w:val="placeholder"/>
        </w:category>
        <w:types>
          <w:type w:val="bbPlcHdr"/>
        </w:types>
        <w:behaviors>
          <w:behavior w:val="content"/>
        </w:behaviors>
        <w:guid w:val="{061A3830-5161-4B4C-BC4D-AB6A09CA5641}"/>
      </w:docPartPr>
      <w:docPartBody>
        <w:p w:rsidR="00663ED0" w:rsidRDefault="00663ED0" w:rsidP="00663ED0">
          <w:pPr>
            <w:pStyle w:val="46C4A754F9F24049902C079C83D06E86"/>
          </w:pPr>
          <w:r w:rsidRPr="00DD514B">
            <w:rPr>
              <w:rStyle w:val="Testosegnaposto"/>
            </w:rPr>
            <w:t>Fare clic qui per immettere testo.</w:t>
          </w:r>
        </w:p>
      </w:docPartBody>
    </w:docPart>
    <w:docPart>
      <w:docPartPr>
        <w:name w:val="0FAC3FC620B74731A1F9C5D68FCB42A2"/>
        <w:category>
          <w:name w:val="Generale"/>
          <w:gallery w:val="placeholder"/>
        </w:category>
        <w:types>
          <w:type w:val="bbPlcHdr"/>
        </w:types>
        <w:behaviors>
          <w:behavior w:val="content"/>
        </w:behaviors>
        <w:guid w:val="{A565963C-126F-479F-B012-2BE896085E97}"/>
      </w:docPartPr>
      <w:docPartBody>
        <w:p w:rsidR="00663ED0" w:rsidRDefault="00663ED0" w:rsidP="00663ED0">
          <w:pPr>
            <w:pStyle w:val="0FAC3FC620B74731A1F9C5D68FCB42A2"/>
          </w:pPr>
          <w:r w:rsidRPr="00DD514B">
            <w:rPr>
              <w:rStyle w:val="Testosegnaposto"/>
            </w:rPr>
            <w:t>Fare clic qui per immettere testo.</w:t>
          </w:r>
        </w:p>
      </w:docPartBody>
    </w:docPart>
    <w:docPart>
      <w:docPartPr>
        <w:name w:val="B4D4FC2A102244E8B9CBF2591DA7BC21"/>
        <w:category>
          <w:name w:val="Generale"/>
          <w:gallery w:val="placeholder"/>
        </w:category>
        <w:types>
          <w:type w:val="bbPlcHdr"/>
        </w:types>
        <w:behaviors>
          <w:behavior w:val="content"/>
        </w:behaviors>
        <w:guid w:val="{A24D424D-677C-423B-AD9D-C20866C5A88F}"/>
      </w:docPartPr>
      <w:docPartBody>
        <w:p w:rsidR="00663ED0" w:rsidRDefault="00663ED0" w:rsidP="00663ED0">
          <w:pPr>
            <w:pStyle w:val="B4D4FC2A102244E8B9CBF2591DA7BC21"/>
          </w:pPr>
          <w:r w:rsidRPr="00DD514B">
            <w:rPr>
              <w:rStyle w:val="Testosegnaposto"/>
            </w:rPr>
            <w:t>Fare clic qui per immettere testo.</w:t>
          </w:r>
        </w:p>
      </w:docPartBody>
    </w:docPart>
    <w:docPart>
      <w:docPartPr>
        <w:name w:val="6817E52B8153493692BB2A10708E2A65"/>
        <w:category>
          <w:name w:val="Generale"/>
          <w:gallery w:val="placeholder"/>
        </w:category>
        <w:types>
          <w:type w:val="bbPlcHdr"/>
        </w:types>
        <w:behaviors>
          <w:behavior w:val="content"/>
        </w:behaviors>
        <w:guid w:val="{CBBD752E-03E1-4413-8F2D-E54C14FC9E3C}"/>
      </w:docPartPr>
      <w:docPartBody>
        <w:p w:rsidR="00663ED0" w:rsidRDefault="00663ED0" w:rsidP="00663ED0">
          <w:pPr>
            <w:pStyle w:val="6817E52B8153493692BB2A10708E2A65"/>
          </w:pPr>
          <w:r w:rsidRPr="00DD514B">
            <w:rPr>
              <w:rStyle w:val="Testosegnaposto"/>
            </w:rPr>
            <w:t>Fare clic qui per immettere testo.</w:t>
          </w:r>
        </w:p>
      </w:docPartBody>
    </w:docPart>
    <w:docPart>
      <w:docPartPr>
        <w:name w:val="DD14F6E9B79E4DB091FF115DAE0F2828"/>
        <w:category>
          <w:name w:val="Generale"/>
          <w:gallery w:val="placeholder"/>
        </w:category>
        <w:types>
          <w:type w:val="bbPlcHdr"/>
        </w:types>
        <w:behaviors>
          <w:behavior w:val="content"/>
        </w:behaviors>
        <w:guid w:val="{D6E41170-68CE-4D80-9050-1623FC303B11}"/>
      </w:docPartPr>
      <w:docPartBody>
        <w:p w:rsidR="00663ED0" w:rsidRDefault="00663ED0" w:rsidP="00663ED0">
          <w:pPr>
            <w:pStyle w:val="DD14F6E9B79E4DB091FF115DAE0F2828"/>
          </w:pPr>
          <w:r w:rsidRPr="00DD514B">
            <w:rPr>
              <w:rStyle w:val="Testosegnaposto"/>
            </w:rPr>
            <w:t>Fare clic qui per immettere testo.</w:t>
          </w:r>
        </w:p>
      </w:docPartBody>
    </w:docPart>
    <w:docPart>
      <w:docPartPr>
        <w:name w:val="87E8EC1D7E6E4639868921D35DDC0FBE"/>
        <w:category>
          <w:name w:val="Generale"/>
          <w:gallery w:val="placeholder"/>
        </w:category>
        <w:types>
          <w:type w:val="bbPlcHdr"/>
        </w:types>
        <w:behaviors>
          <w:behavior w:val="content"/>
        </w:behaviors>
        <w:guid w:val="{986DB609-7326-47AB-8653-74D6955D9152}"/>
      </w:docPartPr>
      <w:docPartBody>
        <w:p w:rsidR="00663ED0" w:rsidRDefault="00663ED0" w:rsidP="00663ED0">
          <w:pPr>
            <w:pStyle w:val="87E8EC1D7E6E4639868921D35DDC0FBE"/>
          </w:pPr>
          <w:r w:rsidRPr="00DD514B">
            <w:rPr>
              <w:rStyle w:val="Testosegnaposto"/>
            </w:rPr>
            <w:t>Fare clic qui per immettere testo.</w:t>
          </w:r>
        </w:p>
      </w:docPartBody>
    </w:docPart>
    <w:docPart>
      <w:docPartPr>
        <w:name w:val="664606ADD6394F3983BDFFF00844EDBD"/>
        <w:category>
          <w:name w:val="Generale"/>
          <w:gallery w:val="placeholder"/>
        </w:category>
        <w:types>
          <w:type w:val="bbPlcHdr"/>
        </w:types>
        <w:behaviors>
          <w:behavior w:val="content"/>
        </w:behaviors>
        <w:guid w:val="{1AE23BE4-19D8-4002-B79D-88239CCAFF44}"/>
      </w:docPartPr>
      <w:docPartBody>
        <w:p w:rsidR="00663ED0" w:rsidRDefault="00663ED0" w:rsidP="00663ED0">
          <w:pPr>
            <w:pStyle w:val="664606ADD6394F3983BDFFF00844EDBD"/>
          </w:pPr>
          <w:r w:rsidRPr="00DD514B">
            <w:rPr>
              <w:rStyle w:val="Testosegnaposto"/>
            </w:rPr>
            <w:t>Fare clic qui per immettere testo.</w:t>
          </w:r>
        </w:p>
      </w:docPartBody>
    </w:docPart>
    <w:docPart>
      <w:docPartPr>
        <w:name w:val="670EBFDF7652454888561D2ADA1F88AF"/>
        <w:category>
          <w:name w:val="Generale"/>
          <w:gallery w:val="placeholder"/>
        </w:category>
        <w:types>
          <w:type w:val="bbPlcHdr"/>
        </w:types>
        <w:behaviors>
          <w:behavior w:val="content"/>
        </w:behaviors>
        <w:guid w:val="{1229DB07-2341-4F0A-BD28-389F6B82AB43}"/>
      </w:docPartPr>
      <w:docPartBody>
        <w:p w:rsidR="00663ED0" w:rsidRDefault="00663ED0" w:rsidP="00663ED0">
          <w:pPr>
            <w:pStyle w:val="670EBFDF7652454888561D2ADA1F88AF"/>
          </w:pPr>
          <w:r w:rsidRPr="00DD514B">
            <w:rPr>
              <w:rStyle w:val="Testosegnaposto"/>
            </w:rPr>
            <w:t>Fare clic qui per immettere testo.</w:t>
          </w:r>
        </w:p>
      </w:docPartBody>
    </w:docPart>
    <w:docPart>
      <w:docPartPr>
        <w:name w:val="24E21B396E184D3EAD58BA70F426297B"/>
        <w:category>
          <w:name w:val="Generale"/>
          <w:gallery w:val="placeholder"/>
        </w:category>
        <w:types>
          <w:type w:val="bbPlcHdr"/>
        </w:types>
        <w:behaviors>
          <w:behavior w:val="content"/>
        </w:behaviors>
        <w:guid w:val="{F8C15D17-E322-42BC-9E37-B9055918511B}"/>
      </w:docPartPr>
      <w:docPartBody>
        <w:p w:rsidR="00663ED0" w:rsidRDefault="00663ED0" w:rsidP="00663ED0">
          <w:pPr>
            <w:pStyle w:val="24E21B396E184D3EAD58BA70F426297B"/>
          </w:pPr>
          <w:r w:rsidRPr="00DD514B">
            <w:rPr>
              <w:rStyle w:val="Testosegnaposto"/>
            </w:rPr>
            <w:t>Fare clic qui per immettere testo.</w:t>
          </w:r>
        </w:p>
      </w:docPartBody>
    </w:docPart>
    <w:docPart>
      <w:docPartPr>
        <w:name w:val="6FDCBBA388AB4AE9939597214DDC798C"/>
        <w:category>
          <w:name w:val="Generale"/>
          <w:gallery w:val="placeholder"/>
        </w:category>
        <w:types>
          <w:type w:val="bbPlcHdr"/>
        </w:types>
        <w:behaviors>
          <w:behavior w:val="content"/>
        </w:behaviors>
        <w:guid w:val="{86C0A879-A364-4A77-9210-3162CC76F719}"/>
      </w:docPartPr>
      <w:docPartBody>
        <w:p w:rsidR="00663ED0" w:rsidRDefault="00663ED0" w:rsidP="00663ED0">
          <w:pPr>
            <w:pStyle w:val="6FDCBBA388AB4AE9939597214DDC798C"/>
          </w:pPr>
          <w:r w:rsidRPr="00DD514B">
            <w:rPr>
              <w:rStyle w:val="Testosegnaposto"/>
            </w:rPr>
            <w:t>Fare clic qui per immettere testo.</w:t>
          </w:r>
        </w:p>
      </w:docPartBody>
    </w:docPart>
    <w:docPart>
      <w:docPartPr>
        <w:name w:val="51C5148E10D74A869C7ADA86A67B61BA"/>
        <w:category>
          <w:name w:val="Generale"/>
          <w:gallery w:val="placeholder"/>
        </w:category>
        <w:types>
          <w:type w:val="bbPlcHdr"/>
        </w:types>
        <w:behaviors>
          <w:behavior w:val="content"/>
        </w:behaviors>
        <w:guid w:val="{DDF684E8-BB54-4905-853F-28432EB50CD4}"/>
      </w:docPartPr>
      <w:docPartBody>
        <w:p w:rsidR="00663ED0" w:rsidRDefault="00663ED0" w:rsidP="00663ED0">
          <w:pPr>
            <w:pStyle w:val="51C5148E10D74A869C7ADA86A67B61BA"/>
          </w:pPr>
          <w:r w:rsidRPr="00DD514B">
            <w:rPr>
              <w:rStyle w:val="Testosegnaposto"/>
            </w:rPr>
            <w:t>Fare clic qui per immettere testo.</w:t>
          </w:r>
        </w:p>
      </w:docPartBody>
    </w:docPart>
    <w:docPart>
      <w:docPartPr>
        <w:name w:val="6ED0F5908D0E460BA43FBAA5165638E9"/>
        <w:category>
          <w:name w:val="Generale"/>
          <w:gallery w:val="placeholder"/>
        </w:category>
        <w:types>
          <w:type w:val="bbPlcHdr"/>
        </w:types>
        <w:behaviors>
          <w:behavior w:val="content"/>
        </w:behaviors>
        <w:guid w:val="{67FA32FE-9CE5-468E-873E-B065417B1DA9}"/>
      </w:docPartPr>
      <w:docPartBody>
        <w:p w:rsidR="00663ED0" w:rsidRDefault="00663ED0" w:rsidP="00663ED0">
          <w:pPr>
            <w:pStyle w:val="6ED0F5908D0E460BA43FBAA5165638E9"/>
          </w:pPr>
          <w:r w:rsidRPr="00DD514B">
            <w:rPr>
              <w:rStyle w:val="Testosegnaposto"/>
            </w:rPr>
            <w:t>Fare clic qui per immettere testo.</w:t>
          </w:r>
        </w:p>
      </w:docPartBody>
    </w:docPart>
    <w:docPart>
      <w:docPartPr>
        <w:name w:val="6FA59A69D8C8454293603D438EED2F1F"/>
        <w:category>
          <w:name w:val="Generale"/>
          <w:gallery w:val="placeholder"/>
        </w:category>
        <w:types>
          <w:type w:val="bbPlcHdr"/>
        </w:types>
        <w:behaviors>
          <w:behavior w:val="content"/>
        </w:behaviors>
        <w:guid w:val="{AA7D9561-7687-48FA-ACFF-60225BFC251B}"/>
      </w:docPartPr>
      <w:docPartBody>
        <w:p w:rsidR="00663ED0" w:rsidRDefault="00663ED0" w:rsidP="00663ED0">
          <w:pPr>
            <w:pStyle w:val="6FA59A69D8C8454293603D438EED2F1F"/>
          </w:pPr>
          <w:r w:rsidRPr="00DD514B">
            <w:rPr>
              <w:rStyle w:val="Testosegnaposto"/>
            </w:rPr>
            <w:t>Fare clic qui per immettere testo.</w:t>
          </w:r>
        </w:p>
      </w:docPartBody>
    </w:docPart>
    <w:docPart>
      <w:docPartPr>
        <w:name w:val="D45CFB3B982F4128A42C31447548C49E"/>
        <w:category>
          <w:name w:val="Generale"/>
          <w:gallery w:val="placeholder"/>
        </w:category>
        <w:types>
          <w:type w:val="bbPlcHdr"/>
        </w:types>
        <w:behaviors>
          <w:behavior w:val="content"/>
        </w:behaviors>
        <w:guid w:val="{2A695F50-5C63-4239-AD1A-2642BDF6ECD6}"/>
      </w:docPartPr>
      <w:docPartBody>
        <w:p w:rsidR="00663ED0" w:rsidRDefault="00663ED0" w:rsidP="00663ED0">
          <w:pPr>
            <w:pStyle w:val="D45CFB3B982F4128A42C31447548C49E"/>
          </w:pPr>
          <w:r w:rsidRPr="00DD514B">
            <w:rPr>
              <w:rStyle w:val="Testosegnaposto"/>
            </w:rPr>
            <w:t>Fare clic qui per immettere testo.</w:t>
          </w:r>
        </w:p>
      </w:docPartBody>
    </w:docPart>
    <w:docPart>
      <w:docPartPr>
        <w:name w:val="0C57F2A29B264DC18143BE11667596F9"/>
        <w:category>
          <w:name w:val="Generale"/>
          <w:gallery w:val="placeholder"/>
        </w:category>
        <w:types>
          <w:type w:val="bbPlcHdr"/>
        </w:types>
        <w:behaviors>
          <w:behavior w:val="content"/>
        </w:behaviors>
        <w:guid w:val="{9E2928B3-EFCC-4F8C-BFD0-1D02526E31E3}"/>
      </w:docPartPr>
      <w:docPartBody>
        <w:p w:rsidR="00663ED0" w:rsidRDefault="00663ED0" w:rsidP="00663ED0">
          <w:pPr>
            <w:pStyle w:val="0C57F2A29B264DC18143BE11667596F9"/>
          </w:pPr>
          <w:r w:rsidRPr="00DD514B">
            <w:rPr>
              <w:rStyle w:val="Testosegnaposto"/>
            </w:rPr>
            <w:t>Fare clic qui per immettere testo.</w:t>
          </w:r>
        </w:p>
      </w:docPartBody>
    </w:docPart>
    <w:docPart>
      <w:docPartPr>
        <w:name w:val="307C11CEF9384FE2AD4964DABE6FB43D"/>
        <w:category>
          <w:name w:val="Generale"/>
          <w:gallery w:val="placeholder"/>
        </w:category>
        <w:types>
          <w:type w:val="bbPlcHdr"/>
        </w:types>
        <w:behaviors>
          <w:behavior w:val="content"/>
        </w:behaviors>
        <w:guid w:val="{73922CE0-0F99-4F33-9948-EFA97C70B0C4}"/>
      </w:docPartPr>
      <w:docPartBody>
        <w:p w:rsidR="00663ED0" w:rsidRDefault="00663ED0" w:rsidP="00663ED0">
          <w:pPr>
            <w:pStyle w:val="307C11CEF9384FE2AD4964DABE6FB43D"/>
          </w:pPr>
          <w:r w:rsidRPr="00DD514B">
            <w:rPr>
              <w:rStyle w:val="Testosegnaposto"/>
            </w:rPr>
            <w:t>Fare clic qui per immettere testo.</w:t>
          </w:r>
        </w:p>
      </w:docPartBody>
    </w:docPart>
    <w:docPart>
      <w:docPartPr>
        <w:name w:val="79864B3D378E44D2A1C1FE2550ECCACF"/>
        <w:category>
          <w:name w:val="Generale"/>
          <w:gallery w:val="placeholder"/>
        </w:category>
        <w:types>
          <w:type w:val="bbPlcHdr"/>
        </w:types>
        <w:behaviors>
          <w:behavior w:val="content"/>
        </w:behaviors>
        <w:guid w:val="{ABF7927D-5968-4E63-A7B9-13822BDBAC4D}"/>
      </w:docPartPr>
      <w:docPartBody>
        <w:p w:rsidR="00663ED0" w:rsidRDefault="00663ED0" w:rsidP="00663ED0">
          <w:pPr>
            <w:pStyle w:val="79864B3D378E44D2A1C1FE2550ECCACF"/>
          </w:pPr>
          <w:r w:rsidRPr="00DD514B">
            <w:rPr>
              <w:rStyle w:val="Testosegnaposto"/>
            </w:rPr>
            <w:t>Fare clic qui per immettere testo.</w:t>
          </w:r>
        </w:p>
      </w:docPartBody>
    </w:docPart>
    <w:docPart>
      <w:docPartPr>
        <w:name w:val="3CDC7B2636494F8AB0C1F2CBD565FC81"/>
        <w:category>
          <w:name w:val="Generale"/>
          <w:gallery w:val="placeholder"/>
        </w:category>
        <w:types>
          <w:type w:val="bbPlcHdr"/>
        </w:types>
        <w:behaviors>
          <w:behavior w:val="content"/>
        </w:behaviors>
        <w:guid w:val="{7CDEDF61-11BA-4110-AE1D-68199F6C09DD}"/>
      </w:docPartPr>
      <w:docPartBody>
        <w:p w:rsidR="00663ED0" w:rsidRDefault="00663ED0" w:rsidP="00663ED0">
          <w:pPr>
            <w:pStyle w:val="3CDC7B2636494F8AB0C1F2CBD565FC81"/>
          </w:pPr>
          <w:r w:rsidRPr="00DD514B">
            <w:rPr>
              <w:rStyle w:val="Testosegnaposto"/>
            </w:rPr>
            <w:t>Fare clic qui per immettere testo.</w:t>
          </w:r>
        </w:p>
      </w:docPartBody>
    </w:docPart>
    <w:docPart>
      <w:docPartPr>
        <w:name w:val="10C262B3DB7244F78CB1786BBD3AB970"/>
        <w:category>
          <w:name w:val="Generale"/>
          <w:gallery w:val="placeholder"/>
        </w:category>
        <w:types>
          <w:type w:val="bbPlcHdr"/>
        </w:types>
        <w:behaviors>
          <w:behavior w:val="content"/>
        </w:behaviors>
        <w:guid w:val="{D8FD1C54-6CBC-4297-851C-248C5AA8B79C}"/>
      </w:docPartPr>
      <w:docPartBody>
        <w:p w:rsidR="00663ED0" w:rsidRDefault="00663ED0" w:rsidP="00663ED0">
          <w:pPr>
            <w:pStyle w:val="10C262B3DB7244F78CB1786BBD3AB970"/>
          </w:pPr>
          <w:r w:rsidRPr="00DD514B">
            <w:rPr>
              <w:rStyle w:val="Testosegnaposto"/>
            </w:rPr>
            <w:t>Fare clic qui per immettere testo.</w:t>
          </w:r>
        </w:p>
      </w:docPartBody>
    </w:docPart>
    <w:docPart>
      <w:docPartPr>
        <w:name w:val="8DF2C20A95724BC6B234C3667ABF6DC5"/>
        <w:category>
          <w:name w:val="Generale"/>
          <w:gallery w:val="placeholder"/>
        </w:category>
        <w:types>
          <w:type w:val="bbPlcHdr"/>
        </w:types>
        <w:behaviors>
          <w:behavior w:val="content"/>
        </w:behaviors>
        <w:guid w:val="{7E7242C3-5F2B-4D93-8813-838443BDA9DE}"/>
      </w:docPartPr>
      <w:docPartBody>
        <w:p w:rsidR="00663ED0" w:rsidRDefault="00663ED0" w:rsidP="00663ED0">
          <w:pPr>
            <w:pStyle w:val="8DF2C20A95724BC6B234C3667ABF6DC5"/>
          </w:pPr>
          <w:r w:rsidRPr="00DD514B">
            <w:rPr>
              <w:rStyle w:val="Testosegnaposto"/>
            </w:rPr>
            <w:t>Fare clic qui per immettere testo.</w:t>
          </w:r>
        </w:p>
      </w:docPartBody>
    </w:docPart>
    <w:docPart>
      <w:docPartPr>
        <w:name w:val="498170BDB81041759729C6089D380E73"/>
        <w:category>
          <w:name w:val="Generale"/>
          <w:gallery w:val="placeholder"/>
        </w:category>
        <w:types>
          <w:type w:val="bbPlcHdr"/>
        </w:types>
        <w:behaviors>
          <w:behavior w:val="content"/>
        </w:behaviors>
        <w:guid w:val="{9FA0EC13-0EA4-4B64-A90C-96C23CD419EC}"/>
      </w:docPartPr>
      <w:docPartBody>
        <w:p w:rsidR="00663ED0" w:rsidRDefault="00663ED0" w:rsidP="00663ED0">
          <w:pPr>
            <w:pStyle w:val="498170BDB81041759729C6089D380E73"/>
          </w:pPr>
          <w:r w:rsidRPr="00DD514B">
            <w:rPr>
              <w:rStyle w:val="Testosegnaposto"/>
            </w:rPr>
            <w:t>Fare clic qui per immettere testo.</w:t>
          </w:r>
        </w:p>
      </w:docPartBody>
    </w:docPart>
    <w:docPart>
      <w:docPartPr>
        <w:name w:val="0AE0B543F930485CB2F2E482E4196602"/>
        <w:category>
          <w:name w:val="Generale"/>
          <w:gallery w:val="placeholder"/>
        </w:category>
        <w:types>
          <w:type w:val="bbPlcHdr"/>
        </w:types>
        <w:behaviors>
          <w:behavior w:val="content"/>
        </w:behaviors>
        <w:guid w:val="{A8FA3199-792F-4D60-881F-08C8E0EC64F4}"/>
      </w:docPartPr>
      <w:docPartBody>
        <w:p w:rsidR="00663ED0" w:rsidRDefault="00663ED0" w:rsidP="00663ED0">
          <w:pPr>
            <w:pStyle w:val="0AE0B543F930485CB2F2E482E4196602"/>
          </w:pPr>
          <w:r w:rsidRPr="00DD514B">
            <w:rPr>
              <w:rStyle w:val="Testosegnaposto"/>
            </w:rPr>
            <w:t>Fare clic qui per immettere testo.</w:t>
          </w:r>
        </w:p>
      </w:docPartBody>
    </w:docPart>
    <w:docPart>
      <w:docPartPr>
        <w:name w:val="419D480B99AC4985B55C9570E6317E02"/>
        <w:category>
          <w:name w:val="Generale"/>
          <w:gallery w:val="placeholder"/>
        </w:category>
        <w:types>
          <w:type w:val="bbPlcHdr"/>
        </w:types>
        <w:behaviors>
          <w:behavior w:val="content"/>
        </w:behaviors>
        <w:guid w:val="{EFD86803-AF0B-448E-9645-D2AF6181467A}"/>
      </w:docPartPr>
      <w:docPartBody>
        <w:p w:rsidR="00663ED0" w:rsidRDefault="00663ED0" w:rsidP="00663ED0">
          <w:pPr>
            <w:pStyle w:val="419D480B99AC4985B55C9570E6317E02"/>
          </w:pPr>
          <w:r w:rsidRPr="00DD514B">
            <w:rPr>
              <w:rStyle w:val="Testosegnaposto"/>
            </w:rPr>
            <w:t>Fare clic qui per immettere testo.</w:t>
          </w:r>
        </w:p>
      </w:docPartBody>
    </w:docPart>
    <w:docPart>
      <w:docPartPr>
        <w:name w:val="AFDB2630B0B340A3BE14736C33ED133C"/>
        <w:category>
          <w:name w:val="Generale"/>
          <w:gallery w:val="placeholder"/>
        </w:category>
        <w:types>
          <w:type w:val="bbPlcHdr"/>
        </w:types>
        <w:behaviors>
          <w:behavior w:val="content"/>
        </w:behaviors>
        <w:guid w:val="{75A9DB96-FD46-4E9F-BD58-4163D97A5B5E}"/>
      </w:docPartPr>
      <w:docPartBody>
        <w:p w:rsidR="00663ED0" w:rsidRDefault="00663ED0" w:rsidP="00663ED0">
          <w:pPr>
            <w:pStyle w:val="AFDB2630B0B340A3BE14736C33ED133C"/>
          </w:pPr>
          <w:r w:rsidRPr="00DD514B">
            <w:rPr>
              <w:rStyle w:val="Testosegnaposto"/>
            </w:rPr>
            <w:t>Fare clic qui per immettere testo.</w:t>
          </w:r>
        </w:p>
      </w:docPartBody>
    </w:docPart>
    <w:docPart>
      <w:docPartPr>
        <w:name w:val="495BC9F640824CE4B9A11FF261EDC029"/>
        <w:category>
          <w:name w:val="Generale"/>
          <w:gallery w:val="placeholder"/>
        </w:category>
        <w:types>
          <w:type w:val="bbPlcHdr"/>
        </w:types>
        <w:behaviors>
          <w:behavior w:val="content"/>
        </w:behaviors>
        <w:guid w:val="{2D5C2C58-FDE5-444B-8B3A-5F23FFA6EB05}"/>
      </w:docPartPr>
      <w:docPartBody>
        <w:p w:rsidR="00663ED0" w:rsidRDefault="00663ED0" w:rsidP="00663ED0">
          <w:pPr>
            <w:pStyle w:val="495BC9F640824CE4B9A11FF261EDC029"/>
          </w:pPr>
          <w:r w:rsidRPr="00DD514B">
            <w:rPr>
              <w:rStyle w:val="Testosegnaposto"/>
            </w:rPr>
            <w:t>Fare clic qui per immettere testo.</w:t>
          </w:r>
        </w:p>
      </w:docPartBody>
    </w:docPart>
    <w:docPart>
      <w:docPartPr>
        <w:name w:val="6E1C9E49081940A8AD058EC94E7A11B6"/>
        <w:category>
          <w:name w:val="Generale"/>
          <w:gallery w:val="placeholder"/>
        </w:category>
        <w:types>
          <w:type w:val="bbPlcHdr"/>
        </w:types>
        <w:behaviors>
          <w:behavior w:val="content"/>
        </w:behaviors>
        <w:guid w:val="{A3033200-3F30-4866-8036-4E3C83B91FE0}"/>
      </w:docPartPr>
      <w:docPartBody>
        <w:p w:rsidR="00663ED0" w:rsidRDefault="00663ED0" w:rsidP="00663ED0">
          <w:pPr>
            <w:pStyle w:val="6E1C9E49081940A8AD058EC94E7A11B6"/>
          </w:pPr>
          <w:r w:rsidRPr="00DD514B">
            <w:rPr>
              <w:rStyle w:val="Testosegnaposto"/>
            </w:rPr>
            <w:t>Fare clic qui per immettere testo.</w:t>
          </w:r>
        </w:p>
      </w:docPartBody>
    </w:docPart>
    <w:docPart>
      <w:docPartPr>
        <w:name w:val="30FF67F3B54446E797BE100C8265C8E2"/>
        <w:category>
          <w:name w:val="Generale"/>
          <w:gallery w:val="placeholder"/>
        </w:category>
        <w:types>
          <w:type w:val="bbPlcHdr"/>
        </w:types>
        <w:behaviors>
          <w:behavior w:val="content"/>
        </w:behaviors>
        <w:guid w:val="{6D3FD529-BEB3-4B92-A82A-D10FB9E247F6}"/>
      </w:docPartPr>
      <w:docPartBody>
        <w:p w:rsidR="00663ED0" w:rsidRDefault="00663ED0" w:rsidP="00663ED0">
          <w:pPr>
            <w:pStyle w:val="30FF67F3B54446E797BE100C8265C8E2"/>
          </w:pPr>
          <w:r w:rsidRPr="00DD514B">
            <w:rPr>
              <w:rStyle w:val="Testosegnaposto"/>
            </w:rPr>
            <w:t>Fare clic qui per immettere testo.</w:t>
          </w:r>
        </w:p>
      </w:docPartBody>
    </w:docPart>
    <w:docPart>
      <w:docPartPr>
        <w:name w:val="336D22A114274CDDA410C811E695D34A"/>
        <w:category>
          <w:name w:val="Generale"/>
          <w:gallery w:val="placeholder"/>
        </w:category>
        <w:types>
          <w:type w:val="bbPlcHdr"/>
        </w:types>
        <w:behaviors>
          <w:behavior w:val="content"/>
        </w:behaviors>
        <w:guid w:val="{A4FA0B82-02EB-4EE9-8DFE-295450294967}"/>
      </w:docPartPr>
      <w:docPartBody>
        <w:p w:rsidR="00663ED0" w:rsidRDefault="00663ED0" w:rsidP="00663ED0">
          <w:pPr>
            <w:pStyle w:val="336D22A114274CDDA410C811E695D34A"/>
          </w:pPr>
          <w:r w:rsidRPr="00DD514B">
            <w:rPr>
              <w:rStyle w:val="Testosegnaposto"/>
            </w:rPr>
            <w:t>Fare clic qui per immettere testo.</w:t>
          </w:r>
        </w:p>
      </w:docPartBody>
    </w:docPart>
    <w:docPart>
      <w:docPartPr>
        <w:name w:val="C57516BCF64240CAAA54A0E434CECAD7"/>
        <w:category>
          <w:name w:val="Generale"/>
          <w:gallery w:val="placeholder"/>
        </w:category>
        <w:types>
          <w:type w:val="bbPlcHdr"/>
        </w:types>
        <w:behaviors>
          <w:behavior w:val="content"/>
        </w:behaviors>
        <w:guid w:val="{F3088A3A-8A20-4D10-8577-155C53C47841}"/>
      </w:docPartPr>
      <w:docPartBody>
        <w:p w:rsidR="00663ED0" w:rsidRDefault="00663ED0" w:rsidP="00663ED0">
          <w:pPr>
            <w:pStyle w:val="C57516BCF64240CAAA54A0E434CECAD7"/>
          </w:pPr>
          <w:r w:rsidRPr="00DD514B">
            <w:rPr>
              <w:rStyle w:val="Testosegnaposto"/>
            </w:rPr>
            <w:t>Fare clic qui per immettere testo.</w:t>
          </w:r>
        </w:p>
      </w:docPartBody>
    </w:docPart>
    <w:docPart>
      <w:docPartPr>
        <w:name w:val="5BFC3896AA594EC2B482210F9F5EBFFE"/>
        <w:category>
          <w:name w:val="Generale"/>
          <w:gallery w:val="placeholder"/>
        </w:category>
        <w:types>
          <w:type w:val="bbPlcHdr"/>
        </w:types>
        <w:behaviors>
          <w:behavior w:val="content"/>
        </w:behaviors>
        <w:guid w:val="{60206731-9319-4334-A181-0C3A3C7A32F9}"/>
      </w:docPartPr>
      <w:docPartBody>
        <w:p w:rsidR="00663ED0" w:rsidRDefault="00663ED0" w:rsidP="00663ED0">
          <w:pPr>
            <w:pStyle w:val="5BFC3896AA594EC2B482210F9F5EBFFE"/>
          </w:pPr>
          <w:r w:rsidRPr="00DD514B">
            <w:rPr>
              <w:rStyle w:val="Testosegnaposto"/>
            </w:rPr>
            <w:t>Fare clic qui per immettere testo.</w:t>
          </w:r>
        </w:p>
      </w:docPartBody>
    </w:docPart>
    <w:docPart>
      <w:docPartPr>
        <w:name w:val="88B7451ABCA6443CA080526E4FD124D7"/>
        <w:category>
          <w:name w:val="Generale"/>
          <w:gallery w:val="placeholder"/>
        </w:category>
        <w:types>
          <w:type w:val="bbPlcHdr"/>
        </w:types>
        <w:behaviors>
          <w:behavior w:val="content"/>
        </w:behaviors>
        <w:guid w:val="{7FD4E37D-78D0-4E24-93EB-4123114D08CB}"/>
      </w:docPartPr>
      <w:docPartBody>
        <w:p w:rsidR="00663ED0" w:rsidRDefault="00663ED0" w:rsidP="00663ED0">
          <w:pPr>
            <w:pStyle w:val="88B7451ABCA6443CA080526E4FD124D7"/>
          </w:pPr>
          <w:r w:rsidRPr="00DD514B">
            <w:rPr>
              <w:rStyle w:val="Testosegnaposto"/>
            </w:rPr>
            <w:t>Fare clic qui per immettere testo.</w:t>
          </w:r>
        </w:p>
      </w:docPartBody>
    </w:docPart>
    <w:docPart>
      <w:docPartPr>
        <w:name w:val="819D4C6DAE95462CA914096CEC18901E"/>
        <w:category>
          <w:name w:val="Generale"/>
          <w:gallery w:val="placeholder"/>
        </w:category>
        <w:types>
          <w:type w:val="bbPlcHdr"/>
        </w:types>
        <w:behaviors>
          <w:behavior w:val="content"/>
        </w:behaviors>
        <w:guid w:val="{A562B439-8D23-41DF-BF71-A1BD5452D133}"/>
      </w:docPartPr>
      <w:docPartBody>
        <w:p w:rsidR="00663ED0" w:rsidRDefault="00663ED0" w:rsidP="00663ED0">
          <w:pPr>
            <w:pStyle w:val="819D4C6DAE95462CA914096CEC18901E"/>
          </w:pPr>
          <w:r w:rsidRPr="00DD514B">
            <w:rPr>
              <w:rStyle w:val="Testosegnaposto"/>
            </w:rPr>
            <w:t>Fare clic qui per immettere testo.</w:t>
          </w:r>
        </w:p>
      </w:docPartBody>
    </w:docPart>
    <w:docPart>
      <w:docPartPr>
        <w:name w:val="4330BB51FB6348CCBB3D2C859DBCEB04"/>
        <w:category>
          <w:name w:val="Generale"/>
          <w:gallery w:val="placeholder"/>
        </w:category>
        <w:types>
          <w:type w:val="bbPlcHdr"/>
        </w:types>
        <w:behaviors>
          <w:behavior w:val="content"/>
        </w:behaviors>
        <w:guid w:val="{0FE4E123-B47A-4A53-8D3D-894ACE058D54}"/>
      </w:docPartPr>
      <w:docPartBody>
        <w:p w:rsidR="00663ED0" w:rsidRDefault="00663ED0" w:rsidP="00663ED0">
          <w:pPr>
            <w:pStyle w:val="4330BB51FB6348CCBB3D2C859DBCEB04"/>
          </w:pPr>
          <w:r w:rsidRPr="00DD514B">
            <w:rPr>
              <w:rStyle w:val="Testosegnaposto"/>
            </w:rPr>
            <w:t>Fare clic qui per immettere testo.</w:t>
          </w:r>
        </w:p>
      </w:docPartBody>
    </w:docPart>
    <w:docPart>
      <w:docPartPr>
        <w:name w:val="AA3A195484E84F36B0FDAFA163448C09"/>
        <w:category>
          <w:name w:val="Generale"/>
          <w:gallery w:val="placeholder"/>
        </w:category>
        <w:types>
          <w:type w:val="bbPlcHdr"/>
        </w:types>
        <w:behaviors>
          <w:behavior w:val="content"/>
        </w:behaviors>
        <w:guid w:val="{65A928DD-2638-4EC6-BB3C-FAC108E57C87}"/>
      </w:docPartPr>
      <w:docPartBody>
        <w:p w:rsidR="00663ED0" w:rsidRDefault="00663ED0" w:rsidP="00663ED0">
          <w:pPr>
            <w:pStyle w:val="AA3A195484E84F36B0FDAFA163448C09"/>
          </w:pPr>
          <w:r w:rsidRPr="00DD514B">
            <w:rPr>
              <w:rStyle w:val="Testosegnaposto"/>
            </w:rPr>
            <w:t>Fare clic qui per immettere testo.</w:t>
          </w:r>
        </w:p>
      </w:docPartBody>
    </w:docPart>
    <w:docPart>
      <w:docPartPr>
        <w:name w:val="4C0A0598BA0C4324B93659FEF462FA42"/>
        <w:category>
          <w:name w:val="Generale"/>
          <w:gallery w:val="placeholder"/>
        </w:category>
        <w:types>
          <w:type w:val="bbPlcHdr"/>
        </w:types>
        <w:behaviors>
          <w:behavior w:val="content"/>
        </w:behaviors>
        <w:guid w:val="{2FA99121-A192-4B44-8658-38E8DF82731D}"/>
      </w:docPartPr>
      <w:docPartBody>
        <w:p w:rsidR="00663ED0" w:rsidRDefault="00663ED0" w:rsidP="00663ED0">
          <w:pPr>
            <w:pStyle w:val="4C0A0598BA0C4324B93659FEF462FA42"/>
          </w:pPr>
          <w:r w:rsidRPr="00DD514B">
            <w:rPr>
              <w:rStyle w:val="Testosegnaposto"/>
            </w:rPr>
            <w:t>Fare clic qui per immettere testo.</w:t>
          </w:r>
        </w:p>
      </w:docPartBody>
    </w:docPart>
    <w:docPart>
      <w:docPartPr>
        <w:name w:val="822B1D77CD9B45D29DADEF37F2209522"/>
        <w:category>
          <w:name w:val="Generale"/>
          <w:gallery w:val="placeholder"/>
        </w:category>
        <w:types>
          <w:type w:val="bbPlcHdr"/>
        </w:types>
        <w:behaviors>
          <w:behavior w:val="content"/>
        </w:behaviors>
        <w:guid w:val="{B2A516D5-DFCE-4292-8D81-0D4C57B77194}"/>
      </w:docPartPr>
      <w:docPartBody>
        <w:p w:rsidR="00663ED0" w:rsidRDefault="00663ED0" w:rsidP="00663ED0">
          <w:pPr>
            <w:pStyle w:val="822B1D77CD9B45D29DADEF37F2209522"/>
          </w:pPr>
          <w:r w:rsidRPr="00DD514B">
            <w:rPr>
              <w:rStyle w:val="Testosegnaposto"/>
            </w:rPr>
            <w:t>Fare clic qui per immettere testo.</w:t>
          </w:r>
        </w:p>
      </w:docPartBody>
    </w:docPart>
    <w:docPart>
      <w:docPartPr>
        <w:name w:val="5C129A2867AD41498D96117080BF57F2"/>
        <w:category>
          <w:name w:val="Generale"/>
          <w:gallery w:val="placeholder"/>
        </w:category>
        <w:types>
          <w:type w:val="bbPlcHdr"/>
        </w:types>
        <w:behaviors>
          <w:behavior w:val="content"/>
        </w:behaviors>
        <w:guid w:val="{46A5A33E-1F75-4D85-94C9-99D7EFB7FC01}"/>
      </w:docPartPr>
      <w:docPartBody>
        <w:p w:rsidR="00663ED0" w:rsidRDefault="00663ED0" w:rsidP="00663ED0">
          <w:pPr>
            <w:pStyle w:val="5C129A2867AD41498D96117080BF57F2"/>
          </w:pPr>
          <w:r w:rsidRPr="00DD514B">
            <w:rPr>
              <w:rStyle w:val="Testosegnaposto"/>
            </w:rPr>
            <w:t>Fare clic qui per immettere testo.</w:t>
          </w:r>
        </w:p>
      </w:docPartBody>
    </w:docPart>
    <w:docPart>
      <w:docPartPr>
        <w:name w:val="4A7CAEAE4B3A4E92B25864723660BA3F"/>
        <w:category>
          <w:name w:val="Generale"/>
          <w:gallery w:val="placeholder"/>
        </w:category>
        <w:types>
          <w:type w:val="bbPlcHdr"/>
        </w:types>
        <w:behaviors>
          <w:behavior w:val="content"/>
        </w:behaviors>
        <w:guid w:val="{472E1765-CFD1-40C9-BBC6-E8BA8D1E271A}"/>
      </w:docPartPr>
      <w:docPartBody>
        <w:p w:rsidR="00663ED0" w:rsidRDefault="00663ED0" w:rsidP="00663ED0">
          <w:pPr>
            <w:pStyle w:val="4A7CAEAE4B3A4E92B25864723660BA3F"/>
          </w:pPr>
          <w:r w:rsidRPr="00DD514B">
            <w:rPr>
              <w:rStyle w:val="Testosegnaposto"/>
            </w:rPr>
            <w:t>Fare clic qui per immettere testo.</w:t>
          </w:r>
        </w:p>
      </w:docPartBody>
    </w:docPart>
    <w:docPart>
      <w:docPartPr>
        <w:name w:val="7EA99046C0F34493BFC5F240A461A889"/>
        <w:category>
          <w:name w:val="Generale"/>
          <w:gallery w:val="placeholder"/>
        </w:category>
        <w:types>
          <w:type w:val="bbPlcHdr"/>
        </w:types>
        <w:behaviors>
          <w:behavior w:val="content"/>
        </w:behaviors>
        <w:guid w:val="{EB58384F-BD8E-42E0-B1F6-35CA8A35575E}"/>
      </w:docPartPr>
      <w:docPartBody>
        <w:p w:rsidR="00663ED0" w:rsidRDefault="00663ED0" w:rsidP="00663ED0">
          <w:pPr>
            <w:pStyle w:val="7EA99046C0F34493BFC5F240A461A889"/>
          </w:pPr>
          <w:r w:rsidRPr="00DD514B">
            <w:rPr>
              <w:rStyle w:val="Testosegnaposto"/>
            </w:rPr>
            <w:t>Fare clic qui per immettere testo.</w:t>
          </w:r>
        </w:p>
      </w:docPartBody>
    </w:docPart>
    <w:docPart>
      <w:docPartPr>
        <w:name w:val="FED511C77C5947829E1628963054A2C9"/>
        <w:category>
          <w:name w:val="Generale"/>
          <w:gallery w:val="placeholder"/>
        </w:category>
        <w:types>
          <w:type w:val="bbPlcHdr"/>
        </w:types>
        <w:behaviors>
          <w:behavior w:val="content"/>
        </w:behaviors>
        <w:guid w:val="{FEAA8C75-EAE4-40DE-A012-A2D80A97EF3C}"/>
      </w:docPartPr>
      <w:docPartBody>
        <w:p w:rsidR="00663ED0" w:rsidRDefault="00663ED0" w:rsidP="00663ED0">
          <w:pPr>
            <w:pStyle w:val="FED511C77C5947829E1628963054A2C9"/>
          </w:pPr>
          <w:r w:rsidRPr="00DD514B">
            <w:rPr>
              <w:rStyle w:val="Testosegnaposto"/>
            </w:rPr>
            <w:t>Fare clic qui per immettere testo.</w:t>
          </w:r>
        </w:p>
      </w:docPartBody>
    </w:docPart>
    <w:docPart>
      <w:docPartPr>
        <w:name w:val="25341BD4F563417EBE73F029ADDEC0B5"/>
        <w:category>
          <w:name w:val="Generale"/>
          <w:gallery w:val="placeholder"/>
        </w:category>
        <w:types>
          <w:type w:val="bbPlcHdr"/>
        </w:types>
        <w:behaviors>
          <w:behavior w:val="content"/>
        </w:behaviors>
        <w:guid w:val="{6FE67732-DAB9-4734-96FA-61A23DCCCB70}"/>
      </w:docPartPr>
      <w:docPartBody>
        <w:p w:rsidR="00663ED0" w:rsidRDefault="00663ED0" w:rsidP="00663ED0">
          <w:pPr>
            <w:pStyle w:val="25341BD4F563417EBE73F029ADDEC0B5"/>
          </w:pPr>
          <w:r w:rsidRPr="00DD514B">
            <w:rPr>
              <w:rStyle w:val="Testosegnaposto"/>
            </w:rPr>
            <w:t>Fare clic qui per immettere testo.</w:t>
          </w:r>
        </w:p>
      </w:docPartBody>
    </w:docPart>
    <w:docPart>
      <w:docPartPr>
        <w:name w:val="0B12EE37784649F1BC9040166BEEF3CB"/>
        <w:category>
          <w:name w:val="Generale"/>
          <w:gallery w:val="placeholder"/>
        </w:category>
        <w:types>
          <w:type w:val="bbPlcHdr"/>
        </w:types>
        <w:behaviors>
          <w:behavior w:val="content"/>
        </w:behaviors>
        <w:guid w:val="{091A1DD8-C367-4F0B-8805-C6FD4F286C1C}"/>
      </w:docPartPr>
      <w:docPartBody>
        <w:p w:rsidR="00663ED0" w:rsidRDefault="00663ED0" w:rsidP="00663ED0">
          <w:pPr>
            <w:pStyle w:val="0B12EE37784649F1BC9040166BEEF3CB"/>
          </w:pPr>
          <w:r w:rsidRPr="00DD514B">
            <w:rPr>
              <w:rStyle w:val="Testosegnaposto"/>
            </w:rPr>
            <w:t>Fare clic qui per immettere testo.</w:t>
          </w:r>
        </w:p>
      </w:docPartBody>
    </w:docPart>
    <w:docPart>
      <w:docPartPr>
        <w:name w:val="7873854582E24BD0AA175630C5532ABC"/>
        <w:category>
          <w:name w:val="Generale"/>
          <w:gallery w:val="placeholder"/>
        </w:category>
        <w:types>
          <w:type w:val="bbPlcHdr"/>
        </w:types>
        <w:behaviors>
          <w:behavior w:val="content"/>
        </w:behaviors>
        <w:guid w:val="{F6945D24-AB78-410F-A49D-3FD53717D69D}"/>
      </w:docPartPr>
      <w:docPartBody>
        <w:p w:rsidR="00663ED0" w:rsidRDefault="00663ED0" w:rsidP="00663ED0">
          <w:pPr>
            <w:pStyle w:val="7873854582E24BD0AA175630C5532ABC"/>
          </w:pPr>
          <w:r w:rsidRPr="00DD514B">
            <w:rPr>
              <w:rStyle w:val="Testosegnaposto"/>
            </w:rPr>
            <w:t>Fare clic qui per immettere testo.</w:t>
          </w:r>
        </w:p>
      </w:docPartBody>
    </w:docPart>
    <w:docPart>
      <w:docPartPr>
        <w:name w:val="4C9F0888E9814BF69CE745BF81EDDB7A"/>
        <w:category>
          <w:name w:val="Generale"/>
          <w:gallery w:val="placeholder"/>
        </w:category>
        <w:types>
          <w:type w:val="bbPlcHdr"/>
        </w:types>
        <w:behaviors>
          <w:behavior w:val="content"/>
        </w:behaviors>
        <w:guid w:val="{F516B73E-07A1-4443-902D-BBB2E8767E1B}"/>
      </w:docPartPr>
      <w:docPartBody>
        <w:p w:rsidR="00663ED0" w:rsidRDefault="00663ED0" w:rsidP="00663ED0">
          <w:pPr>
            <w:pStyle w:val="4C9F0888E9814BF69CE745BF81EDDB7A"/>
          </w:pPr>
          <w:r w:rsidRPr="00DD514B">
            <w:rPr>
              <w:rStyle w:val="Testosegnaposto"/>
            </w:rPr>
            <w:t>Fare clic qui per immettere testo.</w:t>
          </w:r>
        </w:p>
      </w:docPartBody>
    </w:docPart>
    <w:docPart>
      <w:docPartPr>
        <w:name w:val="C093B3570D5C4BA19689CFBFE6B5218E"/>
        <w:category>
          <w:name w:val="Generale"/>
          <w:gallery w:val="placeholder"/>
        </w:category>
        <w:types>
          <w:type w:val="bbPlcHdr"/>
        </w:types>
        <w:behaviors>
          <w:behavior w:val="content"/>
        </w:behaviors>
        <w:guid w:val="{38F3FBC1-4855-4122-AC4B-B00300B8AC9D}"/>
      </w:docPartPr>
      <w:docPartBody>
        <w:p w:rsidR="00663ED0" w:rsidRDefault="00663ED0" w:rsidP="00663ED0">
          <w:pPr>
            <w:pStyle w:val="C093B3570D5C4BA19689CFBFE6B5218E"/>
          </w:pPr>
          <w:r w:rsidRPr="00DD514B">
            <w:rPr>
              <w:rStyle w:val="Testosegnaposto"/>
            </w:rPr>
            <w:t>Fare clic qui per immettere testo.</w:t>
          </w:r>
        </w:p>
      </w:docPartBody>
    </w:docPart>
    <w:docPart>
      <w:docPartPr>
        <w:name w:val="58F8CAB4BD8C47C39262745AF27C295B"/>
        <w:category>
          <w:name w:val="Generale"/>
          <w:gallery w:val="placeholder"/>
        </w:category>
        <w:types>
          <w:type w:val="bbPlcHdr"/>
        </w:types>
        <w:behaviors>
          <w:behavior w:val="content"/>
        </w:behaviors>
        <w:guid w:val="{EF8F749F-FC4E-47DF-9EB1-C16811F2FD60}"/>
      </w:docPartPr>
      <w:docPartBody>
        <w:p w:rsidR="00663ED0" w:rsidRDefault="00663ED0" w:rsidP="00663ED0">
          <w:pPr>
            <w:pStyle w:val="58F8CAB4BD8C47C39262745AF27C295B"/>
          </w:pPr>
          <w:r w:rsidRPr="00DD514B">
            <w:rPr>
              <w:rStyle w:val="Testosegnaposto"/>
            </w:rPr>
            <w:t>Fare clic qui per immettere testo.</w:t>
          </w:r>
        </w:p>
      </w:docPartBody>
    </w:docPart>
    <w:docPart>
      <w:docPartPr>
        <w:name w:val="1D221C6688C74237BE3CF9404D1A7AD3"/>
        <w:category>
          <w:name w:val="Generale"/>
          <w:gallery w:val="placeholder"/>
        </w:category>
        <w:types>
          <w:type w:val="bbPlcHdr"/>
        </w:types>
        <w:behaviors>
          <w:behavior w:val="content"/>
        </w:behaviors>
        <w:guid w:val="{B9AE362A-64DC-4494-AE35-D7D5504F7B92}"/>
      </w:docPartPr>
      <w:docPartBody>
        <w:p w:rsidR="00663ED0" w:rsidRDefault="00663ED0" w:rsidP="00663ED0">
          <w:pPr>
            <w:pStyle w:val="1D221C6688C74237BE3CF9404D1A7AD3"/>
          </w:pPr>
          <w:r w:rsidRPr="00DD514B">
            <w:rPr>
              <w:rStyle w:val="Testosegnaposto"/>
            </w:rPr>
            <w:t>Fare clic qui per immettere testo.</w:t>
          </w:r>
        </w:p>
      </w:docPartBody>
    </w:docPart>
    <w:docPart>
      <w:docPartPr>
        <w:name w:val="5C4A607868EA4F61B42EE18672AC95C0"/>
        <w:category>
          <w:name w:val="Generale"/>
          <w:gallery w:val="placeholder"/>
        </w:category>
        <w:types>
          <w:type w:val="bbPlcHdr"/>
        </w:types>
        <w:behaviors>
          <w:behavior w:val="content"/>
        </w:behaviors>
        <w:guid w:val="{9C78CFBE-F531-4C80-8B57-FEF0631B4C16}"/>
      </w:docPartPr>
      <w:docPartBody>
        <w:p w:rsidR="00663ED0" w:rsidRDefault="00663ED0" w:rsidP="00663ED0">
          <w:pPr>
            <w:pStyle w:val="5C4A607868EA4F61B42EE18672AC95C0"/>
          </w:pPr>
          <w:r w:rsidRPr="00DD514B">
            <w:rPr>
              <w:rStyle w:val="Testosegnaposto"/>
            </w:rPr>
            <w:t>Fare clic qui per immettere testo.</w:t>
          </w:r>
        </w:p>
      </w:docPartBody>
    </w:docPart>
    <w:docPart>
      <w:docPartPr>
        <w:name w:val="92D59071BF9D4423B46C79B4919AEA83"/>
        <w:category>
          <w:name w:val="Generale"/>
          <w:gallery w:val="placeholder"/>
        </w:category>
        <w:types>
          <w:type w:val="bbPlcHdr"/>
        </w:types>
        <w:behaviors>
          <w:behavior w:val="content"/>
        </w:behaviors>
        <w:guid w:val="{A3D30488-17CE-4365-B617-4C5DB6FB4FE8}"/>
      </w:docPartPr>
      <w:docPartBody>
        <w:p w:rsidR="00663ED0" w:rsidRDefault="00663ED0" w:rsidP="00663ED0">
          <w:pPr>
            <w:pStyle w:val="92D59071BF9D4423B46C79B4919AEA83"/>
          </w:pPr>
          <w:r w:rsidRPr="00DD514B">
            <w:rPr>
              <w:rStyle w:val="Testosegnaposto"/>
            </w:rPr>
            <w:t>Fare clic qui per immettere testo.</w:t>
          </w:r>
        </w:p>
      </w:docPartBody>
    </w:docPart>
    <w:docPart>
      <w:docPartPr>
        <w:name w:val="8D19986605BC4869AF2093A345237840"/>
        <w:category>
          <w:name w:val="Generale"/>
          <w:gallery w:val="placeholder"/>
        </w:category>
        <w:types>
          <w:type w:val="bbPlcHdr"/>
        </w:types>
        <w:behaviors>
          <w:behavior w:val="content"/>
        </w:behaviors>
        <w:guid w:val="{5048A821-2806-4A37-BCEE-AE7643E3A6CB}"/>
      </w:docPartPr>
      <w:docPartBody>
        <w:p w:rsidR="00663ED0" w:rsidRDefault="00663ED0" w:rsidP="00663ED0">
          <w:pPr>
            <w:pStyle w:val="8D19986605BC4869AF2093A345237840"/>
          </w:pPr>
          <w:r w:rsidRPr="00DD514B">
            <w:rPr>
              <w:rStyle w:val="Testosegnaposto"/>
            </w:rPr>
            <w:t>Fare clic qui per immettere testo.</w:t>
          </w:r>
        </w:p>
      </w:docPartBody>
    </w:docPart>
    <w:docPart>
      <w:docPartPr>
        <w:name w:val="D252740154D6447885A0BD61A297D49D"/>
        <w:category>
          <w:name w:val="Generale"/>
          <w:gallery w:val="placeholder"/>
        </w:category>
        <w:types>
          <w:type w:val="bbPlcHdr"/>
        </w:types>
        <w:behaviors>
          <w:behavior w:val="content"/>
        </w:behaviors>
        <w:guid w:val="{F09F84F5-1932-4138-A2DC-55817FC93A68}"/>
      </w:docPartPr>
      <w:docPartBody>
        <w:p w:rsidR="00663ED0" w:rsidRDefault="00663ED0" w:rsidP="00663ED0">
          <w:pPr>
            <w:pStyle w:val="D252740154D6447885A0BD61A297D49D"/>
          </w:pPr>
          <w:r w:rsidRPr="00DD514B">
            <w:rPr>
              <w:rStyle w:val="Testosegnaposto"/>
            </w:rPr>
            <w:t>Fare clic qui per immettere testo.</w:t>
          </w:r>
        </w:p>
      </w:docPartBody>
    </w:docPart>
    <w:docPart>
      <w:docPartPr>
        <w:name w:val="D231479014E64C4ABA7A2D92E7883B4A"/>
        <w:category>
          <w:name w:val="Generale"/>
          <w:gallery w:val="placeholder"/>
        </w:category>
        <w:types>
          <w:type w:val="bbPlcHdr"/>
        </w:types>
        <w:behaviors>
          <w:behavior w:val="content"/>
        </w:behaviors>
        <w:guid w:val="{56071127-3596-4FA7-BC08-287657794B0A}"/>
      </w:docPartPr>
      <w:docPartBody>
        <w:p w:rsidR="00663ED0" w:rsidRDefault="00663ED0" w:rsidP="00663ED0">
          <w:pPr>
            <w:pStyle w:val="D231479014E64C4ABA7A2D92E7883B4A"/>
          </w:pPr>
          <w:r w:rsidRPr="00DD514B">
            <w:rPr>
              <w:rStyle w:val="Testosegnaposto"/>
            </w:rPr>
            <w:t>Fare clic qui per immettere testo.</w:t>
          </w:r>
        </w:p>
      </w:docPartBody>
    </w:docPart>
    <w:docPart>
      <w:docPartPr>
        <w:name w:val="324B13185B62457F84D8CD9AC843485B"/>
        <w:category>
          <w:name w:val="Generale"/>
          <w:gallery w:val="placeholder"/>
        </w:category>
        <w:types>
          <w:type w:val="bbPlcHdr"/>
        </w:types>
        <w:behaviors>
          <w:behavior w:val="content"/>
        </w:behaviors>
        <w:guid w:val="{0767D889-0F26-4C5F-8789-098D73DBDCF5}"/>
      </w:docPartPr>
      <w:docPartBody>
        <w:p w:rsidR="00663ED0" w:rsidRDefault="00663ED0" w:rsidP="00663ED0">
          <w:pPr>
            <w:pStyle w:val="324B13185B62457F84D8CD9AC843485B"/>
          </w:pPr>
          <w:r w:rsidRPr="00DD514B">
            <w:rPr>
              <w:rStyle w:val="Testosegnaposto"/>
            </w:rPr>
            <w:t>Fare clic qui per immettere testo.</w:t>
          </w:r>
        </w:p>
      </w:docPartBody>
    </w:docPart>
    <w:docPart>
      <w:docPartPr>
        <w:name w:val="53BDF7D7570F4E97B974A06D9B637CC3"/>
        <w:category>
          <w:name w:val="Generale"/>
          <w:gallery w:val="placeholder"/>
        </w:category>
        <w:types>
          <w:type w:val="bbPlcHdr"/>
        </w:types>
        <w:behaviors>
          <w:behavior w:val="content"/>
        </w:behaviors>
        <w:guid w:val="{A6B6D7C3-26D5-47C5-9B94-257ABAE694D6}"/>
      </w:docPartPr>
      <w:docPartBody>
        <w:p w:rsidR="00663ED0" w:rsidRDefault="00663ED0" w:rsidP="00663ED0">
          <w:pPr>
            <w:pStyle w:val="53BDF7D7570F4E97B974A06D9B637CC3"/>
          </w:pPr>
          <w:r w:rsidRPr="00DD514B">
            <w:rPr>
              <w:rStyle w:val="Testosegnaposto"/>
            </w:rPr>
            <w:t>Fare clic qui per immettere testo.</w:t>
          </w:r>
        </w:p>
      </w:docPartBody>
    </w:docPart>
    <w:docPart>
      <w:docPartPr>
        <w:name w:val="EE4EC9B67D634E249ABE4E602DD53151"/>
        <w:category>
          <w:name w:val="Generale"/>
          <w:gallery w:val="placeholder"/>
        </w:category>
        <w:types>
          <w:type w:val="bbPlcHdr"/>
        </w:types>
        <w:behaviors>
          <w:behavior w:val="content"/>
        </w:behaviors>
        <w:guid w:val="{8C525D5B-CD5A-47A8-994F-F6C9C6E99735}"/>
      </w:docPartPr>
      <w:docPartBody>
        <w:p w:rsidR="00663ED0" w:rsidRDefault="00663ED0" w:rsidP="00663ED0">
          <w:pPr>
            <w:pStyle w:val="EE4EC9B67D634E249ABE4E602DD53151"/>
          </w:pPr>
          <w:r w:rsidRPr="00DD514B">
            <w:rPr>
              <w:rStyle w:val="Testosegnaposto"/>
            </w:rPr>
            <w:t>Fare clic qui per immettere testo.</w:t>
          </w:r>
        </w:p>
      </w:docPartBody>
    </w:docPart>
    <w:docPart>
      <w:docPartPr>
        <w:name w:val="E1D0AF216B32465F9241B07C3F674645"/>
        <w:category>
          <w:name w:val="Generale"/>
          <w:gallery w:val="placeholder"/>
        </w:category>
        <w:types>
          <w:type w:val="bbPlcHdr"/>
        </w:types>
        <w:behaviors>
          <w:behavior w:val="content"/>
        </w:behaviors>
        <w:guid w:val="{4D8BE634-20D0-46D9-914B-587C14705E6F}"/>
      </w:docPartPr>
      <w:docPartBody>
        <w:p w:rsidR="00663ED0" w:rsidRDefault="00663ED0" w:rsidP="00663ED0">
          <w:pPr>
            <w:pStyle w:val="E1D0AF216B32465F9241B07C3F674645"/>
          </w:pPr>
          <w:r w:rsidRPr="00DD514B">
            <w:rPr>
              <w:rStyle w:val="Testosegnaposto"/>
            </w:rPr>
            <w:t>Fare clic qui per immettere testo.</w:t>
          </w:r>
        </w:p>
      </w:docPartBody>
    </w:docPart>
    <w:docPart>
      <w:docPartPr>
        <w:name w:val="A121FB12BE6541B69BCFDA0C6AFCDBDF"/>
        <w:category>
          <w:name w:val="Generale"/>
          <w:gallery w:val="placeholder"/>
        </w:category>
        <w:types>
          <w:type w:val="bbPlcHdr"/>
        </w:types>
        <w:behaviors>
          <w:behavior w:val="content"/>
        </w:behaviors>
        <w:guid w:val="{84AD2299-5E70-41C8-A269-C20D2A5AC897}"/>
      </w:docPartPr>
      <w:docPartBody>
        <w:p w:rsidR="00663ED0" w:rsidRDefault="00663ED0" w:rsidP="00663ED0">
          <w:pPr>
            <w:pStyle w:val="A121FB12BE6541B69BCFDA0C6AFCDBDF"/>
          </w:pPr>
          <w:r w:rsidRPr="00DD514B">
            <w:rPr>
              <w:rStyle w:val="Testosegnaposto"/>
            </w:rPr>
            <w:t>Fare clic qui per immettere testo.</w:t>
          </w:r>
        </w:p>
      </w:docPartBody>
    </w:docPart>
    <w:docPart>
      <w:docPartPr>
        <w:name w:val="4CB8B771A977488ABD480D897A93B922"/>
        <w:category>
          <w:name w:val="Generale"/>
          <w:gallery w:val="placeholder"/>
        </w:category>
        <w:types>
          <w:type w:val="bbPlcHdr"/>
        </w:types>
        <w:behaviors>
          <w:behavior w:val="content"/>
        </w:behaviors>
        <w:guid w:val="{31945279-2DD5-45DD-BC53-0BDDFF7490AF}"/>
      </w:docPartPr>
      <w:docPartBody>
        <w:p w:rsidR="00663ED0" w:rsidRDefault="00663ED0" w:rsidP="00663ED0">
          <w:pPr>
            <w:pStyle w:val="4CB8B771A977488ABD480D897A93B922"/>
          </w:pPr>
          <w:r w:rsidRPr="00DD514B">
            <w:rPr>
              <w:rStyle w:val="Testosegnaposto"/>
            </w:rPr>
            <w:t>Fare clic qui per immettere testo.</w:t>
          </w:r>
        </w:p>
      </w:docPartBody>
    </w:docPart>
    <w:docPart>
      <w:docPartPr>
        <w:name w:val="5CB29CDA62A54CAB86C9B7C78D9416E2"/>
        <w:category>
          <w:name w:val="Generale"/>
          <w:gallery w:val="placeholder"/>
        </w:category>
        <w:types>
          <w:type w:val="bbPlcHdr"/>
        </w:types>
        <w:behaviors>
          <w:behavior w:val="content"/>
        </w:behaviors>
        <w:guid w:val="{8270DC9A-C1CE-4D6C-87D2-3ED49861F250}"/>
      </w:docPartPr>
      <w:docPartBody>
        <w:p w:rsidR="00663ED0" w:rsidRDefault="00663ED0" w:rsidP="00663ED0">
          <w:pPr>
            <w:pStyle w:val="5CB29CDA62A54CAB86C9B7C78D9416E2"/>
          </w:pPr>
          <w:r w:rsidRPr="00DD514B">
            <w:rPr>
              <w:rStyle w:val="Testosegnaposto"/>
            </w:rPr>
            <w:t>Fare clic qui per immettere testo.</w:t>
          </w:r>
        </w:p>
      </w:docPartBody>
    </w:docPart>
    <w:docPart>
      <w:docPartPr>
        <w:name w:val="6468253229B245FBBC5665A275098FCC"/>
        <w:category>
          <w:name w:val="Generale"/>
          <w:gallery w:val="placeholder"/>
        </w:category>
        <w:types>
          <w:type w:val="bbPlcHdr"/>
        </w:types>
        <w:behaviors>
          <w:behavior w:val="content"/>
        </w:behaviors>
        <w:guid w:val="{EA56627D-547D-4E08-97C7-31A088642EEE}"/>
      </w:docPartPr>
      <w:docPartBody>
        <w:p w:rsidR="00663ED0" w:rsidRDefault="00663ED0" w:rsidP="00663ED0">
          <w:pPr>
            <w:pStyle w:val="6468253229B245FBBC5665A275098FCC"/>
          </w:pPr>
          <w:r w:rsidRPr="00DD514B">
            <w:rPr>
              <w:rStyle w:val="Testosegnaposto"/>
            </w:rPr>
            <w:t>Fare clic qui per immettere testo.</w:t>
          </w:r>
        </w:p>
      </w:docPartBody>
    </w:docPart>
    <w:docPart>
      <w:docPartPr>
        <w:name w:val="CD4B0C640DA74A0192CE2D46D3A71F54"/>
        <w:category>
          <w:name w:val="Generale"/>
          <w:gallery w:val="placeholder"/>
        </w:category>
        <w:types>
          <w:type w:val="bbPlcHdr"/>
        </w:types>
        <w:behaviors>
          <w:behavior w:val="content"/>
        </w:behaviors>
        <w:guid w:val="{9E2EFD02-A53C-47C1-92EC-2EC80F0E1FE6}"/>
      </w:docPartPr>
      <w:docPartBody>
        <w:p w:rsidR="00663ED0" w:rsidRDefault="00663ED0" w:rsidP="00663ED0">
          <w:pPr>
            <w:pStyle w:val="CD4B0C640DA74A0192CE2D46D3A71F54"/>
          </w:pPr>
          <w:r w:rsidRPr="00DD514B">
            <w:rPr>
              <w:rStyle w:val="Testosegnaposto"/>
            </w:rPr>
            <w:t>Fare clic qui per immettere testo.</w:t>
          </w:r>
        </w:p>
      </w:docPartBody>
    </w:docPart>
    <w:docPart>
      <w:docPartPr>
        <w:name w:val="AA1DAEC718C34729B05064B12835673C"/>
        <w:category>
          <w:name w:val="Generale"/>
          <w:gallery w:val="placeholder"/>
        </w:category>
        <w:types>
          <w:type w:val="bbPlcHdr"/>
        </w:types>
        <w:behaviors>
          <w:behavior w:val="content"/>
        </w:behaviors>
        <w:guid w:val="{E75CD4C6-DEEA-4A0A-A672-77E384D76E64}"/>
      </w:docPartPr>
      <w:docPartBody>
        <w:p w:rsidR="00663ED0" w:rsidRDefault="00663ED0" w:rsidP="00663ED0">
          <w:pPr>
            <w:pStyle w:val="AA1DAEC718C34729B05064B12835673C"/>
          </w:pPr>
          <w:r w:rsidRPr="00DD514B">
            <w:rPr>
              <w:rStyle w:val="Testosegnaposto"/>
            </w:rPr>
            <w:t>Fare clic qui per immettere testo.</w:t>
          </w:r>
        </w:p>
      </w:docPartBody>
    </w:docPart>
    <w:docPart>
      <w:docPartPr>
        <w:name w:val="E5331C3F1B444AE79D47934DC955F5A0"/>
        <w:category>
          <w:name w:val="Generale"/>
          <w:gallery w:val="placeholder"/>
        </w:category>
        <w:types>
          <w:type w:val="bbPlcHdr"/>
        </w:types>
        <w:behaviors>
          <w:behavior w:val="content"/>
        </w:behaviors>
        <w:guid w:val="{2F99B1A3-3AE2-47F7-980F-204FA0198C89}"/>
      </w:docPartPr>
      <w:docPartBody>
        <w:p w:rsidR="00663ED0" w:rsidRDefault="00663ED0" w:rsidP="00663ED0">
          <w:pPr>
            <w:pStyle w:val="E5331C3F1B444AE79D47934DC955F5A0"/>
          </w:pPr>
          <w:r w:rsidRPr="00DD514B">
            <w:rPr>
              <w:rStyle w:val="Testosegnaposto"/>
            </w:rPr>
            <w:t>Fare clic qui per immettere testo.</w:t>
          </w:r>
        </w:p>
      </w:docPartBody>
    </w:docPart>
    <w:docPart>
      <w:docPartPr>
        <w:name w:val="BEEA1100260942B784240D67906CC114"/>
        <w:category>
          <w:name w:val="Generale"/>
          <w:gallery w:val="placeholder"/>
        </w:category>
        <w:types>
          <w:type w:val="bbPlcHdr"/>
        </w:types>
        <w:behaviors>
          <w:behavior w:val="content"/>
        </w:behaviors>
        <w:guid w:val="{DF8BB2A6-9E15-4727-A241-A33AF9F975C6}"/>
      </w:docPartPr>
      <w:docPartBody>
        <w:p w:rsidR="00663ED0" w:rsidRDefault="00663ED0" w:rsidP="00663ED0">
          <w:pPr>
            <w:pStyle w:val="BEEA1100260942B784240D67906CC114"/>
          </w:pPr>
          <w:r w:rsidRPr="00DD514B">
            <w:rPr>
              <w:rStyle w:val="Testosegnaposto"/>
            </w:rPr>
            <w:t>Fare clic qui per immettere testo.</w:t>
          </w:r>
        </w:p>
      </w:docPartBody>
    </w:docPart>
    <w:docPart>
      <w:docPartPr>
        <w:name w:val="9167861A1192453AB6AB8EF1179753CC"/>
        <w:category>
          <w:name w:val="Generale"/>
          <w:gallery w:val="placeholder"/>
        </w:category>
        <w:types>
          <w:type w:val="bbPlcHdr"/>
        </w:types>
        <w:behaviors>
          <w:behavior w:val="content"/>
        </w:behaviors>
        <w:guid w:val="{439EC19E-EC4B-477D-BF73-C1D95E400283}"/>
      </w:docPartPr>
      <w:docPartBody>
        <w:p w:rsidR="00663ED0" w:rsidRDefault="00663ED0" w:rsidP="00663ED0">
          <w:pPr>
            <w:pStyle w:val="9167861A1192453AB6AB8EF1179753CC"/>
          </w:pPr>
          <w:r w:rsidRPr="00DD514B">
            <w:rPr>
              <w:rStyle w:val="Testosegnaposto"/>
            </w:rPr>
            <w:t>Fare clic qui per immettere testo.</w:t>
          </w:r>
        </w:p>
      </w:docPartBody>
    </w:docPart>
    <w:docPart>
      <w:docPartPr>
        <w:name w:val="EC5918B354FE463193EB1697156A9BD4"/>
        <w:category>
          <w:name w:val="Generale"/>
          <w:gallery w:val="placeholder"/>
        </w:category>
        <w:types>
          <w:type w:val="bbPlcHdr"/>
        </w:types>
        <w:behaviors>
          <w:behavior w:val="content"/>
        </w:behaviors>
        <w:guid w:val="{506A8D18-6996-4E9C-BBA2-304574F3AAE7}"/>
      </w:docPartPr>
      <w:docPartBody>
        <w:p w:rsidR="00663ED0" w:rsidRDefault="00663ED0" w:rsidP="00663ED0">
          <w:pPr>
            <w:pStyle w:val="EC5918B354FE463193EB1697156A9BD4"/>
          </w:pPr>
          <w:r w:rsidRPr="00DD514B">
            <w:rPr>
              <w:rStyle w:val="Testosegnaposto"/>
            </w:rPr>
            <w:t>Fare clic qui per immettere testo.</w:t>
          </w:r>
        </w:p>
      </w:docPartBody>
    </w:docPart>
    <w:docPart>
      <w:docPartPr>
        <w:name w:val="949423C4EAA44CD6A7B20726546684A2"/>
        <w:category>
          <w:name w:val="Generale"/>
          <w:gallery w:val="placeholder"/>
        </w:category>
        <w:types>
          <w:type w:val="bbPlcHdr"/>
        </w:types>
        <w:behaviors>
          <w:behavior w:val="content"/>
        </w:behaviors>
        <w:guid w:val="{20A07D38-E8D7-474A-B00B-12FAA9687AC6}"/>
      </w:docPartPr>
      <w:docPartBody>
        <w:p w:rsidR="00663ED0" w:rsidRDefault="00663ED0" w:rsidP="00663ED0">
          <w:pPr>
            <w:pStyle w:val="949423C4EAA44CD6A7B20726546684A2"/>
          </w:pPr>
          <w:r w:rsidRPr="00DD514B">
            <w:rPr>
              <w:rStyle w:val="Testosegnaposto"/>
            </w:rPr>
            <w:t>Fare clic qui per immettere testo.</w:t>
          </w:r>
        </w:p>
      </w:docPartBody>
    </w:docPart>
    <w:docPart>
      <w:docPartPr>
        <w:name w:val="80434B3940324C8086222BF0E69CD3F3"/>
        <w:category>
          <w:name w:val="Generale"/>
          <w:gallery w:val="placeholder"/>
        </w:category>
        <w:types>
          <w:type w:val="bbPlcHdr"/>
        </w:types>
        <w:behaviors>
          <w:behavior w:val="content"/>
        </w:behaviors>
        <w:guid w:val="{008C3BF8-4643-426B-A77E-C68B8DAFAE76}"/>
      </w:docPartPr>
      <w:docPartBody>
        <w:p w:rsidR="00663ED0" w:rsidRDefault="00663ED0" w:rsidP="00663ED0">
          <w:pPr>
            <w:pStyle w:val="80434B3940324C8086222BF0E69CD3F3"/>
          </w:pPr>
          <w:r w:rsidRPr="00DD514B">
            <w:rPr>
              <w:rStyle w:val="Testosegnaposto"/>
            </w:rPr>
            <w:t>Fare clic qui per immettere testo.</w:t>
          </w:r>
        </w:p>
      </w:docPartBody>
    </w:docPart>
    <w:docPart>
      <w:docPartPr>
        <w:name w:val="E514F6E493BB44EF950D16BC24A44B89"/>
        <w:category>
          <w:name w:val="Generale"/>
          <w:gallery w:val="placeholder"/>
        </w:category>
        <w:types>
          <w:type w:val="bbPlcHdr"/>
        </w:types>
        <w:behaviors>
          <w:behavior w:val="content"/>
        </w:behaviors>
        <w:guid w:val="{851439B0-D955-48FE-BE26-EE61B5902AC7}"/>
      </w:docPartPr>
      <w:docPartBody>
        <w:p w:rsidR="00663ED0" w:rsidRDefault="00663ED0" w:rsidP="00663ED0">
          <w:pPr>
            <w:pStyle w:val="E514F6E493BB44EF950D16BC24A44B89"/>
          </w:pPr>
          <w:r w:rsidRPr="00DD514B">
            <w:rPr>
              <w:rStyle w:val="Testosegnaposto"/>
            </w:rPr>
            <w:t>Fare clic qui per immettere testo.</w:t>
          </w:r>
        </w:p>
      </w:docPartBody>
    </w:docPart>
    <w:docPart>
      <w:docPartPr>
        <w:name w:val="2C381DAC37E043E8961BF2C21E72136E"/>
        <w:category>
          <w:name w:val="Generale"/>
          <w:gallery w:val="placeholder"/>
        </w:category>
        <w:types>
          <w:type w:val="bbPlcHdr"/>
        </w:types>
        <w:behaviors>
          <w:behavior w:val="content"/>
        </w:behaviors>
        <w:guid w:val="{1ACF429B-A234-4A70-AC73-0FD91C64ED7A}"/>
      </w:docPartPr>
      <w:docPartBody>
        <w:p w:rsidR="00663ED0" w:rsidRDefault="00663ED0" w:rsidP="00663ED0">
          <w:pPr>
            <w:pStyle w:val="2C381DAC37E043E8961BF2C21E72136E"/>
          </w:pPr>
          <w:r w:rsidRPr="00DD514B">
            <w:rPr>
              <w:rStyle w:val="Testosegnaposto"/>
            </w:rPr>
            <w:t>Fare clic qui per immettere testo.</w:t>
          </w:r>
        </w:p>
      </w:docPartBody>
    </w:docPart>
    <w:docPart>
      <w:docPartPr>
        <w:name w:val="FA6E146C49AE476A851DDA842D7CC37F"/>
        <w:category>
          <w:name w:val="Generale"/>
          <w:gallery w:val="placeholder"/>
        </w:category>
        <w:types>
          <w:type w:val="bbPlcHdr"/>
        </w:types>
        <w:behaviors>
          <w:behavior w:val="content"/>
        </w:behaviors>
        <w:guid w:val="{81B73964-8F6B-4454-8605-54ABB785F799}"/>
      </w:docPartPr>
      <w:docPartBody>
        <w:p w:rsidR="00663ED0" w:rsidRDefault="00663ED0" w:rsidP="00663ED0">
          <w:pPr>
            <w:pStyle w:val="FA6E146C49AE476A851DDA842D7CC37F"/>
          </w:pPr>
          <w:r w:rsidRPr="00DD514B">
            <w:rPr>
              <w:rStyle w:val="Testosegnaposto"/>
            </w:rPr>
            <w:t>Fare clic qui per immettere testo.</w:t>
          </w:r>
        </w:p>
      </w:docPartBody>
    </w:docPart>
    <w:docPart>
      <w:docPartPr>
        <w:name w:val="4C321D9848424EAB9AA7238F70219036"/>
        <w:category>
          <w:name w:val="Generale"/>
          <w:gallery w:val="placeholder"/>
        </w:category>
        <w:types>
          <w:type w:val="bbPlcHdr"/>
        </w:types>
        <w:behaviors>
          <w:behavior w:val="content"/>
        </w:behaviors>
        <w:guid w:val="{8229B76B-8937-47E8-B6BF-13857FC128F6}"/>
      </w:docPartPr>
      <w:docPartBody>
        <w:p w:rsidR="00663ED0" w:rsidRDefault="00663ED0" w:rsidP="00663ED0">
          <w:pPr>
            <w:pStyle w:val="4C321D9848424EAB9AA7238F70219036"/>
          </w:pPr>
          <w:r w:rsidRPr="00DD514B">
            <w:rPr>
              <w:rStyle w:val="Testosegnaposto"/>
            </w:rPr>
            <w:t>Fare clic qui per immettere testo.</w:t>
          </w:r>
        </w:p>
      </w:docPartBody>
    </w:docPart>
    <w:docPart>
      <w:docPartPr>
        <w:name w:val="2438F817DA6A4E588D9F431EDEF58DAA"/>
        <w:category>
          <w:name w:val="Generale"/>
          <w:gallery w:val="placeholder"/>
        </w:category>
        <w:types>
          <w:type w:val="bbPlcHdr"/>
        </w:types>
        <w:behaviors>
          <w:behavior w:val="content"/>
        </w:behaviors>
        <w:guid w:val="{0E98910C-4013-4817-9F83-00BF4A913B40}"/>
      </w:docPartPr>
      <w:docPartBody>
        <w:p w:rsidR="00663ED0" w:rsidRDefault="00663ED0" w:rsidP="00663ED0">
          <w:pPr>
            <w:pStyle w:val="2438F817DA6A4E588D9F431EDEF58DAA"/>
          </w:pPr>
          <w:r w:rsidRPr="00DD514B">
            <w:rPr>
              <w:rStyle w:val="Testosegnaposto"/>
            </w:rPr>
            <w:t>Fare clic qui per immettere testo.</w:t>
          </w:r>
        </w:p>
      </w:docPartBody>
    </w:docPart>
    <w:docPart>
      <w:docPartPr>
        <w:name w:val="B772E185290C4B1E89FBCBD10867E229"/>
        <w:category>
          <w:name w:val="Generale"/>
          <w:gallery w:val="placeholder"/>
        </w:category>
        <w:types>
          <w:type w:val="bbPlcHdr"/>
        </w:types>
        <w:behaviors>
          <w:behavior w:val="content"/>
        </w:behaviors>
        <w:guid w:val="{C58B1253-B910-4C79-9FCA-6335E39AD6AA}"/>
      </w:docPartPr>
      <w:docPartBody>
        <w:p w:rsidR="00663ED0" w:rsidRDefault="00663ED0" w:rsidP="00663ED0">
          <w:pPr>
            <w:pStyle w:val="B772E185290C4B1E89FBCBD10867E229"/>
          </w:pPr>
          <w:r w:rsidRPr="00DD514B">
            <w:rPr>
              <w:rStyle w:val="Testosegnaposto"/>
            </w:rPr>
            <w:t>Fare clic qui per immettere testo.</w:t>
          </w:r>
        </w:p>
      </w:docPartBody>
    </w:docPart>
    <w:docPart>
      <w:docPartPr>
        <w:name w:val="572ACA4964A14D89A68D41B749090A24"/>
        <w:category>
          <w:name w:val="Generale"/>
          <w:gallery w:val="placeholder"/>
        </w:category>
        <w:types>
          <w:type w:val="bbPlcHdr"/>
        </w:types>
        <w:behaviors>
          <w:behavior w:val="content"/>
        </w:behaviors>
        <w:guid w:val="{0A30865B-CE1A-4043-B79A-4BE5BF49F857}"/>
      </w:docPartPr>
      <w:docPartBody>
        <w:p w:rsidR="00663ED0" w:rsidRDefault="00663ED0" w:rsidP="00663ED0">
          <w:pPr>
            <w:pStyle w:val="572ACA4964A14D89A68D41B749090A24"/>
          </w:pPr>
          <w:r w:rsidRPr="00DD514B">
            <w:rPr>
              <w:rStyle w:val="Testosegnaposto"/>
            </w:rPr>
            <w:t>Fare clic qui per immettere testo.</w:t>
          </w:r>
        </w:p>
      </w:docPartBody>
    </w:docPart>
    <w:docPart>
      <w:docPartPr>
        <w:name w:val="5555E6EFB98C4067BBC8E594058A806B"/>
        <w:category>
          <w:name w:val="Generale"/>
          <w:gallery w:val="placeholder"/>
        </w:category>
        <w:types>
          <w:type w:val="bbPlcHdr"/>
        </w:types>
        <w:behaviors>
          <w:behavior w:val="content"/>
        </w:behaviors>
        <w:guid w:val="{D22C9D53-8DD4-4D30-85AC-E88E492F3FB4}"/>
      </w:docPartPr>
      <w:docPartBody>
        <w:p w:rsidR="00663ED0" w:rsidRDefault="00663ED0" w:rsidP="00663ED0">
          <w:pPr>
            <w:pStyle w:val="5555E6EFB98C4067BBC8E594058A806B"/>
          </w:pPr>
          <w:r w:rsidRPr="00DD514B">
            <w:rPr>
              <w:rStyle w:val="Testosegnaposto"/>
            </w:rPr>
            <w:t>Fare clic qui per immettere testo.</w:t>
          </w:r>
        </w:p>
      </w:docPartBody>
    </w:docPart>
    <w:docPart>
      <w:docPartPr>
        <w:name w:val="DF1261328F284975A95318FA875DD134"/>
        <w:category>
          <w:name w:val="Generale"/>
          <w:gallery w:val="placeholder"/>
        </w:category>
        <w:types>
          <w:type w:val="bbPlcHdr"/>
        </w:types>
        <w:behaviors>
          <w:behavior w:val="content"/>
        </w:behaviors>
        <w:guid w:val="{D791B099-2C58-4D20-9ED9-7ADBAB732CC2}"/>
      </w:docPartPr>
      <w:docPartBody>
        <w:p w:rsidR="00663ED0" w:rsidRDefault="00663ED0" w:rsidP="00663ED0">
          <w:pPr>
            <w:pStyle w:val="DF1261328F284975A95318FA875DD134"/>
          </w:pPr>
          <w:r w:rsidRPr="00DD514B">
            <w:rPr>
              <w:rStyle w:val="Testosegnaposto"/>
            </w:rPr>
            <w:t>Fare clic qui per immettere testo.</w:t>
          </w:r>
        </w:p>
      </w:docPartBody>
    </w:docPart>
    <w:docPart>
      <w:docPartPr>
        <w:name w:val="AB8783008EF04FF1A282614044BB9B8C"/>
        <w:category>
          <w:name w:val="Generale"/>
          <w:gallery w:val="placeholder"/>
        </w:category>
        <w:types>
          <w:type w:val="bbPlcHdr"/>
        </w:types>
        <w:behaviors>
          <w:behavior w:val="content"/>
        </w:behaviors>
        <w:guid w:val="{D8E18B2D-34BA-4709-BA48-BDE555F59771}"/>
      </w:docPartPr>
      <w:docPartBody>
        <w:p w:rsidR="00663ED0" w:rsidRDefault="00663ED0" w:rsidP="00663ED0">
          <w:pPr>
            <w:pStyle w:val="AB8783008EF04FF1A282614044BB9B8C"/>
          </w:pPr>
          <w:r w:rsidRPr="00DD514B">
            <w:rPr>
              <w:rStyle w:val="Testosegnaposto"/>
            </w:rPr>
            <w:t>Fare clic qui per immettere testo.</w:t>
          </w:r>
        </w:p>
      </w:docPartBody>
    </w:docPart>
    <w:docPart>
      <w:docPartPr>
        <w:name w:val="4D2ADDCA88C34F54921E30BC2597D35E"/>
        <w:category>
          <w:name w:val="Generale"/>
          <w:gallery w:val="placeholder"/>
        </w:category>
        <w:types>
          <w:type w:val="bbPlcHdr"/>
        </w:types>
        <w:behaviors>
          <w:behavior w:val="content"/>
        </w:behaviors>
        <w:guid w:val="{2B5D153A-0EFF-461D-84DA-0436872A9D60}"/>
      </w:docPartPr>
      <w:docPartBody>
        <w:p w:rsidR="00663ED0" w:rsidRDefault="00663ED0" w:rsidP="00663ED0">
          <w:pPr>
            <w:pStyle w:val="4D2ADDCA88C34F54921E30BC2597D35E"/>
          </w:pPr>
          <w:r w:rsidRPr="00DD514B">
            <w:rPr>
              <w:rStyle w:val="Testosegnaposto"/>
            </w:rPr>
            <w:t>Fare clic qui per immettere testo.</w:t>
          </w:r>
        </w:p>
      </w:docPartBody>
    </w:docPart>
    <w:docPart>
      <w:docPartPr>
        <w:name w:val="100BB2D437544FAD99EB678E959C2AC0"/>
        <w:category>
          <w:name w:val="Generale"/>
          <w:gallery w:val="placeholder"/>
        </w:category>
        <w:types>
          <w:type w:val="bbPlcHdr"/>
        </w:types>
        <w:behaviors>
          <w:behavior w:val="content"/>
        </w:behaviors>
        <w:guid w:val="{0E9B8665-DC6C-4EFC-84D2-F0115DE88AFA}"/>
      </w:docPartPr>
      <w:docPartBody>
        <w:p w:rsidR="00663ED0" w:rsidRDefault="00663ED0" w:rsidP="00663ED0">
          <w:pPr>
            <w:pStyle w:val="100BB2D437544FAD99EB678E959C2AC0"/>
          </w:pPr>
          <w:r w:rsidRPr="00DD514B">
            <w:rPr>
              <w:rStyle w:val="Testosegnaposto"/>
            </w:rPr>
            <w:t>Fare clic qui per immettere testo.</w:t>
          </w:r>
        </w:p>
      </w:docPartBody>
    </w:docPart>
    <w:docPart>
      <w:docPartPr>
        <w:name w:val="4266415977AC4D59A8D290395C5E49DB"/>
        <w:category>
          <w:name w:val="Generale"/>
          <w:gallery w:val="placeholder"/>
        </w:category>
        <w:types>
          <w:type w:val="bbPlcHdr"/>
        </w:types>
        <w:behaviors>
          <w:behavior w:val="content"/>
        </w:behaviors>
        <w:guid w:val="{1FAFAE79-9A9D-4140-90FA-563A771BA08C}"/>
      </w:docPartPr>
      <w:docPartBody>
        <w:p w:rsidR="00663ED0" w:rsidRDefault="00663ED0" w:rsidP="00663ED0">
          <w:pPr>
            <w:pStyle w:val="4266415977AC4D59A8D290395C5E49DB"/>
          </w:pPr>
          <w:r w:rsidRPr="00DD514B">
            <w:rPr>
              <w:rStyle w:val="Testosegnaposto"/>
            </w:rPr>
            <w:t>Fare clic qui per immettere testo.</w:t>
          </w:r>
        </w:p>
      </w:docPartBody>
    </w:docPart>
    <w:docPart>
      <w:docPartPr>
        <w:name w:val="8F76845C45B84B3095C1C1FC3339F9D2"/>
        <w:category>
          <w:name w:val="Generale"/>
          <w:gallery w:val="placeholder"/>
        </w:category>
        <w:types>
          <w:type w:val="bbPlcHdr"/>
        </w:types>
        <w:behaviors>
          <w:behavior w:val="content"/>
        </w:behaviors>
        <w:guid w:val="{23638461-F897-4E0C-B385-1169DD302F11}"/>
      </w:docPartPr>
      <w:docPartBody>
        <w:p w:rsidR="00663ED0" w:rsidRDefault="00663ED0" w:rsidP="00663ED0">
          <w:pPr>
            <w:pStyle w:val="8F76845C45B84B3095C1C1FC3339F9D2"/>
          </w:pPr>
          <w:r w:rsidRPr="00DD514B">
            <w:rPr>
              <w:rStyle w:val="Testosegnaposto"/>
            </w:rPr>
            <w:t>Fare clic qui per immettere testo.</w:t>
          </w:r>
        </w:p>
      </w:docPartBody>
    </w:docPart>
    <w:docPart>
      <w:docPartPr>
        <w:name w:val="434F09645C074903975C152904DC5987"/>
        <w:category>
          <w:name w:val="Generale"/>
          <w:gallery w:val="placeholder"/>
        </w:category>
        <w:types>
          <w:type w:val="bbPlcHdr"/>
        </w:types>
        <w:behaviors>
          <w:behavior w:val="content"/>
        </w:behaviors>
        <w:guid w:val="{E6264620-8C04-42D5-8D65-DF278B0160AA}"/>
      </w:docPartPr>
      <w:docPartBody>
        <w:p w:rsidR="00663ED0" w:rsidRDefault="00663ED0" w:rsidP="00663ED0">
          <w:pPr>
            <w:pStyle w:val="434F09645C074903975C152904DC5987"/>
          </w:pPr>
          <w:r w:rsidRPr="00DD514B">
            <w:rPr>
              <w:rStyle w:val="Testosegnaposto"/>
            </w:rPr>
            <w:t>Fare clic qui per immettere testo.</w:t>
          </w:r>
        </w:p>
      </w:docPartBody>
    </w:docPart>
    <w:docPart>
      <w:docPartPr>
        <w:name w:val="96C189AD270C4E359F257C76A3E8CFE5"/>
        <w:category>
          <w:name w:val="Generale"/>
          <w:gallery w:val="placeholder"/>
        </w:category>
        <w:types>
          <w:type w:val="bbPlcHdr"/>
        </w:types>
        <w:behaviors>
          <w:behavior w:val="content"/>
        </w:behaviors>
        <w:guid w:val="{7DA906F3-DA7D-4C97-A67A-05C9B1EDFFA1}"/>
      </w:docPartPr>
      <w:docPartBody>
        <w:p w:rsidR="00663ED0" w:rsidRDefault="00663ED0" w:rsidP="00663ED0">
          <w:pPr>
            <w:pStyle w:val="96C189AD270C4E359F257C76A3E8CFE5"/>
          </w:pPr>
          <w:r w:rsidRPr="00DD514B">
            <w:rPr>
              <w:rStyle w:val="Testosegnaposto"/>
            </w:rPr>
            <w:t>Fare clic qui per immettere testo.</w:t>
          </w:r>
        </w:p>
      </w:docPartBody>
    </w:docPart>
    <w:docPart>
      <w:docPartPr>
        <w:name w:val="9406518BF0034B909E3AA6E666E9D107"/>
        <w:category>
          <w:name w:val="Generale"/>
          <w:gallery w:val="placeholder"/>
        </w:category>
        <w:types>
          <w:type w:val="bbPlcHdr"/>
        </w:types>
        <w:behaviors>
          <w:behavior w:val="content"/>
        </w:behaviors>
        <w:guid w:val="{608BFBA2-7A0B-417E-9EA8-1A9FB36C1C91}"/>
      </w:docPartPr>
      <w:docPartBody>
        <w:p w:rsidR="00663ED0" w:rsidRDefault="00663ED0" w:rsidP="00663ED0">
          <w:pPr>
            <w:pStyle w:val="9406518BF0034B909E3AA6E666E9D107"/>
          </w:pPr>
          <w:r w:rsidRPr="00DD514B">
            <w:rPr>
              <w:rStyle w:val="Testosegnaposto"/>
            </w:rPr>
            <w:t>Fare clic qui per immettere testo.</w:t>
          </w:r>
        </w:p>
      </w:docPartBody>
    </w:docPart>
    <w:docPart>
      <w:docPartPr>
        <w:name w:val="01DB4B5D35DE4F5E80B2F277B0CB38B0"/>
        <w:category>
          <w:name w:val="Generale"/>
          <w:gallery w:val="placeholder"/>
        </w:category>
        <w:types>
          <w:type w:val="bbPlcHdr"/>
        </w:types>
        <w:behaviors>
          <w:behavior w:val="content"/>
        </w:behaviors>
        <w:guid w:val="{A23273E0-5393-4525-A106-799BD21BC575}"/>
      </w:docPartPr>
      <w:docPartBody>
        <w:p w:rsidR="00663ED0" w:rsidRDefault="00663ED0" w:rsidP="00663ED0">
          <w:pPr>
            <w:pStyle w:val="01DB4B5D35DE4F5E80B2F277B0CB38B0"/>
          </w:pPr>
          <w:r w:rsidRPr="00DD514B">
            <w:rPr>
              <w:rStyle w:val="Testosegnaposto"/>
            </w:rPr>
            <w:t>Fare clic qui per immettere testo.</w:t>
          </w:r>
        </w:p>
      </w:docPartBody>
    </w:docPart>
    <w:docPart>
      <w:docPartPr>
        <w:name w:val="6A30794A3E914BDA9A1B1D8C242ED23D"/>
        <w:category>
          <w:name w:val="Generale"/>
          <w:gallery w:val="placeholder"/>
        </w:category>
        <w:types>
          <w:type w:val="bbPlcHdr"/>
        </w:types>
        <w:behaviors>
          <w:behavior w:val="content"/>
        </w:behaviors>
        <w:guid w:val="{A5918A3D-A236-4C44-A428-56D749BF5D65}"/>
      </w:docPartPr>
      <w:docPartBody>
        <w:p w:rsidR="00663ED0" w:rsidRDefault="00663ED0" w:rsidP="00663ED0">
          <w:pPr>
            <w:pStyle w:val="6A30794A3E914BDA9A1B1D8C242ED23D"/>
          </w:pPr>
          <w:r w:rsidRPr="00DD514B">
            <w:rPr>
              <w:rStyle w:val="Testosegnaposto"/>
            </w:rPr>
            <w:t>Fare clic qui per immettere testo.</w:t>
          </w:r>
        </w:p>
      </w:docPartBody>
    </w:docPart>
    <w:docPart>
      <w:docPartPr>
        <w:name w:val="FE39F292CD404DD88AC5417844DCBED1"/>
        <w:category>
          <w:name w:val="Generale"/>
          <w:gallery w:val="placeholder"/>
        </w:category>
        <w:types>
          <w:type w:val="bbPlcHdr"/>
        </w:types>
        <w:behaviors>
          <w:behavior w:val="content"/>
        </w:behaviors>
        <w:guid w:val="{EE168648-33B8-4679-848E-84C9C63894B3}"/>
      </w:docPartPr>
      <w:docPartBody>
        <w:p w:rsidR="00663ED0" w:rsidRDefault="00663ED0" w:rsidP="00663ED0">
          <w:pPr>
            <w:pStyle w:val="FE39F292CD404DD88AC5417844DCBED1"/>
          </w:pPr>
          <w:r w:rsidRPr="00DD514B">
            <w:rPr>
              <w:rStyle w:val="Testosegnaposto"/>
            </w:rPr>
            <w:t>Fare clic qui per immettere testo.</w:t>
          </w:r>
        </w:p>
      </w:docPartBody>
    </w:docPart>
    <w:docPart>
      <w:docPartPr>
        <w:name w:val="BEEE95666B264245838268AF50D04386"/>
        <w:category>
          <w:name w:val="Generale"/>
          <w:gallery w:val="placeholder"/>
        </w:category>
        <w:types>
          <w:type w:val="bbPlcHdr"/>
        </w:types>
        <w:behaviors>
          <w:behavior w:val="content"/>
        </w:behaviors>
        <w:guid w:val="{72B15BF5-1025-478E-AEFE-FE426B4DBA14}"/>
      </w:docPartPr>
      <w:docPartBody>
        <w:p w:rsidR="00663ED0" w:rsidRDefault="00663ED0" w:rsidP="00663ED0">
          <w:pPr>
            <w:pStyle w:val="BEEE95666B264245838268AF50D04386"/>
          </w:pPr>
          <w:r w:rsidRPr="00DD514B">
            <w:rPr>
              <w:rStyle w:val="Testosegnaposto"/>
            </w:rPr>
            <w:t>Fare clic qui per immettere testo.</w:t>
          </w:r>
        </w:p>
      </w:docPartBody>
    </w:docPart>
    <w:docPart>
      <w:docPartPr>
        <w:name w:val="A0DFDEA0684244B1831636A4D80D6B42"/>
        <w:category>
          <w:name w:val="Generale"/>
          <w:gallery w:val="placeholder"/>
        </w:category>
        <w:types>
          <w:type w:val="bbPlcHdr"/>
        </w:types>
        <w:behaviors>
          <w:behavior w:val="content"/>
        </w:behaviors>
        <w:guid w:val="{C5B2F08A-37CF-463D-8374-7A148B2B326F}"/>
      </w:docPartPr>
      <w:docPartBody>
        <w:p w:rsidR="00663ED0" w:rsidRDefault="00663ED0" w:rsidP="00663ED0">
          <w:pPr>
            <w:pStyle w:val="A0DFDEA0684244B1831636A4D80D6B42"/>
          </w:pPr>
          <w:r w:rsidRPr="00DD514B">
            <w:rPr>
              <w:rStyle w:val="Testosegnaposto"/>
            </w:rPr>
            <w:t>Fare clic qui per immettere testo.</w:t>
          </w:r>
        </w:p>
      </w:docPartBody>
    </w:docPart>
    <w:docPart>
      <w:docPartPr>
        <w:name w:val="1A983A68F9AC4301AFB5B438B6BE5B8E"/>
        <w:category>
          <w:name w:val="Generale"/>
          <w:gallery w:val="placeholder"/>
        </w:category>
        <w:types>
          <w:type w:val="bbPlcHdr"/>
        </w:types>
        <w:behaviors>
          <w:behavior w:val="content"/>
        </w:behaviors>
        <w:guid w:val="{24C3C1CD-FEE0-4539-A2E4-64C12B5A78DF}"/>
      </w:docPartPr>
      <w:docPartBody>
        <w:p w:rsidR="00663ED0" w:rsidRDefault="00663ED0" w:rsidP="00663ED0">
          <w:pPr>
            <w:pStyle w:val="1A983A68F9AC4301AFB5B438B6BE5B8E"/>
          </w:pPr>
          <w:r w:rsidRPr="00DD514B">
            <w:rPr>
              <w:rStyle w:val="Testosegnaposto"/>
            </w:rPr>
            <w:t>Fare clic qui per immettere testo.</w:t>
          </w:r>
        </w:p>
      </w:docPartBody>
    </w:docPart>
    <w:docPart>
      <w:docPartPr>
        <w:name w:val="9FC79BCF04B0402F9623BAC7A89EC3C4"/>
        <w:category>
          <w:name w:val="Generale"/>
          <w:gallery w:val="placeholder"/>
        </w:category>
        <w:types>
          <w:type w:val="bbPlcHdr"/>
        </w:types>
        <w:behaviors>
          <w:behavior w:val="content"/>
        </w:behaviors>
        <w:guid w:val="{A4E4FDC5-FFD5-4355-B90A-534CAE8FE903}"/>
      </w:docPartPr>
      <w:docPartBody>
        <w:p w:rsidR="00663ED0" w:rsidRDefault="00663ED0" w:rsidP="00663ED0">
          <w:pPr>
            <w:pStyle w:val="9FC79BCF04B0402F9623BAC7A89EC3C4"/>
          </w:pPr>
          <w:r w:rsidRPr="00DD514B">
            <w:rPr>
              <w:rStyle w:val="Testosegnaposto"/>
            </w:rPr>
            <w:t>Fare clic qui per immettere testo.</w:t>
          </w:r>
        </w:p>
      </w:docPartBody>
    </w:docPart>
    <w:docPart>
      <w:docPartPr>
        <w:name w:val="82DCA7AF6B934453B9A4A31F6B8F17D5"/>
        <w:category>
          <w:name w:val="Generale"/>
          <w:gallery w:val="placeholder"/>
        </w:category>
        <w:types>
          <w:type w:val="bbPlcHdr"/>
        </w:types>
        <w:behaviors>
          <w:behavior w:val="content"/>
        </w:behaviors>
        <w:guid w:val="{E4866D04-1BFF-40BD-BDE1-1ABDB8383CBE}"/>
      </w:docPartPr>
      <w:docPartBody>
        <w:p w:rsidR="00663ED0" w:rsidRDefault="00663ED0" w:rsidP="00663ED0">
          <w:pPr>
            <w:pStyle w:val="82DCA7AF6B934453B9A4A31F6B8F17D5"/>
          </w:pPr>
          <w:r w:rsidRPr="00DD514B">
            <w:rPr>
              <w:rStyle w:val="Testosegnaposto"/>
            </w:rPr>
            <w:t>Fare clic qui per immettere testo.</w:t>
          </w:r>
        </w:p>
      </w:docPartBody>
    </w:docPart>
    <w:docPart>
      <w:docPartPr>
        <w:name w:val="D995946DF9434FCE880D064448CB82A0"/>
        <w:category>
          <w:name w:val="Generale"/>
          <w:gallery w:val="placeholder"/>
        </w:category>
        <w:types>
          <w:type w:val="bbPlcHdr"/>
        </w:types>
        <w:behaviors>
          <w:behavior w:val="content"/>
        </w:behaviors>
        <w:guid w:val="{97799D25-F5F0-4CD9-A54C-1FC56741D001}"/>
      </w:docPartPr>
      <w:docPartBody>
        <w:p w:rsidR="00663ED0" w:rsidRDefault="00663ED0" w:rsidP="00663ED0">
          <w:pPr>
            <w:pStyle w:val="D995946DF9434FCE880D064448CB82A0"/>
          </w:pPr>
          <w:r w:rsidRPr="00DD514B">
            <w:rPr>
              <w:rStyle w:val="Testosegnaposto"/>
            </w:rPr>
            <w:t>Fare clic qui per immettere testo.</w:t>
          </w:r>
        </w:p>
      </w:docPartBody>
    </w:docPart>
    <w:docPart>
      <w:docPartPr>
        <w:name w:val="4E5513555EF04E7CB9D6BE0CFDF8AB0E"/>
        <w:category>
          <w:name w:val="Generale"/>
          <w:gallery w:val="placeholder"/>
        </w:category>
        <w:types>
          <w:type w:val="bbPlcHdr"/>
        </w:types>
        <w:behaviors>
          <w:behavior w:val="content"/>
        </w:behaviors>
        <w:guid w:val="{93301A4B-0DE4-4DB2-9397-F92744270C56}"/>
      </w:docPartPr>
      <w:docPartBody>
        <w:p w:rsidR="00663ED0" w:rsidRDefault="00663ED0" w:rsidP="00663ED0">
          <w:pPr>
            <w:pStyle w:val="4E5513555EF04E7CB9D6BE0CFDF8AB0E"/>
          </w:pPr>
          <w:r w:rsidRPr="00DD514B">
            <w:rPr>
              <w:rStyle w:val="Testosegnaposto"/>
            </w:rPr>
            <w:t>Fare clic qui per immettere testo.</w:t>
          </w:r>
        </w:p>
      </w:docPartBody>
    </w:docPart>
    <w:docPart>
      <w:docPartPr>
        <w:name w:val="F809B9A0FC274DC8A1034A6D744AC9C1"/>
        <w:category>
          <w:name w:val="Generale"/>
          <w:gallery w:val="placeholder"/>
        </w:category>
        <w:types>
          <w:type w:val="bbPlcHdr"/>
        </w:types>
        <w:behaviors>
          <w:behavior w:val="content"/>
        </w:behaviors>
        <w:guid w:val="{15E06369-95D7-4242-8872-B6559E32795A}"/>
      </w:docPartPr>
      <w:docPartBody>
        <w:p w:rsidR="00663ED0" w:rsidRDefault="00663ED0" w:rsidP="00663ED0">
          <w:pPr>
            <w:pStyle w:val="F809B9A0FC274DC8A1034A6D744AC9C1"/>
          </w:pPr>
          <w:r w:rsidRPr="00DD514B">
            <w:rPr>
              <w:rStyle w:val="Testosegnaposto"/>
            </w:rPr>
            <w:t>Fare clic qui per immettere testo.</w:t>
          </w:r>
        </w:p>
      </w:docPartBody>
    </w:docPart>
    <w:docPart>
      <w:docPartPr>
        <w:name w:val="425F6387ED1E49D08E48E4D7310EB82B"/>
        <w:category>
          <w:name w:val="Generale"/>
          <w:gallery w:val="placeholder"/>
        </w:category>
        <w:types>
          <w:type w:val="bbPlcHdr"/>
        </w:types>
        <w:behaviors>
          <w:behavior w:val="content"/>
        </w:behaviors>
        <w:guid w:val="{242DEE08-F16A-4C06-98A3-EC89F76DB8AC}"/>
      </w:docPartPr>
      <w:docPartBody>
        <w:p w:rsidR="00663ED0" w:rsidRDefault="00663ED0" w:rsidP="00663ED0">
          <w:pPr>
            <w:pStyle w:val="425F6387ED1E49D08E48E4D7310EB82B"/>
          </w:pPr>
          <w:r w:rsidRPr="00DD514B">
            <w:rPr>
              <w:rStyle w:val="Testosegnaposto"/>
            </w:rPr>
            <w:t>Fare clic qui per immettere testo.</w:t>
          </w:r>
        </w:p>
      </w:docPartBody>
    </w:docPart>
    <w:docPart>
      <w:docPartPr>
        <w:name w:val="F747181FCD8E4F0199E7496A4C30A7F5"/>
        <w:category>
          <w:name w:val="Generale"/>
          <w:gallery w:val="placeholder"/>
        </w:category>
        <w:types>
          <w:type w:val="bbPlcHdr"/>
        </w:types>
        <w:behaviors>
          <w:behavior w:val="content"/>
        </w:behaviors>
        <w:guid w:val="{7B1B570F-48E0-4A37-95FE-3B588A19CD62}"/>
      </w:docPartPr>
      <w:docPartBody>
        <w:p w:rsidR="00663ED0" w:rsidRDefault="00663ED0" w:rsidP="00663ED0">
          <w:pPr>
            <w:pStyle w:val="F747181FCD8E4F0199E7496A4C30A7F5"/>
          </w:pPr>
          <w:r w:rsidRPr="00DD514B">
            <w:rPr>
              <w:rStyle w:val="Testosegnaposto"/>
            </w:rPr>
            <w:t>Fare clic qui per immettere testo.</w:t>
          </w:r>
        </w:p>
      </w:docPartBody>
    </w:docPart>
    <w:docPart>
      <w:docPartPr>
        <w:name w:val="4936C4BC602548AFBCD7C898871306C9"/>
        <w:category>
          <w:name w:val="Generale"/>
          <w:gallery w:val="placeholder"/>
        </w:category>
        <w:types>
          <w:type w:val="bbPlcHdr"/>
        </w:types>
        <w:behaviors>
          <w:behavior w:val="content"/>
        </w:behaviors>
        <w:guid w:val="{2BBA123B-F79C-4611-82AD-CE4636ABF372}"/>
      </w:docPartPr>
      <w:docPartBody>
        <w:p w:rsidR="00663ED0" w:rsidRDefault="00663ED0" w:rsidP="00663ED0">
          <w:pPr>
            <w:pStyle w:val="4936C4BC602548AFBCD7C898871306C9"/>
          </w:pPr>
          <w:r w:rsidRPr="00DD514B">
            <w:rPr>
              <w:rStyle w:val="Testosegnaposto"/>
            </w:rPr>
            <w:t>Fare clic qui per immettere testo.</w:t>
          </w:r>
        </w:p>
      </w:docPartBody>
    </w:docPart>
    <w:docPart>
      <w:docPartPr>
        <w:name w:val="D7594E4931D641448B869FCBE85D156E"/>
        <w:category>
          <w:name w:val="Generale"/>
          <w:gallery w:val="placeholder"/>
        </w:category>
        <w:types>
          <w:type w:val="bbPlcHdr"/>
        </w:types>
        <w:behaviors>
          <w:behavior w:val="content"/>
        </w:behaviors>
        <w:guid w:val="{030AA398-27C2-4244-8E73-6EE0B6525922}"/>
      </w:docPartPr>
      <w:docPartBody>
        <w:p w:rsidR="00663ED0" w:rsidRDefault="00663ED0" w:rsidP="00663ED0">
          <w:pPr>
            <w:pStyle w:val="D7594E4931D641448B869FCBE85D156E"/>
          </w:pPr>
          <w:r w:rsidRPr="00DD514B">
            <w:rPr>
              <w:rStyle w:val="Testosegnaposto"/>
            </w:rPr>
            <w:t>Fare clic qui per immettere testo.</w:t>
          </w:r>
        </w:p>
      </w:docPartBody>
    </w:docPart>
    <w:docPart>
      <w:docPartPr>
        <w:name w:val="6033323B3D24453CA0BE60FF01B0CD31"/>
        <w:category>
          <w:name w:val="Generale"/>
          <w:gallery w:val="placeholder"/>
        </w:category>
        <w:types>
          <w:type w:val="bbPlcHdr"/>
        </w:types>
        <w:behaviors>
          <w:behavior w:val="content"/>
        </w:behaviors>
        <w:guid w:val="{B6177FE1-7620-4FCE-B1A4-F03741CE4DEF}"/>
      </w:docPartPr>
      <w:docPartBody>
        <w:p w:rsidR="00663ED0" w:rsidRDefault="00663ED0" w:rsidP="00663ED0">
          <w:pPr>
            <w:pStyle w:val="6033323B3D24453CA0BE60FF01B0CD31"/>
          </w:pPr>
          <w:r w:rsidRPr="00DD514B">
            <w:rPr>
              <w:rStyle w:val="Testosegnaposto"/>
            </w:rPr>
            <w:t>Fare clic qui per immettere testo.</w:t>
          </w:r>
        </w:p>
      </w:docPartBody>
    </w:docPart>
    <w:docPart>
      <w:docPartPr>
        <w:name w:val="E95A4B17C0484CB0AE97687CEDFB3E54"/>
        <w:category>
          <w:name w:val="Generale"/>
          <w:gallery w:val="placeholder"/>
        </w:category>
        <w:types>
          <w:type w:val="bbPlcHdr"/>
        </w:types>
        <w:behaviors>
          <w:behavior w:val="content"/>
        </w:behaviors>
        <w:guid w:val="{E26110C8-2FC7-477D-A72E-51B9538F0D5E}"/>
      </w:docPartPr>
      <w:docPartBody>
        <w:p w:rsidR="00663ED0" w:rsidRDefault="00663ED0" w:rsidP="00663ED0">
          <w:pPr>
            <w:pStyle w:val="E95A4B17C0484CB0AE97687CEDFB3E54"/>
          </w:pPr>
          <w:r w:rsidRPr="00DD514B">
            <w:rPr>
              <w:rStyle w:val="Testosegnaposto"/>
            </w:rPr>
            <w:t>Fare clic qui per immettere testo.</w:t>
          </w:r>
        </w:p>
      </w:docPartBody>
    </w:docPart>
    <w:docPart>
      <w:docPartPr>
        <w:name w:val="1F88270F1BAA44148747E13120CC752C"/>
        <w:category>
          <w:name w:val="Generale"/>
          <w:gallery w:val="placeholder"/>
        </w:category>
        <w:types>
          <w:type w:val="bbPlcHdr"/>
        </w:types>
        <w:behaviors>
          <w:behavior w:val="content"/>
        </w:behaviors>
        <w:guid w:val="{3881F8EB-B11B-4E8F-B6A7-DC9B46CF15AF}"/>
      </w:docPartPr>
      <w:docPartBody>
        <w:p w:rsidR="00663ED0" w:rsidRDefault="00663ED0" w:rsidP="00663ED0">
          <w:pPr>
            <w:pStyle w:val="1F88270F1BAA44148747E13120CC752C"/>
          </w:pPr>
          <w:r w:rsidRPr="00DD514B">
            <w:rPr>
              <w:rStyle w:val="Testosegnaposto"/>
            </w:rPr>
            <w:t>Fare clic qui per immettere testo.</w:t>
          </w:r>
        </w:p>
      </w:docPartBody>
    </w:docPart>
    <w:docPart>
      <w:docPartPr>
        <w:name w:val="0C38B0D1F312429499EC7F41B91C7607"/>
        <w:category>
          <w:name w:val="Generale"/>
          <w:gallery w:val="placeholder"/>
        </w:category>
        <w:types>
          <w:type w:val="bbPlcHdr"/>
        </w:types>
        <w:behaviors>
          <w:behavior w:val="content"/>
        </w:behaviors>
        <w:guid w:val="{02951B1A-7A64-49A5-A461-554FECFE2D1E}"/>
      </w:docPartPr>
      <w:docPartBody>
        <w:p w:rsidR="00663ED0" w:rsidRDefault="00663ED0" w:rsidP="00663ED0">
          <w:pPr>
            <w:pStyle w:val="0C38B0D1F312429499EC7F41B91C7607"/>
          </w:pPr>
          <w:r w:rsidRPr="00DD514B">
            <w:rPr>
              <w:rStyle w:val="Testosegnaposto"/>
            </w:rPr>
            <w:t>Fare clic qui per immettere testo.</w:t>
          </w:r>
        </w:p>
      </w:docPartBody>
    </w:docPart>
    <w:docPart>
      <w:docPartPr>
        <w:name w:val="D5AE3F12AD5B44A7ACF2BCDD36AD09AF"/>
        <w:category>
          <w:name w:val="Generale"/>
          <w:gallery w:val="placeholder"/>
        </w:category>
        <w:types>
          <w:type w:val="bbPlcHdr"/>
        </w:types>
        <w:behaviors>
          <w:behavior w:val="content"/>
        </w:behaviors>
        <w:guid w:val="{393CC97D-205E-4473-80D4-15ADE5DBDF73}"/>
      </w:docPartPr>
      <w:docPartBody>
        <w:p w:rsidR="00663ED0" w:rsidRDefault="00663ED0" w:rsidP="00663ED0">
          <w:pPr>
            <w:pStyle w:val="D5AE3F12AD5B44A7ACF2BCDD36AD09AF"/>
          </w:pPr>
          <w:r w:rsidRPr="00DD514B">
            <w:rPr>
              <w:rStyle w:val="Testosegnaposto"/>
            </w:rPr>
            <w:t>Fare clic qui per immettere testo.</w:t>
          </w:r>
        </w:p>
      </w:docPartBody>
    </w:docPart>
    <w:docPart>
      <w:docPartPr>
        <w:name w:val="1FAC163386E545FAB193ABF0D967CFBF"/>
        <w:category>
          <w:name w:val="Generale"/>
          <w:gallery w:val="placeholder"/>
        </w:category>
        <w:types>
          <w:type w:val="bbPlcHdr"/>
        </w:types>
        <w:behaviors>
          <w:behavior w:val="content"/>
        </w:behaviors>
        <w:guid w:val="{B0F2DDDD-86BD-4C29-89EE-760966B39887}"/>
      </w:docPartPr>
      <w:docPartBody>
        <w:p w:rsidR="00663ED0" w:rsidRDefault="00663ED0" w:rsidP="00663ED0">
          <w:pPr>
            <w:pStyle w:val="1FAC163386E545FAB193ABF0D967CFBF"/>
          </w:pPr>
          <w:r w:rsidRPr="00DD514B">
            <w:rPr>
              <w:rStyle w:val="Testosegnaposto"/>
            </w:rPr>
            <w:t>Fare clic qui per immettere testo.</w:t>
          </w:r>
        </w:p>
      </w:docPartBody>
    </w:docPart>
    <w:docPart>
      <w:docPartPr>
        <w:name w:val="10AA9CA936A3453385FD5949C351428F"/>
        <w:category>
          <w:name w:val="Generale"/>
          <w:gallery w:val="placeholder"/>
        </w:category>
        <w:types>
          <w:type w:val="bbPlcHdr"/>
        </w:types>
        <w:behaviors>
          <w:behavior w:val="content"/>
        </w:behaviors>
        <w:guid w:val="{5B4F2F39-F55D-47F3-8F8D-AE7422E78749}"/>
      </w:docPartPr>
      <w:docPartBody>
        <w:p w:rsidR="00663ED0" w:rsidRDefault="00663ED0" w:rsidP="00663ED0">
          <w:pPr>
            <w:pStyle w:val="10AA9CA936A3453385FD5949C351428F"/>
          </w:pPr>
          <w:r w:rsidRPr="00DD514B">
            <w:rPr>
              <w:rStyle w:val="Testosegnaposto"/>
            </w:rPr>
            <w:t>Fare clic qui per immettere testo.</w:t>
          </w:r>
        </w:p>
      </w:docPartBody>
    </w:docPart>
    <w:docPart>
      <w:docPartPr>
        <w:name w:val="702349DB3F9243DF9C00029633B27495"/>
        <w:category>
          <w:name w:val="Generale"/>
          <w:gallery w:val="placeholder"/>
        </w:category>
        <w:types>
          <w:type w:val="bbPlcHdr"/>
        </w:types>
        <w:behaviors>
          <w:behavior w:val="content"/>
        </w:behaviors>
        <w:guid w:val="{A396C30C-6F87-4238-BC41-8A0F5936E0F9}"/>
      </w:docPartPr>
      <w:docPartBody>
        <w:p w:rsidR="00663ED0" w:rsidRDefault="00663ED0" w:rsidP="00663ED0">
          <w:pPr>
            <w:pStyle w:val="702349DB3F9243DF9C00029633B27495"/>
          </w:pPr>
          <w:r w:rsidRPr="00DD514B">
            <w:rPr>
              <w:rStyle w:val="Testosegnaposto"/>
            </w:rPr>
            <w:t>Fare clic qui per immettere testo.</w:t>
          </w:r>
        </w:p>
      </w:docPartBody>
    </w:docPart>
    <w:docPart>
      <w:docPartPr>
        <w:name w:val="701750814A39403AA44B4A86DC22CFED"/>
        <w:category>
          <w:name w:val="Generale"/>
          <w:gallery w:val="placeholder"/>
        </w:category>
        <w:types>
          <w:type w:val="bbPlcHdr"/>
        </w:types>
        <w:behaviors>
          <w:behavior w:val="content"/>
        </w:behaviors>
        <w:guid w:val="{6ADCD3D1-618D-484C-B4D1-1277EE7C81FD}"/>
      </w:docPartPr>
      <w:docPartBody>
        <w:p w:rsidR="00663ED0" w:rsidRDefault="00663ED0" w:rsidP="00663ED0">
          <w:pPr>
            <w:pStyle w:val="701750814A39403AA44B4A86DC22CFED"/>
          </w:pPr>
          <w:r w:rsidRPr="00DD514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Segoe Script"/>
    <w:charset w:val="00"/>
    <w:family w:val="swiss"/>
    <w:pitch w:val="variable"/>
    <w:sig w:usb0="00000087" w:usb1="00000000" w:usb2="00000000" w:usb3="00000000" w:csb0="0000001B" w:csb1="00000000"/>
  </w:font>
  <w:font w:name="CIDFont+F1">
    <w:altName w:val="MS Mincho"/>
    <w:panose1 w:val="00000000000000000000"/>
    <w:charset w:val="80"/>
    <w:family w:val="auto"/>
    <w:notTrueType/>
    <w:pitch w:val="default"/>
    <w:sig w:usb0="00000000" w:usb1="08070000" w:usb2="00000010" w:usb3="00000000" w:csb0="00020000" w:csb1="00000000"/>
  </w:font>
  <w:font w:name="CIDFont+F2">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6">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283"/>
  <w:characterSpacingControl w:val="doNotCompress"/>
  <w:compat>
    <w:useFELayout/>
    <w:compatSetting w:name="compatibilityMode" w:uri="http://schemas.microsoft.com/office/word" w:val="12"/>
  </w:compat>
  <w:rsids>
    <w:rsidRoot w:val="001645B9"/>
    <w:rsid w:val="0001334A"/>
    <w:rsid w:val="00014DC0"/>
    <w:rsid w:val="00034A69"/>
    <w:rsid w:val="00044ED3"/>
    <w:rsid w:val="00110D4D"/>
    <w:rsid w:val="001211F1"/>
    <w:rsid w:val="001645B9"/>
    <w:rsid w:val="001B02D0"/>
    <w:rsid w:val="001B234A"/>
    <w:rsid w:val="001D4CB6"/>
    <w:rsid w:val="002437CC"/>
    <w:rsid w:val="00251A92"/>
    <w:rsid w:val="00251B78"/>
    <w:rsid w:val="00290118"/>
    <w:rsid w:val="00296AE1"/>
    <w:rsid w:val="002E1A04"/>
    <w:rsid w:val="002F35FA"/>
    <w:rsid w:val="003162B6"/>
    <w:rsid w:val="00326B1C"/>
    <w:rsid w:val="0036645F"/>
    <w:rsid w:val="003670D1"/>
    <w:rsid w:val="00392778"/>
    <w:rsid w:val="003A128A"/>
    <w:rsid w:val="003C00B5"/>
    <w:rsid w:val="003C0752"/>
    <w:rsid w:val="003E0416"/>
    <w:rsid w:val="00402BFE"/>
    <w:rsid w:val="00413FB8"/>
    <w:rsid w:val="00432881"/>
    <w:rsid w:val="004402DC"/>
    <w:rsid w:val="0044272C"/>
    <w:rsid w:val="00446A36"/>
    <w:rsid w:val="0045712D"/>
    <w:rsid w:val="00466883"/>
    <w:rsid w:val="00467731"/>
    <w:rsid w:val="004953AC"/>
    <w:rsid w:val="004A245C"/>
    <w:rsid w:val="004C2EE1"/>
    <w:rsid w:val="004F4DAA"/>
    <w:rsid w:val="00522F17"/>
    <w:rsid w:val="00535912"/>
    <w:rsid w:val="00552E49"/>
    <w:rsid w:val="00584893"/>
    <w:rsid w:val="005A1800"/>
    <w:rsid w:val="00602A2F"/>
    <w:rsid w:val="00644F89"/>
    <w:rsid w:val="00646271"/>
    <w:rsid w:val="00663ED0"/>
    <w:rsid w:val="006958D5"/>
    <w:rsid w:val="00696EF5"/>
    <w:rsid w:val="006A314E"/>
    <w:rsid w:val="006B43FE"/>
    <w:rsid w:val="006C02A1"/>
    <w:rsid w:val="006E7C37"/>
    <w:rsid w:val="007328DB"/>
    <w:rsid w:val="00754BCC"/>
    <w:rsid w:val="00762DD6"/>
    <w:rsid w:val="0076525D"/>
    <w:rsid w:val="00784D60"/>
    <w:rsid w:val="00790645"/>
    <w:rsid w:val="00796BA6"/>
    <w:rsid w:val="00817E75"/>
    <w:rsid w:val="00822ACB"/>
    <w:rsid w:val="00853528"/>
    <w:rsid w:val="0087153A"/>
    <w:rsid w:val="008921CB"/>
    <w:rsid w:val="008A40C8"/>
    <w:rsid w:val="008A4FEB"/>
    <w:rsid w:val="008B12E6"/>
    <w:rsid w:val="008B6CE0"/>
    <w:rsid w:val="008C1FFF"/>
    <w:rsid w:val="008E4465"/>
    <w:rsid w:val="00970C9C"/>
    <w:rsid w:val="0098112D"/>
    <w:rsid w:val="009943C3"/>
    <w:rsid w:val="00A0499D"/>
    <w:rsid w:val="00A062F7"/>
    <w:rsid w:val="00A50E3F"/>
    <w:rsid w:val="00A53CD0"/>
    <w:rsid w:val="00A56EF1"/>
    <w:rsid w:val="00A64A23"/>
    <w:rsid w:val="00AB5898"/>
    <w:rsid w:val="00AE4D51"/>
    <w:rsid w:val="00B1642A"/>
    <w:rsid w:val="00B21BA5"/>
    <w:rsid w:val="00B25AE3"/>
    <w:rsid w:val="00B31899"/>
    <w:rsid w:val="00B34C0E"/>
    <w:rsid w:val="00B53221"/>
    <w:rsid w:val="00B56B67"/>
    <w:rsid w:val="00B619BE"/>
    <w:rsid w:val="00BA6FD1"/>
    <w:rsid w:val="00BC2374"/>
    <w:rsid w:val="00BC6E17"/>
    <w:rsid w:val="00BF32FD"/>
    <w:rsid w:val="00C30A82"/>
    <w:rsid w:val="00CF3FFE"/>
    <w:rsid w:val="00D01D7A"/>
    <w:rsid w:val="00D35534"/>
    <w:rsid w:val="00D37899"/>
    <w:rsid w:val="00D828F1"/>
    <w:rsid w:val="00D97B79"/>
    <w:rsid w:val="00DA3C58"/>
    <w:rsid w:val="00DE0F2B"/>
    <w:rsid w:val="00DF6106"/>
    <w:rsid w:val="00E0391C"/>
    <w:rsid w:val="00E157EF"/>
    <w:rsid w:val="00E2357F"/>
    <w:rsid w:val="00E23B7A"/>
    <w:rsid w:val="00E31405"/>
    <w:rsid w:val="00E761A0"/>
    <w:rsid w:val="00E84CAC"/>
    <w:rsid w:val="00EB5A90"/>
    <w:rsid w:val="00EC174D"/>
    <w:rsid w:val="00EC5114"/>
    <w:rsid w:val="00F009F2"/>
    <w:rsid w:val="00F341A5"/>
    <w:rsid w:val="00F96B81"/>
    <w:rsid w:val="00FA0901"/>
    <w:rsid w:val="00FA4EB4"/>
    <w:rsid w:val="00FA7B4B"/>
    <w:rsid w:val="00FB00B6"/>
    <w:rsid w:val="00FD4D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1B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663ED0"/>
    <w:rPr>
      <w:color w:val="808080"/>
    </w:rPr>
  </w:style>
  <w:style w:type="paragraph" w:customStyle="1" w:styleId="DFABB48FE2004805AA1B26C36BF8C437">
    <w:name w:val="DFABB48FE2004805AA1B26C36BF8C437"/>
    <w:rsid w:val="00DE0F2B"/>
  </w:style>
  <w:style w:type="paragraph" w:customStyle="1" w:styleId="B449DD0546CF4F0A9B6E388C881C5E5B">
    <w:name w:val="B449DD0546CF4F0A9B6E388C881C5E5B"/>
    <w:rsid w:val="00DE0F2B"/>
  </w:style>
  <w:style w:type="paragraph" w:customStyle="1" w:styleId="84C6701C7B7641AEA8FE07E10F618C70">
    <w:name w:val="84C6701C7B7641AEA8FE07E10F618C70"/>
    <w:rsid w:val="00DE0F2B"/>
  </w:style>
  <w:style w:type="paragraph" w:customStyle="1" w:styleId="4996F8E051614901804CEFACC20732A7">
    <w:name w:val="4996F8E051614901804CEFACC20732A7"/>
    <w:rsid w:val="00DE0F2B"/>
  </w:style>
  <w:style w:type="paragraph" w:customStyle="1" w:styleId="8D7E7C73DCCF433E9F65F23148A37C00">
    <w:name w:val="8D7E7C73DCCF433E9F65F23148A37C00"/>
    <w:rsid w:val="00DE0F2B"/>
  </w:style>
  <w:style w:type="paragraph" w:customStyle="1" w:styleId="24BD840E0D134884A32189DF54759AE2">
    <w:name w:val="24BD840E0D134884A32189DF54759AE2"/>
    <w:rsid w:val="00DE0F2B"/>
  </w:style>
  <w:style w:type="paragraph" w:customStyle="1" w:styleId="3B09A9282BA54A71A6D87080D6AD47DD">
    <w:name w:val="3B09A9282BA54A71A6D87080D6AD47DD"/>
    <w:rsid w:val="00DE0F2B"/>
  </w:style>
  <w:style w:type="paragraph" w:customStyle="1" w:styleId="B27333DB562B42ACB2772323AA035293">
    <w:name w:val="B27333DB562B42ACB2772323AA035293"/>
    <w:rsid w:val="00DE0F2B"/>
  </w:style>
  <w:style w:type="paragraph" w:customStyle="1" w:styleId="D9275862872547E585CBDC33CEE92A99">
    <w:name w:val="D9275862872547E585CBDC33CEE92A99"/>
    <w:rsid w:val="00DE0F2B"/>
  </w:style>
  <w:style w:type="paragraph" w:customStyle="1" w:styleId="5FB19196A11E4BD9B1D6425751B7900C">
    <w:name w:val="5FB19196A11E4BD9B1D6425751B7900C"/>
    <w:rsid w:val="00DE0F2B"/>
  </w:style>
  <w:style w:type="paragraph" w:customStyle="1" w:styleId="BBDFD9EBAE4D4E0BA35331E3DE6B1616">
    <w:name w:val="BBDFD9EBAE4D4E0BA35331E3DE6B1616"/>
    <w:rsid w:val="00DE0F2B"/>
  </w:style>
  <w:style w:type="paragraph" w:customStyle="1" w:styleId="329389A9FA624C7695E20661CE4B101A">
    <w:name w:val="329389A9FA624C7695E20661CE4B101A"/>
    <w:rsid w:val="00DE0F2B"/>
  </w:style>
  <w:style w:type="paragraph" w:customStyle="1" w:styleId="95686C9BC54A410FB6C5BF6ADC39F8BD">
    <w:name w:val="95686C9BC54A410FB6C5BF6ADC39F8BD"/>
    <w:rsid w:val="00DE0F2B"/>
  </w:style>
  <w:style w:type="paragraph" w:customStyle="1" w:styleId="9F48672F1A0B49C7B7ACFD6C3409BABE">
    <w:name w:val="9F48672F1A0B49C7B7ACFD6C3409BABE"/>
    <w:rsid w:val="00DE0F2B"/>
  </w:style>
  <w:style w:type="paragraph" w:customStyle="1" w:styleId="12CE0C22E3C14D248070F18CBBFC8C86">
    <w:name w:val="12CE0C22E3C14D248070F18CBBFC8C86"/>
    <w:rsid w:val="00DE0F2B"/>
  </w:style>
  <w:style w:type="paragraph" w:customStyle="1" w:styleId="50B404AFAC6C498CAE9320F3265A47A3">
    <w:name w:val="50B404AFAC6C498CAE9320F3265A47A3"/>
    <w:rsid w:val="00DE0F2B"/>
  </w:style>
  <w:style w:type="paragraph" w:customStyle="1" w:styleId="F4A1D94CBEDE4FB7A4F7B15E584DAAF1">
    <w:name w:val="F4A1D94CBEDE4FB7A4F7B15E584DAAF1"/>
    <w:rsid w:val="00DE0F2B"/>
  </w:style>
  <w:style w:type="paragraph" w:customStyle="1" w:styleId="A6C7FFD185F24B3D909606140CEAC37D">
    <w:name w:val="A6C7FFD185F24B3D909606140CEAC37D"/>
    <w:rsid w:val="00DE0F2B"/>
  </w:style>
  <w:style w:type="paragraph" w:customStyle="1" w:styleId="21EB8E3DCDF34A68B4EBB0AB1580054D">
    <w:name w:val="21EB8E3DCDF34A68B4EBB0AB1580054D"/>
    <w:rsid w:val="00DE0F2B"/>
  </w:style>
  <w:style w:type="paragraph" w:customStyle="1" w:styleId="785A67EEBE7A48008FA63B6074D30AC4">
    <w:name w:val="785A67EEBE7A48008FA63B6074D30AC4"/>
    <w:rsid w:val="00DE0F2B"/>
  </w:style>
  <w:style w:type="paragraph" w:customStyle="1" w:styleId="817FFD98E41A4794B249FCAE5C4A69C0">
    <w:name w:val="817FFD98E41A4794B249FCAE5C4A69C0"/>
    <w:rsid w:val="00DE0F2B"/>
  </w:style>
  <w:style w:type="paragraph" w:customStyle="1" w:styleId="74BF9C6C16D84583AE2F7847C9F7E04B">
    <w:name w:val="74BF9C6C16D84583AE2F7847C9F7E04B"/>
    <w:rsid w:val="00DE0F2B"/>
  </w:style>
  <w:style w:type="paragraph" w:customStyle="1" w:styleId="92C978AD8C0E466DA54C373A427A3769">
    <w:name w:val="92C978AD8C0E466DA54C373A427A3769"/>
    <w:rsid w:val="00DE0F2B"/>
  </w:style>
  <w:style w:type="paragraph" w:customStyle="1" w:styleId="EEFD2EAFB79048359A19E4DC94B094E7">
    <w:name w:val="EEFD2EAFB79048359A19E4DC94B094E7"/>
    <w:rsid w:val="00DE0F2B"/>
  </w:style>
  <w:style w:type="paragraph" w:customStyle="1" w:styleId="34C168929C8343DFB3AC5C2704A2E196">
    <w:name w:val="34C168929C8343DFB3AC5C2704A2E196"/>
    <w:rsid w:val="00DE0F2B"/>
  </w:style>
  <w:style w:type="paragraph" w:customStyle="1" w:styleId="75178D60AED54C9F82E9814F8F31AE65">
    <w:name w:val="75178D60AED54C9F82E9814F8F31AE65"/>
    <w:rsid w:val="00DE0F2B"/>
  </w:style>
  <w:style w:type="paragraph" w:customStyle="1" w:styleId="731F89A31C934F45A88836AB6EF3F0D3">
    <w:name w:val="731F89A31C934F45A88836AB6EF3F0D3"/>
    <w:rsid w:val="00DE0F2B"/>
  </w:style>
  <w:style w:type="paragraph" w:customStyle="1" w:styleId="23FCA0FC2059482988001F6B7CF02A41">
    <w:name w:val="23FCA0FC2059482988001F6B7CF02A41"/>
    <w:rsid w:val="00DE0F2B"/>
  </w:style>
  <w:style w:type="paragraph" w:customStyle="1" w:styleId="2812ACB801374E328CA84FC8BBD1E9CF">
    <w:name w:val="2812ACB801374E328CA84FC8BBD1E9CF"/>
    <w:rsid w:val="00DE0F2B"/>
  </w:style>
  <w:style w:type="paragraph" w:customStyle="1" w:styleId="195774F7B05C45828A40DC214D435EEB">
    <w:name w:val="195774F7B05C45828A40DC214D435EEB"/>
    <w:rsid w:val="00DE0F2B"/>
  </w:style>
  <w:style w:type="paragraph" w:customStyle="1" w:styleId="419F279A441544129A39BF62B3F3A157">
    <w:name w:val="419F279A441544129A39BF62B3F3A157"/>
    <w:rsid w:val="00DE0F2B"/>
  </w:style>
  <w:style w:type="paragraph" w:customStyle="1" w:styleId="D4E5EA3722DB417D8E635A7D16E016F9">
    <w:name w:val="D4E5EA3722DB417D8E635A7D16E016F9"/>
    <w:rsid w:val="00DE0F2B"/>
  </w:style>
  <w:style w:type="paragraph" w:customStyle="1" w:styleId="174E3112BDB54937A2594896B59EDBEE">
    <w:name w:val="174E3112BDB54937A2594896B59EDBEE"/>
    <w:rsid w:val="00DE0F2B"/>
  </w:style>
  <w:style w:type="paragraph" w:customStyle="1" w:styleId="175B921E7DFD47A28F057A19F30AEF57">
    <w:name w:val="175B921E7DFD47A28F057A19F30AEF57"/>
    <w:rsid w:val="00DE0F2B"/>
  </w:style>
  <w:style w:type="paragraph" w:customStyle="1" w:styleId="54424DA2C05444D09AE754DA6F42B816">
    <w:name w:val="54424DA2C05444D09AE754DA6F42B816"/>
    <w:rsid w:val="00DE0F2B"/>
  </w:style>
  <w:style w:type="paragraph" w:customStyle="1" w:styleId="E8957FE0D7A84FA1A3885D640DCDCC6A">
    <w:name w:val="E8957FE0D7A84FA1A3885D640DCDCC6A"/>
    <w:rsid w:val="00DE0F2B"/>
  </w:style>
  <w:style w:type="paragraph" w:customStyle="1" w:styleId="7775E9290B8C4D5EA5D5357463C30ECA">
    <w:name w:val="7775E9290B8C4D5EA5D5357463C30ECA"/>
    <w:rsid w:val="00DE0F2B"/>
  </w:style>
  <w:style w:type="paragraph" w:customStyle="1" w:styleId="5FF2A767F9CE4EC195B0C5CFFDE60E76">
    <w:name w:val="5FF2A767F9CE4EC195B0C5CFFDE60E76"/>
    <w:rsid w:val="00DE0F2B"/>
  </w:style>
  <w:style w:type="paragraph" w:customStyle="1" w:styleId="402FC5A623414EF8B4E151AD633662B4">
    <w:name w:val="402FC5A623414EF8B4E151AD633662B4"/>
    <w:rsid w:val="00DE0F2B"/>
  </w:style>
  <w:style w:type="paragraph" w:customStyle="1" w:styleId="6DC2B5B6EBE24E27A9E18331A0C05D3D">
    <w:name w:val="6DC2B5B6EBE24E27A9E18331A0C05D3D"/>
    <w:rsid w:val="00DE0F2B"/>
  </w:style>
  <w:style w:type="paragraph" w:customStyle="1" w:styleId="B9400E9F11DD4BF497639AEAF79AE68F">
    <w:name w:val="B9400E9F11DD4BF497639AEAF79AE68F"/>
    <w:rsid w:val="00DE0F2B"/>
  </w:style>
  <w:style w:type="paragraph" w:customStyle="1" w:styleId="4841F25249594857A2210FA89F450CC6">
    <w:name w:val="4841F25249594857A2210FA89F450CC6"/>
    <w:rsid w:val="00DE0F2B"/>
  </w:style>
  <w:style w:type="paragraph" w:customStyle="1" w:styleId="F445D8824BBF46E2A21056F52D27C6A7">
    <w:name w:val="F445D8824BBF46E2A21056F52D27C6A7"/>
    <w:rsid w:val="00DE0F2B"/>
  </w:style>
  <w:style w:type="paragraph" w:customStyle="1" w:styleId="7DB33E8ADEEE4CC79F041A3D562870C4">
    <w:name w:val="7DB33E8ADEEE4CC79F041A3D562870C4"/>
    <w:rsid w:val="00DE0F2B"/>
  </w:style>
  <w:style w:type="paragraph" w:customStyle="1" w:styleId="1D64301ABFC7493EA4F57809BC09D47F">
    <w:name w:val="1D64301ABFC7493EA4F57809BC09D47F"/>
    <w:rsid w:val="00DE0F2B"/>
  </w:style>
  <w:style w:type="paragraph" w:customStyle="1" w:styleId="5F0AC941BF89447EB65FDFD779EBCA71">
    <w:name w:val="5F0AC941BF89447EB65FDFD779EBCA71"/>
    <w:rsid w:val="00DE0F2B"/>
  </w:style>
  <w:style w:type="paragraph" w:customStyle="1" w:styleId="9EE84B1753C042D2B8C643B37978538B">
    <w:name w:val="9EE84B1753C042D2B8C643B37978538B"/>
    <w:rsid w:val="00DE0F2B"/>
  </w:style>
  <w:style w:type="paragraph" w:customStyle="1" w:styleId="787319308E3B4E2BA0AE59615D9C7F12">
    <w:name w:val="787319308E3B4E2BA0AE59615D9C7F12"/>
    <w:rsid w:val="00DE0F2B"/>
  </w:style>
  <w:style w:type="paragraph" w:customStyle="1" w:styleId="4D1DB19C98D74927875538C488016C13">
    <w:name w:val="4D1DB19C98D74927875538C488016C13"/>
    <w:rsid w:val="00DE0F2B"/>
  </w:style>
  <w:style w:type="paragraph" w:customStyle="1" w:styleId="F5771BB8BC9D43C08670154FEC11B37F">
    <w:name w:val="F5771BB8BC9D43C08670154FEC11B37F"/>
    <w:rsid w:val="00DE0F2B"/>
  </w:style>
  <w:style w:type="paragraph" w:customStyle="1" w:styleId="3C0B9C784A3F479B8770D543CAE690ED">
    <w:name w:val="3C0B9C784A3F479B8770D543CAE690ED"/>
    <w:rsid w:val="00DE0F2B"/>
  </w:style>
  <w:style w:type="paragraph" w:customStyle="1" w:styleId="BA184DAC76494115B0FC47D86D8A49F5">
    <w:name w:val="BA184DAC76494115B0FC47D86D8A49F5"/>
    <w:rsid w:val="00DE0F2B"/>
  </w:style>
  <w:style w:type="paragraph" w:customStyle="1" w:styleId="844F35B2F069469A98794FCAF180968D">
    <w:name w:val="844F35B2F069469A98794FCAF180968D"/>
    <w:rsid w:val="00DE0F2B"/>
  </w:style>
  <w:style w:type="paragraph" w:customStyle="1" w:styleId="6011AFEEE0C4481FB85942E499334C54">
    <w:name w:val="6011AFEEE0C4481FB85942E499334C54"/>
    <w:rsid w:val="00DE0F2B"/>
  </w:style>
  <w:style w:type="paragraph" w:customStyle="1" w:styleId="ED0B080D3E3B40599FBA8442EBC451E7">
    <w:name w:val="ED0B080D3E3B40599FBA8442EBC451E7"/>
    <w:rsid w:val="00DE0F2B"/>
  </w:style>
  <w:style w:type="paragraph" w:customStyle="1" w:styleId="144BE09785444146863A26A6FF671461">
    <w:name w:val="144BE09785444146863A26A6FF671461"/>
    <w:rsid w:val="00DE0F2B"/>
  </w:style>
  <w:style w:type="paragraph" w:customStyle="1" w:styleId="99BA2360052744A58A79AD84A7DF39D5">
    <w:name w:val="99BA2360052744A58A79AD84A7DF39D5"/>
    <w:rsid w:val="00DE0F2B"/>
  </w:style>
  <w:style w:type="paragraph" w:customStyle="1" w:styleId="F8E81700372742DCA224F9DE98769F48">
    <w:name w:val="F8E81700372742DCA224F9DE98769F48"/>
    <w:rsid w:val="00DE0F2B"/>
  </w:style>
  <w:style w:type="paragraph" w:customStyle="1" w:styleId="5EFCE79336FD4C1986B349F4822DC693">
    <w:name w:val="5EFCE79336FD4C1986B349F4822DC693"/>
    <w:rsid w:val="00DE0F2B"/>
  </w:style>
  <w:style w:type="paragraph" w:customStyle="1" w:styleId="7734E3FDA5564F78826A277FC9133BFF">
    <w:name w:val="7734E3FDA5564F78826A277FC9133BFF"/>
    <w:rsid w:val="00DE0F2B"/>
  </w:style>
  <w:style w:type="paragraph" w:customStyle="1" w:styleId="AD1DB5A296DF46D8BBA97CEDB1227B42">
    <w:name w:val="AD1DB5A296DF46D8BBA97CEDB1227B42"/>
    <w:rsid w:val="00DE0F2B"/>
  </w:style>
  <w:style w:type="paragraph" w:customStyle="1" w:styleId="5DF8B25C464F4458A462D8A30EF4F4C5">
    <w:name w:val="5DF8B25C464F4458A462D8A30EF4F4C5"/>
    <w:rsid w:val="00DE0F2B"/>
  </w:style>
  <w:style w:type="paragraph" w:customStyle="1" w:styleId="5D680B91D40247D78C017F6A09D55E75">
    <w:name w:val="5D680B91D40247D78C017F6A09D55E75"/>
    <w:rsid w:val="00DE0F2B"/>
  </w:style>
  <w:style w:type="paragraph" w:customStyle="1" w:styleId="B0CC95C2A2CB4495A620D3FCF30BD115">
    <w:name w:val="B0CC95C2A2CB4495A620D3FCF30BD115"/>
    <w:rsid w:val="00DE0F2B"/>
  </w:style>
  <w:style w:type="paragraph" w:customStyle="1" w:styleId="C84DFAAFBDAA4D0BADC05801F9C4AAFB">
    <w:name w:val="C84DFAAFBDAA4D0BADC05801F9C4AAFB"/>
    <w:rsid w:val="00DE0F2B"/>
  </w:style>
  <w:style w:type="paragraph" w:customStyle="1" w:styleId="A839B7FD3D8A4F1BB1A52235D15C8E38">
    <w:name w:val="A839B7FD3D8A4F1BB1A52235D15C8E38"/>
    <w:rsid w:val="00DE0F2B"/>
  </w:style>
  <w:style w:type="paragraph" w:customStyle="1" w:styleId="ABDF2A247021435589DD44A02638A258">
    <w:name w:val="ABDF2A247021435589DD44A02638A258"/>
    <w:rsid w:val="00DE0F2B"/>
  </w:style>
  <w:style w:type="paragraph" w:customStyle="1" w:styleId="12F583A3291F4A8981C29E6C110EBE04">
    <w:name w:val="12F583A3291F4A8981C29E6C110EBE04"/>
    <w:rsid w:val="00DE0F2B"/>
  </w:style>
  <w:style w:type="paragraph" w:customStyle="1" w:styleId="E102940A0DDE452880213DB890BF5F6E">
    <w:name w:val="E102940A0DDE452880213DB890BF5F6E"/>
    <w:rsid w:val="00DE0F2B"/>
  </w:style>
  <w:style w:type="paragraph" w:customStyle="1" w:styleId="B5BE7DC7DA2140F5989B7DACA9D374B5">
    <w:name w:val="B5BE7DC7DA2140F5989B7DACA9D374B5"/>
    <w:rsid w:val="00DE0F2B"/>
  </w:style>
  <w:style w:type="paragraph" w:customStyle="1" w:styleId="37804F23DD1441249431285CB14CB19F">
    <w:name w:val="37804F23DD1441249431285CB14CB19F"/>
    <w:rsid w:val="00DE0F2B"/>
  </w:style>
  <w:style w:type="paragraph" w:customStyle="1" w:styleId="15F121FFD640480ABFACAD682BA3AE15">
    <w:name w:val="15F121FFD640480ABFACAD682BA3AE15"/>
    <w:rsid w:val="00DE0F2B"/>
  </w:style>
  <w:style w:type="paragraph" w:customStyle="1" w:styleId="B1E44B5CFB7448E985D2C4991F2BF67C">
    <w:name w:val="B1E44B5CFB7448E985D2C4991F2BF67C"/>
    <w:rsid w:val="00DE0F2B"/>
  </w:style>
  <w:style w:type="paragraph" w:customStyle="1" w:styleId="2DE91D22F84F458C92F13B57B166AD8D">
    <w:name w:val="2DE91D22F84F458C92F13B57B166AD8D"/>
    <w:rsid w:val="00DE0F2B"/>
  </w:style>
  <w:style w:type="paragraph" w:customStyle="1" w:styleId="FE19CDC2D3C944979923DF0160B0AD9B">
    <w:name w:val="FE19CDC2D3C944979923DF0160B0AD9B"/>
    <w:rsid w:val="00DE0F2B"/>
  </w:style>
  <w:style w:type="paragraph" w:customStyle="1" w:styleId="35EEBE98BD3E42BDA6C10B08823669A6">
    <w:name w:val="35EEBE98BD3E42BDA6C10B08823669A6"/>
    <w:rsid w:val="00DE0F2B"/>
  </w:style>
  <w:style w:type="paragraph" w:customStyle="1" w:styleId="6ACA9331C4384BA1AF178F3E363C47AD">
    <w:name w:val="6ACA9331C4384BA1AF178F3E363C47AD"/>
    <w:rsid w:val="00DE0F2B"/>
  </w:style>
  <w:style w:type="paragraph" w:customStyle="1" w:styleId="12F0148192EA42DCA1D6D0959A1E6926">
    <w:name w:val="12F0148192EA42DCA1D6D0959A1E6926"/>
    <w:rsid w:val="00DE0F2B"/>
  </w:style>
  <w:style w:type="paragraph" w:customStyle="1" w:styleId="CCC2A595A79A4B1787431A49C123C68F">
    <w:name w:val="CCC2A595A79A4B1787431A49C123C68F"/>
    <w:rsid w:val="00DE0F2B"/>
  </w:style>
  <w:style w:type="paragraph" w:customStyle="1" w:styleId="8D41200C2C8F4A6CA7BE40550A4D8BA1">
    <w:name w:val="8D41200C2C8F4A6CA7BE40550A4D8BA1"/>
    <w:rsid w:val="00DE0F2B"/>
  </w:style>
  <w:style w:type="paragraph" w:customStyle="1" w:styleId="99F139E2A53B41CBB99E076E56D8F449">
    <w:name w:val="99F139E2A53B41CBB99E076E56D8F449"/>
    <w:rsid w:val="00DE0F2B"/>
  </w:style>
  <w:style w:type="paragraph" w:customStyle="1" w:styleId="BE7F3F180EFE4EAB9EBFA279A5D9AC23">
    <w:name w:val="BE7F3F180EFE4EAB9EBFA279A5D9AC23"/>
    <w:rsid w:val="00DE0F2B"/>
  </w:style>
  <w:style w:type="paragraph" w:customStyle="1" w:styleId="86A0FE66CA61435598F79DC159250AD9">
    <w:name w:val="86A0FE66CA61435598F79DC159250AD9"/>
    <w:rsid w:val="00DE0F2B"/>
  </w:style>
  <w:style w:type="paragraph" w:customStyle="1" w:styleId="2A92FF995C4B4D8D866B068F0479D7EB">
    <w:name w:val="2A92FF995C4B4D8D866B068F0479D7EB"/>
    <w:rsid w:val="00DE0F2B"/>
  </w:style>
  <w:style w:type="paragraph" w:customStyle="1" w:styleId="AAC0FB42219C48CAA3CAC60343D9D05C">
    <w:name w:val="AAC0FB42219C48CAA3CAC60343D9D05C"/>
    <w:rsid w:val="00DE0F2B"/>
  </w:style>
  <w:style w:type="paragraph" w:customStyle="1" w:styleId="BACDEFCB745D4935BCAD2437789D6716">
    <w:name w:val="BACDEFCB745D4935BCAD2437789D6716"/>
    <w:rsid w:val="00DE0F2B"/>
  </w:style>
  <w:style w:type="paragraph" w:customStyle="1" w:styleId="8D006A560A034B74BF362462DF3D80A2">
    <w:name w:val="8D006A560A034B74BF362462DF3D80A2"/>
    <w:rsid w:val="00DE0F2B"/>
  </w:style>
  <w:style w:type="paragraph" w:customStyle="1" w:styleId="18955144ADAA41BEBC5746D9E8F8B904">
    <w:name w:val="18955144ADAA41BEBC5746D9E8F8B904"/>
    <w:rsid w:val="00DE0F2B"/>
  </w:style>
  <w:style w:type="paragraph" w:customStyle="1" w:styleId="27C7F11E8F5548D0BD7798212078086E">
    <w:name w:val="27C7F11E8F5548D0BD7798212078086E"/>
    <w:rsid w:val="00DE0F2B"/>
  </w:style>
  <w:style w:type="paragraph" w:customStyle="1" w:styleId="A2518CAE735A458D8CF9790FF9858504">
    <w:name w:val="A2518CAE735A458D8CF9790FF9858504"/>
    <w:rsid w:val="00DE0F2B"/>
  </w:style>
  <w:style w:type="paragraph" w:customStyle="1" w:styleId="02D771848E0C468FAD298BDEEF1C0461">
    <w:name w:val="02D771848E0C468FAD298BDEEF1C0461"/>
    <w:rsid w:val="00DE0F2B"/>
  </w:style>
  <w:style w:type="paragraph" w:customStyle="1" w:styleId="3850418A330B4F01BC492B0FB6BE73CD">
    <w:name w:val="3850418A330B4F01BC492B0FB6BE73CD"/>
    <w:rsid w:val="00DE0F2B"/>
  </w:style>
  <w:style w:type="paragraph" w:customStyle="1" w:styleId="47EE78214F9748039B85D8AB7FC7B263">
    <w:name w:val="47EE78214F9748039B85D8AB7FC7B263"/>
    <w:rsid w:val="00DE0F2B"/>
  </w:style>
  <w:style w:type="paragraph" w:customStyle="1" w:styleId="9252FD619BBB43B381FF01DCAB2F88EE">
    <w:name w:val="9252FD619BBB43B381FF01DCAB2F88EE"/>
    <w:rsid w:val="00DE0F2B"/>
  </w:style>
  <w:style w:type="paragraph" w:customStyle="1" w:styleId="3E5FB2A4ED8E4345B897FF45E91532B7">
    <w:name w:val="3E5FB2A4ED8E4345B897FF45E91532B7"/>
    <w:rsid w:val="00DE0F2B"/>
  </w:style>
  <w:style w:type="paragraph" w:customStyle="1" w:styleId="FD6963A7801942F0A201B9444BB6CA31">
    <w:name w:val="FD6963A7801942F0A201B9444BB6CA31"/>
    <w:rsid w:val="00DE0F2B"/>
  </w:style>
  <w:style w:type="paragraph" w:customStyle="1" w:styleId="736A6B7AF74841E297FE0F1226E6778B">
    <w:name w:val="736A6B7AF74841E297FE0F1226E6778B"/>
    <w:rsid w:val="00DE0F2B"/>
  </w:style>
  <w:style w:type="paragraph" w:customStyle="1" w:styleId="98CFE4A7608F41C7813974C48BD39127">
    <w:name w:val="98CFE4A7608F41C7813974C48BD39127"/>
    <w:rsid w:val="00DE0F2B"/>
  </w:style>
  <w:style w:type="paragraph" w:customStyle="1" w:styleId="A71493D7D66D4C109DDF182F97375484">
    <w:name w:val="A71493D7D66D4C109DDF182F97375484"/>
    <w:rsid w:val="00DE0F2B"/>
  </w:style>
  <w:style w:type="paragraph" w:customStyle="1" w:styleId="2F3E3B0B3FF44E81BA1A171DE95BED6C">
    <w:name w:val="2F3E3B0B3FF44E81BA1A171DE95BED6C"/>
    <w:rsid w:val="00DE0F2B"/>
  </w:style>
  <w:style w:type="paragraph" w:customStyle="1" w:styleId="E4D0FF647BDC49DBB41A5482598BDFEC">
    <w:name w:val="E4D0FF647BDC49DBB41A5482598BDFEC"/>
    <w:rsid w:val="00DE0F2B"/>
  </w:style>
  <w:style w:type="paragraph" w:customStyle="1" w:styleId="9478C657E0F342A58B673A37ADCBE301">
    <w:name w:val="9478C657E0F342A58B673A37ADCBE301"/>
    <w:rsid w:val="00DE0F2B"/>
  </w:style>
  <w:style w:type="paragraph" w:customStyle="1" w:styleId="B3FEF24A2DB140F6970996929EEC138E">
    <w:name w:val="B3FEF24A2DB140F6970996929EEC138E"/>
    <w:rsid w:val="00DE0F2B"/>
  </w:style>
  <w:style w:type="paragraph" w:customStyle="1" w:styleId="61F677D2E0044004918918BBFFE33797">
    <w:name w:val="61F677D2E0044004918918BBFFE33797"/>
    <w:rsid w:val="00DE0F2B"/>
  </w:style>
  <w:style w:type="paragraph" w:customStyle="1" w:styleId="B19990383ED44B6BA11AC6395549CAC9">
    <w:name w:val="B19990383ED44B6BA11AC6395549CAC9"/>
    <w:rsid w:val="00DE0F2B"/>
  </w:style>
  <w:style w:type="paragraph" w:customStyle="1" w:styleId="D1EC967C880A4B7A929B66CE849CA0B2">
    <w:name w:val="D1EC967C880A4B7A929B66CE849CA0B2"/>
    <w:rsid w:val="00DE0F2B"/>
  </w:style>
  <w:style w:type="paragraph" w:customStyle="1" w:styleId="EF484301B6B84848B17421F7F85DCEF2">
    <w:name w:val="EF484301B6B84848B17421F7F85DCEF2"/>
    <w:rsid w:val="00DE0F2B"/>
  </w:style>
  <w:style w:type="paragraph" w:customStyle="1" w:styleId="0241A4EB3BD64944BAA0C432C467AC89">
    <w:name w:val="0241A4EB3BD64944BAA0C432C467AC89"/>
    <w:rsid w:val="00DE0F2B"/>
  </w:style>
  <w:style w:type="paragraph" w:customStyle="1" w:styleId="9DD9F879879F4835ADB30A37AED3F41F">
    <w:name w:val="9DD9F879879F4835ADB30A37AED3F41F"/>
    <w:rsid w:val="00DE0F2B"/>
  </w:style>
  <w:style w:type="paragraph" w:customStyle="1" w:styleId="63CD51ACAF3347888E4CE0FB33EACE29">
    <w:name w:val="63CD51ACAF3347888E4CE0FB33EACE29"/>
    <w:rsid w:val="00DE0F2B"/>
  </w:style>
  <w:style w:type="paragraph" w:customStyle="1" w:styleId="E3269974B991427AAFF7CE5CFF1458AC">
    <w:name w:val="E3269974B991427AAFF7CE5CFF1458AC"/>
    <w:rsid w:val="00DE0F2B"/>
  </w:style>
  <w:style w:type="paragraph" w:customStyle="1" w:styleId="CBF7EB0C9ABB4692B443D4DA2EA510CF">
    <w:name w:val="CBF7EB0C9ABB4692B443D4DA2EA510CF"/>
    <w:rsid w:val="00DE0F2B"/>
  </w:style>
  <w:style w:type="paragraph" w:customStyle="1" w:styleId="15030042E0704F9DB7907AA701614424">
    <w:name w:val="15030042E0704F9DB7907AA701614424"/>
    <w:rsid w:val="00DE0F2B"/>
  </w:style>
  <w:style w:type="paragraph" w:customStyle="1" w:styleId="7E34DA2954BB491886B8A34B1C969775">
    <w:name w:val="7E34DA2954BB491886B8A34B1C969775"/>
    <w:rsid w:val="00DE0F2B"/>
  </w:style>
  <w:style w:type="paragraph" w:customStyle="1" w:styleId="D57E94FE9B2F4DDAA10997B0FE64DA21">
    <w:name w:val="D57E94FE9B2F4DDAA10997B0FE64DA21"/>
    <w:rsid w:val="00DE0F2B"/>
  </w:style>
  <w:style w:type="paragraph" w:customStyle="1" w:styleId="BAE189F8576044ED9901973E6EDD40E5">
    <w:name w:val="BAE189F8576044ED9901973E6EDD40E5"/>
    <w:rsid w:val="00DE0F2B"/>
  </w:style>
  <w:style w:type="paragraph" w:customStyle="1" w:styleId="AC6D009AC24B442B9E539E87F889469F">
    <w:name w:val="AC6D009AC24B442B9E539E87F889469F"/>
    <w:rsid w:val="00DE0F2B"/>
  </w:style>
  <w:style w:type="paragraph" w:customStyle="1" w:styleId="0FF5D40104EB492D823C82E7531F21FD">
    <w:name w:val="0FF5D40104EB492D823C82E7531F21FD"/>
    <w:rsid w:val="00DE0F2B"/>
  </w:style>
  <w:style w:type="paragraph" w:customStyle="1" w:styleId="72ED1D6AFBE347A1A0963602A268348A">
    <w:name w:val="72ED1D6AFBE347A1A0963602A268348A"/>
    <w:rsid w:val="00DE0F2B"/>
  </w:style>
  <w:style w:type="paragraph" w:customStyle="1" w:styleId="86E6C791E4854ACFA8B029900BFE0ECB">
    <w:name w:val="86E6C791E4854ACFA8B029900BFE0ECB"/>
    <w:rsid w:val="00DE0F2B"/>
  </w:style>
  <w:style w:type="paragraph" w:customStyle="1" w:styleId="67BB390AC05B44C08447187B9F38652D">
    <w:name w:val="67BB390AC05B44C08447187B9F38652D"/>
    <w:rsid w:val="00DE0F2B"/>
  </w:style>
  <w:style w:type="paragraph" w:customStyle="1" w:styleId="C04F26F6DE2041B7A736725975165537">
    <w:name w:val="C04F26F6DE2041B7A736725975165537"/>
    <w:rsid w:val="00DE0F2B"/>
  </w:style>
  <w:style w:type="paragraph" w:customStyle="1" w:styleId="66FEAA55924B472BACDD7857C2F34CB0">
    <w:name w:val="66FEAA55924B472BACDD7857C2F34CB0"/>
    <w:rsid w:val="00DE0F2B"/>
  </w:style>
  <w:style w:type="paragraph" w:customStyle="1" w:styleId="759329EE34314CC1900CCDC10A229B72">
    <w:name w:val="759329EE34314CC1900CCDC10A229B72"/>
    <w:rsid w:val="00DE0F2B"/>
  </w:style>
  <w:style w:type="paragraph" w:customStyle="1" w:styleId="E9476D8413184C459D7C531A92B1889C">
    <w:name w:val="E9476D8413184C459D7C531A92B1889C"/>
    <w:rsid w:val="00DE0F2B"/>
  </w:style>
  <w:style w:type="paragraph" w:customStyle="1" w:styleId="5E887CCF1CDA45389F974027A933E753">
    <w:name w:val="5E887CCF1CDA45389F974027A933E753"/>
    <w:rsid w:val="00DE0F2B"/>
  </w:style>
  <w:style w:type="paragraph" w:customStyle="1" w:styleId="3D22350D578145A38474FD0DA3AA27EC">
    <w:name w:val="3D22350D578145A38474FD0DA3AA27EC"/>
    <w:rsid w:val="00DE0F2B"/>
  </w:style>
  <w:style w:type="paragraph" w:customStyle="1" w:styleId="CE0351BBC5544CABB64A83CB5BDC4F90">
    <w:name w:val="CE0351BBC5544CABB64A83CB5BDC4F90"/>
    <w:rsid w:val="00DE0F2B"/>
  </w:style>
  <w:style w:type="paragraph" w:customStyle="1" w:styleId="39E23804D8C94EBC94A52AFFEE255DB8">
    <w:name w:val="39E23804D8C94EBC94A52AFFEE255DB8"/>
    <w:rsid w:val="00DE0F2B"/>
  </w:style>
  <w:style w:type="paragraph" w:customStyle="1" w:styleId="94D4812B2D18470193894F63F439BBD7">
    <w:name w:val="94D4812B2D18470193894F63F439BBD7"/>
    <w:rsid w:val="00DE0F2B"/>
  </w:style>
  <w:style w:type="paragraph" w:customStyle="1" w:styleId="0DBB0FB2D213444EAFA0069066E1F98C">
    <w:name w:val="0DBB0FB2D213444EAFA0069066E1F98C"/>
    <w:rsid w:val="00DE0F2B"/>
  </w:style>
  <w:style w:type="paragraph" w:customStyle="1" w:styleId="6F437B64AB2146E1807A0E15C5A062AF">
    <w:name w:val="6F437B64AB2146E1807A0E15C5A062AF"/>
    <w:rsid w:val="00DE0F2B"/>
  </w:style>
  <w:style w:type="paragraph" w:customStyle="1" w:styleId="3369D017734B436B8931E0AA9D924083">
    <w:name w:val="3369D017734B436B8931E0AA9D924083"/>
    <w:rsid w:val="00DE0F2B"/>
  </w:style>
  <w:style w:type="paragraph" w:customStyle="1" w:styleId="489C60C328F147E2904B0B690B7C723B">
    <w:name w:val="489C60C328F147E2904B0B690B7C723B"/>
    <w:rsid w:val="00DE0F2B"/>
  </w:style>
  <w:style w:type="paragraph" w:customStyle="1" w:styleId="DF99917910E14D0DACE321943018E9B9">
    <w:name w:val="DF99917910E14D0DACE321943018E9B9"/>
    <w:rsid w:val="00DE0F2B"/>
  </w:style>
  <w:style w:type="paragraph" w:customStyle="1" w:styleId="86DED0D958D648B19E956773DC3A5552">
    <w:name w:val="86DED0D958D648B19E956773DC3A5552"/>
    <w:rsid w:val="00DE0F2B"/>
  </w:style>
  <w:style w:type="paragraph" w:customStyle="1" w:styleId="EC6F1D25316240B2AA1CC44E848D8E79">
    <w:name w:val="EC6F1D25316240B2AA1CC44E848D8E79"/>
    <w:rsid w:val="00DE0F2B"/>
  </w:style>
  <w:style w:type="paragraph" w:customStyle="1" w:styleId="BC3FDDED8DB047BE86AF5D5ABE0DB014">
    <w:name w:val="BC3FDDED8DB047BE86AF5D5ABE0DB014"/>
    <w:rsid w:val="00DE0F2B"/>
  </w:style>
  <w:style w:type="paragraph" w:customStyle="1" w:styleId="69D45A4D238845A28629BDB79B21B590">
    <w:name w:val="69D45A4D238845A28629BDB79B21B590"/>
    <w:rsid w:val="00DE0F2B"/>
  </w:style>
  <w:style w:type="paragraph" w:customStyle="1" w:styleId="5004334E700645A98CB5233F22890380">
    <w:name w:val="5004334E700645A98CB5233F22890380"/>
    <w:rsid w:val="00DE0F2B"/>
  </w:style>
  <w:style w:type="paragraph" w:customStyle="1" w:styleId="7DED9AF2D5F0419B8E1A8C2580C698F0">
    <w:name w:val="7DED9AF2D5F0419B8E1A8C2580C698F0"/>
    <w:rsid w:val="00DE0F2B"/>
  </w:style>
  <w:style w:type="paragraph" w:customStyle="1" w:styleId="5ED98D1D9A5A4BADA797A58148F1E27D">
    <w:name w:val="5ED98D1D9A5A4BADA797A58148F1E27D"/>
    <w:rsid w:val="00DE0F2B"/>
  </w:style>
  <w:style w:type="paragraph" w:customStyle="1" w:styleId="6591997A581544B5BBB8B47E7D9D990E">
    <w:name w:val="6591997A581544B5BBB8B47E7D9D990E"/>
    <w:rsid w:val="00DE0F2B"/>
  </w:style>
  <w:style w:type="paragraph" w:customStyle="1" w:styleId="4C0B0C12BDBB41AC8A448EFAF4026E8B">
    <w:name w:val="4C0B0C12BDBB41AC8A448EFAF4026E8B"/>
    <w:rsid w:val="00DE0F2B"/>
  </w:style>
  <w:style w:type="paragraph" w:customStyle="1" w:styleId="43799E51000B49FF8422D8DB08B47401">
    <w:name w:val="43799E51000B49FF8422D8DB08B47401"/>
    <w:rsid w:val="00DE0F2B"/>
  </w:style>
  <w:style w:type="paragraph" w:customStyle="1" w:styleId="FE0C987B4C4A4CF0B6DD385E8284CD61">
    <w:name w:val="FE0C987B4C4A4CF0B6DD385E8284CD61"/>
    <w:rsid w:val="00DE0F2B"/>
  </w:style>
  <w:style w:type="paragraph" w:customStyle="1" w:styleId="64094BDA5C2E410782B23BDDFD310539">
    <w:name w:val="64094BDA5C2E410782B23BDDFD310539"/>
    <w:rsid w:val="00DE0F2B"/>
  </w:style>
  <w:style w:type="paragraph" w:customStyle="1" w:styleId="F3C84E34891A40F58C2A34F42ECD9D0E">
    <w:name w:val="F3C84E34891A40F58C2A34F42ECD9D0E"/>
    <w:rsid w:val="00DE0F2B"/>
  </w:style>
  <w:style w:type="paragraph" w:customStyle="1" w:styleId="1B79CF8849D34469BF0054AB9CE953D9">
    <w:name w:val="1B79CF8849D34469BF0054AB9CE953D9"/>
    <w:rsid w:val="00DE0F2B"/>
  </w:style>
  <w:style w:type="paragraph" w:customStyle="1" w:styleId="F7AA9EFA17F34CF3A3FE2808C1B71199">
    <w:name w:val="F7AA9EFA17F34CF3A3FE2808C1B71199"/>
    <w:rsid w:val="00DE0F2B"/>
  </w:style>
  <w:style w:type="paragraph" w:customStyle="1" w:styleId="463DB733190642FFBDFABB7D9B4C51E8">
    <w:name w:val="463DB733190642FFBDFABB7D9B4C51E8"/>
    <w:rsid w:val="00DE0F2B"/>
  </w:style>
  <w:style w:type="paragraph" w:customStyle="1" w:styleId="347D185EC22943AAA1DACE2997467001">
    <w:name w:val="347D185EC22943AAA1DACE2997467001"/>
    <w:rsid w:val="00DE0F2B"/>
  </w:style>
  <w:style w:type="paragraph" w:customStyle="1" w:styleId="374BA1911FB84B5B95756C2EA46AC014">
    <w:name w:val="374BA1911FB84B5B95756C2EA46AC014"/>
    <w:rsid w:val="00DE0F2B"/>
  </w:style>
  <w:style w:type="paragraph" w:customStyle="1" w:styleId="DDE9D50D50EB49668DDEBEBCC763C561">
    <w:name w:val="DDE9D50D50EB49668DDEBEBCC763C561"/>
    <w:rsid w:val="00DE0F2B"/>
  </w:style>
  <w:style w:type="paragraph" w:customStyle="1" w:styleId="5CC212F8D9594AC0A87F6A708365687E">
    <w:name w:val="5CC212F8D9594AC0A87F6A708365687E"/>
    <w:rsid w:val="00DE0F2B"/>
  </w:style>
  <w:style w:type="paragraph" w:customStyle="1" w:styleId="C40FDEF7855140CCB6D922676D24F193">
    <w:name w:val="C40FDEF7855140CCB6D922676D24F193"/>
    <w:rsid w:val="00DE0F2B"/>
  </w:style>
  <w:style w:type="paragraph" w:customStyle="1" w:styleId="41198A08E9D247208673E552150A26B3">
    <w:name w:val="41198A08E9D247208673E552150A26B3"/>
    <w:rsid w:val="00DE0F2B"/>
  </w:style>
  <w:style w:type="paragraph" w:customStyle="1" w:styleId="54811A57E5F84171A4718EC1579EE7EC">
    <w:name w:val="54811A57E5F84171A4718EC1579EE7EC"/>
    <w:rsid w:val="00DE0F2B"/>
  </w:style>
  <w:style w:type="paragraph" w:customStyle="1" w:styleId="2CC13BC204DF404D8795ED5C42790BB8">
    <w:name w:val="2CC13BC204DF404D8795ED5C42790BB8"/>
    <w:rsid w:val="00DE0F2B"/>
  </w:style>
  <w:style w:type="paragraph" w:customStyle="1" w:styleId="C0827043D9494A998CAA3BE9D81083A8">
    <w:name w:val="C0827043D9494A998CAA3BE9D81083A8"/>
    <w:rsid w:val="00DE0F2B"/>
  </w:style>
  <w:style w:type="paragraph" w:customStyle="1" w:styleId="1350512CD01444F1AEDD574B7EAC3F20">
    <w:name w:val="1350512CD01444F1AEDD574B7EAC3F20"/>
    <w:rsid w:val="00DE0F2B"/>
  </w:style>
  <w:style w:type="paragraph" w:customStyle="1" w:styleId="11F00FAFCFCC47D8AF0CAA973B2269D8">
    <w:name w:val="11F00FAFCFCC47D8AF0CAA973B2269D8"/>
    <w:rsid w:val="00DE0F2B"/>
  </w:style>
  <w:style w:type="paragraph" w:customStyle="1" w:styleId="9B2AFD75B5244DC4A821B621D15E7AC3">
    <w:name w:val="9B2AFD75B5244DC4A821B621D15E7AC3"/>
    <w:rsid w:val="00DE0F2B"/>
  </w:style>
  <w:style w:type="paragraph" w:customStyle="1" w:styleId="07B0B5D17B9B45C8B6977E005066A438">
    <w:name w:val="07B0B5D17B9B45C8B6977E005066A438"/>
    <w:rsid w:val="00DE0F2B"/>
  </w:style>
  <w:style w:type="paragraph" w:customStyle="1" w:styleId="406813A0C72A4C6AB8308DC0DF22C64E">
    <w:name w:val="406813A0C72A4C6AB8308DC0DF22C64E"/>
    <w:rsid w:val="00DE0F2B"/>
  </w:style>
  <w:style w:type="paragraph" w:customStyle="1" w:styleId="FD325CA830C448BBB5F94A4AFFEC584C">
    <w:name w:val="FD325CA830C448BBB5F94A4AFFEC584C"/>
    <w:rsid w:val="00DE0F2B"/>
  </w:style>
  <w:style w:type="paragraph" w:customStyle="1" w:styleId="9EE620BEBF4540E1B7E3399975834117">
    <w:name w:val="9EE620BEBF4540E1B7E3399975834117"/>
    <w:rsid w:val="00DE0F2B"/>
  </w:style>
  <w:style w:type="paragraph" w:customStyle="1" w:styleId="56FC462D0BDC4BD183CF18A260702BDD">
    <w:name w:val="56FC462D0BDC4BD183CF18A260702BDD"/>
    <w:rsid w:val="00DE0F2B"/>
  </w:style>
  <w:style w:type="paragraph" w:customStyle="1" w:styleId="D38F481E87264839B9435A6EAAFAA447">
    <w:name w:val="D38F481E87264839B9435A6EAAFAA447"/>
    <w:rsid w:val="00DE0F2B"/>
  </w:style>
  <w:style w:type="paragraph" w:customStyle="1" w:styleId="AC9551C3710A47CCBCA5A9901181DB98">
    <w:name w:val="AC9551C3710A47CCBCA5A9901181DB98"/>
    <w:rsid w:val="00DE0F2B"/>
  </w:style>
  <w:style w:type="paragraph" w:customStyle="1" w:styleId="7F6496A838774A66B7235360E28FAE7C">
    <w:name w:val="7F6496A838774A66B7235360E28FAE7C"/>
    <w:rsid w:val="00DE0F2B"/>
  </w:style>
  <w:style w:type="paragraph" w:customStyle="1" w:styleId="85CD1E3920394613ACC20055D3B75DD7">
    <w:name w:val="85CD1E3920394613ACC20055D3B75DD7"/>
    <w:rsid w:val="00DE0F2B"/>
  </w:style>
  <w:style w:type="paragraph" w:customStyle="1" w:styleId="9BFD96D2916B43758A3E3B6233530754">
    <w:name w:val="9BFD96D2916B43758A3E3B6233530754"/>
    <w:rsid w:val="00DE0F2B"/>
  </w:style>
  <w:style w:type="paragraph" w:customStyle="1" w:styleId="30084891563E43B4948307C0758C1380">
    <w:name w:val="30084891563E43B4948307C0758C1380"/>
    <w:rsid w:val="00DE0F2B"/>
  </w:style>
  <w:style w:type="paragraph" w:customStyle="1" w:styleId="0D7467AB45174F6D9BEB8F8E8556E992">
    <w:name w:val="0D7467AB45174F6D9BEB8F8E8556E992"/>
    <w:rsid w:val="00DE0F2B"/>
  </w:style>
  <w:style w:type="paragraph" w:customStyle="1" w:styleId="2A1820E2B4654FE59C66602334E3178B">
    <w:name w:val="2A1820E2B4654FE59C66602334E3178B"/>
    <w:rsid w:val="00DE0F2B"/>
  </w:style>
  <w:style w:type="paragraph" w:customStyle="1" w:styleId="211AB1AAC15641128D5B6455813EE29B">
    <w:name w:val="211AB1AAC15641128D5B6455813EE29B"/>
    <w:rsid w:val="00DE0F2B"/>
  </w:style>
  <w:style w:type="paragraph" w:customStyle="1" w:styleId="C9580287A7C2461782535AEF9C3ED1C7">
    <w:name w:val="C9580287A7C2461782535AEF9C3ED1C7"/>
    <w:rsid w:val="00DE0F2B"/>
  </w:style>
  <w:style w:type="paragraph" w:customStyle="1" w:styleId="3AC9F8CB67BA4E5EA35F8B1EB392BBBD">
    <w:name w:val="3AC9F8CB67BA4E5EA35F8B1EB392BBBD"/>
    <w:rsid w:val="00DE0F2B"/>
  </w:style>
  <w:style w:type="paragraph" w:customStyle="1" w:styleId="F4DD837A9D594AABB0F850FD51E7532F">
    <w:name w:val="F4DD837A9D594AABB0F850FD51E7532F"/>
    <w:rsid w:val="00DE0F2B"/>
  </w:style>
  <w:style w:type="paragraph" w:customStyle="1" w:styleId="110DAF9E626B43908C36B7175EFD1404">
    <w:name w:val="110DAF9E626B43908C36B7175EFD1404"/>
    <w:rsid w:val="00DE0F2B"/>
  </w:style>
  <w:style w:type="paragraph" w:customStyle="1" w:styleId="23A896C14D7A40F3845E318EFD6D2CF3">
    <w:name w:val="23A896C14D7A40F3845E318EFD6D2CF3"/>
    <w:rsid w:val="00DE0F2B"/>
  </w:style>
  <w:style w:type="paragraph" w:customStyle="1" w:styleId="1C39CF93B8644FA28EAA03F53D875E95">
    <w:name w:val="1C39CF93B8644FA28EAA03F53D875E95"/>
    <w:rsid w:val="00DE0F2B"/>
  </w:style>
  <w:style w:type="paragraph" w:customStyle="1" w:styleId="7778ACF9DD2F4921A704E3CEE81A1330">
    <w:name w:val="7778ACF9DD2F4921A704E3CEE81A1330"/>
    <w:rsid w:val="00DE0F2B"/>
  </w:style>
  <w:style w:type="paragraph" w:customStyle="1" w:styleId="B91380A960084543BACB1167D7130731">
    <w:name w:val="B91380A960084543BACB1167D7130731"/>
    <w:rsid w:val="00DE0F2B"/>
  </w:style>
  <w:style w:type="paragraph" w:customStyle="1" w:styleId="2B0E8D8AFB3D4406A8A23D327C3A38F5">
    <w:name w:val="2B0E8D8AFB3D4406A8A23D327C3A38F5"/>
    <w:rsid w:val="00DE0F2B"/>
  </w:style>
  <w:style w:type="paragraph" w:customStyle="1" w:styleId="4CF7A05AA9824CFFBB934A373203A0FA">
    <w:name w:val="4CF7A05AA9824CFFBB934A373203A0FA"/>
    <w:rsid w:val="00DE0F2B"/>
  </w:style>
  <w:style w:type="paragraph" w:customStyle="1" w:styleId="83D5E27E76B849B38039685AD57C48B4">
    <w:name w:val="83D5E27E76B849B38039685AD57C48B4"/>
    <w:rsid w:val="00DE0F2B"/>
  </w:style>
  <w:style w:type="paragraph" w:customStyle="1" w:styleId="990C1C204B92460397E8BA2555C88C00">
    <w:name w:val="990C1C204B92460397E8BA2555C88C00"/>
    <w:rsid w:val="00DE0F2B"/>
  </w:style>
  <w:style w:type="paragraph" w:customStyle="1" w:styleId="5611B5998D00436D87DB71193384DD01">
    <w:name w:val="5611B5998D00436D87DB71193384DD01"/>
    <w:rsid w:val="00DE0F2B"/>
  </w:style>
  <w:style w:type="paragraph" w:customStyle="1" w:styleId="F998BF91D8864C8FAF552BE903D22005">
    <w:name w:val="F998BF91D8864C8FAF552BE903D22005"/>
    <w:rsid w:val="00DE0F2B"/>
  </w:style>
  <w:style w:type="paragraph" w:customStyle="1" w:styleId="8FDCEB7E81E442A8A6DB9EB6F91ED72F">
    <w:name w:val="8FDCEB7E81E442A8A6DB9EB6F91ED72F"/>
    <w:rsid w:val="00DE0F2B"/>
  </w:style>
  <w:style w:type="paragraph" w:customStyle="1" w:styleId="86126B674EEE40738EBE86F2FF71B658">
    <w:name w:val="86126B674EEE40738EBE86F2FF71B658"/>
    <w:rsid w:val="00DE0F2B"/>
  </w:style>
  <w:style w:type="paragraph" w:customStyle="1" w:styleId="CD88607813544627A810D4F026B24DBF">
    <w:name w:val="CD88607813544627A810D4F026B24DBF"/>
    <w:rsid w:val="00DE0F2B"/>
  </w:style>
  <w:style w:type="paragraph" w:customStyle="1" w:styleId="3A7913BB8C8040F39677E676E4579584">
    <w:name w:val="3A7913BB8C8040F39677E676E4579584"/>
    <w:rsid w:val="00DE0F2B"/>
  </w:style>
  <w:style w:type="paragraph" w:customStyle="1" w:styleId="267764D9B38C4066887346C39053F230">
    <w:name w:val="267764D9B38C4066887346C39053F230"/>
    <w:rsid w:val="00DE0F2B"/>
  </w:style>
  <w:style w:type="paragraph" w:customStyle="1" w:styleId="5280CCD55BD747E2A244D90F6BFBFEAC">
    <w:name w:val="5280CCD55BD747E2A244D90F6BFBFEAC"/>
    <w:rsid w:val="00DE0F2B"/>
  </w:style>
  <w:style w:type="paragraph" w:customStyle="1" w:styleId="E9688B5A4870468BBE8693FEB8AE2404">
    <w:name w:val="E9688B5A4870468BBE8693FEB8AE2404"/>
    <w:rsid w:val="00DE0F2B"/>
  </w:style>
  <w:style w:type="paragraph" w:customStyle="1" w:styleId="C91875EDB1D34DE5A0CE7900A20B4FE9">
    <w:name w:val="C91875EDB1D34DE5A0CE7900A20B4FE9"/>
    <w:rsid w:val="00DE0F2B"/>
  </w:style>
  <w:style w:type="paragraph" w:customStyle="1" w:styleId="436FA5FF82804E76B26CF0D551A1F0E0">
    <w:name w:val="436FA5FF82804E76B26CF0D551A1F0E0"/>
    <w:rsid w:val="00DE0F2B"/>
  </w:style>
  <w:style w:type="paragraph" w:customStyle="1" w:styleId="8D11C1B3F23C4A16AF94B55CD1C0A159">
    <w:name w:val="8D11C1B3F23C4A16AF94B55CD1C0A159"/>
    <w:rsid w:val="00DE0F2B"/>
  </w:style>
  <w:style w:type="paragraph" w:customStyle="1" w:styleId="C2515471D7074B5F996425110CB17C19">
    <w:name w:val="C2515471D7074B5F996425110CB17C19"/>
    <w:rsid w:val="00DE0F2B"/>
  </w:style>
  <w:style w:type="paragraph" w:customStyle="1" w:styleId="6F30B4E5820D4A5DA51438292F425EE4">
    <w:name w:val="6F30B4E5820D4A5DA51438292F425EE4"/>
    <w:rsid w:val="00DE0F2B"/>
  </w:style>
  <w:style w:type="paragraph" w:customStyle="1" w:styleId="E20062FB2EA944BCA2812C061A17525D">
    <w:name w:val="E20062FB2EA944BCA2812C061A17525D"/>
    <w:rsid w:val="00DE0F2B"/>
  </w:style>
  <w:style w:type="paragraph" w:customStyle="1" w:styleId="575BB8B106AD4285B3D3BE830044E06B">
    <w:name w:val="575BB8B106AD4285B3D3BE830044E06B"/>
    <w:rsid w:val="00DE0F2B"/>
  </w:style>
  <w:style w:type="paragraph" w:customStyle="1" w:styleId="3F5FB23863454E159E7B07EB639F0617">
    <w:name w:val="3F5FB23863454E159E7B07EB639F0617"/>
    <w:rsid w:val="00DE0F2B"/>
  </w:style>
  <w:style w:type="paragraph" w:customStyle="1" w:styleId="06DD0DFF45764F109F0B65571200F964">
    <w:name w:val="06DD0DFF45764F109F0B65571200F964"/>
    <w:rsid w:val="00DE0F2B"/>
  </w:style>
  <w:style w:type="paragraph" w:customStyle="1" w:styleId="3A12EA2C1E7045B28F82A04BDA35669A">
    <w:name w:val="3A12EA2C1E7045B28F82A04BDA35669A"/>
    <w:rsid w:val="00DE0F2B"/>
  </w:style>
  <w:style w:type="paragraph" w:customStyle="1" w:styleId="4F32C49F27344C968034A7DEE57B295D">
    <w:name w:val="4F32C49F27344C968034A7DEE57B295D"/>
    <w:rsid w:val="00DE0F2B"/>
  </w:style>
  <w:style w:type="paragraph" w:customStyle="1" w:styleId="11DEE2427761486E93BCE6451158FF53">
    <w:name w:val="11DEE2427761486E93BCE6451158FF53"/>
    <w:rsid w:val="00DE0F2B"/>
  </w:style>
  <w:style w:type="paragraph" w:customStyle="1" w:styleId="B5A070A3BAD54B908BF33FF459E783A4">
    <w:name w:val="B5A070A3BAD54B908BF33FF459E783A4"/>
    <w:rsid w:val="00DE0F2B"/>
  </w:style>
  <w:style w:type="paragraph" w:customStyle="1" w:styleId="87219533C08049088028265A2DF1E325">
    <w:name w:val="87219533C08049088028265A2DF1E325"/>
    <w:rsid w:val="00DE0F2B"/>
  </w:style>
  <w:style w:type="paragraph" w:customStyle="1" w:styleId="76853A6B38C24AE093E03895C41F06F6">
    <w:name w:val="76853A6B38C24AE093E03895C41F06F6"/>
    <w:rsid w:val="00DE0F2B"/>
  </w:style>
  <w:style w:type="paragraph" w:customStyle="1" w:styleId="63208AAA478C452FBAFE327225228D4A">
    <w:name w:val="63208AAA478C452FBAFE327225228D4A"/>
    <w:rsid w:val="00DE0F2B"/>
  </w:style>
  <w:style w:type="paragraph" w:customStyle="1" w:styleId="DCB150EA555942298BA852128E45AA2A">
    <w:name w:val="DCB150EA555942298BA852128E45AA2A"/>
    <w:rsid w:val="00DE0F2B"/>
  </w:style>
  <w:style w:type="paragraph" w:customStyle="1" w:styleId="72B61885F28C49899649D34814DA288E">
    <w:name w:val="72B61885F28C49899649D34814DA288E"/>
    <w:rsid w:val="00DE0F2B"/>
  </w:style>
  <w:style w:type="paragraph" w:customStyle="1" w:styleId="D45BE72762B64E39B2BB324CBBAFC3A4">
    <w:name w:val="D45BE72762B64E39B2BB324CBBAFC3A4"/>
    <w:rsid w:val="00DE0F2B"/>
  </w:style>
  <w:style w:type="paragraph" w:customStyle="1" w:styleId="8CE8AD504BA34F9086C1FD92B9EDDA5B">
    <w:name w:val="8CE8AD504BA34F9086C1FD92B9EDDA5B"/>
    <w:rsid w:val="00DE0F2B"/>
  </w:style>
  <w:style w:type="paragraph" w:customStyle="1" w:styleId="60AE2BC0D48D4657A283F61342B42035">
    <w:name w:val="60AE2BC0D48D4657A283F61342B42035"/>
    <w:rsid w:val="00DE0F2B"/>
  </w:style>
  <w:style w:type="paragraph" w:customStyle="1" w:styleId="9C4900C921664016BD64B67361A2D874">
    <w:name w:val="9C4900C921664016BD64B67361A2D874"/>
    <w:rsid w:val="00DE0F2B"/>
  </w:style>
  <w:style w:type="paragraph" w:customStyle="1" w:styleId="CE7D335C9966455DAB62AD70D253FA4D">
    <w:name w:val="CE7D335C9966455DAB62AD70D253FA4D"/>
    <w:rsid w:val="00DE0F2B"/>
  </w:style>
  <w:style w:type="paragraph" w:customStyle="1" w:styleId="88690D5F54EB40BF86CA90ED5333770A">
    <w:name w:val="88690D5F54EB40BF86CA90ED5333770A"/>
    <w:rsid w:val="00DE0F2B"/>
  </w:style>
  <w:style w:type="paragraph" w:customStyle="1" w:styleId="3F0F484AA2484236BE5AC9C64CC1BEFD">
    <w:name w:val="3F0F484AA2484236BE5AC9C64CC1BEFD"/>
    <w:rsid w:val="00DE0F2B"/>
  </w:style>
  <w:style w:type="paragraph" w:customStyle="1" w:styleId="C648EBAD99F7426D95F2AA0968C73F91">
    <w:name w:val="C648EBAD99F7426D95F2AA0968C73F91"/>
    <w:rsid w:val="00DE0F2B"/>
  </w:style>
  <w:style w:type="paragraph" w:customStyle="1" w:styleId="016128D994FC43A8BE29891548F96C63">
    <w:name w:val="016128D994FC43A8BE29891548F96C63"/>
    <w:rsid w:val="00DE0F2B"/>
  </w:style>
  <w:style w:type="paragraph" w:customStyle="1" w:styleId="2DCEED5345A940E0AD96BF4580FF8D22">
    <w:name w:val="2DCEED5345A940E0AD96BF4580FF8D22"/>
    <w:rsid w:val="00DE0F2B"/>
  </w:style>
  <w:style w:type="paragraph" w:customStyle="1" w:styleId="6AD32355D68D4291A6DD4EEBC19F9009">
    <w:name w:val="6AD32355D68D4291A6DD4EEBC19F9009"/>
    <w:rsid w:val="00DE0F2B"/>
  </w:style>
  <w:style w:type="paragraph" w:customStyle="1" w:styleId="496B0AF8E8334B19A58EFCE3AC7F7089">
    <w:name w:val="496B0AF8E8334B19A58EFCE3AC7F7089"/>
    <w:rsid w:val="00DE0F2B"/>
  </w:style>
  <w:style w:type="paragraph" w:customStyle="1" w:styleId="F8E46B62B0784F6CB6A7D329A3C74F14">
    <w:name w:val="F8E46B62B0784F6CB6A7D329A3C74F14"/>
    <w:rsid w:val="00DE0F2B"/>
  </w:style>
  <w:style w:type="paragraph" w:customStyle="1" w:styleId="058B6B4563EE44B9876E14F7DC66FD5C">
    <w:name w:val="058B6B4563EE44B9876E14F7DC66FD5C"/>
    <w:rsid w:val="00DE0F2B"/>
  </w:style>
  <w:style w:type="paragraph" w:customStyle="1" w:styleId="EF642E68EEB84EF38CFDC5ADFD90BA6A">
    <w:name w:val="EF642E68EEB84EF38CFDC5ADFD90BA6A"/>
    <w:rsid w:val="00DE0F2B"/>
  </w:style>
  <w:style w:type="paragraph" w:customStyle="1" w:styleId="9910EAB9EC1F4EEBAEF3E0928CCCAA73">
    <w:name w:val="9910EAB9EC1F4EEBAEF3E0928CCCAA73"/>
    <w:rsid w:val="00DE0F2B"/>
  </w:style>
  <w:style w:type="paragraph" w:customStyle="1" w:styleId="1F62045648E04DD29A7D9A773B22E13E">
    <w:name w:val="1F62045648E04DD29A7D9A773B22E13E"/>
    <w:rsid w:val="00DE0F2B"/>
  </w:style>
  <w:style w:type="paragraph" w:customStyle="1" w:styleId="4F1DAC6161F941B992B076882422A82B">
    <w:name w:val="4F1DAC6161F941B992B076882422A82B"/>
    <w:rsid w:val="00DE0F2B"/>
  </w:style>
  <w:style w:type="paragraph" w:customStyle="1" w:styleId="75499F3D27744586A344A7429F2B8574">
    <w:name w:val="75499F3D27744586A344A7429F2B8574"/>
    <w:rsid w:val="00DE0F2B"/>
  </w:style>
  <w:style w:type="paragraph" w:customStyle="1" w:styleId="4A25A618BB9C4F848F7BAF1ACE2A66CE">
    <w:name w:val="4A25A618BB9C4F848F7BAF1ACE2A66CE"/>
    <w:rsid w:val="00DE0F2B"/>
  </w:style>
  <w:style w:type="paragraph" w:customStyle="1" w:styleId="89A6D406E12B48869D390A06F8C52B5D">
    <w:name w:val="89A6D406E12B48869D390A06F8C52B5D"/>
    <w:rsid w:val="00DE0F2B"/>
  </w:style>
  <w:style w:type="paragraph" w:customStyle="1" w:styleId="F665D1360262463C9FF87D0F0E22826E">
    <w:name w:val="F665D1360262463C9FF87D0F0E22826E"/>
    <w:rsid w:val="00DE0F2B"/>
  </w:style>
  <w:style w:type="paragraph" w:customStyle="1" w:styleId="BA77BC46C86A4A19AE687272FFBF561B">
    <w:name w:val="BA77BC46C86A4A19AE687272FFBF561B"/>
    <w:rsid w:val="00DE0F2B"/>
  </w:style>
  <w:style w:type="paragraph" w:customStyle="1" w:styleId="FD0D24F1467F4FC68EC7903096EF102D">
    <w:name w:val="FD0D24F1467F4FC68EC7903096EF102D"/>
    <w:rsid w:val="00DE0F2B"/>
  </w:style>
  <w:style w:type="paragraph" w:customStyle="1" w:styleId="CA9EB36639244180B24CEBF25FC8F0A7">
    <w:name w:val="CA9EB36639244180B24CEBF25FC8F0A7"/>
    <w:rsid w:val="00DE0F2B"/>
  </w:style>
  <w:style w:type="paragraph" w:customStyle="1" w:styleId="A96A556458A946D1865733A2EB35260B">
    <w:name w:val="A96A556458A946D1865733A2EB35260B"/>
    <w:rsid w:val="00DE0F2B"/>
  </w:style>
  <w:style w:type="paragraph" w:customStyle="1" w:styleId="65A4640F509F49EEA449CE31AE86B481">
    <w:name w:val="65A4640F509F49EEA449CE31AE86B481"/>
    <w:rsid w:val="00DE0F2B"/>
  </w:style>
  <w:style w:type="paragraph" w:customStyle="1" w:styleId="18A14B94457C4C7CA1BEA2144675575F">
    <w:name w:val="18A14B94457C4C7CA1BEA2144675575F"/>
    <w:rsid w:val="00DE0F2B"/>
  </w:style>
  <w:style w:type="paragraph" w:customStyle="1" w:styleId="75610D88308B41BDBBD876282666CB34">
    <w:name w:val="75610D88308B41BDBBD876282666CB34"/>
    <w:rsid w:val="00DE0F2B"/>
  </w:style>
  <w:style w:type="paragraph" w:customStyle="1" w:styleId="803EDA88CB9D4DFE99F53F2E6DDFFDBC">
    <w:name w:val="803EDA88CB9D4DFE99F53F2E6DDFFDBC"/>
    <w:rsid w:val="00DE0F2B"/>
  </w:style>
  <w:style w:type="paragraph" w:customStyle="1" w:styleId="72A44898E24B40529BB8B7CDCD7047D0">
    <w:name w:val="72A44898E24B40529BB8B7CDCD7047D0"/>
    <w:rsid w:val="00DE0F2B"/>
  </w:style>
  <w:style w:type="paragraph" w:customStyle="1" w:styleId="0D562D165B2344B4A9812A30EF6B91C4">
    <w:name w:val="0D562D165B2344B4A9812A30EF6B91C4"/>
    <w:rsid w:val="00DE0F2B"/>
  </w:style>
  <w:style w:type="paragraph" w:customStyle="1" w:styleId="1410818D8ECA4057937EBAFD1226E9FF">
    <w:name w:val="1410818D8ECA4057937EBAFD1226E9FF"/>
    <w:rsid w:val="00DE0F2B"/>
  </w:style>
  <w:style w:type="paragraph" w:customStyle="1" w:styleId="986D09BCD7674251973F06E17A2AEFAB">
    <w:name w:val="986D09BCD7674251973F06E17A2AEFAB"/>
    <w:rsid w:val="00DE0F2B"/>
  </w:style>
  <w:style w:type="paragraph" w:customStyle="1" w:styleId="718E9B48078745B0B7457157DE5B81A9">
    <w:name w:val="718E9B48078745B0B7457157DE5B81A9"/>
    <w:rsid w:val="00DE0F2B"/>
  </w:style>
  <w:style w:type="paragraph" w:customStyle="1" w:styleId="B6F321FF005E4DE5B488B767B6935F53">
    <w:name w:val="B6F321FF005E4DE5B488B767B6935F53"/>
    <w:rsid w:val="00DE0F2B"/>
  </w:style>
  <w:style w:type="paragraph" w:customStyle="1" w:styleId="265B2D7F9B5B4910A283FBC2B460371A">
    <w:name w:val="265B2D7F9B5B4910A283FBC2B460371A"/>
    <w:rsid w:val="00DE0F2B"/>
  </w:style>
  <w:style w:type="paragraph" w:customStyle="1" w:styleId="106D7D470C2D43CCB92851844F420612">
    <w:name w:val="106D7D470C2D43CCB92851844F420612"/>
    <w:rsid w:val="00DE0F2B"/>
  </w:style>
  <w:style w:type="paragraph" w:customStyle="1" w:styleId="625FF6601A074C1C95D0B4FF80623E85">
    <w:name w:val="625FF6601A074C1C95D0B4FF80623E85"/>
    <w:rsid w:val="00DE0F2B"/>
  </w:style>
  <w:style w:type="paragraph" w:customStyle="1" w:styleId="9F9FD38D4B7E4D67B4E988E8C2CE0677">
    <w:name w:val="9F9FD38D4B7E4D67B4E988E8C2CE0677"/>
    <w:rsid w:val="00DE0F2B"/>
  </w:style>
  <w:style w:type="paragraph" w:customStyle="1" w:styleId="646C695B5B2D4108923129685AD3BD57">
    <w:name w:val="646C695B5B2D4108923129685AD3BD57"/>
    <w:rsid w:val="00DE0F2B"/>
  </w:style>
  <w:style w:type="paragraph" w:customStyle="1" w:styleId="E13E5A1F80244123B81E9ADEA2D81A0E">
    <w:name w:val="E13E5A1F80244123B81E9ADEA2D81A0E"/>
    <w:rsid w:val="00DE0F2B"/>
  </w:style>
  <w:style w:type="paragraph" w:customStyle="1" w:styleId="C4C5A6D606784D3C9D6DCCB15D414AA4">
    <w:name w:val="C4C5A6D606784D3C9D6DCCB15D414AA4"/>
    <w:rsid w:val="00DE0F2B"/>
  </w:style>
  <w:style w:type="paragraph" w:customStyle="1" w:styleId="FB8DEB17F2A944E58A57E4A010C72B49">
    <w:name w:val="FB8DEB17F2A944E58A57E4A010C72B49"/>
    <w:rsid w:val="00DE0F2B"/>
  </w:style>
  <w:style w:type="paragraph" w:customStyle="1" w:styleId="1BB6C30AC7B84649958F6729354EADD2">
    <w:name w:val="1BB6C30AC7B84649958F6729354EADD2"/>
    <w:rsid w:val="00DE0F2B"/>
  </w:style>
  <w:style w:type="paragraph" w:customStyle="1" w:styleId="374EAAD2A81B49B78F264FE8A3B480BE">
    <w:name w:val="374EAAD2A81B49B78F264FE8A3B480BE"/>
    <w:rsid w:val="00DE0F2B"/>
  </w:style>
  <w:style w:type="paragraph" w:customStyle="1" w:styleId="9062D973EAAA4193B813CFA1679DCFF6">
    <w:name w:val="9062D973EAAA4193B813CFA1679DCFF6"/>
    <w:rsid w:val="00DE0F2B"/>
  </w:style>
  <w:style w:type="paragraph" w:customStyle="1" w:styleId="1A8D678966F34CB0BC47EBB1E73A54E7">
    <w:name w:val="1A8D678966F34CB0BC47EBB1E73A54E7"/>
    <w:rsid w:val="00DE0F2B"/>
  </w:style>
  <w:style w:type="paragraph" w:customStyle="1" w:styleId="2533D680E7C5413DA4FEBF64A33D17B3">
    <w:name w:val="2533D680E7C5413DA4FEBF64A33D17B3"/>
    <w:rsid w:val="00DE0F2B"/>
  </w:style>
  <w:style w:type="paragraph" w:customStyle="1" w:styleId="BDD357758BD8435FB3D71D0247B9632D">
    <w:name w:val="BDD357758BD8435FB3D71D0247B9632D"/>
    <w:rsid w:val="00DE0F2B"/>
  </w:style>
  <w:style w:type="paragraph" w:customStyle="1" w:styleId="5019DF8E39B2400FA18551A0A59FD86A">
    <w:name w:val="5019DF8E39B2400FA18551A0A59FD86A"/>
    <w:rsid w:val="00DE0F2B"/>
  </w:style>
  <w:style w:type="paragraph" w:customStyle="1" w:styleId="CC43A31FAEAB4EE4922283889BEEE5A8">
    <w:name w:val="CC43A31FAEAB4EE4922283889BEEE5A8"/>
    <w:rsid w:val="00DE0F2B"/>
  </w:style>
  <w:style w:type="paragraph" w:customStyle="1" w:styleId="5DB3FA7DA1344F52AC05E24B17083B71">
    <w:name w:val="5DB3FA7DA1344F52AC05E24B17083B71"/>
    <w:rsid w:val="00DE0F2B"/>
  </w:style>
  <w:style w:type="paragraph" w:customStyle="1" w:styleId="6003A7E9373248A286E945A9635FEE7B">
    <w:name w:val="6003A7E9373248A286E945A9635FEE7B"/>
    <w:rsid w:val="00DE0F2B"/>
  </w:style>
  <w:style w:type="paragraph" w:customStyle="1" w:styleId="EA2611A8EFB14CC7BB36A70232B5EE9E">
    <w:name w:val="EA2611A8EFB14CC7BB36A70232B5EE9E"/>
    <w:rsid w:val="00DE0F2B"/>
  </w:style>
  <w:style w:type="paragraph" w:customStyle="1" w:styleId="C732D0067F234CA2A8053F70C492A321">
    <w:name w:val="C732D0067F234CA2A8053F70C492A321"/>
    <w:rsid w:val="00DE0F2B"/>
  </w:style>
  <w:style w:type="paragraph" w:customStyle="1" w:styleId="A1DE648142374F5B9220A5632E39A313">
    <w:name w:val="A1DE648142374F5B9220A5632E39A313"/>
    <w:rsid w:val="00DE0F2B"/>
  </w:style>
  <w:style w:type="paragraph" w:customStyle="1" w:styleId="5EEA10AAF4424B8B9841F50A9FED1B17">
    <w:name w:val="5EEA10AAF4424B8B9841F50A9FED1B17"/>
    <w:rsid w:val="00DE0F2B"/>
  </w:style>
  <w:style w:type="paragraph" w:customStyle="1" w:styleId="24997ECC2D9A42EE99AC4C2D43AC419C">
    <w:name w:val="24997ECC2D9A42EE99AC4C2D43AC419C"/>
    <w:rsid w:val="00DE0F2B"/>
  </w:style>
  <w:style w:type="paragraph" w:customStyle="1" w:styleId="338A5F7C79D5413CAB60F56F4C02BE4A">
    <w:name w:val="338A5F7C79D5413CAB60F56F4C02BE4A"/>
    <w:rsid w:val="00DE0F2B"/>
  </w:style>
  <w:style w:type="paragraph" w:customStyle="1" w:styleId="7B531503820E4F84B205C454C2E672F4">
    <w:name w:val="7B531503820E4F84B205C454C2E672F4"/>
    <w:rsid w:val="00DE0F2B"/>
  </w:style>
  <w:style w:type="paragraph" w:customStyle="1" w:styleId="3FFD1A5622004E6AB53C491EDC07F5C1">
    <w:name w:val="3FFD1A5622004E6AB53C491EDC07F5C1"/>
    <w:rsid w:val="00DE0F2B"/>
  </w:style>
  <w:style w:type="paragraph" w:customStyle="1" w:styleId="EF0FA67691F240879C74276DB06BA21B">
    <w:name w:val="EF0FA67691F240879C74276DB06BA21B"/>
    <w:rsid w:val="00DE0F2B"/>
  </w:style>
  <w:style w:type="paragraph" w:customStyle="1" w:styleId="8A23FAB9EFE74145925F7B7EC894CAA8">
    <w:name w:val="8A23FAB9EFE74145925F7B7EC894CAA8"/>
    <w:rsid w:val="00DE0F2B"/>
  </w:style>
  <w:style w:type="paragraph" w:customStyle="1" w:styleId="1EFE76A64F6B494EAFEED7842AEDEF39">
    <w:name w:val="1EFE76A64F6B494EAFEED7842AEDEF39"/>
    <w:rsid w:val="00E84CAC"/>
    <w:pPr>
      <w:spacing w:after="200" w:line="276" w:lineRule="auto"/>
    </w:pPr>
  </w:style>
  <w:style w:type="paragraph" w:customStyle="1" w:styleId="4235B248597D4AAAA062F6F27EC480E7">
    <w:name w:val="4235B248597D4AAAA062F6F27EC480E7"/>
    <w:rsid w:val="00E84CAC"/>
    <w:pPr>
      <w:spacing w:after="200" w:line="276" w:lineRule="auto"/>
    </w:pPr>
  </w:style>
  <w:style w:type="paragraph" w:customStyle="1" w:styleId="0761F4CEB9824F7EBB4EFE120DB5CC83">
    <w:name w:val="0761F4CEB9824F7EBB4EFE120DB5CC83"/>
    <w:rsid w:val="00E84CAC"/>
    <w:pPr>
      <w:spacing w:after="200" w:line="276" w:lineRule="auto"/>
    </w:pPr>
  </w:style>
  <w:style w:type="paragraph" w:customStyle="1" w:styleId="21DFF88216704315A3F98A7BE2DD456B">
    <w:name w:val="21DFF88216704315A3F98A7BE2DD456B"/>
    <w:rsid w:val="00E84CAC"/>
    <w:pPr>
      <w:spacing w:after="200" w:line="276" w:lineRule="auto"/>
    </w:pPr>
  </w:style>
  <w:style w:type="paragraph" w:customStyle="1" w:styleId="621457F986664DCF80DE019875F8E7F9">
    <w:name w:val="621457F986664DCF80DE019875F8E7F9"/>
    <w:rsid w:val="00E84CAC"/>
    <w:pPr>
      <w:spacing w:after="200" w:line="276" w:lineRule="auto"/>
    </w:pPr>
  </w:style>
  <w:style w:type="paragraph" w:customStyle="1" w:styleId="D3C51B5396C14FACAAD29F333F34D943">
    <w:name w:val="D3C51B5396C14FACAAD29F333F34D943"/>
    <w:rsid w:val="00E84CAC"/>
    <w:pPr>
      <w:spacing w:after="200" w:line="276" w:lineRule="auto"/>
    </w:pPr>
  </w:style>
  <w:style w:type="paragraph" w:customStyle="1" w:styleId="89EE6BF538EE43D391AB55B5E434D0A3">
    <w:name w:val="89EE6BF538EE43D391AB55B5E434D0A3"/>
    <w:rsid w:val="00E84CAC"/>
    <w:pPr>
      <w:spacing w:after="200" w:line="276" w:lineRule="auto"/>
    </w:pPr>
  </w:style>
  <w:style w:type="paragraph" w:customStyle="1" w:styleId="9D9BDBF1DC20427095A77A2486DC7619">
    <w:name w:val="9D9BDBF1DC20427095A77A2486DC7619"/>
    <w:rsid w:val="00E84CAC"/>
    <w:pPr>
      <w:spacing w:after="200" w:line="276" w:lineRule="auto"/>
    </w:pPr>
  </w:style>
  <w:style w:type="paragraph" w:customStyle="1" w:styleId="880D612BB3734F4997887A3EB8A2D5F1">
    <w:name w:val="880D612BB3734F4997887A3EB8A2D5F1"/>
    <w:rsid w:val="00E84CAC"/>
    <w:pPr>
      <w:spacing w:after="200" w:line="276" w:lineRule="auto"/>
    </w:pPr>
  </w:style>
  <w:style w:type="paragraph" w:customStyle="1" w:styleId="BE225ABEF00D473A98B19D7F935370CD">
    <w:name w:val="BE225ABEF00D473A98B19D7F935370CD"/>
    <w:rsid w:val="00E84CAC"/>
    <w:pPr>
      <w:spacing w:after="200" w:line="276" w:lineRule="auto"/>
    </w:pPr>
  </w:style>
  <w:style w:type="paragraph" w:customStyle="1" w:styleId="29F8112130E84E198BAEABB22F061103">
    <w:name w:val="29F8112130E84E198BAEABB22F061103"/>
    <w:rsid w:val="00E84CAC"/>
    <w:pPr>
      <w:spacing w:after="200" w:line="276" w:lineRule="auto"/>
    </w:pPr>
  </w:style>
  <w:style w:type="paragraph" w:customStyle="1" w:styleId="FC47F7958EA44D099A46C7B5ECA8ABF9">
    <w:name w:val="FC47F7958EA44D099A46C7B5ECA8ABF9"/>
    <w:rsid w:val="00E84CAC"/>
    <w:pPr>
      <w:spacing w:after="200" w:line="276" w:lineRule="auto"/>
    </w:pPr>
  </w:style>
  <w:style w:type="paragraph" w:customStyle="1" w:styleId="3C9FC3CD6FE14727B47699D42F47055D">
    <w:name w:val="3C9FC3CD6FE14727B47699D42F47055D"/>
    <w:rsid w:val="00E84CAC"/>
    <w:pPr>
      <w:spacing w:after="200" w:line="276" w:lineRule="auto"/>
    </w:pPr>
  </w:style>
  <w:style w:type="paragraph" w:customStyle="1" w:styleId="C5CB0099D3F345DDB310B1F5268ADAE6">
    <w:name w:val="C5CB0099D3F345DDB310B1F5268ADAE6"/>
    <w:rsid w:val="00E84CAC"/>
    <w:pPr>
      <w:spacing w:after="200" w:line="276" w:lineRule="auto"/>
    </w:pPr>
  </w:style>
  <w:style w:type="paragraph" w:customStyle="1" w:styleId="77C69111E06C4600ACC52DF12651215C">
    <w:name w:val="77C69111E06C4600ACC52DF12651215C"/>
    <w:rsid w:val="00E84CAC"/>
    <w:pPr>
      <w:spacing w:after="200" w:line="276" w:lineRule="auto"/>
    </w:pPr>
  </w:style>
  <w:style w:type="paragraph" w:customStyle="1" w:styleId="D888FD7FBD4041B99C82C150A22B97EA">
    <w:name w:val="D888FD7FBD4041B99C82C150A22B97EA"/>
    <w:rsid w:val="00E84CAC"/>
    <w:pPr>
      <w:spacing w:after="200" w:line="276" w:lineRule="auto"/>
    </w:pPr>
  </w:style>
  <w:style w:type="paragraph" w:customStyle="1" w:styleId="E190A39F122843EABB705DA2C5CBC7AA">
    <w:name w:val="E190A39F122843EABB705DA2C5CBC7AA"/>
    <w:rsid w:val="00E84CAC"/>
    <w:pPr>
      <w:spacing w:after="200" w:line="276" w:lineRule="auto"/>
    </w:pPr>
  </w:style>
  <w:style w:type="paragraph" w:customStyle="1" w:styleId="E6B0F38466EA44C08B8B1FB503EB405D">
    <w:name w:val="E6B0F38466EA44C08B8B1FB503EB405D"/>
    <w:rsid w:val="00E84CAC"/>
    <w:pPr>
      <w:spacing w:after="200" w:line="276" w:lineRule="auto"/>
    </w:pPr>
  </w:style>
  <w:style w:type="paragraph" w:customStyle="1" w:styleId="AB4407F6B16446BA8D1F0719C6B21D42">
    <w:name w:val="AB4407F6B16446BA8D1F0719C6B21D42"/>
    <w:rsid w:val="00E84CAC"/>
    <w:pPr>
      <w:spacing w:after="200" w:line="276" w:lineRule="auto"/>
    </w:pPr>
  </w:style>
  <w:style w:type="paragraph" w:customStyle="1" w:styleId="F5F5BDF8BB3343E1AAFA44E81BED7B4A">
    <w:name w:val="F5F5BDF8BB3343E1AAFA44E81BED7B4A"/>
    <w:rsid w:val="00E84CAC"/>
    <w:pPr>
      <w:spacing w:after="200" w:line="276" w:lineRule="auto"/>
    </w:pPr>
  </w:style>
  <w:style w:type="paragraph" w:customStyle="1" w:styleId="BF59C91EA066484CB29CC651200D18DE">
    <w:name w:val="BF59C91EA066484CB29CC651200D18DE"/>
    <w:rsid w:val="00E84CAC"/>
    <w:pPr>
      <w:spacing w:after="200" w:line="276" w:lineRule="auto"/>
    </w:pPr>
  </w:style>
  <w:style w:type="paragraph" w:customStyle="1" w:styleId="025102E948A0450E9DB99278EB7C899B">
    <w:name w:val="025102E948A0450E9DB99278EB7C899B"/>
    <w:rsid w:val="00E84CAC"/>
    <w:pPr>
      <w:spacing w:after="200" w:line="276" w:lineRule="auto"/>
    </w:pPr>
  </w:style>
  <w:style w:type="paragraph" w:customStyle="1" w:styleId="5068C064A00C4E0888953B189445ACCE">
    <w:name w:val="5068C064A00C4E0888953B189445ACCE"/>
    <w:rsid w:val="00E84CAC"/>
    <w:pPr>
      <w:spacing w:after="200" w:line="276" w:lineRule="auto"/>
    </w:pPr>
  </w:style>
  <w:style w:type="paragraph" w:customStyle="1" w:styleId="4F710F5C4C1640C5BED28E3D3B6B0A02">
    <w:name w:val="4F710F5C4C1640C5BED28E3D3B6B0A02"/>
    <w:rsid w:val="00E84CAC"/>
    <w:pPr>
      <w:spacing w:after="200" w:line="276" w:lineRule="auto"/>
    </w:pPr>
  </w:style>
  <w:style w:type="paragraph" w:customStyle="1" w:styleId="11CBBB5DC70D4D27B37481AF1339F301">
    <w:name w:val="11CBBB5DC70D4D27B37481AF1339F301"/>
    <w:rsid w:val="00E84CAC"/>
    <w:pPr>
      <w:spacing w:after="200" w:line="276" w:lineRule="auto"/>
    </w:pPr>
  </w:style>
  <w:style w:type="paragraph" w:customStyle="1" w:styleId="EAB18A8C85B0480EA0A9A1E9135CF5A7">
    <w:name w:val="EAB18A8C85B0480EA0A9A1E9135CF5A7"/>
    <w:rsid w:val="00E84CAC"/>
    <w:pPr>
      <w:spacing w:after="200" w:line="276" w:lineRule="auto"/>
    </w:pPr>
  </w:style>
  <w:style w:type="paragraph" w:customStyle="1" w:styleId="51171D4A14DF4AA992E0079E0777B94E">
    <w:name w:val="51171D4A14DF4AA992E0079E0777B94E"/>
    <w:rsid w:val="00E84CAC"/>
    <w:pPr>
      <w:spacing w:after="200" w:line="276" w:lineRule="auto"/>
    </w:pPr>
  </w:style>
  <w:style w:type="paragraph" w:customStyle="1" w:styleId="4C18DA57F8A24E039C3DAD3B42F5C9A5">
    <w:name w:val="4C18DA57F8A24E039C3DAD3B42F5C9A5"/>
    <w:rsid w:val="00E84CAC"/>
    <w:pPr>
      <w:spacing w:after="200" w:line="276" w:lineRule="auto"/>
    </w:pPr>
  </w:style>
  <w:style w:type="paragraph" w:customStyle="1" w:styleId="30C66CF2801D47ACB3DAB905F4BEB224">
    <w:name w:val="30C66CF2801D47ACB3DAB905F4BEB224"/>
    <w:rsid w:val="00E84CAC"/>
    <w:pPr>
      <w:spacing w:after="200" w:line="276" w:lineRule="auto"/>
    </w:pPr>
  </w:style>
  <w:style w:type="paragraph" w:customStyle="1" w:styleId="957798A55B0548B7B3D3936CAFF80032">
    <w:name w:val="957798A55B0548B7B3D3936CAFF80032"/>
    <w:rsid w:val="00E84CAC"/>
    <w:pPr>
      <w:spacing w:after="200" w:line="276" w:lineRule="auto"/>
    </w:pPr>
  </w:style>
  <w:style w:type="paragraph" w:customStyle="1" w:styleId="7B6159D9442A470ABF527AAAFCCEDB27">
    <w:name w:val="7B6159D9442A470ABF527AAAFCCEDB27"/>
    <w:rsid w:val="00E84CAC"/>
    <w:pPr>
      <w:spacing w:after="200" w:line="276" w:lineRule="auto"/>
    </w:pPr>
  </w:style>
  <w:style w:type="paragraph" w:customStyle="1" w:styleId="A6350F9160C34EB8881A1357961ACDE8">
    <w:name w:val="A6350F9160C34EB8881A1357961ACDE8"/>
    <w:rsid w:val="00E84CAC"/>
    <w:pPr>
      <w:spacing w:after="200" w:line="276" w:lineRule="auto"/>
    </w:pPr>
  </w:style>
  <w:style w:type="paragraph" w:customStyle="1" w:styleId="86B5930D2C3647368B1D87F09AFC608C">
    <w:name w:val="86B5930D2C3647368B1D87F09AFC608C"/>
    <w:rsid w:val="00E84CAC"/>
    <w:pPr>
      <w:spacing w:after="200" w:line="276" w:lineRule="auto"/>
    </w:pPr>
  </w:style>
  <w:style w:type="paragraph" w:customStyle="1" w:styleId="C7C82BA268E74B03B45C74B15951E4AF">
    <w:name w:val="C7C82BA268E74B03B45C74B15951E4AF"/>
    <w:rsid w:val="00E84CAC"/>
    <w:pPr>
      <w:spacing w:after="200" w:line="276" w:lineRule="auto"/>
    </w:pPr>
  </w:style>
  <w:style w:type="paragraph" w:customStyle="1" w:styleId="00E87A2122EC4C3DA7BBA087B0C1EB59">
    <w:name w:val="00E87A2122EC4C3DA7BBA087B0C1EB59"/>
    <w:rsid w:val="00E84CAC"/>
    <w:pPr>
      <w:spacing w:after="200" w:line="276" w:lineRule="auto"/>
    </w:pPr>
  </w:style>
  <w:style w:type="paragraph" w:customStyle="1" w:styleId="D3E711B1B8114BF1A50DD287605C6886">
    <w:name w:val="D3E711B1B8114BF1A50DD287605C6886"/>
    <w:rsid w:val="00E84CAC"/>
    <w:pPr>
      <w:spacing w:after="200" w:line="276" w:lineRule="auto"/>
    </w:pPr>
  </w:style>
  <w:style w:type="paragraph" w:customStyle="1" w:styleId="167E1542383A4C69BB0202A84566B0EF">
    <w:name w:val="167E1542383A4C69BB0202A84566B0EF"/>
    <w:rsid w:val="00E84CAC"/>
    <w:pPr>
      <w:spacing w:after="200" w:line="276" w:lineRule="auto"/>
    </w:pPr>
  </w:style>
  <w:style w:type="paragraph" w:customStyle="1" w:styleId="05C8315BF12D4400ADA971707412C747">
    <w:name w:val="05C8315BF12D4400ADA971707412C747"/>
    <w:rsid w:val="00E84CAC"/>
    <w:pPr>
      <w:spacing w:after="200" w:line="276" w:lineRule="auto"/>
    </w:pPr>
  </w:style>
  <w:style w:type="paragraph" w:customStyle="1" w:styleId="E2D0D4775F464D63A730371745948064">
    <w:name w:val="E2D0D4775F464D63A730371745948064"/>
    <w:rsid w:val="00E84CAC"/>
    <w:pPr>
      <w:spacing w:after="200" w:line="276" w:lineRule="auto"/>
    </w:pPr>
  </w:style>
  <w:style w:type="paragraph" w:customStyle="1" w:styleId="7704F3F17DF94E8DA43BBD3208D05A22">
    <w:name w:val="7704F3F17DF94E8DA43BBD3208D05A22"/>
    <w:rsid w:val="00E84CAC"/>
    <w:pPr>
      <w:spacing w:after="200" w:line="276" w:lineRule="auto"/>
    </w:pPr>
  </w:style>
  <w:style w:type="paragraph" w:customStyle="1" w:styleId="47A4A55899D94A8ABDFD22DE9789BB80">
    <w:name w:val="47A4A55899D94A8ABDFD22DE9789BB80"/>
    <w:rsid w:val="00E84CAC"/>
    <w:pPr>
      <w:spacing w:after="200" w:line="276" w:lineRule="auto"/>
    </w:pPr>
  </w:style>
  <w:style w:type="paragraph" w:customStyle="1" w:styleId="429D7186BB3946999DA2512A0C0798C9">
    <w:name w:val="429D7186BB3946999DA2512A0C0798C9"/>
    <w:rsid w:val="00E84CAC"/>
    <w:pPr>
      <w:spacing w:after="200" w:line="276" w:lineRule="auto"/>
    </w:pPr>
  </w:style>
  <w:style w:type="paragraph" w:customStyle="1" w:styleId="862D7F78914C466E8C1E51C49BDC43BE">
    <w:name w:val="862D7F78914C466E8C1E51C49BDC43BE"/>
    <w:rsid w:val="00E84CAC"/>
    <w:pPr>
      <w:spacing w:after="200" w:line="276" w:lineRule="auto"/>
    </w:pPr>
  </w:style>
  <w:style w:type="paragraph" w:customStyle="1" w:styleId="6B524B7E3E9740EDB2C7ED2C734D76B7">
    <w:name w:val="6B524B7E3E9740EDB2C7ED2C734D76B7"/>
    <w:rsid w:val="00E84CAC"/>
    <w:pPr>
      <w:spacing w:after="200" w:line="276" w:lineRule="auto"/>
    </w:pPr>
  </w:style>
  <w:style w:type="paragraph" w:customStyle="1" w:styleId="C37E545A5F4A4B4886856A3DDB063900">
    <w:name w:val="C37E545A5F4A4B4886856A3DDB063900"/>
    <w:rsid w:val="00E84CAC"/>
    <w:pPr>
      <w:spacing w:after="200" w:line="276" w:lineRule="auto"/>
    </w:pPr>
  </w:style>
  <w:style w:type="paragraph" w:customStyle="1" w:styleId="8E290C8800CB482C8C3BC0C1960DDAA9">
    <w:name w:val="8E290C8800CB482C8C3BC0C1960DDAA9"/>
    <w:rsid w:val="00E84CAC"/>
    <w:pPr>
      <w:spacing w:after="200" w:line="276" w:lineRule="auto"/>
    </w:pPr>
  </w:style>
  <w:style w:type="paragraph" w:customStyle="1" w:styleId="F82A7D8BA92B441FBE5F4B36CA78B3A1">
    <w:name w:val="F82A7D8BA92B441FBE5F4B36CA78B3A1"/>
    <w:rsid w:val="00E84CAC"/>
    <w:pPr>
      <w:spacing w:after="200" w:line="276" w:lineRule="auto"/>
    </w:pPr>
  </w:style>
  <w:style w:type="paragraph" w:customStyle="1" w:styleId="E843D57FB86040AE885C402B5B5C922A">
    <w:name w:val="E843D57FB86040AE885C402B5B5C922A"/>
    <w:rsid w:val="00E84CAC"/>
    <w:pPr>
      <w:spacing w:after="200" w:line="276" w:lineRule="auto"/>
    </w:pPr>
  </w:style>
  <w:style w:type="paragraph" w:customStyle="1" w:styleId="734A3D4CC6F947A78611E850CAA56D2B">
    <w:name w:val="734A3D4CC6F947A78611E850CAA56D2B"/>
    <w:rsid w:val="00E84CAC"/>
    <w:pPr>
      <w:spacing w:after="200" w:line="276" w:lineRule="auto"/>
    </w:pPr>
  </w:style>
  <w:style w:type="paragraph" w:customStyle="1" w:styleId="0D73D68D7D36407A9CB49E377E1478B0">
    <w:name w:val="0D73D68D7D36407A9CB49E377E1478B0"/>
    <w:rsid w:val="00E84CAC"/>
    <w:pPr>
      <w:spacing w:after="200" w:line="276" w:lineRule="auto"/>
    </w:pPr>
  </w:style>
  <w:style w:type="paragraph" w:customStyle="1" w:styleId="4E98DED42E8C471897F7A6974493B63D">
    <w:name w:val="4E98DED42E8C471897F7A6974493B63D"/>
    <w:rsid w:val="00E84CAC"/>
    <w:pPr>
      <w:spacing w:after="200" w:line="276" w:lineRule="auto"/>
    </w:pPr>
  </w:style>
  <w:style w:type="paragraph" w:customStyle="1" w:styleId="5FBFCEF5DADD4E8282ED7ABE5F52582F">
    <w:name w:val="5FBFCEF5DADD4E8282ED7ABE5F52582F"/>
    <w:rsid w:val="00E84CAC"/>
    <w:pPr>
      <w:spacing w:after="200" w:line="276" w:lineRule="auto"/>
    </w:pPr>
  </w:style>
  <w:style w:type="paragraph" w:customStyle="1" w:styleId="4B3FB699B99A44CC9AC2E66C1E767638">
    <w:name w:val="4B3FB699B99A44CC9AC2E66C1E767638"/>
    <w:rsid w:val="00E84CAC"/>
    <w:pPr>
      <w:spacing w:after="200" w:line="276" w:lineRule="auto"/>
    </w:pPr>
  </w:style>
  <w:style w:type="paragraph" w:customStyle="1" w:styleId="0559315A1AFB4E39AF93FEB789C99887">
    <w:name w:val="0559315A1AFB4E39AF93FEB789C99887"/>
    <w:rsid w:val="00E84CAC"/>
    <w:pPr>
      <w:spacing w:after="200" w:line="276" w:lineRule="auto"/>
    </w:pPr>
  </w:style>
  <w:style w:type="paragraph" w:customStyle="1" w:styleId="EF206B9C8F0F43A8A133544FEB753A00">
    <w:name w:val="EF206B9C8F0F43A8A133544FEB753A00"/>
    <w:rsid w:val="00E84CAC"/>
    <w:pPr>
      <w:spacing w:after="200" w:line="276" w:lineRule="auto"/>
    </w:pPr>
  </w:style>
  <w:style w:type="paragraph" w:customStyle="1" w:styleId="8EBE30D05C324D7BB153E032ACFD004C">
    <w:name w:val="8EBE30D05C324D7BB153E032ACFD004C"/>
    <w:rsid w:val="00E84CAC"/>
    <w:pPr>
      <w:spacing w:after="200" w:line="276" w:lineRule="auto"/>
    </w:pPr>
  </w:style>
  <w:style w:type="paragraph" w:customStyle="1" w:styleId="0B94954C50B24B4187C71684E773070C">
    <w:name w:val="0B94954C50B24B4187C71684E773070C"/>
    <w:rsid w:val="00E84CAC"/>
    <w:pPr>
      <w:spacing w:after="200" w:line="276" w:lineRule="auto"/>
    </w:pPr>
  </w:style>
  <w:style w:type="paragraph" w:customStyle="1" w:styleId="49BCFCACE23A4DA480834F350936316C">
    <w:name w:val="49BCFCACE23A4DA480834F350936316C"/>
    <w:rsid w:val="00E84CAC"/>
    <w:pPr>
      <w:spacing w:after="200" w:line="276" w:lineRule="auto"/>
    </w:pPr>
  </w:style>
  <w:style w:type="paragraph" w:customStyle="1" w:styleId="ECEA14113CF440299FC0FABD0C7B1834">
    <w:name w:val="ECEA14113CF440299FC0FABD0C7B1834"/>
    <w:rsid w:val="00E84CAC"/>
    <w:pPr>
      <w:spacing w:after="200" w:line="276" w:lineRule="auto"/>
    </w:pPr>
  </w:style>
  <w:style w:type="paragraph" w:customStyle="1" w:styleId="D129645AADDF49B989802E9FE651BF75">
    <w:name w:val="D129645AADDF49B989802E9FE651BF75"/>
    <w:rsid w:val="00E84CAC"/>
    <w:pPr>
      <w:spacing w:after="200" w:line="276" w:lineRule="auto"/>
    </w:pPr>
  </w:style>
  <w:style w:type="paragraph" w:customStyle="1" w:styleId="F2524E11B3C04096A0B59E70F0E90271">
    <w:name w:val="F2524E11B3C04096A0B59E70F0E90271"/>
    <w:rsid w:val="00E84CAC"/>
    <w:pPr>
      <w:spacing w:after="200" w:line="276" w:lineRule="auto"/>
    </w:pPr>
  </w:style>
  <w:style w:type="paragraph" w:customStyle="1" w:styleId="FEA15EA4D94146CBA37E5BEE33605C53">
    <w:name w:val="FEA15EA4D94146CBA37E5BEE33605C53"/>
    <w:rsid w:val="00E84CAC"/>
    <w:pPr>
      <w:spacing w:after="200" w:line="276" w:lineRule="auto"/>
    </w:pPr>
  </w:style>
  <w:style w:type="paragraph" w:customStyle="1" w:styleId="F5EB64A05D054FAD99712D9320B534EF">
    <w:name w:val="F5EB64A05D054FAD99712D9320B534EF"/>
    <w:rsid w:val="00E84CAC"/>
    <w:pPr>
      <w:spacing w:after="200" w:line="276" w:lineRule="auto"/>
    </w:pPr>
  </w:style>
  <w:style w:type="paragraph" w:customStyle="1" w:styleId="428699A0D6A24950A6F01C36A4D3F8F1">
    <w:name w:val="428699A0D6A24950A6F01C36A4D3F8F1"/>
    <w:rsid w:val="00E84CAC"/>
    <w:pPr>
      <w:spacing w:after="200" w:line="276" w:lineRule="auto"/>
    </w:pPr>
  </w:style>
  <w:style w:type="paragraph" w:customStyle="1" w:styleId="D910664CAB3C4904B60ACF9C029B2AE4">
    <w:name w:val="D910664CAB3C4904B60ACF9C029B2AE4"/>
    <w:rsid w:val="00E84CAC"/>
    <w:pPr>
      <w:spacing w:after="200" w:line="276" w:lineRule="auto"/>
    </w:pPr>
  </w:style>
  <w:style w:type="paragraph" w:customStyle="1" w:styleId="BEF2DAA4284B46C985E472320C1F5C75">
    <w:name w:val="BEF2DAA4284B46C985E472320C1F5C75"/>
    <w:rsid w:val="00E84CAC"/>
    <w:pPr>
      <w:spacing w:after="200" w:line="276" w:lineRule="auto"/>
    </w:pPr>
  </w:style>
  <w:style w:type="paragraph" w:customStyle="1" w:styleId="4297E08A71994684B20EB70D3B7F068E">
    <w:name w:val="4297E08A71994684B20EB70D3B7F068E"/>
    <w:rsid w:val="00E84CAC"/>
    <w:pPr>
      <w:spacing w:after="200" w:line="276" w:lineRule="auto"/>
    </w:pPr>
  </w:style>
  <w:style w:type="paragraph" w:customStyle="1" w:styleId="A95D476D73BA43C89A3154957344DA1E">
    <w:name w:val="A95D476D73BA43C89A3154957344DA1E"/>
    <w:rsid w:val="00E84CAC"/>
    <w:pPr>
      <w:spacing w:after="200" w:line="276" w:lineRule="auto"/>
    </w:pPr>
  </w:style>
  <w:style w:type="paragraph" w:customStyle="1" w:styleId="ECEA462E5D7441EF9093BDFD8D76F81B">
    <w:name w:val="ECEA462E5D7441EF9093BDFD8D76F81B"/>
    <w:rsid w:val="00E84CAC"/>
    <w:pPr>
      <w:spacing w:after="200" w:line="276" w:lineRule="auto"/>
    </w:pPr>
  </w:style>
  <w:style w:type="paragraph" w:customStyle="1" w:styleId="B19EAB3C45C145A7B935315702AD155B">
    <w:name w:val="B19EAB3C45C145A7B935315702AD155B"/>
    <w:rsid w:val="00E84CAC"/>
    <w:pPr>
      <w:spacing w:after="200" w:line="276" w:lineRule="auto"/>
    </w:pPr>
  </w:style>
  <w:style w:type="paragraph" w:customStyle="1" w:styleId="5781A1F8944540FA8095D957862B2EBF">
    <w:name w:val="5781A1F8944540FA8095D957862B2EBF"/>
    <w:rsid w:val="00E84CAC"/>
    <w:pPr>
      <w:spacing w:after="200" w:line="276" w:lineRule="auto"/>
    </w:pPr>
  </w:style>
  <w:style w:type="paragraph" w:customStyle="1" w:styleId="4F18CAA8A0244C618B5F341174354AE0">
    <w:name w:val="4F18CAA8A0244C618B5F341174354AE0"/>
    <w:rsid w:val="00E84CAC"/>
    <w:pPr>
      <w:spacing w:after="200" w:line="276" w:lineRule="auto"/>
    </w:pPr>
  </w:style>
  <w:style w:type="paragraph" w:customStyle="1" w:styleId="111DE58569C3418DB3EA20099BFD6844">
    <w:name w:val="111DE58569C3418DB3EA20099BFD6844"/>
    <w:rsid w:val="00E84CAC"/>
    <w:pPr>
      <w:spacing w:after="200" w:line="276" w:lineRule="auto"/>
    </w:pPr>
  </w:style>
  <w:style w:type="paragraph" w:customStyle="1" w:styleId="414B137B03874507AD00B787345117DA">
    <w:name w:val="414B137B03874507AD00B787345117DA"/>
    <w:rsid w:val="00E84CAC"/>
    <w:pPr>
      <w:spacing w:after="200" w:line="276" w:lineRule="auto"/>
    </w:pPr>
  </w:style>
  <w:style w:type="paragraph" w:customStyle="1" w:styleId="A1056B35B78D47D48C99251C04E12881">
    <w:name w:val="A1056B35B78D47D48C99251C04E12881"/>
    <w:rsid w:val="00E84CAC"/>
    <w:pPr>
      <w:spacing w:after="200" w:line="276" w:lineRule="auto"/>
    </w:pPr>
  </w:style>
  <w:style w:type="paragraph" w:customStyle="1" w:styleId="8D4E3A62ACAF48AA8E0CC0E47CCB8477">
    <w:name w:val="8D4E3A62ACAF48AA8E0CC0E47CCB8477"/>
    <w:rsid w:val="00E84CAC"/>
    <w:pPr>
      <w:spacing w:after="200" w:line="276" w:lineRule="auto"/>
    </w:pPr>
  </w:style>
  <w:style w:type="paragraph" w:customStyle="1" w:styleId="3CC26AEF0E6840B592BF989E2EAF6A76">
    <w:name w:val="3CC26AEF0E6840B592BF989E2EAF6A76"/>
    <w:rsid w:val="00E84CAC"/>
    <w:pPr>
      <w:spacing w:after="200" w:line="276" w:lineRule="auto"/>
    </w:pPr>
  </w:style>
  <w:style w:type="paragraph" w:customStyle="1" w:styleId="311385ACE7414C74B516D8B6BC5B4811">
    <w:name w:val="311385ACE7414C74B516D8B6BC5B4811"/>
    <w:rsid w:val="00E84CAC"/>
    <w:pPr>
      <w:spacing w:after="200" w:line="276" w:lineRule="auto"/>
    </w:pPr>
  </w:style>
  <w:style w:type="paragraph" w:customStyle="1" w:styleId="7214A02FE6B8424B888575F7832DF313">
    <w:name w:val="7214A02FE6B8424B888575F7832DF313"/>
    <w:rsid w:val="00E84CAC"/>
    <w:pPr>
      <w:spacing w:after="200" w:line="276" w:lineRule="auto"/>
    </w:pPr>
  </w:style>
  <w:style w:type="paragraph" w:customStyle="1" w:styleId="D90E4062F8634C47AED7AA5DCD8B192F">
    <w:name w:val="D90E4062F8634C47AED7AA5DCD8B192F"/>
    <w:rsid w:val="00E84CAC"/>
    <w:pPr>
      <w:spacing w:after="200" w:line="276" w:lineRule="auto"/>
    </w:pPr>
  </w:style>
  <w:style w:type="paragraph" w:customStyle="1" w:styleId="6F133DADD8344417BDF5F5F44E1AAD19">
    <w:name w:val="6F133DADD8344417BDF5F5F44E1AAD19"/>
    <w:rsid w:val="00E84CAC"/>
    <w:pPr>
      <w:spacing w:after="200" w:line="276" w:lineRule="auto"/>
    </w:pPr>
  </w:style>
  <w:style w:type="paragraph" w:customStyle="1" w:styleId="EC2DFDA5D096462194380C60C7D16560">
    <w:name w:val="EC2DFDA5D096462194380C60C7D16560"/>
    <w:rsid w:val="00E84CAC"/>
    <w:pPr>
      <w:spacing w:after="200" w:line="276" w:lineRule="auto"/>
    </w:pPr>
  </w:style>
  <w:style w:type="paragraph" w:customStyle="1" w:styleId="34D6F22FFA2F442CABE7A9D631ADD328">
    <w:name w:val="34D6F22FFA2F442CABE7A9D631ADD328"/>
    <w:rsid w:val="00E84CAC"/>
    <w:pPr>
      <w:spacing w:after="200" w:line="276" w:lineRule="auto"/>
    </w:pPr>
  </w:style>
  <w:style w:type="paragraph" w:customStyle="1" w:styleId="8E9D41042CC64445AB342A47D8B9502C">
    <w:name w:val="8E9D41042CC64445AB342A47D8B9502C"/>
    <w:rsid w:val="00E84CAC"/>
    <w:pPr>
      <w:spacing w:after="200" w:line="276" w:lineRule="auto"/>
    </w:pPr>
  </w:style>
  <w:style w:type="paragraph" w:customStyle="1" w:styleId="71A305A686B149FDBC01BD9BCE1323C1">
    <w:name w:val="71A305A686B149FDBC01BD9BCE1323C1"/>
    <w:rsid w:val="00E84CAC"/>
    <w:pPr>
      <w:spacing w:after="200" w:line="276" w:lineRule="auto"/>
    </w:pPr>
  </w:style>
  <w:style w:type="paragraph" w:customStyle="1" w:styleId="C48EEA8C8FB54EB2AC9C8282AD925748">
    <w:name w:val="C48EEA8C8FB54EB2AC9C8282AD925748"/>
    <w:rsid w:val="00E84CAC"/>
    <w:pPr>
      <w:spacing w:after="200" w:line="276" w:lineRule="auto"/>
    </w:pPr>
  </w:style>
  <w:style w:type="paragraph" w:customStyle="1" w:styleId="7A8B947F920B420582442E695DFA90F1">
    <w:name w:val="7A8B947F920B420582442E695DFA90F1"/>
    <w:rsid w:val="00E84CAC"/>
    <w:pPr>
      <w:spacing w:after="200" w:line="276" w:lineRule="auto"/>
    </w:pPr>
  </w:style>
  <w:style w:type="paragraph" w:customStyle="1" w:styleId="5C7D2549088F4C388BB47F4949A5D183">
    <w:name w:val="5C7D2549088F4C388BB47F4949A5D183"/>
    <w:rsid w:val="00E84CAC"/>
    <w:pPr>
      <w:spacing w:after="200" w:line="276" w:lineRule="auto"/>
    </w:pPr>
  </w:style>
  <w:style w:type="paragraph" w:customStyle="1" w:styleId="1E4384B8954C4623B07DC6EAE8AA0FCE">
    <w:name w:val="1E4384B8954C4623B07DC6EAE8AA0FCE"/>
    <w:rsid w:val="00E84CAC"/>
    <w:pPr>
      <w:spacing w:after="200" w:line="276" w:lineRule="auto"/>
    </w:pPr>
  </w:style>
  <w:style w:type="paragraph" w:customStyle="1" w:styleId="D5063237E5864D69BCD78978EEDF1721">
    <w:name w:val="D5063237E5864D69BCD78978EEDF1721"/>
    <w:rsid w:val="00E84CAC"/>
    <w:pPr>
      <w:spacing w:after="200" w:line="276" w:lineRule="auto"/>
    </w:pPr>
  </w:style>
  <w:style w:type="paragraph" w:customStyle="1" w:styleId="B2600F32CB654A91AD5147815992FB6C">
    <w:name w:val="B2600F32CB654A91AD5147815992FB6C"/>
    <w:rsid w:val="00E84CAC"/>
    <w:pPr>
      <w:spacing w:after="200" w:line="276" w:lineRule="auto"/>
    </w:pPr>
  </w:style>
  <w:style w:type="paragraph" w:customStyle="1" w:styleId="9D9BA658222D4C2E9241C8D89A07BBAB">
    <w:name w:val="9D9BA658222D4C2E9241C8D89A07BBAB"/>
    <w:rsid w:val="00E84CAC"/>
    <w:pPr>
      <w:spacing w:after="200" w:line="276" w:lineRule="auto"/>
    </w:pPr>
  </w:style>
  <w:style w:type="paragraph" w:customStyle="1" w:styleId="86C191C64B26472EB4876A40BE8E3DEE">
    <w:name w:val="86C191C64B26472EB4876A40BE8E3DEE"/>
    <w:rsid w:val="00E84CAC"/>
    <w:pPr>
      <w:spacing w:after="200" w:line="276" w:lineRule="auto"/>
    </w:pPr>
  </w:style>
  <w:style w:type="paragraph" w:customStyle="1" w:styleId="F7EE6920B9F647799667C3F24A0EAE55">
    <w:name w:val="F7EE6920B9F647799667C3F24A0EAE55"/>
    <w:rsid w:val="00E84CAC"/>
    <w:pPr>
      <w:spacing w:after="200" w:line="276" w:lineRule="auto"/>
    </w:pPr>
  </w:style>
  <w:style w:type="paragraph" w:customStyle="1" w:styleId="04BDAAA1416C432EB58FFA07CC9C39C4">
    <w:name w:val="04BDAAA1416C432EB58FFA07CC9C39C4"/>
    <w:rsid w:val="00E84CAC"/>
    <w:pPr>
      <w:spacing w:after="200" w:line="276" w:lineRule="auto"/>
    </w:pPr>
  </w:style>
  <w:style w:type="paragraph" w:customStyle="1" w:styleId="2070B44BD2CA4FE0B7D1D6D739067B20">
    <w:name w:val="2070B44BD2CA4FE0B7D1D6D739067B20"/>
    <w:rsid w:val="00E84CAC"/>
    <w:pPr>
      <w:spacing w:after="200" w:line="276" w:lineRule="auto"/>
    </w:pPr>
  </w:style>
  <w:style w:type="paragraph" w:customStyle="1" w:styleId="8C8813AE54CB4FF38EEF7443BB8D820C">
    <w:name w:val="8C8813AE54CB4FF38EEF7443BB8D820C"/>
    <w:rsid w:val="00E84CAC"/>
    <w:pPr>
      <w:spacing w:after="200" w:line="276" w:lineRule="auto"/>
    </w:pPr>
  </w:style>
  <w:style w:type="paragraph" w:customStyle="1" w:styleId="777819600D5F4EB195A1F58771B103CB">
    <w:name w:val="777819600D5F4EB195A1F58771B103CB"/>
    <w:rsid w:val="00E84CAC"/>
    <w:pPr>
      <w:spacing w:after="200" w:line="276" w:lineRule="auto"/>
    </w:pPr>
  </w:style>
  <w:style w:type="paragraph" w:customStyle="1" w:styleId="8CF1D2FD7547471C88BD2FE71DF4348E">
    <w:name w:val="8CF1D2FD7547471C88BD2FE71DF4348E"/>
    <w:rsid w:val="00E84CAC"/>
    <w:pPr>
      <w:spacing w:after="200" w:line="276" w:lineRule="auto"/>
    </w:pPr>
  </w:style>
  <w:style w:type="paragraph" w:customStyle="1" w:styleId="885B704EFBFD4D8E961CFE7A24B64A36">
    <w:name w:val="885B704EFBFD4D8E961CFE7A24B64A36"/>
    <w:rsid w:val="00E84CAC"/>
    <w:pPr>
      <w:spacing w:after="200" w:line="276" w:lineRule="auto"/>
    </w:pPr>
  </w:style>
  <w:style w:type="paragraph" w:customStyle="1" w:styleId="9B048C6B06F34671B0391E4F4EA3C952">
    <w:name w:val="9B048C6B06F34671B0391E4F4EA3C952"/>
    <w:rsid w:val="00E84CAC"/>
    <w:pPr>
      <w:spacing w:after="200" w:line="276" w:lineRule="auto"/>
    </w:pPr>
  </w:style>
  <w:style w:type="paragraph" w:customStyle="1" w:styleId="F83AAD378F834840ACF6EC112CCCAA03">
    <w:name w:val="F83AAD378F834840ACF6EC112CCCAA03"/>
    <w:rsid w:val="00E84CAC"/>
    <w:pPr>
      <w:spacing w:after="200" w:line="276" w:lineRule="auto"/>
    </w:pPr>
  </w:style>
  <w:style w:type="paragraph" w:customStyle="1" w:styleId="8AF9BC310F4E4CCBAEB87D76836746A6">
    <w:name w:val="8AF9BC310F4E4CCBAEB87D76836746A6"/>
    <w:rsid w:val="00E84CAC"/>
    <w:pPr>
      <w:spacing w:after="200" w:line="276" w:lineRule="auto"/>
    </w:pPr>
  </w:style>
  <w:style w:type="paragraph" w:customStyle="1" w:styleId="5BCD4B9937C444D1BED2E9F4E30EE707">
    <w:name w:val="5BCD4B9937C444D1BED2E9F4E30EE707"/>
    <w:rsid w:val="00E84CAC"/>
    <w:pPr>
      <w:spacing w:after="200" w:line="276" w:lineRule="auto"/>
    </w:pPr>
  </w:style>
  <w:style w:type="paragraph" w:customStyle="1" w:styleId="10F7DD42BA3049A9B9DE5614E537DA97">
    <w:name w:val="10F7DD42BA3049A9B9DE5614E537DA97"/>
    <w:rsid w:val="00E84CAC"/>
    <w:pPr>
      <w:spacing w:after="200" w:line="276" w:lineRule="auto"/>
    </w:pPr>
  </w:style>
  <w:style w:type="paragraph" w:customStyle="1" w:styleId="9520F3A520EC485F8D857DFC27A6BDD1">
    <w:name w:val="9520F3A520EC485F8D857DFC27A6BDD1"/>
    <w:rsid w:val="00E84CAC"/>
    <w:pPr>
      <w:spacing w:after="200" w:line="276" w:lineRule="auto"/>
    </w:pPr>
  </w:style>
  <w:style w:type="paragraph" w:customStyle="1" w:styleId="7AEE338315034A6984FBE92B75FD831A">
    <w:name w:val="7AEE338315034A6984FBE92B75FD831A"/>
    <w:rsid w:val="00E84CAC"/>
    <w:pPr>
      <w:spacing w:after="200" w:line="276" w:lineRule="auto"/>
    </w:pPr>
  </w:style>
  <w:style w:type="paragraph" w:customStyle="1" w:styleId="3BAEEC08F6D24B1E8C6B715A5C076B51">
    <w:name w:val="3BAEEC08F6D24B1E8C6B715A5C076B51"/>
    <w:rsid w:val="00E84CAC"/>
    <w:pPr>
      <w:spacing w:after="200" w:line="276" w:lineRule="auto"/>
    </w:pPr>
  </w:style>
  <w:style w:type="paragraph" w:customStyle="1" w:styleId="B3B463D83CD04471838DFD9EF79802C2">
    <w:name w:val="B3B463D83CD04471838DFD9EF79802C2"/>
    <w:rsid w:val="00E84CAC"/>
    <w:pPr>
      <w:spacing w:after="200" w:line="276" w:lineRule="auto"/>
    </w:pPr>
  </w:style>
  <w:style w:type="paragraph" w:customStyle="1" w:styleId="5819FC344E64487496922DF76F11F693">
    <w:name w:val="5819FC344E64487496922DF76F11F693"/>
    <w:rsid w:val="00E84CAC"/>
    <w:pPr>
      <w:spacing w:after="200" w:line="276" w:lineRule="auto"/>
    </w:pPr>
  </w:style>
  <w:style w:type="paragraph" w:customStyle="1" w:styleId="5F0926548B9D4179BE32E3D0F8B61D8E">
    <w:name w:val="5F0926548B9D4179BE32E3D0F8B61D8E"/>
    <w:rsid w:val="00E84CAC"/>
    <w:pPr>
      <w:spacing w:after="200" w:line="276" w:lineRule="auto"/>
    </w:pPr>
  </w:style>
  <w:style w:type="paragraph" w:customStyle="1" w:styleId="2E7FD2C5975542AE84298185A2A011D5">
    <w:name w:val="2E7FD2C5975542AE84298185A2A011D5"/>
    <w:rsid w:val="00E84CAC"/>
    <w:pPr>
      <w:spacing w:after="200" w:line="276" w:lineRule="auto"/>
    </w:pPr>
  </w:style>
  <w:style w:type="paragraph" w:customStyle="1" w:styleId="AA2912E61DEB4825B54A33202A46A975">
    <w:name w:val="AA2912E61DEB4825B54A33202A46A975"/>
    <w:rsid w:val="00E84CAC"/>
    <w:pPr>
      <w:spacing w:after="200" w:line="276" w:lineRule="auto"/>
    </w:pPr>
  </w:style>
  <w:style w:type="paragraph" w:customStyle="1" w:styleId="CDEF15DCE5D14FB9A91D39F2469E4D36">
    <w:name w:val="CDEF15DCE5D14FB9A91D39F2469E4D36"/>
    <w:rsid w:val="00E84CAC"/>
    <w:pPr>
      <w:spacing w:after="200" w:line="276" w:lineRule="auto"/>
    </w:pPr>
  </w:style>
  <w:style w:type="paragraph" w:customStyle="1" w:styleId="92D6342471254CAF8CEE9E6C85E678BB">
    <w:name w:val="92D6342471254CAF8CEE9E6C85E678BB"/>
    <w:rsid w:val="00E84CAC"/>
    <w:pPr>
      <w:spacing w:after="200" w:line="276" w:lineRule="auto"/>
    </w:pPr>
  </w:style>
  <w:style w:type="paragraph" w:customStyle="1" w:styleId="E911D5E0A468425C96FE394899D61603">
    <w:name w:val="E911D5E0A468425C96FE394899D61603"/>
    <w:rsid w:val="00E84CAC"/>
    <w:pPr>
      <w:spacing w:after="200" w:line="276" w:lineRule="auto"/>
    </w:pPr>
  </w:style>
  <w:style w:type="paragraph" w:customStyle="1" w:styleId="61010501C2B647D5B4D361F9228C56A2">
    <w:name w:val="61010501C2B647D5B4D361F9228C56A2"/>
    <w:rsid w:val="00E84CAC"/>
    <w:pPr>
      <w:spacing w:after="200" w:line="276" w:lineRule="auto"/>
    </w:pPr>
  </w:style>
  <w:style w:type="paragraph" w:customStyle="1" w:styleId="CC3E74B7382444FD8A16319378404CF9">
    <w:name w:val="CC3E74B7382444FD8A16319378404CF9"/>
    <w:rsid w:val="00E84CAC"/>
    <w:pPr>
      <w:spacing w:after="200" w:line="276" w:lineRule="auto"/>
    </w:pPr>
  </w:style>
  <w:style w:type="paragraph" w:customStyle="1" w:styleId="A5FAB4911E4847A7B8793747C8C055C8">
    <w:name w:val="A5FAB4911E4847A7B8793747C8C055C8"/>
    <w:rsid w:val="00E84CAC"/>
    <w:pPr>
      <w:spacing w:after="200" w:line="276" w:lineRule="auto"/>
    </w:pPr>
  </w:style>
  <w:style w:type="paragraph" w:customStyle="1" w:styleId="638CD2FDDDC7460EB8A8936861E9D942">
    <w:name w:val="638CD2FDDDC7460EB8A8936861E9D942"/>
    <w:rsid w:val="00E84CAC"/>
    <w:pPr>
      <w:spacing w:after="200" w:line="276" w:lineRule="auto"/>
    </w:pPr>
  </w:style>
  <w:style w:type="paragraph" w:customStyle="1" w:styleId="E98F1153C1D042C0A715736307B22AB3">
    <w:name w:val="E98F1153C1D042C0A715736307B22AB3"/>
    <w:rsid w:val="00E84CAC"/>
    <w:pPr>
      <w:spacing w:after="200" w:line="276" w:lineRule="auto"/>
    </w:pPr>
  </w:style>
  <w:style w:type="paragraph" w:customStyle="1" w:styleId="B1368E67B8E4459990DBD46E9F20BB3D">
    <w:name w:val="B1368E67B8E4459990DBD46E9F20BB3D"/>
    <w:rsid w:val="00E84CAC"/>
    <w:pPr>
      <w:spacing w:after="200" w:line="276" w:lineRule="auto"/>
    </w:pPr>
  </w:style>
  <w:style w:type="paragraph" w:customStyle="1" w:styleId="B86EED9A2E984EE0AE301CCAD7168559">
    <w:name w:val="B86EED9A2E984EE0AE301CCAD7168559"/>
    <w:rsid w:val="00E84CAC"/>
    <w:pPr>
      <w:spacing w:after="200" w:line="276" w:lineRule="auto"/>
    </w:pPr>
  </w:style>
  <w:style w:type="paragraph" w:customStyle="1" w:styleId="05551ECCA53D448692124A4BFD89BF7D">
    <w:name w:val="05551ECCA53D448692124A4BFD89BF7D"/>
    <w:rsid w:val="00E84CAC"/>
    <w:pPr>
      <w:spacing w:after="200" w:line="276" w:lineRule="auto"/>
    </w:pPr>
  </w:style>
  <w:style w:type="paragraph" w:customStyle="1" w:styleId="9316683354994A41A36ACFD3471D9FDB">
    <w:name w:val="9316683354994A41A36ACFD3471D9FDB"/>
    <w:rsid w:val="00E84CAC"/>
    <w:pPr>
      <w:spacing w:after="200" w:line="276" w:lineRule="auto"/>
    </w:pPr>
  </w:style>
  <w:style w:type="paragraph" w:customStyle="1" w:styleId="E7C1EBFFC0D541DB9133A0BED5B58849">
    <w:name w:val="E7C1EBFFC0D541DB9133A0BED5B58849"/>
    <w:rsid w:val="00E84CAC"/>
    <w:pPr>
      <w:spacing w:after="200" w:line="276" w:lineRule="auto"/>
    </w:pPr>
  </w:style>
  <w:style w:type="paragraph" w:customStyle="1" w:styleId="883C6A9D66604EB39641D8F5A28F4E7E">
    <w:name w:val="883C6A9D66604EB39641D8F5A28F4E7E"/>
    <w:rsid w:val="00E84CAC"/>
    <w:pPr>
      <w:spacing w:after="200" w:line="276" w:lineRule="auto"/>
    </w:pPr>
  </w:style>
  <w:style w:type="paragraph" w:customStyle="1" w:styleId="3C4EC23F6153415BAD6F0168C0E75CE1">
    <w:name w:val="3C4EC23F6153415BAD6F0168C0E75CE1"/>
    <w:rsid w:val="00E84CAC"/>
    <w:pPr>
      <w:spacing w:after="200" w:line="276" w:lineRule="auto"/>
    </w:pPr>
  </w:style>
  <w:style w:type="paragraph" w:customStyle="1" w:styleId="C86B2A899CE54BC993E086382DA2B935">
    <w:name w:val="C86B2A899CE54BC993E086382DA2B935"/>
    <w:rsid w:val="00E84CAC"/>
    <w:pPr>
      <w:spacing w:after="200" w:line="276" w:lineRule="auto"/>
    </w:pPr>
  </w:style>
  <w:style w:type="paragraph" w:customStyle="1" w:styleId="ABB27798CAC34E168EF14C36341E51DB">
    <w:name w:val="ABB27798CAC34E168EF14C36341E51DB"/>
    <w:rsid w:val="00E84CAC"/>
    <w:pPr>
      <w:spacing w:after="200" w:line="276" w:lineRule="auto"/>
    </w:pPr>
  </w:style>
  <w:style w:type="paragraph" w:customStyle="1" w:styleId="87338CE066A742BF918EB8967AF2B4A6">
    <w:name w:val="87338CE066A742BF918EB8967AF2B4A6"/>
    <w:rsid w:val="00E84CAC"/>
    <w:pPr>
      <w:spacing w:after="200" w:line="276" w:lineRule="auto"/>
    </w:pPr>
  </w:style>
  <w:style w:type="paragraph" w:customStyle="1" w:styleId="EFA71281E3214A08ACCA48E895363CFC">
    <w:name w:val="EFA71281E3214A08ACCA48E895363CFC"/>
    <w:rsid w:val="00E84CAC"/>
    <w:pPr>
      <w:spacing w:after="200" w:line="276" w:lineRule="auto"/>
    </w:pPr>
  </w:style>
  <w:style w:type="paragraph" w:customStyle="1" w:styleId="D811DB71156344A0AACA86ED3A266E6A">
    <w:name w:val="D811DB71156344A0AACA86ED3A266E6A"/>
    <w:rsid w:val="00E84CAC"/>
    <w:pPr>
      <w:spacing w:after="200" w:line="276" w:lineRule="auto"/>
    </w:pPr>
  </w:style>
  <w:style w:type="paragraph" w:customStyle="1" w:styleId="CB3C420994BA492697051A7F59DC397D">
    <w:name w:val="CB3C420994BA492697051A7F59DC397D"/>
    <w:rsid w:val="00E84CAC"/>
    <w:pPr>
      <w:spacing w:after="200" w:line="276" w:lineRule="auto"/>
    </w:pPr>
  </w:style>
  <w:style w:type="paragraph" w:customStyle="1" w:styleId="9B5FDF18AA61400A887BA73F5310C41C">
    <w:name w:val="9B5FDF18AA61400A887BA73F5310C41C"/>
    <w:rsid w:val="00E84CAC"/>
    <w:pPr>
      <w:spacing w:after="200" w:line="276" w:lineRule="auto"/>
    </w:pPr>
  </w:style>
  <w:style w:type="paragraph" w:customStyle="1" w:styleId="4060B26B5BAB438389D8347E9ACDA7D2">
    <w:name w:val="4060B26B5BAB438389D8347E9ACDA7D2"/>
    <w:rsid w:val="00E84CAC"/>
    <w:pPr>
      <w:spacing w:after="200" w:line="276" w:lineRule="auto"/>
    </w:pPr>
  </w:style>
  <w:style w:type="paragraph" w:customStyle="1" w:styleId="6CDB3B4C52B940E59874C41E8C0540BC">
    <w:name w:val="6CDB3B4C52B940E59874C41E8C0540BC"/>
    <w:rsid w:val="00E84CAC"/>
    <w:pPr>
      <w:spacing w:after="200" w:line="276" w:lineRule="auto"/>
    </w:pPr>
  </w:style>
  <w:style w:type="paragraph" w:customStyle="1" w:styleId="E4A8B7B3944B4D8E88421DEA074C6946">
    <w:name w:val="E4A8B7B3944B4D8E88421DEA074C6946"/>
    <w:rsid w:val="00E84CAC"/>
    <w:pPr>
      <w:spacing w:after="200" w:line="276" w:lineRule="auto"/>
    </w:pPr>
  </w:style>
  <w:style w:type="paragraph" w:customStyle="1" w:styleId="FB895153E81C4BB59945489B5861C415">
    <w:name w:val="FB895153E81C4BB59945489B5861C415"/>
    <w:rsid w:val="00E84CAC"/>
    <w:pPr>
      <w:spacing w:after="200" w:line="276" w:lineRule="auto"/>
    </w:pPr>
  </w:style>
  <w:style w:type="paragraph" w:customStyle="1" w:styleId="4D4179C71DD44FB99CB320CA0160959A">
    <w:name w:val="4D4179C71DD44FB99CB320CA0160959A"/>
    <w:rsid w:val="00E84CAC"/>
    <w:pPr>
      <w:spacing w:after="200" w:line="276" w:lineRule="auto"/>
    </w:pPr>
  </w:style>
  <w:style w:type="paragraph" w:customStyle="1" w:styleId="923C9DD9F32342869434500EA8F755A4">
    <w:name w:val="923C9DD9F32342869434500EA8F755A4"/>
    <w:rsid w:val="00E84CAC"/>
    <w:pPr>
      <w:spacing w:after="200" w:line="276" w:lineRule="auto"/>
    </w:pPr>
  </w:style>
  <w:style w:type="paragraph" w:customStyle="1" w:styleId="EB3F28C32CE34A1C8DF09AF5AC85B005">
    <w:name w:val="EB3F28C32CE34A1C8DF09AF5AC85B005"/>
    <w:rsid w:val="00E84CAC"/>
    <w:pPr>
      <w:spacing w:after="200" w:line="276" w:lineRule="auto"/>
    </w:pPr>
  </w:style>
  <w:style w:type="paragraph" w:customStyle="1" w:styleId="15590E788BEA4B43A4516B7937A26C65">
    <w:name w:val="15590E788BEA4B43A4516B7937A26C65"/>
    <w:rsid w:val="00E84CAC"/>
    <w:pPr>
      <w:spacing w:after="200" w:line="276" w:lineRule="auto"/>
    </w:pPr>
  </w:style>
  <w:style w:type="paragraph" w:customStyle="1" w:styleId="A77FF25B8D474090A28B43B91DD0264A">
    <w:name w:val="A77FF25B8D474090A28B43B91DD0264A"/>
    <w:rsid w:val="00E84CAC"/>
    <w:pPr>
      <w:spacing w:after="200" w:line="276" w:lineRule="auto"/>
    </w:pPr>
  </w:style>
  <w:style w:type="paragraph" w:customStyle="1" w:styleId="14940C32E1684191B023CE78E51793A7">
    <w:name w:val="14940C32E1684191B023CE78E51793A7"/>
    <w:rsid w:val="00E84CAC"/>
    <w:pPr>
      <w:spacing w:after="200" w:line="276" w:lineRule="auto"/>
    </w:pPr>
  </w:style>
  <w:style w:type="paragraph" w:customStyle="1" w:styleId="02BB2561BC654C6FB76026783D4F2911">
    <w:name w:val="02BB2561BC654C6FB76026783D4F2911"/>
    <w:rsid w:val="00E84CAC"/>
    <w:pPr>
      <w:spacing w:after="200" w:line="276" w:lineRule="auto"/>
    </w:pPr>
  </w:style>
  <w:style w:type="paragraph" w:customStyle="1" w:styleId="D6379725F8434F0D94F4BFE0CFC63EA4">
    <w:name w:val="D6379725F8434F0D94F4BFE0CFC63EA4"/>
    <w:rsid w:val="00E84CAC"/>
    <w:pPr>
      <w:spacing w:after="200" w:line="276" w:lineRule="auto"/>
    </w:pPr>
  </w:style>
  <w:style w:type="paragraph" w:customStyle="1" w:styleId="14C4F2294252443FB1319132046D68C3">
    <w:name w:val="14C4F2294252443FB1319132046D68C3"/>
    <w:rsid w:val="00E84CAC"/>
    <w:pPr>
      <w:spacing w:after="200" w:line="276" w:lineRule="auto"/>
    </w:pPr>
  </w:style>
  <w:style w:type="paragraph" w:customStyle="1" w:styleId="188F6B8F6C70466094874E4CDC55F38B">
    <w:name w:val="188F6B8F6C70466094874E4CDC55F38B"/>
    <w:rsid w:val="00E84CAC"/>
    <w:pPr>
      <w:spacing w:after="200" w:line="276" w:lineRule="auto"/>
    </w:pPr>
  </w:style>
  <w:style w:type="paragraph" w:customStyle="1" w:styleId="EE351AD7C466461283D9262065B867FF">
    <w:name w:val="EE351AD7C466461283D9262065B867FF"/>
    <w:rsid w:val="00E84CAC"/>
    <w:pPr>
      <w:spacing w:after="200" w:line="276" w:lineRule="auto"/>
    </w:pPr>
  </w:style>
  <w:style w:type="paragraph" w:customStyle="1" w:styleId="79DBA11D0CBB4A439ED3F0ECDDE9928B">
    <w:name w:val="79DBA11D0CBB4A439ED3F0ECDDE9928B"/>
    <w:rsid w:val="00E84CAC"/>
    <w:pPr>
      <w:spacing w:after="200" w:line="276" w:lineRule="auto"/>
    </w:pPr>
  </w:style>
  <w:style w:type="paragraph" w:customStyle="1" w:styleId="94BEF950280C46978D6846DB204B479A">
    <w:name w:val="94BEF950280C46978D6846DB204B479A"/>
    <w:rsid w:val="00E84CAC"/>
    <w:pPr>
      <w:spacing w:after="200" w:line="276" w:lineRule="auto"/>
    </w:pPr>
  </w:style>
  <w:style w:type="paragraph" w:customStyle="1" w:styleId="1A45FF333D1E4C44A0BA3298E38B9162">
    <w:name w:val="1A45FF333D1E4C44A0BA3298E38B9162"/>
    <w:rsid w:val="00E84CAC"/>
    <w:pPr>
      <w:spacing w:after="200" w:line="276" w:lineRule="auto"/>
    </w:pPr>
  </w:style>
  <w:style w:type="paragraph" w:customStyle="1" w:styleId="66D60318D4DD4785AAF01D82D62D6ED6">
    <w:name w:val="66D60318D4DD4785AAF01D82D62D6ED6"/>
    <w:rsid w:val="00E84CAC"/>
    <w:pPr>
      <w:spacing w:after="200" w:line="276" w:lineRule="auto"/>
    </w:pPr>
  </w:style>
  <w:style w:type="paragraph" w:customStyle="1" w:styleId="4D0D1D2A71984009A671631BFC51B34C">
    <w:name w:val="4D0D1D2A71984009A671631BFC51B34C"/>
    <w:rsid w:val="00E84CAC"/>
    <w:pPr>
      <w:spacing w:after="200" w:line="276" w:lineRule="auto"/>
    </w:pPr>
  </w:style>
  <w:style w:type="paragraph" w:customStyle="1" w:styleId="94F24F0AC51649C2BAFF96AF8149F382">
    <w:name w:val="94F24F0AC51649C2BAFF96AF8149F382"/>
    <w:rsid w:val="00E84CAC"/>
    <w:pPr>
      <w:spacing w:after="200" w:line="276" w:lineRule="auto"/>
    </w:pPr>
  </w:style>
  <w:style w:type="paragraph" w:customStyle="1" w:styleId="47B9A3E6D7864227A03DBBEA08D6C988">
    <w:name w:val="47B9A3E6D7864227A03DBBEA08D6C988"/>
    <w:rsid w:val="00E84CAC"/>
    <w:pPr>
      <w:spacing w:after="200" w:line="276" w:lineRule="auto"/>
    </w:pPr>
  </w:style>
  <w:style w:type="paragraph" w:customStyle="1" w:styleId="8BE3E76620174A36A533E6BDD8B3320D">
    <w:name w:val="8BE3E76620174A36A533E6BDD8B3320D"/>
    <w:rsid w:val="00E84CAC"/>
    <w:pPr>
      <w:spacing w:after="200" w:line="276" w:lineRule="auto"/>
    </w:pPr>
  </w:style>
  <w:style w:type="paragraph" w:customStyle="1" w:styleId="B0BE20511B42480C96438E4BD0D85679">
    <w:name w:val="B0BE20511B42480C96438E4BD0D85679"/>
    <w:rsid w:val="00E84CAC"/>
    <w:pPr>
      <w:spacing w:after="200" w:line="276" w:lineRule="auto"/>
    </w:pPr>
  </w:style>
  <w:style w:type="paragraph" w:customStyle="1" w:styleId="14902985355D44BFBD4D60E47207335D">
    <w:name w:val="14902985355D44BFBD4D60E47207335D"/>
    <w:rsid w:val="00E84CAC"/>
    <w:pPr>
      <w:spacing w:after="200" w:line="276" w:lineRule="auto"/>
    </w:pPr>
  </w:style>
  <w:style w:type="paragraph" w:customStyle="1" w:styleId="276F7994B55D45A6A5285AEFC959523A">
    <w:name w:val="276F7994B55D45A6A5285AEFC959523A"/>
    <w:rsid w:val="00E84CAC"/>
    <w:pPr>
      <w:spacing w:after="200" w:line="276" w:lineRule="auto"/>
    </w:pPr>
  </w:style>
  <w:style w:type="paragraph" w:customStyle="1" w:styleId="86B1F9B520C7486B957EB84E188EDC6F">
    <w:name w:val="86B1F9B520C7486B957EB84E188EDC6F"/>
    <w:rsid w:val="00E84CAC"/>
    <w:pPr>
      <w:spacing w:after="200" w:line="276" w:lineRule="auto"/>
    </w:pPr>
  </w:style>
  <w:style w:type="paragraph" w:customStyle="1" w:styleId="165DD277B1A0431A837B17304A914CCA">
    <w:name w:val="165DD277B1A0431A837B17304A914CCA"/>
    <w:rsid w:val="00E84CAC"/>
    <w:pPr>
      <w:spacing w:after="200" w:line="276" w:lineRule="auto"/>
    </w:pPr>
  </w:style>
  <w:style w:type="paragraph" w:customStyle="1" w:styleId="774CB472B50A4F43BB6EBB0FE4E4A229">
    <w:name w:val="774CB472B50A4F43BB6EBB0FE4E4A229"/>
    <w:rsid w:val="00E84CAC"/>
    <w:pPr>
      <w:spacing w:after="200" w:line="276" w:lineRule="auto"/>
    </w:pPr>
  </w:style>
  <w:style w:type="paragraph" w:customStyle="1" w:styleId="ECC4D385E5804A75BA795C3DBC4E4891">
    <w:name w:val="ECC4D385E5804A75BA795C3DBC4E4891"/>
    <w:rsid w:val="00E84CAC"/>
    <w:pPr>
      <w:spacing w:after="200" w:line="276" w:lineRule="auto"/>
    </w:pPr>
  </w:style>
  <w:style w:type="paragraph" w:customStyle="1" w:styleId="6ACC7ACAC2ED40C2BADEABD6F1B55E97">
    <w:name w:val="6ACC7ACAC2ED40C2BADEABD6F1B55E97"/>
    <w:rsid w:val="00E84CAC"/>
    <w:pPr>
      <w:spacing w:after="200" w:line="276" w:lineRule="auto"/>
    </w:pPr>
  </w:style>
  <w:style w:type="paragraph" w:customStyle="1" w:styleId="03F7D372179A45E79C1E6672749FB14E">
    <w:name w:val="03F7D372179A45E79C1E6672749FB14E"/>
    <w:rsid w:val="00E84CAC"/>
    <w:pPr>
      <w:spacing w:after="200" w:line="276" w:lineRule="auto"/>
    </w:pPr>
  </w:style>
  <w:style w:type="paragraph" w:customStyle="1" w:styleId="D97FBBF466604735B07623A37312AD0A">
    <w:name w:val="D97FBBF466604735B07623A37312AD0A"/>
    <w:rsid w:val="00E84CAC"/>
    <w:pPr>
      <w:spacing w:after="200" w:line="276" w:lineRule="auto"/>
    </w:pPr>
  </w:style>
  <w:style w:type="paragraph" w:customStyle="1" w:styleId="F9FFCE12EBC7499EB14856E69FF15AD1">
    <w:name w:val="F9FFCE12EBC7499EB14856E69FF15AD1"/>
    <w:rsid w:val="00E84CAC"/>
    <w:pPr>
      <w:spacing w:after="200" w:line="276" w:lineRule="auto"/>
    </w:pPr>
  </w:style>
  <w:style w:type="paragraph" w:customStyle="1" w:styleId="C71D9EC2CE5A4FDAB2E0133166F4A17B">
    <w:name w:val="C71D9EC2CE5A4FDAB2E0133166F4A17B"/>
    <w:rsid w:val="00E84CAC"/>
    <w:pPr>
      <w:spacing w:after="200" w:line="276" w:lineRule="auto"/>
    </w:pPr>
  </w:style>
  <w:style w:type="paragraph" w:customStyle="1" w:styleId="72780972CF6248F389A0B458426E7FC3">
    <w:name w:val="72780972CF6248F389A0B458426E7FC3"/>
    <w:rsid w:val="00E84CAC"/>
    <w:pPr>
      <w:spacing w:after="200" w:line="276" w:lineRule="auto"/>
    </w:pPr>
  </w:style>
  <w:style w:type="paragraph" w:customStyle="1" w:styleId="F1063F0FB0BA4193BEB96A1824B79A94">
    <w:name w:val="F1063F0FB0BA4193BEB96A1824B79A94"/>
    <w:rsid w:val="00E84CAC"/>
    <w:pPr>
      <w:spacing w:after="200" w:line="276" w:lineRule="auto"/>
    </w:pPr>
  </w:style>
  <w:style w:type="paragraph" w:customStyle="1" w:styleId="846F784B485E462C8BD16E1DD4530F5C">
    <w:name w:val="846F784B485E462C8BD16E1DD4530F5C"/>
    <w:rsid w:val="00E84CAC"/>
    <w:pPr>
      <w:spacing w:after="200" w:line="276" w:lineRule="auto"/>
    </w:pPr>
  </w:style>
  <w:style w:type="paragraph" w:customStyle="1" w:styleId="43CE0AA2439543A49A637786821C3674">
    <w:name w:val="43CE0AA2439543A49A637786821C3674"/>
    <w:rsid w:val="00E84CAC"/>
    <w:pPr>
      <w:spacing w:after="200" w:line="276" w:lineRule="auto"/>
    </w:pPr>
  </w:style>
  <w:style w:type="paragraph" w:customStyle="1" w:styleId="8773B3E4D0F04C04B4ECA662825097EE">
    <w:name w:val="8773B3E4D0F04C04B4ECA662825097EE"/>
    <w:rsid w:val="00E84CAC"/>
    <w:pPr>
      <w:spacing w:after="200" w:line="276" w:lineRule="auto"/>
    </w:pPr>
  </w:style>
  <w:style w:type="paragraph" w:customStyle="1" w:styleId="4B45EBB543394E40AB597352D39375D8">
    <w:name w:val="4B45EBB543394E40AB597352D39375D8"/>
    <w:rsid w:val="00E84CAC"/>
    <w:pPr>
      <w:spacing w:after="200" w:line="276" w:lineRule="auto"/>
    </w:pPr>
  </w:style>
  <w:style w:type="paragraph" w:customStyle="1" w:styleId="1ADEEA4B9F4A4F76972BFBBF75D70BE9">
    <w:name w:val="1ADEEA4B9F4A4F76972BFBBF75D70BE9"/>
    <w:rsid w:val="00E84CAC"/>
    <w:pPr>
      <w:spacing w:after="200" w:line="276" w:lineRule="auto"/>
    </w:pPr>
  </w:style>
  <w:style w:type="paragraph" w:customStyle="1" w:styleId="5109981C3C824358B7D610D198DE0FEE">
    <w:name w:val="5109981C3C824358B7D610D198DE0FEE"/>
    <w:rsid w:val="00E84CAC"/>
    <w:pPr>
      <w:spacing w:after="200" w:line="276" w:lineRule="auto"/>
    </w:pPr>
  </w:style>
  <w:style w:type="paragraph" w:customStyle="1" w:styleId="D4189531AF7940E0954898450014AB3D">
    <w:name w:val="D4189531AF7940E0954898450014AB3D"/>
    <w:rsid w:val="00E84CAC"/>
    <w:pPr>
      <w:spacing w:after="200" w:line="276" w:lineRule="auto"/>
    </w:pPr>
  </w:style>
  <w:style w:type="paragraph" w:customStyle="1" w:styleId="EE6FBE8552CC49478D37A4017C387353">
    <w:name w:val="EE6FBE8552CC49478D37A4017C387353"/>
    <w:rsid w:val="00E84CAC"/>
    <w:pPr>
      <w:spacing w:after="200" w:line="276" w:lineRule="auto"/>
    </w:pPr>
  </w:style>
  <w:style w:type="paragraph" w:customStyle="1" w:styleId="4323CEB8CC9C4F5EA29B899624924493">
    <w:name w:val="4323CEB8CC9C4F5EA29B899624924493"/>
    <w:rsid w:val="00E84CAC"/>
    <w:pPr>
      <w:spacing w:after="200" w:line="276" w:lineRule="auto"/>
    </w:pPr>
  </w:style>
  <w:style w:type="paragraph" w:customStyle="1" w:styleId="EFE6BE27E23944F899238A1314581586">
    <w:name w:val="EFE6BE27E23944F899238A1314581586"/>
    <w:rsid w:val="00E84CAC"/>
    <w:pPr>
      <w:spacing w:after="200" w:line="276" w:lineRule="auto"/>
    </w:pPr>
  </w:style>
  <w:style w:type="paragraph" w:customStyle="1" w:styleId="0974FBAF36D740C79438D4129D8DFA59">
    <w:name w:val="0974FBAF36D740C79438D4129D8DFA59"/>
    <w:rsid w:val="00E84CAC"/>
    <w:pPr>
      <w:spacing w:after="200" w:line="276" w:lineRule="auto"/>
    </w:pPr>
  </w:style>
  <w:style w:type="paragraph" w:customStyle="1" w:styleId="3D07BA934EAB4B8EB95C76CCCC323C1F">
    <w:name w:val="3D07BA934EAB4B8EB95C76CCCC323C1F"/>
    <w:rsid w:val="00E84CAC"/>
    <w:pPr>
      <w:spacing w:after="200" w:line="276" w:lineRule="auto"/>
    </w:pPr>
  </w:style>
  <w:style w:type="paragraph" w:customStyle="1" w:styleId="CFECF92B7A2F4ADE8AB6319A1D99FA0B">
    <w:name w:val="CFECF92B7A2F4ADE8AB6319A1D99FA0B"/>
    <w:rsid w:val="00E84CAC"/>
    <w:pPr>
      <w:spacing w:after="200" w:line="276" w:lineRule="auto"/>
    </w:pPr>
  </w:style>
  <w:style w:type="paragraph" w:customStyle="1" w:styleId="DA6C84CB625B413DB8E3819EE1F45273">
    <w:name w:val="DA6C84CB625B413DB8E3819EE1F45273"/>
    <w:rsid w:val="00E84CAC"/>
    <w:pPr>
      <w:spacing w:after="200" w:line="276" w:lineRule="auto"/>
    </w:pPr>
  </w:style>
  <w:style w:type="paragraph" w:customStyle="1" w:styleId="5DFD13FF49144890A042F5487B909970">
    <w:name w:val="5DFD13FF49144890A042F5487B909970"/>
    <w:rsid w:val="00E84CAC"/>
    <w:pPr>
      <w:spacing w:after="200" w:line="276" w:lineRule="auto"/>
    </w:pPr>
  </w:style>
  <w:style w:type="paragraph" w:customStyle="1" w:styleId="98A0391502FE41E3A82BCDD4A9D86F00">
    <w:name w:val="98A0391502FE41E3A82BCDD4A9D86F00"/>
    <w:rsid w:val="00E84CAC"/>
    <w:pPr>
      <w:spacing w:after="200" w:line="276" w:lineRule="auto"/>
    </w:pPr>
  </w:style>
  <w:style w:type="paragraph" w:customStyle="1" w:styleId="4125AF2E776D439081EB4D4896C4A856">
    <w:name w:val="4125AF2E776D439081EB4D4896C4A856"/>
    <w:rsid w:val="00E84CAC"/>
    <w:pPr>
      <w:spacing w:after="200" w:line="276" w:lineRule="auto"/>
    </w:pPr>
  </w:style>
  <w:style w:type="paragraph" w:customStyle="1" w:styleId="D803AFDF40A0402B91CA5352C67120A4">
    <w:name w:val="D803AFDF40A0402B91CA5352C67120A4"/>
    <w:rsid w:val="00E84CAC"/>
    <w:pPr>
      <w:spacing w:after="200" w:line="276" w:lineRule="auto"/>
    </w:pPr>
  </w:style>
  <w:style w:type="paragraph" w:customStyle="1" w:styleId="C916AD1A302D4F70B5FD4ED352168D81">
    <w:name w:val="C916AD1A302D4F70B5FD4ED352168D81"/>
    <w:rsid w:val="00E84CAC"/>
    <w:pPr>
      <w:spacing w:after="200" w:line="276" w:lineRule="auto"/>
    </w:pPr>
  </w:style>
  <w:style w:type="paragraph" w:customStyle="1" w:styleId="44F13ECFFA73435FB057CB77A27A57D0">
    <w:name w:val="44F13ECFFA73435FB057CB77A27A57D0"/>
    <w:rsid w:val="00E84CAC"/>
    <w:pPr>
      <w:spacing w:after="200" w:line="276" w:lineRule="auto"/>
    </w:pPr>
  </w:style>
  <w:style w:type="paragraph" w:customStyle="1" w:styleId="460F9E417F374CA687F79A2217330012">
    <w:name w:val="460F9E417F374CA687F79A2217330012"/>
    <w:rsid w:val="00E84CAC"/>
    <w:pPr>
      <w:spacing w:after="200" w:line="276" w:lineRule="auto"/>
    </w:pPr>
  </w:style>
  <w:style w:type="paragraph" w:customStyle="1" w:styleId="E06A1C818D4A4251A982BA136D18A2C1">
    <w:name w:val="E06A1C818D4A4251A982BA136D18A2C1"/>
    <w:rsid w:val="00E84CAC"/>
    <w:pPr>
      <w:spacing w:after="200" w:line="276" w:lineRule="auto"/>
    </w:pPr>
  </w:style>
  <w:style w:type="paragraph" w:customStyle="1" w:styleId="150D011A6A09417C93E2E8F6EB26B8B8">
    <w:name w:val="150D011A6A09417C93E2E8F6EB26B8B8"/>
    <w:rsid w:val="00E84CAC"/>
    <w:pPr>
      <w:spacing w:after="200" w:line="276" w:lineRule="auto"/>
    </w:pPr>
  </w:style>
  <w:style w:type="paragraph" w:customStyle="1" w:styleId="40475A0D4F9D4084A6061A428B87B97A">
    <w:name w:val="40475A0D4F9D4084A6061A428B87B97A"/>
    <w:rsid w:val="00E84CAC"/>
    <w:pPr>
      <w:spacing w:after="200" w:line="276" w:lineRule="auto"/>
    </w:pPr>
  </w:style>
  <w:style w:type="paragraph" w:customStyle="1" w:styleId="1C753DE01C424C638B3E1B9ED1616803">
    <w:name w:val="1C753DE01C424C638B3E1B9ED1616803"/>
    <w:rsid w:val="00E84CAC"/>
    <w:pPr>
      <w:spacing w:after="200" w:line="276" w:lineRule="auto"/>
    </w:pPr>
  </w:style>
  <w:style w:type="paragraph" w:customStyle="1" w:styleId="A33AF20B175443CE92F4663CD29909CA">
    <w:name w:val="A33AF20B175443CE92F4663CD29909CA"/>
    <w:rsid w:val="00E84CAC"/>
    <w:pPr>
      <w:spacing w:after="200" w:line="276" w:lineRule="auto"/>
    </w:pPr>
  </w:style>
  <w:style w:type="paragraph" w:customStyle="1" w:styleId="0773234603854BE1A768FC97339E7CEA">
    <w:name w:val="0773234603854BE1A768FC97339E7CEA"/>
    <w:rsid w:val="00E84CAC"/>
    <w:pPr>
      <w:spacing w:after="200" w:line="276" w:lineRule="auto"/>
    </w:pPr>
  </w:style>
  <w:style w:type="paragraph" w:customStyle="1" w:styleId="F0DE9D9EB7F8496A8F552463B14CF172">
    <w:name w:val="F0DE9D9EB7F8496A8F552463B14CF172"/>
    <w:rsid w:val="00E84CAC"/>
    <w:pPr>
      <w:spacing w:after="200" w:line="276" w:lineRule="auto"/>
    </w:pPr>
  </w:style>
  <w:style w:type="paragraph" w:customStyle="1" w:styleId="DBD50CD5B8EF43569B944C117E1CB74B">
    <w:name w:val="DBD50CD5B8EF43569B944C117E1CB74B"/>
    <w:rsid w:val="00E84CAC"/>
    <w:pPr>
      <w:spacing w:after="200" w:line="276" w:lineRule="auto"/>
    </w:pPr>
  </w:style>
  <w:style w:type="paragraph" w:customStyle="1" w:styleId="02451C7E6F684A3E9358BABF88B24271">
    <w:name w:val="02451C7E6F684A3E9358BABF88B24271"/>
    <w:rsid w:val="00E84CAC"/>
    <w:pPr>
      <w:spacing w:after="200" w:line="276" w:lineRule="auto"/>
    </w:pPr>
  </w:style>
  <w:style w:type="paragraph" w:customStyle="1" w:styleId="76686988B3D4482E88BAE264400FC3A9">
    <w:name w:val="76686988B3D4482E88BAE264400FC3A9"/>
    <w:rsid w:val="00E84CAC"/>
    <w:pPr>
      <w:spacing w:after="200" w:line="276" w:lineRule="auto"/>
    </w:pPr>
  </w:style>
  <w:style w:type="paragraph" w:customStyle="1" w:styleId="4AAC9A436C204BDE9F953053551A9C73">
    <w:name w:val="4AAC9A436C204BDE9F953053551A9C73"/>
    <w:rsid w:val="00E84CAC"/>
    <w:pPr>
      <w:spacing w:after="200" w:line="276" w:lineRule="auto"/>
    </w:pPr>
  </w:style>
  <w:style w:type="paragraph" w:customStyle="1" w:styleId="43DAC0CD70B24DCBA357C8073A46D959">
    <w:name w:val="43DAC0CD70B24DCBA357C8073A46D959"/>
    <w:rsid w:val="00E84CAC"/>
    <w:pPr>
      <w:spacing w:after="200" w:line="276" w:lineRule="auto"/>
    </w:pPr>
  </w:style>
  <w:style w:type="paragraph" w:customStyle="1" w:styleId="48F56D9412C94A3DAE5A667FDB04336B">
    <w:name w:val="48F56D9412C94A3DAE5A667FDB04336B"/>
    <w:rsid w:val="00E84CAC"/>
    <w:pPr>
      <w:spacing w:after="200" w:line="276" w:lineRule="auto"/>
    </w:pPr>
  </w:style>
  <w:style w:type="paragraph" w:customStyle="1" w:styleId="2B70FB95EE2F402A951AE62ADEFB1236">
    <w:name w:val="2B70FB95EE2F402A951AE62ADEFB1236"/>
    <w:rsid w:val="00E84CAC"/>
    <w:pPr>
      <w:spacing w:after="200" w:line="276" w:lineRule="auto"/>
    </w:pPr>
  </w:style>
  <w:style w:type="paragraph" w:customStyle="1" w:styleId="5201E3F6ADB04C7BA5B59216516E6E0C">
    <w:name w:val="5201E3F6ADB04C7BA5B59216516E6E0C"/>
    <w:rsid w:val="00E84CAC"/>
    <w:pPr>
      <w:spacing w:after="200" w:line="276" w:lineRule="auto"/>
    </w:pPr>
  </w:style>
  <w:style w:type="paragraph" w:customStyle="1" w:styleId="D1FE64D9C10E45E18A88B42D97575CAD">
    <w:name w:val="D1FE64D9C10E45E18A88B42D97575CAD"/>
    <w:rsid w:val="00E84CAC"/>
    <w:pPr>
      <w:spacing w:after="200" w:line="276" w:lineRule="auto"/>
    </w:pPr>
  </w:style>
  <w:style w:type="paragraph" w:customStyle="1" w:styleId="9785163255EA4BB6A79B58720EB3D2FB">
    <w:name w:val="9785163255EA4BB6A79B58720EB3D2FB"/>
    <w:rsid w:val="00E84CAC"/>
    <w:pPr>
      <w:spacing w:after="200" w:line="276" w:lineRule="auto"/>
    </w:pPr>
  </w:style>
  <w:style w:type="paragraph" w:customStyle="1" w:styleId="522495A27EC74031AC1CD0D5F4C5CE4D">
    <w:name w:val="522495A27EC74031AC1CD0D5F4C5CE4D"/>
    <w:rsid w:val="00E84CAC"/>
    <w:pPr>
      <w:spacing w:after="200" w:line="276" w:lineRule="auto"/>
    </w:pPr>
  </w:style>
  <w:style w:type="paragraph" w:customStyle="1" w:styleId="A1FA3DD656CD4FB19AD81461C16351E2">
    <w:name w:val="A1FA3DD656CD4FB19AD81461C16351E2"/>
    <w:rsid w:val="00E84CAC"/>
    <w:pPr>
      <w:spacing w:after="200" w:line="276" w:lineRule="auto"/>
    </w:pPr>
  </w:style>
  <w:style w:type="paragraph" w:customStyle="1" w:styleId="594899315BD14E83BDC80536686D3FE4">
    <w:name w:val="594899315BD14E83BDC80536686D3FE4"/>
    <w:rsid w:val="00E84CAC"/>
    <w:pPr>
      <w:spacing w:after="200" w:line="276" w:lineRule="auto"/>
    </w:pPr>
  </w:style>
  <w:style w:type="paragraph" w:customStyle="1" w:styleId="76ADDF66D73B4B6399773F24159F7AE7">
    <w:name w:val="76ADDF66D73B4B6399773F24159F7AE7"/>
    <w:rsid w:val="00E84CAC"/>
    <w:pPr>
      <w:spacing w:after="200" w:line="276" w:lineRule="auto"/>
    </w:pPr>
  </w:style>
  <w:style w:type="paragraph" w:customStyle="1" w:styleId="B0645073C97A432C947B0F5DCD9F2EE8">
    <w:name w:val="B0645073C97A432C947B0F5DCD9F2EE8"/>
    <w:rsid w:val="00E84CAC"/>
    <w:pPr>
      <w:spacing w:after="200" w:line="276" w:lineRule="auto"/>
    </w:pPr>
  </w:style>
  <w:style w:type="paragraph" w:customStyle="1" w:styleId="A3635B1512F046BEAE90ECFBCBDE7A00">
    <w:name w:val="A3635B1512F046BEAE90ECFBCBDE7A00"/>
    <w:rsid w:val="00E84CAC"/>
    <w:pPr>
      <w:spacing w:after="200" w:line="276" w:lineRule="auto"/>
    </w:pPr>
  </w:style>
  <w:style w:type="paragraph" w:customStyle="1" w:styleId="43A8998010EC4000A45A8C358C5012FC">
    <w:name w:val="43A8998010EC4000A45A8C358C5012FC"/>
    <w:rsid w:val="00E84CAC"/>
    <w:pPr>
      <w:spacing w:after="200" w:line="276" w:lineRule="auto"/>
    </w:pPr>
  </w:style>
  <w:style w:type="paragraph" w:customStyle="1" w:styleId="53950FF5E95D46908C8D9BA630398A75">
    <w:name w:val="53950FF5E95D46908C8D9BA630398A75"/>
    <w:rsid w:val="00E84CAC"/>
    <w:pPr>
      <w:spacing w:after="200" w:line="276" w:lineRule="auto"/>
    </w:pPr>
  </w:style>
  <w:style w:type="paragraph" w:customStyle="1" w:styleId="CFC3E668C23C476CABE8E306016A7824">
    <w:name w:val="CFC3E668C23C476CABE8E306016A7824"/>
    <w:rsid w:val="00E84CAC"/>
    <w:pPr>
      <w:spacing w:after="200" w:line="276" w:lineRule="auto"/>
    </w:pPr>
  </w:style>
  <w:style w:type="paragraph" w:customStyle="1" w:styleId="0595C0718979479C92AD3174525E8238">
    <w:name w:val="0595C0718979479C92AD3174525E8238"/>
    <w:rsid w:val="00E84CAC"/>
    <w:pPr>
      <w:spacing w:after="200" w:line="276" w:lineRule="auto"/>
    </w:pPr>
  </w:style>
  <w:style w:type="paragraph" w:customStyle="1" w:styleId="C4AECA6486FF4202AA0FF525C8B5E652">
    <w:name w:val="C4AECA6486FF4202AA0FF525C8B5E652"/>
    <w:rsid w:val="00E84CAC"/>
    <w:pPr>
      <w:spacing w:after="200" w:line="276" w:lineRule="auto"/>
    </w:pPr>
  </w:style>
  <w:style w:type="paragraph" w:customStyle="1" w:styleId="99CF4295087F484CBFAA79990676E980">
    <w:name w:val="99CF4295087F484CBFAA79990676E980"/>
    <w:rsid w:val="00E84CAC"/>
    <w:pPr>
      <w:spacing w:after="200" w:line="276" w:lineRule="auto"/>
    </w:pPr>
  </w:style>
  <w:style w:type="paragraph" w:customStyle="1" w:styleId="E113AB6FD01A457AB2318D3664F8D875">
    <w:name w:val="E113AB6FD01A457AB2318D3664F8D875"/>
    <w:rsid w:val="00E84CAC"/>
    <w:pPr>
      <w:spacing w:after="200" w:line="276" w:lineRule="auto"/>
    </w:pPr>
  </w:style>
  <w:style w:type="paragraph" w:customStyle="1" w:styleId="684A70C5E8B5433FA72E451AB6750AFD">
    <w:name w:val="684A70C5E8B5433FA72E451AB6750AFD"/>
    <w:rsid w:val="00E84CAC"/>
    <w:pPr>
      <w:spacing w:after="200" w:line="276" w:lineRule="auto"/>
    </w:pPr>
  </w:style>
  <w:style w:type="paragraph" w:customStyle="1" w:styleId="2DDC4061639B4390A854D6C90C4102EE">
    <w:name w:val="2DDC4061639B4390A854D6C90C4102EE"/>
    <w:rsid w:val="00E84CAC"/>
    <w:pPr>
      <w:spacing w:after="200" w:line="276" w:lineRule="auto"/>
    </w:pPr>
  </w:style>
  <w:style w:type="paragraph" w:customStyle="1" w:styleId="E6F7F8DCAC304C9387F0A44127E8C70C">
    <w:name w:val="E6F7F8DCAC304C9387F0A44127E8C70C"/>
    <w:rsid w:val="00E84CAC"/>
    <w:pPr>
      <w:spacing w:after="200" w:line="276" w:lineRule="auto"/>
    </w:pPr>
  </w:style>
  <w:style w:type="paragraph" w:customStyle="1" w:styleId="3B9C84643E134A868EDED113069B982E">
    <w:name w:val="3B9C84643E134A868EDED113069B982E"/>
    <w:rsid w:val="00E84CAC"/>
    <w:pPr>
      <w:spacing w:after="200" w:line="276" w:lineRule="auto"/>
    </w:pPr>
  </w:style>
  <w:style w:type="paragraph" w:customStyle="1" w:styleId="6A0B22887A824DE8830C0E5BEC63015D">
    <w:name w:val="6A0B22887A824DE8830C0E5BEC63015D"/>
    <w:rsid w:val="00E84CAC"/>
    <w:pPr>
      <w:spacing w:after="200" w:line="276" w:lineRule="auto"/>
    </w:pPr>
  </w:style>
  <w:style w:type="paragraph" w:customStyle="1" w:styleId="268F67333A0944B0BE93AE4E28A9B245">
    <w:name w:val="268F67333A0944B0BE93AE4E28A9B245"/>
    <w:rsid w:val="00E84CAC"/>
    <w:pPr>
      <w:spacing w:after="200" w:line="276" w:lineRule="auto"/>
    </w:pPr>
  </w:style>
  <w:style w:type="paragraph" w:customStyle="1" w:styleId="854C4443DFC34974A44661E439F1C4F0">
    <w:name w:val="854C4443DFC34974A44661E439F1C4F0"/>
    <w:rsid w:val="00E84CAC"/>
    <w:pPr>
      <w:spacing w:after="200" w:line="276" w:lineRule="auto"/>
    </w:pPr>
  </w:style>
  <w:style w:type="paragraph" w:customStyle="1" w:styleId="7BD9943D41614FE99DF29A1EEBB1D7DE">
    <w:name w:val="7BD9943D41614FE99DF29A1EEBB1D7DE"/>
    <w:rsid w:val="00E84CAC"/>
    <w:pPr>
      <w:spacing w:after="200" w:line="276" w:lineRule="auto"/>
    </w:pPr>
  </w:style>
  <w:style w:type="paragraph" w:customStyle="1" w:styleId="5B42E79D02394C66A1691AF6E70E6859">
    <w:name w:val="5B42E79D02394C66A1691AF6E70E6859"/>
    <w:rsid w:val="00E84CAC"/>
    <w:pPr>
      <w:spacing w:after="200" w:line="276" w:lineRule="auto"/>
    </w:pPr>
  </w:style>
  <w:style w:type="paragraph" w:customStyle="1" w:styleId="00C704D017FC4D15AB527F20F6D5D9DC">
    <w:name w:val="00C704D017FC4D15AB527F20F6D5D9DC"/>
    <w:rsid w:val="00E84CAC"/>
    <w:pPr>
      <w:spacing w:after="200" w:line="276" w:lineRule="auto"/>
    </w:pPr>
  </w:style>
  <w:style w:type="paragraph" w:customStyle="1" w:styleId="C668E097C646478C843131B01013387E">
    <w:name w:val="C668E097C646478C843131B01013387E"/>
    <w:rsid w:val="00E84CAC"/>
    <w:pPr>
      <w:spacing w:after="200" w:line="276" w:lineRule="auto"/>
    </w:pPr>
  </w:style>
  <w:style w:type="paragraph" w:customStyle="1" w:styleId="7962A11D063746809E5247272FD96E9B">
    <w:name w:val="7962A11D063746809E5247272FD96E9B"/>
    <w:rsid w:val="00E84CAC"/>
    <w:pPr>
      <w:spacing w:after="200" w:line="276" w:lineRule="auto"/>
    </w:pPr>
  </w:style>
  <w:style w:type="paragraph" w:customStyle="1" w:styleId="A1B7F03730044D0FA2A98AEE652C41C7">
    <w:name w:val="A1B7F03730044D0FA2A98AEE652C41C7"/>
    <w:rsid w:val="00E84CAC"/>
    <w:pPr>
      <w:spacing w:after="200" w:line="276" w:lineRule="auto"/>
    </w:pPr>
  </w:style>
  <w:style w:type="paragraph" w:customStyle="1" w:styleId="3E09C343803A41A8AAF54669A42FC778">
    <w:name w:val="3E09C343803A41A8AAF54669A42FC778"/>
    <w:rsid w:val="00E84CAC"/>
    <w:pPr>
      <w:spacing w:after="200" w:line="276" w:lineRule="auto"/>
    </w:pPr>
  </w:style>
  <w:style w:type="paragraph" w:customStyle="1" w:styleId="2923B685E03549929479835EACACE321">
    <w:name w:val="2923B685E03549929479835EACACE321"/>
    <w:rsid w:val="00E84CAC"/>
    <w:pPr>
      <w:spacing w:after="200" w:line="276" w:lineRule="auto"/>
    </w:pPr>
  </w:style>
  <w:style w:type="paragraph" w:customStyle="1" w:styleId="495A4B1C105F44B5850A4810F1875A99">
    <w:name w:val="495A4B1C105F44B5850A4810F1875A99"/>
    <w:rsid w:val="00E84CAC"/>
    <w:pPr>
      <w:spacing w:after="200" w:line="276" w:lineRule="auto"/>
    </w:pPr>
  </w:style>
  <w:style w:type="paragraph" w:customStyle="1" w:styleId="9803E8D036DB48DE861AFEE3D0057ED7">
    <w:name w:val="9803E8D036DB48DE861AFEE3D0057ED7"/>
    <w:rsid w:val="00E84CAC"/>
    <w:pPr>
      <w:spacing w:after="200" w:line="276" w:lineRule="auto"/>
    </w:pPr>
  </w:style>
  <w:style w:type="paragraph" w:customStyle="1" w:styleId="8F04CA7AA85C4CBB8404F4F4293882A9">
    <w:name w:val="8F04CA7AA85C4CBB8404F4F4293882A9"/>
    <w:rsid w:val="00E84CAC"/>
    <w:pPr>
      <w:spacing w:after="200" w:line="276" w:lineRule="auto"/>
    </w:pPr>
  </w:style>
  <w:style w:type="paragraph" w:customStyle="1" w:styleId="76A95597398B43B88FECBB40CFC8CC70">
    <w:name w:val="76A95597398B43B88FECBB40CFC8CC70"/>
    <w:rsid w:val="00E84CAC"/>
    <w:pPr>
      <w:spacing w:after="200" w:line="276" w:lineRule="auto"/>
    </w:pPr>
  </w:style>
  <w:style w:type="paragraph" w:customStyle="1" w:styleId="44E2CD16EDDC4885AE68FF85FC4474F6">
    <w:name w:val="44E2CD16EDDC4885AE68FF85FC4474F6"/>
    <w:rsid w:val="00E84CAC"/>
    <w:pPr>
      <w:spacing w:after="200" w:line="276" w:lineRule="auto"/>
    </w:pPr>
  </w:style>
  <w:style w:type="paragraph" w:customStyle="1" w:styleId="9726B6C819924A3B9656E30A5F74E59A">
    <w:name w:val="9726B6C819924A3B9656E30A5F74E59A"/>
    <w:rsid w:val="00E84CAC"/>
    <w:pPr>
      <w:spacing w:after="200" w:line="276" w:lineRule="auto"/>
    </w:pPr>
  </w:style>
  <w:style w:type="paragraph" w:customStyle="1" w:styleId="2060C2FAC0E94DAB99277AA69DADCF9A">
    <w:name w:val="2060C2FAC0E94DAB99277AA69DADCF9A"/>
    <w:rsid w:val="00E84CAC"/>
    <w:pPr>
      <w:spacing w:after="200" w:line="276" w:lineRule="auto"/>
    </w:pPr>
  </w:style>
  <w:style w:type="paragraph" w:customStyle="1" w:styleId="0C6F06E57B0040EB89D483283DD91BF9">
    <w:name w:val="0C6F06E57B0040EB89D483283DD91BF9"/>
    <w:rsid w:val="00E84CAC"/>
    <w:pPr>
      <w:spacing w:after="200" w:line="276" w:lineRule="auto"/>
    </w:pPr>
  </w:style>
  <w:style w:type="paragraph" w:customStyle="1" w:styleId="E0FA38A968074392A6493C16A80D45AB">
    <w:name w:val="E0FA38A968074392A6493C16A80D45AB"/>
    <w:rsid w:val="00E84CAC"/>
    <w:pPr>
      <w:spacing w:after="200" w:line="276" w:lineRule="auto"/>
    </w:pPr>
  </w:style>
  <w:style w:type="paragraph" w:customStyle="1" w:styleId="57344F08DADD40FF9E984B4D7D7F8ADA">
    <w:name w:val="57344F08DADD40FF9E984B4D7D7F8ADA"/>
    <w:rsid w:val="00E84CAC"/>
    <w:pPr>
      <w:spacing w:after="200" w:line="276" w:lineRule="auto"/>
    </w:pPr>
  </w:style>
  <w:style w:type="paragraph" w:customStyle="1" w:styleId="57B87FA3377A42FD8961AF1252679CF7">
    <w:name w:val="57B87FA3377A42FD8961AF1252679CF7"/>
    <w:rsid w:val="00E84CAC"/>
    <w:pPr>
      <w:spacing w:after="200" w:line="276" w:lineRule="auto"/>
    </w:pPr>
  </w:style>
  <w:style w:type="paragraph" w:customStyle="1" w:styleId="A8C737CF51134A79890B21438488DCA9">
    <w:name w:val="A8C737CF51134A79890B21438488DCA9"/>
    <w:rsid w:val="00E84CAC"/>
    <w:pPr>
      <w:spacing w:after="200" w:line="276" w:lineRule="auto"/>
    </w:pPr>
  </w:style>
  <w:style w:type="paragraph" w:customStyle="1" w:styleId="D3BD995627E14CE78DAB9DB8CCBE42B3">
    <w:name w:val="D3BD995627E14CE78DAB9DB8CCBE42B3"/>
    <w:rsid w:val="00E84CAC"/>
    <w:pPr>
      <w:spacing w:after="200" w:line="276" w:lineRule="auto"/>
    </w:pPr>
  </w:style>
  <w:style w:type="paragraph" w:customStyle="1" w:styleId="F588DC1DA07F419C93B6CA2148FB3D9B">
    <w:name w:val="F588DC1DA07F419C93B6CA2148FB3D9B"/>
    <w:rsid w:val="00E84CAC"/>
    <w:pPr>
      <w:spacing w:after="200" w:line="276" w:lineRule="auto"/>
    </w:pPr>
  </w:style>
  <w:style w:type="paragraph" w:customStyle="1" w:styleId="FD11EEB0485F4F019940A1D66BE84B5E">
    <w:name w:val="FD11EEB0485F4F019940A1D66BE84B5E"/>
    <w:rsid w:val="00E84CAC"/>
    <w:pPr>
      <w:spacing w:after="200" w:line="276" w:lineRule="auto"/>
    </w:pPr>
  </w:style>
  <w:style w:type="paragraph" w:customStyle="1" w:styleId="0E82A027DFE7424B9A8E94AD261DF620">
    <w:name w:val="0E82A027DFE7424B9A8E94AD261DF620"/>
    <w:rsid w:val="00E84CAC"/>
    <w:pPr>
      <w:spacing w:after="200" w:line="276" w:lineRule="auto"/>
    </w:pPr>
  </w:style>
  <w:style w:type="paragraph" w:customStyle="1" w:styleId="AD178DB17DD244BF970C48535DB308C1">
    <w:name w:val="AD178DB17DD244BF970C48535DB308C1"/>
    <w:rsid w:val="00E84CAC"/>
    <w:pPr>
      <w:spacing w:after="200" w:line="276" w:lineRule="auto"/>
    </w:pPr>
  </w:style>
  <w:style w:type="paragraph" w:customStyle="1" w:styleId="50953A23C4E0460988B80B941356BED4">
    <w:name w:val="50953A23C4E0460988B80B941356BED4"/>
    <w:rsid w:val="00E84CAC"/>
    <w:pPr>
      <w:spacing w:after="200" w:line="276" w:lineRule="auto"/>
    </w:pPr>
  </w:style>
  <w:style w:type="paragraph" w:customStyle="1" w:styleId="2898B1D6433C4B57B6EF1237025D1496">
    <w:name w:val="2898B1D6433C4B57B6EF1237025D1496"/>
    <w:rsid w:val="00E84CAC"/>
    <w:pPr>
      <w:spacing w:after="200" w:line="276" w:lineRule="auto"/>
    </w:pPr>
  </w:style>
  <w:style w:type="paragraph" w:customStyle="1" w:styleId="A635487922304401A07AD87F267AA801">
    <w:name w:val="A635487922304401A07AD87F267AA801"/>
    <w:rsid w:val="00E84CAC"/>
    <w:pPr>
      <w:spacing w:after="200" w:line="276" w:lineRule="auto"/>
    </w:pPr>
  </w:style>
  <w:style w:type="paragraph" w:customStyle="1" w:styleId="167EB032B1B142D8A0BD4D1C414E65DB">
    <w:name w:val="167EB032B1B142D8A0BD4D1C414E65DB"/>
    <w:rsid w:val="00E84CAC"/>
    <w:pPr>
      <w:spacing w:after="200" w:line="276" w:lineRule="auto"/>
    </w:pPr>
  </w:style>
  <w:style w:type="paragraph" w:customStyle="1" w:styleId="29729E9B7ED1417496810ADFD597C015">
    <w:name w:val="29729E9B7ED1417496810ADFD597C015"/>
    <w:rsid w:val="00E84CAC"/>
    <w:pPr>
      <w:spacing w:after="200" w:line="276" w:lineRule="auto"/>
    </w:pPr>
  </w:style>
  <w:style w:type="paragraph" w:customStyle="1" w:styleId="2863F2F858694359B573244FD75FF0A5">
    <w:name w:val="2863F2F858694359B573244FD75FF0A5"/>
    <w:rsid w:val="00E84CAC"/>
    <w:pPr>
      <w:spacing w:after="200" w:line="276" w:lineRule="auto"/>
    </w:pPr>
  </w:style>
  <w:style w:type="paragraph" w:customStyle="1" w:styleId="DE86F4F21CDD4B28BF4195FC4948E69C">
    <w:name w:val="DE86F4F21CDD4B28BF4195FC4948E69C"/>
    <w:rsid w:val="00E84CAC"/>
    <w:pPr>
      <w:spacing w:after="200" w:line="276" w:lineRule="auto"/>
    </w:pPr>
  </w:style>
  <w:style w:type="paragraph" w:customStyle="1" w:styleId="E8ACA72BD3EB471E867A311E67EED626">
    <w:name w:val="E8ACA72BD3EB471E867A311E67EED626"/>
    <w:rsid w:val="00E84CAC"/>
    <w:pPr>
      <w:spacing w:after="200" w:line="276" w:lineRule="auto"/>
    </w:pPr>
  </w:style>
  <w:style w:type="paragraph" w:customStyle="1" w:styleId="3458D52356F84192A2FAE9A1874B4D53">
    <w:name w:val="3458D52356F84192A2FAE9A1874B4D53"/>
    <w:rsid w:val="00E84CAC"/>
    <w:pPr>
      <w:spacing w:after="200" w:line="276" w:lineRule="auto"/>
    </w:pPr>
  </w:style>
  <w:style w:type="paragraph" w:customStyle="1" w:styleId="8D36E1F0717A4BE4BE191908862D6D39">
    <w:name w:val="8D36E1F0717A4BE4BE191908862D6D39"/>
    <w:rsid w:val="00E84CAC"/>
    <w:pPr>
      <w:spacing w:after="200" w:line="276" w:lineRule="auto"/>
    </w:pPr>
  </w:style>
  <w:style w:type="paragraph" w:customStyle="1" w:styleId="D61AF7B221984A7C9C365EBB236E4408">
    <w:name w:val="D61AF7B221984A7C9C365EBB236E4408"/>
    <w:rsid w:val="00E84CAC"/>
    <w:pPr>
      <w:spacing w:after="200" w:line="276" w:lineRule="auto"/>
    </w:pPr>
  </w:style>
  <w:style w:type="paragraph" w:customStyle="1" w:styleId="AE8A156D33C047DDBDFF7265DCA7691C">
    <w:name w:val="AE8A156D33C047DDBDFF7265DCA7691C"/>
    <w:rsid w:val="00E84CAC"/>
    <w:pPr>
      <w:spacing w:after="200" w:line="276" w:lineRule="auto"/>
    </w:pPr>
  </w:style>
  <w:style w:type="paragraph" w:customStyle="1" w:styleId="B02DB394D02F4E56A92A3B1FBB29C7D7">
    <w:name w:val="B02DB394D02F4E56A92A3B1FBB29C7D7"/>
    <w:rsid w:val="00E84CAC"/>
    <w:pPr>
      <w:spacing w:after="200" w:line="276" w:lineRule="auto"/>
    </w:pPr>
  </w:style>
  <w:style w:type="paragraph" w:customStyle="1" w:styleId="5DB00AC10EF848CB816E48FD8758E413">
    <w:name w:val="5DB00AC10EF848CB816E48FD8758E413"/>
    <w:rsid w:val="00E84CAC"/>
    <w:pPr>
      <w:spacing w:after="200" w:line="276" w:lineRule="auto"/>
    </w:pPr>
  </w:style>
  <w:style w:type="paragraph" w:customStyle="1" w:styleId="509C1804E0014D848155183325954357">
    <w:name w:val="509C1804E0014D848155183325954357"/>
    <w:rsid w:val="00E84CAC"/>
    <w:pPr>
      <w:spacing w:after="200" w:line="276" w:lineRule="auto"/>
    </w:pPr>
  </w:style>
  <w:style w:type="paragraph" w:customStyle="1" w:styleId="B4E9E6CC6CC146DB816497E94110C871">
    <w:name w:val="B4E9E6CC6CC146DB816497E94110C871"/>
    <w:rsid w:val="00E84CAC"/>
    <w:pPr>
      <w:spacing w:after="200" w:line="276" w:lineRule="auto"/>
    </w:pPr>
  </w:style>
  <w:style w:type="paragraph" w:customStyle="1" w:styleId="3B30DD444B9F416B8CD00564D1243C96">
    <w:name w:val="3B30DD444B9F416B8CD00564D1243C96"/>
    <w:rsid w:val="00E84CAC"/>
    <w:pPr>
      <w:spacing w:after="200" w:line="276" w:lineRule="auto"/>
    </w:pPr>
  </w:style>
  <w:style w:type="paragraph" w:customStyle="1" w:styleId="45F6B78043174784B8DBE1C00A52424D">
    <w:name w:val="45F6B78043174784B8DBE1C00A52424D"/>
    <w:rsid w:val="00E84CAC"/>
    <w:pPr>
      <w:spacing w:after="200" w:line="276" w:lineRule="auto"/>
    </w:pPr>
  </w:style>
  <w:style w:type="paragraph" w:customStyle="1" w:styleId="E2146E89C81841E1B7DB0A144F376050">
    <w:name w:val="E2146E89C81841E1B7DB0A144F376050"/>
    <w:rsid w:val="00E84CAC"/>
    <w:pPr>
      <w:spacing w:after="200" w:line="276" w:lineRule="auto"/>
    </w:pPr>
  </w:style>
  <w:style w:type="paragraph" w:customStyle="1" w:styleId="728074B45B0249349A3950D924538E2D">
    <w:name w:val="728074B45B0249349A3950D924538E2D"/>
    <w:rsid w:val="00E84CAC"/>
    <w:pPr>
      <w:spacing w:after="200" w:line="276" w:lineRule="auto"/>
    </w:pPr>
  </w:style>
  <w:style w:type="paragraph" w:customStyle="1" w:styleId="798C71815EB44C7E824368A351ED4233">
    <w:name w:val="798C71815EB44C7E824368A351ED4233"/>
    <w:rsid w:val="00E84CAC"/>
    <w:pPr>
      <w:spacing w:after="200" w:line="276" w:lineRule="auto"/>
    </w:pPr>
  </w:style>
  <w:style w:type="paragraph" w:customStyle="1" w:styleId="2C20A272F97E4EAC8B90FF496C4095E1">
    <w:name w:val="2C20A272F97E4EAC8B90FF496C4095E1"/>
    <w:rsid w:val="00E84CAC"/>
    <w:pPr>
      <w:spacing w:after="200" w:line="276" w:lineRule="auto"/>
    </w:pPr>
  </w:style>
  <w:style w:type="paragraph" w:customStyle="1" w:styleId="49518B2FB4E14E11A6177DC744E6D75B">
    <w:name w:val="49518B2FB4E14E11A6177DC744E6D75B"/>
    <w:rsid w:val="00E84CAC"/>
    <w:pPr>
      <w:spacing w:after="200" w:line="276" w:lineRule="auto"/>
    </w:pPr>
  </w:style>
  <w:style w:type="paragraph" w:customStyle="1" w:styleId="76C8F28779044193B8951ABDF0515883">
    <w:name w:val="76C8F28779044193B8951ABDF0515883"/>
    <w:rsid w:val="00E84CAC"/>
    <w:pPr>
      <w:spacing w:after="200" w:line="276" w:lineRule="auto"/>
    </w:pPr>
  </w:style>
  <w:style w:type="paragraph" w:customStyle="1" w:styleId="49B24B0A760B4C3CBC1C224DE0278CAE">
    <w:name w:val="49B24B0A760B4C3CBC1C224DE0278CAE"/>
    <w:rsid w:val="00E84CAC"/>
    <w:pPr>
      <w:spacing w:after="200" w:line="276" w:lineRule="auto"/>
    </w:pPr>
  </w:style>
  <w:style w:type="paragraph" w:customStyle="1" w:styleId="0E5F03A1C3864BC5B1E6C0E0F20A89F5">
    <w:name w:val="0E5F03A1C3864BC5B1E6C0E0F20A89F5"/>
    <w:rsid w:val="00E84CAC"/>
    <w:pPr>
      <w:spacing w:after="200" w:line="276" w:lineRule="auto"/>
    </w:pPr>
  </w:style>
  <w:style w:type="paragraph" w:customStyle="1" w:styleId="69EF172F2A5C478DBE7E022D5B0BDD82">
    <w:name w:val="69EF172F2A5C478DBE7E022D5B0BDD82"/>
    <w:rsid w:val="00E84CAC"/>
    <w:pPr>
      <w:spacing w:after="200" w:line="276" w:lineRule="auto"/>
    </w:pPr>
  </w:style>
  <w:style w:type="paragraph" w:customStyle="1" w:styleId="CD9F5985315A42C2917F567C3343D804">
    <w:name w:val="CD9F5985315A42C2917F567C3343D804"/>
    <w:rsid w:val="00E84CAC"/>
    <w:pPr>
      <w:spacing w:after="200" w:line="276" w:lineRule="auto"/>
    </w:pPr>
  </w:style>
  <w:style w:type="paragraph" w:customStyle="1" w:styleId="1C5934BA8FB747F98308643256F85C55">
    <w:name w:val="1C5934BA8FB747F98308643256F85C55"/>
    <w:rsid w:val="00E84CAC"/>
    <w:pPr>
      <w:spacing w:after="200" w:line="276" w:lineRule="auto"/>
    </w:pPr>
  </w:style>
  <w:style w:type="paragraph" w:customStyle="1" w:styleId="EB555296D6524D7985BD0C18201FD44D">
    <w:name w:val="EB555296D6524D7985BD0C18201FD44D"/>
    <w:rsid w:val="00E84CAC"/>
    <w:pPr>
      <w:spacing w:after="200" w:line="276" w:lineRule="auto"/>
    </w:pPr>
  </w:style>
  <w:style w:type="paragraph" w:customStyle="1" w:styleId="4CD3800FDDBA4090A896816930DB6099">
    <w:name w:val="4CD3800FDDBA4090A896816930DB6099"/>
    <w:rsid w:val="00E84CAC"/>
    <w:pPr>
      <w:spacing w:after="200" w:line="276" w:lineRule="auto"/>
    </w:pPr>
  </w:style>
  <w:style w:type="paragraph" w:customStyle="1" w:styleId="D9BC0E2A27C64F178A59908F717FD861">
    <w:name w:val="D9BC0E2A27C64F178A59908F717FD861"/>
    <w:rsid w:val="00E84CAC"/>
    <w:pPr>
      <w:spacing w:after="200" w:line="276" w:lineRule="auto"/>
    </w:pPr>
  </w:style>
  <w:style w:type="paragraph" w:customStyle="1" w:styleId="5E639173E69642709818356871B33480">
    <w:name w:val="5E639173E69642709818356871B33480"/>
    <w:rsid w:val="00E84CAC"/>
    <w:pPr>
      <w:spacing w:after="200" w:line="276" w:lineRule="auto"/>
    </w:pPr>
  </w:style>
  <w:style w:type="paragraph" w:customStyle="1" w:styleId="BE8CAE65F8A54630ABB27FD00E7B8F6B">
    <w:name w:val="BE8CAE65F8A54630ABB27FD00E7B8F6B"/>
    <w:rsid w:val="00E84CAC"/>
    <w:pPr>
      <w:spacing w:after="200" w:line="276" w:lineRule="auto"/>
    </w:pPr>
  </w:style>
  <w:style w:type="paragraph" w:customStyle="1" w:styleId="9AE2CB77740547559EAD78E343C8E343">
    <w:name w:val="9AE2CB77740547559EAD78E343C8E343"/>
    <w:rsid w:val="00E84CAC"/>
    <w:pPr>
      <w:spacing w:after="200" w:line="276" w:lineRule="auto"/>
    </w:pPr>
  </w:style>
  <w:style w:type="paragraph" w:customStyle="1" w:styleId="FE1B4425E8DB445CA8C8E56E36D544B2">
    <w:name w:val="FE1B4425E8DB445CA8C8E56E36D544B2"/>
    <w:rsid w:val="00E84CAC"/>
    <w:pPr>
      <w:spacing w:after="200" w:line="276" w:lineRule="auto"/>
    </w:pPr>
  </w:style>
  <w:style w:type="paragraph" w:customStyle="1" w:styleId="EF8013AC07AC4FBA948AD333D18488C0">
    <w:name w:val="EF8013AC07AC4FBA948AD333D18488C0"/>
    <w:rsid w:val="00E84CAC"/>
    <w:pPr>
      <w:spacing w:after="200" w:line="276" w:lineRule="auto"/>
    </w:pPr>
  </w:style>
  <w:style w:type="paragraph" w:customStyle="1" w:styleId="5C44C79524D349E2BE10F7579E0B1BE0">
    <w:name w:val="5C44C79524D349E2BE10F7579E0B1BE0"/>
    <w:rsid w:val="00E84CAC"/>
    <w:pPr>
      <w:spacing w:after="200" w:line="276" w:lineRule="auto"/>
    </w:pPr>
  </w:style>
  <w:style w:type="paragraph" w:customStyle="1" w:styleId="DA86ACE4B16145E6A3E00AFB01B0D45C">
    <w:name w:val="DA86ACE4B16145E6A3E00AFB01B0D45C"/>
    <w:rsid w:val="00E84CAC"/>
    <w:pPr>
      <w:spacing w:after="200" w:line="276" w:lineRule="auto"/>
    </w:pPr>
  </w:style>
  <w:style w:type="paragraph" w:customStyle="1" w:styleId="60459A2281F04E029CEBD598D3466D43">
    <w:name w:val="60459A2281F04E029CEBD598D3466D43"/>
    <w:rsid w:val="00E84CAC"/>
    <w:pPr>
      <w:spacing w:after="200" w:line="276" w:lineRule="auto"/>
    </w:pPr>
  </w:style>
  <w:style w:type="paragraph" w:customStyle="1" w:styleId="0021F7AD653846D78B39DBD1E93D343F">
    <w:name w:val="0021F7AD653846D78B39DBD1E93D343F"/>
    <w:rsid w:val="00E84CAC"/>
    <w:pPr>
      <w:spacing w:after="200" w:line="276" w:lineRule="auto"/>
    </w:pPr>
  </w:style>
  <w:style w:type="paragraph" w:customStyle="1" w:styleId="2A142DFAB7EB4541988B606D22FD3CE6">
    <w:name w:val="2A142DFAB7EB4541988B606D22FD3CE6"/>
    <w:rsid w:val="00E84CAC"/>
    <w:pPr>
      <w:spacing w:after="200" w:line="276" w:lineRule="auto"/>
    </w:pPr>
  </w:style>
  <w:style w:type="paragraph" w:customStyle="1" w:styleId="2698D35819124D7B91EB6918B53BC48A">
    <w:name w:val="2698D35819124D7B91EB6918B53BC48A"/>
    <w:rsid w:val="00E84CAC"/>
    <w:pPr>
      <w:spacing w:after="200" w:line="276" w:lineRule="auto"/>
    </w:pPr>
  </w:style>
  <w:style w:type="paragraph" w:customStyle="1" w:styleId="1DAACE55DA824D0D84CC599592694455">
    <w:name w:val="1DAACE55DA824D0D84CC599592694455"/>
    <w:rsid w:val="00E84CAC"/>
    <w:pPr>
      <w:spacing w:after="200" w:line="276" w:lineRule="auto"/>
    </w:pPr>
  </w:style>
  <w:style w:type="paragraph" w:customStyle="1" w:styleId="1A9FE645AD9842C68A3F3F480384FE5E">
    <w:name w:val="1A9FE645AD9842C68A3F3F480384FE5E"/>
    <w:rsid w:val="00E84CAC"/>
    <w:pPr>
      <w:spacing w:after="200" w:line="276" w:lineRule="auto"/>
    </w:pPr>
  </w:style>
  <w:style w:type="paragraph" w:customStyle="1" w:styleId="5BB73C601B124EEBBFFCA6F21F9AA911">
    <w:name w:val="5BB73C601B124EEBBFFCA6F21F9AA911"/>
    <w:rsid w:val="00E84CAC"/>
    <w:pPr>
      <w:spacing w:after="200" w:line="276" w:lineRule="auto"/>
    </w:pPr>
  </w:style>
  <w:style w:type="paragraph" w:customStyle="1" w:styleId="019E5212C3AB4839A069A1A42C0F4F3A">
    <w:name w:val="019E5212C3AB4839A069A1A42C0F4F3A"/>
    <w:rsid w:val="00E84CAC"/>
    <w:pPr>
      <w:spacing w:after="200" w:line="276" w:lineRule="auto"/>
    </w:pPr>
  </w:style>
  <w:style w:type="paragraph" w:customStyle="1" w:styleId="CD0858F774FD47EE8992BCAA407E346D">
    <w:name w:val="CD0858F774FD47EE8992BCAA407E346D"/>
    <w:rsid w:val="00E84CAC"/>
    <w:pPr>
      <w:spacing w:after="200" w:line="276" w:lineRule="auto"/>
    </w:pPr>
  </w:style>
  <w:style w:type="paragraph" w:customStyle="1" w:styleId="960D51F5279842478E3798EB9EADDCDE">
    <w:name w:val="960D51F5279842478E3798EB9EADDCDE"/>
    <w:rsid w:val="00E84CAC"/>
    <w:pPr>
      <w:spacing w:after="200" w:line="276" w:lineRule="auto"/>
    </w:pPr>
  </w:style>
  <w:style w:type="paragraph" w:customStyle="1" w:styleId="CE34F12EDCB04ED6AF664880F0BEB472">
    <w:name w:val="CE34F12EDCB04ED6AF664880F0BEB472"/>
    <w:rsid w:val="00E84CAC"/>
    <w:pPr>
      <w:spacing w:after="200" w:line="276" w:lineRule="auto"/>
    </w:pPr>
  </w:style>
  <w:style w:type="paragraph" w:customStyle="1" w:styleId="5668BFDE42AC420AAC34E151910801F4">
    <w:name w:val="5668BFDE42AC420AAC34E151910801F4"/>
    <w:rsid w:val="00E84CAC"/>
    <w:pPr>
      <w:spacing w:after="200" w:line="276" w:lineRule="auto"/>
    </w:pPr>
  </w:style>
  <w:style w:type="paragraph" w:customStyle="1" w:styleId="7A39C07437A84A19A9262C4306C870CB">
    <w:name w:val="7A39C07437A84A19A9262C4306C870CB"/>
    <w:rsid w:val="00E84CAC"/>
    <w:pPr>
      <w:spacing w:after="200" w:line="276" w:lineRule="auto"/>
    </w:pPr>
  </w:style>
  <w:style w:type="paragraph" w:customStyle="1" w:styleId="224DBFF9EAA748B39F18DBBE5EF9888C">
    <w:name w:val="224DBFF9EAA748B39F18DBBE5EF9888C"/>
    <w:rsid w:val="00E84CAC"/>
    <w:pPr>
      <w:spacing w:after="200" w:line="276" w:lineRule="auto"/>
    </w:pPr>
  </w:style>
  <w:style w:type="paragraph" w:customStyle="1" w:styleId="76FB6CC236E442FD8DD0D8C0D73DE945">
    <w:name w:val="76FB6CC236E442FD8DD0D8C0D73DE945"/>
    <w:rsid w:val="00E84CAC"/>
    <w:pPr>
      <w:spacing w:after="200" w:line="276" w:lineRule="auto"/>
    </w:pPr>
  </w:style>
  <w:style w:type="paragraph" w:customStyle="1" w:styleId="A371D2C790B64853B2B179DED002194E">
    <w:name w:val="A371D2C790B64853B2B179DED002194E"/>
    <w:rsid w:val="00E84CAC"/>
    <w:pPr>
      <w:spacing w:after="200" w:line="276" w:lineRule="auto"/>
    </w:pPr>
  </w:style>
  <w:style w:type="paragraph" w:customStyle="1" w:styleId="8F40EBF5677544FCAC566F8F0A7BF71F">
    <w:name w:val="8F40EBF5677544FCAC566F8F0A7BF71F"/>
    <w:rsid w:val="00E84CAC"/>
    <w:pPr>
      <w:spacing w:after="200" w:line="276" w:lineRule="auto"/>
    </w:pPr>
  </w:style>
  <w:style w:type="paragraph" w:customStyle="1" w:styleId="8B99436A4730439187E7659A615F5C67">
    <w:name w:val="8B99436A4730439187E7659A615F5C67"/>
    <w:rsid w:val="00E84CAC"/>
    <w:pPr>
      <w:spacing w:after="200" w:line="276" w:lineRule="auto"/>
    </w:pPr>
  </w:style>
  <w:style w:type="paragraph" w:customStyle="1" w:styleId="EB7346D02E3E4A3E871621AF3552BD0D">
    <w:name w:val="EB7346D02E3E4A3E871621AF3552BD0D"/>
    <w:rsid w:val="00E84CAC"/>
    <w:pPr>
      <w:spacing w:after="200" w:line="276" w:lineRule="auto"/>
    </w:pPr>
  </w:style>
  <w:style w:type="paragraph" w:customStyle="1" w:styleId="F44DF99C9669418FB0DD405E57B37FEA">
    <w:name w:val="F44DF99C9669418FB0DD405E57B37FEA"/>
    <w:rsid w:val="00E84CAC"/>
    <w:pPr>
      <w:spacing w:after="200" w:line="276" w:lineRule="auto"/>
    </w:pPr>
  </w:style>
  <w:style w:type="paragraph" w:customStyle="1" w:styleId="C5C3EF490FD24268B1DE2CEA6681AB44">
    <w:name w:val="C5C3EF490FD24268B1DE2CEA6681AB44"/>
    <w:rsid w:val="00E84CAC"/>
    <w:pPr>
      <w:spacing w:after="200" w:line="276" w:lineRule="auto"/>
    </w:pPr>
  </w:style>
  <w:style w:type="paragraph" w:customStyle="1" w:styleId="CBCCE08CEC4745EAA611DFB6C4320678">
    <w:name w:val="CBCCE08CEC4745EAA611DFB6C4320678"/>
    <w:rsid w:val="00E84CAC"/>
    <w:pPr>
      <w:spacing w:after="200" w:line="276" w:lineRule="auto"/>
    </w:pPr>
  </w:style>
  <w:style w:type="paragraph" w:customStyle="1" w:styleId="279F965C2B414FB5877987F8C8EC509B">
    <w:name w:val="279F965C2B414FB5877987F8C8EC509B"/>
    <w:rsid w:val="00E84CAC"/>
    <w:pPr>
      <w:spacing w:after="200" w:line="276" w:lineRule="auto"/>
    </w:pPr>
  </w:style>
  <w:style w:type="paragraph" w:customStyle="1" w:styleId="746AF0A0FA224E919D82EA693CE49462">
    <w:name w:val="746AF0A0FA224E919D82EA693CE49462"/>
    <w:rsid w:val="00E84CAC"/>
    <w:pPr>
      <w:spacing w:after="200" w:line="276" w:lineRule="auto"/>
    </w:pPr>
  </w:style>
  <w:style w:type="paragraph" w:customStyle="1" w:styleId="BAB38FFAFD764A21B9705D9121AEBB5B">
    <w:name w:val="BAB38FFAFD764A21B9705D9121AEBB5B"/>
    <w:rsid w:val="00E84CAC"/>
    <w:pPr>
      <w:spacing w:after="200" w:line="276" w:lineRule="auto"/>
    </w:pPr>
  </w:style>
  <w:style w:type="paragraph" w:customStyle="1" w:styleId="0E4A086EC47F4D45BBD4CD0B9EEC3FB5">
    <w:name w:val="0E4A086EC47F4D45BBD4CD0B9EEC3FB5"/>
    <w:rsid w:val="00E84CAC"/>
    <w:pPr>
      <w:spacing w:after="200" w:line="276" w:lineRule="auto"/>
    </w:pPr>
  </w:style>
  <w:style w:type="paragraph" w:customStyle="1" w:styleId="0F7C8D089ED7442398D241D4E9710E61">
    <w:name w:val="0F7C8D089ED7442398D241D4E9710E61"/>
    <w:rsid w:val="00E84CAC"/>
    <w:pPr>
      <w:spacing w:after="200" w:line="276" w:lineRule="auto"/>
    </w:pPr>
  </w:style>
  <w:style w:type="paragraph" w:customStyle="1" w:styleId="00EEE3DC3CF64376B01A7D641AA460EA">
    <w:name w:val="00EEE3DC3CF64376B01A7D641AA460EA"/>
    <w:rsid w:val="00E84CAC"/>
    <w:pPr>
      <w:spacing w:after="200" w:line="276" w:lineRule="auto"/>
    </w:pPr>
  </w:style>
  <w:style w:type="paragraph" w:customStyle="1" w:styleId="10A0F86D2B51498D86C324CFD0CA505A">
    <w:name w:val="10A0F86D2B51498D86C324CFD0CA505A"/>
    <w:rsid w:val="00E84CAC"/>
    <w:pPr>
      <w:spacing w:after="200" w:line="276" w:lineRule="auto"/>
    </w:pPr>
  </w:style>
  <w:style w:type="paragraph" w:customStyle="1" w:styleId="8264109D9D734BA1970ECAC920C3E3D2">
    <w:name w:val="8264109D9D734BA1970ECAC920C3E3D2"/>
    <w:rsid w:val="00E84CAC"/>
    <w:pPr>
      <w:spacing w:after="200" w:line="276" w:lineRule="auto"/>
    </w:pPr>
  </w:style>
  <w:style w:type="paragraph" w:customStyle="1" w:styleId="7CD3D1D12E304DD49050C4FEF1A1D6DB">
    <w:name w:val="7CD3D1D12E304DD49050C4FEF1A1D6DB"/>
    <w:rsid w:val="00E84CAC"/>
    <w:pPr>
      <w:spacing w:after="200" w:line="276" w:lineRule="auto"/>
    </w:pPr>
  </w:style>
  <w:style w:type="paragraph" w:customStyle="1" w:styleId="6455E56A55204C0EBB6FB5ED8E11E42B">
    <w:name w:val="6455E56A55204C0EBB6FB5ED8E11E42B"/>
    <w:rsid w:val="00E84CAC"/>
    <w:pPr>
      <w:spacing w:after="200" w:line="276" w:lineRule="auto"/>
    </w:pPr>
  </w:style>
  <w:style w:type="paragraph" w:customStyle="1" w:styleId="E3262A13B23E4E50AF40C21961871D4D">
    <w:name w:val="E3262A13B23E4E50AF40C21961871D4D"/>
    <w:rsid w:val="00E84CAC"/>
    <w:pPr>
      <w:spacing w:after="200" w:line="276" w:lineRule="auto"/>
    </w:pPr>
  </w:style>
  <w:style w:type="paragraph" w:customStyle="1" w:styleId="9DC1AF64581947AA950EA01AFD91292F">
    <w:name w:val="9DC1AF64581947AA950EA01AFD91292F"/>
    <w:rsid w:val="00E84CAC"/>
    <w:pPr>
      <w:spacing w:after="200" w:line="276" w:lineRule="auto"/>
    </w:pPr>
  </w:style>
  <w:style w:type="paragraph" w:customStyle="1" w:styleId="6412DF9915204F2FADF6E5D34761B047">
    <w:name w:val="6412DF9915204F2FADF6E5D34761B047"/>
    <w:rsid w:val="00E84CAC"/>
    <w:pPr>
      <w:spacing w:after="200" w:line="276" w:lineRule="auto"/>
    </w:pPr>
  </w:style>
  <w:style w:type="paragraph" w:customStyle="1" w:styleId="5C129C4971884436A49020E86CCCFB32">
    <w:name w:val="5C129C4971884436A49020E86CCCFB32"/>
    <w:rsid w:val="00E84CAC"/>
    <w:pPr>
      <w:spacing w:after="200" w:line="276" w:lineRule="auto"/>
    </w:pPr>
  </w:style>
  <w:style w:type="paragraph" w:customStyle="1" w:styleId="097965557BD5486BB278A1633DF1A029">
    <w:name w:val="097965557BD5486BB278A1633DF1A029"/>
    <w:rsid w:val="00E84CAC"/>
    <w:pPr>
      <w:spacing w:after="200" w:line="276" w:lineRule="auto"/>
    </w:pPr>
  </w:style>
  <w:style w:type="paragraph" w:customStyle="1" w:styleId="FBAA8CB769514DD6A84DB88D10ED2E78">
    <w:name w:val="FBAA8CB769514DD6A84DB88D10ED2E78"/>
    <w:rsid w:val="00E84CAC"/>
    <w:pPr>
      <w:spacing w:after="200" w:line="276" w:lineRule="auto"/>
    </w:pPr>
  </w:style>
  <w:style w:type="paragraph" w:customStyle="1" w:styleId="6628DB6E27DB47B88DB4C73F9B386EB4">
    <w:name w:val="6628DB6E27DB47B88DB4C73F9B386EB4"/>
    <w:rsid w:val="00E84CAC"/>
    <w:pPr>
      <w:spacing w:after="200" w:line="276" w:lineRule="auto"/>
    </w:pPr>
  </w:style>
  <w:style w:type="paragraph" w:customStyle="1" w:styleId="F50CC4BDC4C7416FA82E189F2936F028">
    <w:name w:val="F50CC4BDC4C7416FA82E189F2936F028"/>
    <w:rsid w:val="00E84CAC"/>
    <w:pPr>
      <w:spacing w:after="200" w:line="276" w:lineRule="auto"/>
    </w:pPr>
  </w:style>
  <w:style w:type="paragraph" w:customStyle="1" w:styleId="5C769DD23A6044AE9948707BFBBF8757">
    <w:name w:val="5C769DD23A6044AE9948707BFBBF8757"/>
    <w:rsid w:val="00E84CAC"/>
    <w:pPr>
      <w:spacing w:after="200" w:line="276" w:lineRule="auto"/>
    </w:pPr>
  </w:style>
  <w:style w:type="paragraph" w:customStyle="1" w:styleId="2B392965382B4AFFAC94B628DFD038C7">
    <w:name w:val="2B392965382B4AFFAC94B628DFD038C7"/>
    <w:rsid w:val="00E84CAC"/>
    <w:pPr>
      <w:spacing w:after="200" w:line="276" w:lineRule="auto"/>
    </w:pPr>
  </w:style>
  <w:style w:type="paragraph" w:customStyle="1" w:styleId="FF5DC99321E94263A7660B9CC2BF5AB8">
    <w:name w:val="FF5DC99321E94263A7660B9CC2BF5AB8"/>
    <w:rsid w:val="00E84CAC"/>
    <w:pPr>
      <w:spacing w:after="200" w:line="276" w:lineRule="auto"/>
    </w:pPr>
  </w:style>
  <w:style w:type="paragraph" w:customStyle="1" w:styleId="950CD415C76245E293B1EC612A9743DE">
    <w:name w:val="950CD415C76245E293B1EC612A9743DE"/>
    <w:rsid w:val="00E84CAC"/>
    <w:pPr>
      <w:spacing w:after="200" w:line="276" w:lineRule="auto"/>
    </w:pPr>
  </w:style>
  <w:style w:type="paragraph" w:customStyle="1" w:styleId="337801981753439295046E48D6A98774">
    <w:name w:val="337801981753439295046E48D6A98774"/>
    <w:rsid w:val="00E84CAC"/>
    <w:pPr>
      <w:spacing w:after="200" w:line="276" w:lineRule="auto"/>
    </w:pPr>
  </w:style>
  <w:style w:type="paragraph" w:customStyle="1" w:styleId="AAFD6F9CA3B140ED99A4C98A285FE7C0">
    <w:name w:val="AAFD6F9CA3B140ED99A4C98A285FE7C0"/>
    <w:rsid w:val="00E84CAC"/>
    <w:pPr>
      <w:spacing w:after="200" w:line="276" w:lineRule="auto"/>
    </w:pPr>
  </w:style>
  <w:style w:type="paragraph" w:customStyle="1" w:styleId="96268A68C9744C2A9409167D201C2B85">
    <w:name w:val="96268A68C9744C2A9409167D201C2B85"/>
    <w:rsid w:val="00E84CAC"/>
    <w:pPr>
      <w:spacing w:after="200" w:line="276" w:lineRule="auto"/>
    </w:pPr>
  </w:style>
  <w:style w:type="paragraph" w:customStyle="1" w:styleId="13ECDA4C377A42989C28574D4C9C60A6">
    <w:name w:val="13ECDA4C377A42989C28574D4C9C60A6"/>
    <w:rsid w:val="00E84CAC"/>
    <w:pPr>
      <w:spacing w:after="200" w:line="276" w:lineRule="auto"/>
    </w:pPr>
  </w:style>
  <w:style w:type="paragraph" w:customStyle="1" w:styleId="AFD3912AF290498097C636526E0CF66E">
    <w:name w:val="AFD3912AF290498097C636526E0CF66E"/>
    <w:rsid w:val="00E84CAC"/>
    <w:pPr>
      <w:spacing w:after="200" w:line="276" w:lineRule="auto"/>
    </w:pPr>
  </w:style>
  <w:style w:type="paragraph" w:customStyle="1" w:styleId="C03AC76749704CF6A19ED41C5AA71297">
    <w:name w:val="C03AC76749704CF6A19ED41C5AA71297"/>
    <w:rsid w:val="00E84CAC"/>
    <w:pPr>
      <w:spacing w:after="200" w:line="276" w:lineRule="auto"/>
    </w:pPr>
  </w:style>
  <w:style w:type="paragraph" w:customStyle="1" w:styleId="A0566F4EBEC94BE3978649E7DF347111">
    <w:name w:val="A0566F4EBEC94BE3978649E7DF347111"/>
    <w:rsid w:val="00E84CAC"/>
    <w:pPr>
      <w:spacing w:after="200" w:line="276" w:lineRule="auto"/>
    </w:pPr>
  </w:style>
  <w:style w:type="paragraph" w:customStyle="1" w:styleId="B16125755C5645AC93B877B8558A31E2">
    <w:name w:val="B16125755C5645AC93B877B8558A31E2"/>
    <w:rsid w:val="00E84CAC"/>
    <w:pPr>
      <w:spacing w:after="200" w:line="276" w:lineRule="auto"/>
    </w:pPr>
  </w:style>
  <w:style w:type="paragraph" w:customStyle="1" w:styleId="4287A4CFB0B54E109BB6FBDF72F15524">
    <w:name w:val="4287A4CFB0B54E109BB6FBDF72F15524"/>
    <w:rsid w:val="00E84CAC"/>
    <w:pPr>
      <w:spacing w:after="200" w:line="276" w:lineRule="auto"/>
    </w:pPr>
  </w:style>
  <w:style w:type="paragraph" w:customStyle="1" w:styleId="E12F89DEC12D4BE8B2B52C332CC6D569">
    <w:name w:val="E12F89DEC12D4BE8B2B52C332CC6D569"/>
    <w:rsid w:val="00E84CAC"/>
    <w:pPr>
      <w:spacing w:after="200" w:line="276" w:lineRule="auto"/>
    </w:pPr>
  </w:style>
  <w:style w:type="paragraph" w:customStyle="1" w:styleId="387B80F173D44DC59923C13FAC77D9B6">
    <w:name w:val="387B80F173D44DC59923C13FAC77D9B6"/>
    <w:rsid w:val="00E84CAC"/>
    <w:pPr>
      <w:spacing w:after="200" w:line="276" w:lineRule="auto"/>
    </w:pPr>
  </w:style>
  <w:style w:type="paragraph" w:customStyle="1" w:styleId="A15520C923DD41F999E994529846E647">
    <w:name w:val="A15520C923DD41F999E994529846E647"/>
    <w:rsid w:val="00E84CAC"/>
    <w:pPr>
      <w:spacing w:after="200" w:line="276" w:lineRule="auto"/>
    </w:pPr>
  </w:style>
  <w:style w:type="paragraph" w:customStyle="1" w:styleId="51FDEDF7B58A41E890AA0D0ACC0438CD">
    <w:name w:val="51FDEDF7B58A41E890AA0D0ACC0438CD"/>
    <w:rsid w:val="00E84CAC"/>
    <w:pPr>
      <w:spacing w:after="200" w:line="276" w:lineRule="auto"/>
    </w:pPr>
  </w:style>
  <w:style w:type="paragraph" w:customStyle="1" w:styleId="7B41F7A3359B4CC6A6CF67AAD685CC71">
    <w:name w:val="7B41F7A3359B4CC6A6CF67AAD685CC71"/>
    <w:rsid w:val="00E84CAC"/>
    <w:pPr>
      <w:spacing w:after="200" w:line="276" w:lineRule="auto"/>
    </w:pPr>
  </w:style>
  <w:style w:type="paragraph" w:customStyle="1" w:styleId="43EA43E93F434DB6AA09142A9D98E80A">
    <w:name w:val="43EA43E93F434DB6AA09142A9D98E80A"/>
    <w:rsid w:val="00E84CAC"/>
    <w:pPr>
      <w:spacing w:after="200" w:line="276" w:lineRule="auto"/>
    </w:pPr>
  </w:style>
  <w:style w:type="paragraph" w:customStyle="1" w:styleId="166ADC15AB7B4DBDA8A6EE411D6C64E3">
    <w:name w:val="166ADC15AB7B4DBDA8A6EE411D6C64E3"/>
    <w:rsid w:val="00E84CAC"/>
    <w:pPr>
      <w:spacing w:after="200" w:line="276" w:lineRule="auto"/>
    </w:pPr>
  </w:style>
  <w:style w:type="paragraph" w:customStyle="1" w:styleId="73DC8D655416459E9746EB1866B02EF2">
    <w:name w:val="73DC8D655416459E9746EB1866B02EF2"/>
    <w:rsid w:val="00E84CAC"/>
    <w:pPr>
      <w:spacing w:after="200" w:line="276" w:lineRule="auto"/>
    </w:pPr>
  </w:style>
  <w:style w:type="paragraph" w:customStyle="1" w:styleId="FAC128DE8B66403FAB7D75904F76386A">
    <w:name w:val="FAC128DE8B66403FAB7D75904F76386A"/>
    <w:rsid w:val="00E84CAC"/>
    <w:pPr>
      <w:spacing w:after="200" w:line="276" w:lineRule="auto"/>
    </w:pPr>
  </w:style>
  <w:style w:type="paragraph" w:customStyle="1" w:styleId="EF53320D1E18438E9C04B5ED5D6CB76E">
    <w:name w:val="EF53320D1E18438E9C04B5ED5D6CB76E"/>
    <w:rsid w:val="00E84CAC"/>
    <w:pPr>
      <w:spacing w:after="200" w:line="276" w:lineRule="auto"/>
    </w:pPr>
  </w:style>
  <w:style w:type="paragraph" w:customStyle="1" w:styleId="9ADD6DB97421487EBA2A2F864A960EF5">
    <w:name w:val="9ADD6DB97421487EBA2A2F864A960EF5"/>
    <w:rsid w:val="00E84CAC"/>
    <w:pPr>
      <w:spacing w:after="200" w:line="276" w:lineRule="auto"/>
    </w:pPr>
  </w:style>
  <w:style w:type="paragraph" w:customStyle="1" w:styleId="F0F68EE680454DD3A0E570F6051ADF70">
    <w:name w:val="F0F68EE680454DD3A0E570F6051ADF70"/>
    <w:rsid w:val="00E84CAC"/>
    <w:pPr>
      <w:spacing w:after="200" w:line="276" w:lineRule="auto"/>
    </w:pPr>
  </w:style>
  <w:style w:type="paragraph" w:customStyle="1" w:styleId="4110B9BE873D41C49C7BA37E43D0279F">
    <w:name w:val="4110B9BE873D41C49C7BA37E43D0279F"/>
    <w:rsid w:val="00E84CAC"/>
    <w:pPr>
      <w:spacing w:after="200" w:line="276" w:lineRule="auto"/>
    </w:pPr>
  </w:style>
  <w:style w:type="paragraph" w:customStyle="1" w:styleId="B99586C48F494936A7E2E9CE913561A5">
    <w:name w:val="B99586C48F494936A7E2E9CE913561A5"/>
    <w:rsid w:val="00E84CAC"/>
    <w:pPr>
      <w:spacing w:after="200" w:line="276" w:lineRule="auto"/>
    </w:pPr>
  </w:style>
  <w:style w:type="paragraph" w:customStyle="1" w:styleId="5AC92132B5574B4F87D562D59C419461">
    <w:name w:val="5AC92132B5574B4F87D562D59C419461"/>
    <w:rsid w:val="00E84CAC"/>
    <w:pPr>
      <w:spacing w:after="200" w:line="276" w:lineRule="auto"/>
    </w:pPr>
  </w:style>
  <w:style w:type="paragraph" w:customStyle="1" w:styleId="53A39D67332945CD8AF3C9D2B52DE4C3">
    <w:name w:val="53A39D67332945CD8AF3C9D2B52DE4C3"/>
    <w:rsid w:val="00E84CAC"/>
    <w:pPr>
      <w:spacing w:after="200" w:line="276" w:lineRule="auto"/>
    </w:pPr>
  </w:style>
  <w:style w:type="paragraph" w:customStyle="1" w:styleId="48EDA0C8ACDE4D9D8411D21536EF83E2">
    <w:name w:val="48EDA0C8ACDE4D9D8411D21536EF83E2"/>
    <w:rsid w:val="00E84CAC"/>
    <w:pPr>
      <w:spacing w:after="200" w:line="276" w:lineRule="auto"/>
    </w:pPr>
  </w:style>
  <w:style w:type="paragraph" w:customStyle="1" w:styleId="80663D430B254A768AE40D1B8D9B53CD">
    <w:name w:val="80663D430B254A768AE40D1B8D9B53CD"/>
    <w:rsid w:val="00E84CAC"/>
    <w:pPr>
      <w:spacing w:after="200" w:line="276" w:lineRule="auto"/>
    </w:pPr>
  </w:style>
  <w:style w:type="paragraph" w:customStyle="1" w:styleId="3C9C79BF49D84B1BB00457E1823FC546">
    <w:name w:val="3C9C79BF49D84B1BB00457E1823FC546"/>
    <w:rsid w:val="00E84CAC"/>
    <w:pPr>
      <w:spacing w:after="200" w:line="276" w:lineRule="auto"/>
    </w:pPr>
  </w:style>
  <w:style w:type="paragraph" w:customStyle="1" w:styleId="A5EBB6072C8E4DECB33E7CB64163825C">
    <w:name w:val="A5EBB6072C8E4DECB33E7CB64163825C"/>
    <w:rsid w:val="00E84CAC"/>
    <w:pPr>
      <w:spacing w:after="200" w:line="276" w:lineRule="auto"/>
    </w:pPr>
  </w:style>
  <w:style w:type="paragraph" w:customStyle="1" w:styleId="8D9BB69210044CFCAEE46F5733564B40">
    <w:name w:val="8D9BB69210044CFCAEE46F5733564B40"/>
    <w:rsid w:val="00E84CAC"/>
    <w:pPr>
      <w:spacing w:after="200" w:line="276" w:lineRule="auto"/>
    </w:pPr>
  </w:style>
  <w:style w:type="paragraph" w:customStyle="1" w:styleId="39895FF0CAB1464C8E5E397953EC3101">
    <w:name w:val="39895FF0CAB1464C8E5E397953EC3101"/>
    <w:rsid w:val="00E84CAC"/>
    <w:pPr>
      <w:spacing w:after="200" w:line="276" w:lineRule="auto"/>
    </w:pPr>
  </w:style>
  <w:style w:type="paragraph" w:customStyle="1" w:styleId="573B4C724EA543A9961D8ADF4A2A89EF">
    <w:name w:val="573B4C724EA543A9961D8ADF4A2A89EF"/>
    <w:rsid w:val="00E84CAC"/>
    <w:pPr>
      <w:spacing w:after="200" w:line="276" w:lineRule="auto"/>
    </w:pPr>
  </w:style>
  <w:style w:type="paragraph" w:customStyle="1" w:styleId="1539CF6ABE1B41AF9A7CFC46A320F64B">
    <w:name w:val="1539CF6ABE1B41AF9A7CFC46A320F64B"/>
    <w:rsid w:val="00E84CAC"/>
    <w:pPr>
      <w:spacing w:after="200" w:line="276" w:lineRule="auto"/>
    </w:pPr>
  </w:style>
  <w:style w:type="paragraph" w:customStyle="1" w:styleId="212A94815E274F9B86C4137677A66802">
    <w:name w:val="212A94815E274F9B86C4137677A66802"/>
    <w:rsid w:val="00E84CAC"/>
    <w:pPr>
      <w:spacing w:after="200" w:line="276" w:lineRule="auto"/>
    </w:pPr>
  </w:style>
  <w:style w:type="paragraph" w:customStyle="1" w:styleId="4151DE16CB9B4593B9454857E5F9045A">
    <w:name w:val="4151DE16CB9B4593B9454857E5F9045A"/>
    <w:rsid w:val="00E84CAC"/>
    <w:pPr>
      <w:spacing w:after="200" w:line="276" w:lineRule="auto"/>
    </w:pPr>
  </w:style>
  <w:style w:type="paragraph" w:customStyle="1" w:styleId="D5AA56487AE745979B5285D50531E479">
    <w:name w:val="D5AA56487AE745979B5285D50531E479"/>
    <w:rsid w:val="00E84CAC"/>
    <w:pPr>
      <w:spacing w:after="200" w:line="276" w:lineRule="auto"/>
    </w:pPr>
  </w:style>
  <w:style w:type="paragraph" w:customStyle="1" w:styleId="DAD80EDECE904CE7954F06A13EA67B19">
    <w:name w:val="DAD80EDECE904CE7954F06A13EA67B19"/>
    <w:rsid w:val="00E84CAC"/>
    <w:pPr>
      <w:spacing w:after="200" w:line="276" w:lineRule="auto"/>
    </w:pPr>
  </w:style>
  <w:style w:type="paragraph" w:customStyle="1" w:styleId="043BF059F1924E4A9DB0F02863579314">
    <w:name w:val="043BF059F1924E4A9DB0F02863579314"/>
    <w:rsid w:val="00E84CAC"/>
    <w:pPr>
      <w:spacing w:after="200" w:line="276" w:lineRule="auto"/>
    </w:pPr>
  </w:style>
  <w:style w:type="paragraph" w:customStyle="1" w:styleId="05FE464121CA45E880D05D22E4501829">
    <w:name w:val="05FE464121CA45E880D05D22E4501829"/>
    <w:rsid w:val="00E84CAC"/>
    <w:pPr>
      <w:spacing w:after="200" w:line="276" w:lineRule="auto"/>
    </w:pPr>
  </w:style>
  <w:style w:type="paragraph" w:customStyle="1" w:styleId="98F2880900FD46A280BAE87235E363EA">
    <w:name w:val="98F2880900FD46A280BAE87235E363EA"/>
    <w:rsid w:val="00E84CAC"/>
    <w:pPr>
      <w:spacing w:after="200" w:line="276" w:lineRule="auto"/>
    </w:pPr>
  </w:style>
  <w:style w:type="paragraph" w:customStyle="1" w:styleId="AFFFC997BA7C4E59B957888A493A6021">
    <w:name w:val="AFFFC997BA7C4E59B957888A493A6021"/>
    <w:rsid w:val="00E84CAC"/>
    <w:pPr>
      <w:spacing w:after="200" w:line="276" w:lineRule="auto"/>
    </w:pPr>
  </w:style>
  <w:style w:type="paragraph" w:customStyle="1" w:styleId="CBA4C5A83D294FDBB02A5B0C72D535B5">
    <w:name w:val="CBA4C5A83D294FDBB02A5B0C72D535B5"/>
    <w:rsid w:val="00E84CAC"/>
    <w:pPr>
      <w:spacing w:after="200" w:line="276" w:lineRule="auto"/>
    </w:pPr>
  </w:style>
  <w:style w:type="paragraph" w:customStyle="1" w:styleId="3904C1CC34F84552A0173AB917C518B1">
    <w:name w:val="3904C1CC34F84552A0173AB917C518B1"/>
    <w:rsid w:val="00E84CAC"/>
    <w:pPr>
      <w:spacing w:after="200" w:line="276" w:lineRule="auto"/>
    </w:pPr>
  </w:style>
  <w:style w:type="paragraph" w:customStyle="1" w:styleId="FD86E92FECAF4D39AFA90BB995E63519">
    <w:name w:val="FD86E92FECAF4D39AFA90BB995E63519"/>
    <w:rsid w:val="00E84CAC"/>
    <w:pPr>
      <w:spacing w:after="200" w:line="276" w:lineRule="auto"/>
    </w:pPr>
  </w:style>
  <w:style w:type="paragraph" w:customStyle="1" w:styleId="A881F99D60654A8092DEB1F3CD572B51">
    <w:name w:val="A881F99D60654A8092DEB1F3CD572B51"/>
    <w:rsid w:val="00E84CAC"/>
    <w:pPr>
      <w:spacing w:after="200" w:line="276" w:lineRule="auto"/>
    </w:pPr>
  </w:style>
  <w:style w:type="paragraph" w:customStyle="1" w:styleId="C956E88EEF8D4DD195A0D93691D024C9">
    <w:name w:val="C956E88EEF8D4DD195A0D93691D024C9"/>
    <w:rsid w:val="00E84CAC"/>
    <w:pPr>
      <w:spacing w:after="200" w:line="276" w:lineRule="auto"/>
    </w:pPr>
  </w:style>
  <w:style w:type="paragraph" w:customStyle="1" w:styleId="D3230417FF4746A0807B4FBE0AF284DB">
    <w:name w:val="D3230417FF4746A0807B4FBE0AF284DB"/>
    <w:rsid w:val="00E84CAC"/>
    <w:pPr>
      <w:spacing w:after="200" w:line="276" w:lineRule="auto"/>
    </w:pPr>
  </w:style>
  <w:style w:type="paragraph" w:customStyle="1" w:styleId="2220A750F51442899E51041C91624B8D">
    <w:name w:val="2220A750F51442899E51041C91624B8D"/>
    <w:rsid w:val="00E84CAC"/>
    <w:pPr>
      <w:spacing w:after="200" w:line="276" w:lineRule="auto"/>
    </w:pPr>
  </w:style>
  <w:style w:type="paragraph" w:customStyle="1" w:styleId="3A4741C395E34303BC84FEC31FC7C737">
    <w:name w:val="3A4741C395E34303BC84FEC31FC7C737"/>
    <w:rsid w:val="00E84CAC"/>
    <w:pPr>
      <w:spacing w:after="200" w:line="276" w:lineRule="auto"/>
    </w:pPr>
  </w:style>
  <w:style w:type="paragraph" w:customStyle="1" w:styleId="38263C938806405897AF7667F95935BE">
    <w:name w:val="38263C938806405897AF7667F95935BE"/>
    <w:rsid w:val="00E84CAC"/>
    <w:pPr>
      <w:spacing w:after="200" w:line="276" w:lineRule="auto"/>
    </w:pPr>
  </w:style>
  <w:style w:type="paragraph" w:customStyle="1" w:styleId="59194A359A6E498F9A0522F9B1C0F035">
    <w:name w:val="59194A359A6E498F9A0522F9B1C0F035"/>
    <w:rsid w:val="00E84CAC"/>
    <w:pPr>
      <w:spacing w:after="200" w:line="276" w:lineRule="auto"/>
    </w:pPr>
  </w:style>
  <w:style w:type="paragraph" w:customStyle="1" w:styleId="4E6F4829A00B4FD2AB3F8384170C316E">
    <w:name w:val="4E6F4829A00B4FD2AB3F8384170C316E"/>
    <w:rsid w:val="00E84CAC"/>
    <w:pPr>
      <w:spacing w:after="200" w:line="276" w:lineRule="auto"/>
    </w:pPr>
  </w:style>
  <w:style w:type="paragraph" w:customStyle="1" w:styleId="E78CBEBC63E84F2CA1FCB3F5E1C0D89B">
    <w:name w:val="E78CBEBC63E84F2CA1FCB3F5E1C0D89B"/>
    <w:rsid w:val="00E84CAC"/>
    <w:pPr>
      <w:spacing w:after="200" w:line="276" w:lineRule="auto"/>
    </w:pPr>
  </w:style>
  <w:style w:type="paragraph" w:customStyle="1" w:styleId="ADA95C7B7AED47F8A92870B624F57E68">
    <w:name w:val="ADA95C7B7AED47F8A92870B624F57E68"/>
    <w:rsid w:val="00E84CAC"/>
    <w:pPr>
      <w:spacing w:after="200" w:line="276" w:lineRule="auto"/>
    </w:pPr>
  </w:style>
  <w:style w:type="paragraph" w:customStyle="1" w:styleId="F6ADD928975548F7923F57FB616CFC94">
    <w:name w:val="F6ADD928975548F7923F57FB616CFC94"/>
    <w:rsid w:val="00E84CAC"/>
    <w:pPr>
      <w:spacing w:after="200" w:line="276" w:lineRule="auto"/>
    </w:pPr>
  </w:style>
  <w:style w:type="paragraph" w:customStyle="1" w:styleId="9361425B58A54C84AD74116C3B1AE725">
    <w:name w:val="9361425B58A54C84AD74116C3B1AE725"/>
    <w:rsid w:val="00E84CAC"/>
    <w:pPr>
      <w:spacing w:after="200" w:line="276" w:lineRule="auto"/>
    </w:pPr>
  </w:style>
  <w:style w:type="paragraph" w:customStyle="1" w:styleId="393D7BE1140147DFAE58FA1DF83002D9">
    <w:name w:val="393D7BE1140147DFAE58FA1DF83002D9"/>
    <w:rsid w:val="00E84CAC"/>
    <w:pPr>
      <w:spacing w:after="200" w:line="276" w:lineRule="auto"/>
    </w:pPr>
  </w:style>
  <w:style w:type="paragraph" w:customStyle="1" w:styleId="6D2CC5F44AE240F2A2E8342CB5844F41">
    <w:name w:val="6D2CC5F44AE240F2A2E8342CB5844F41"/>
    <w:rsid w:val="00E84CAC"/>
    <w:pPr>
      <w:spacing w:after="200" w:line="276" w:lineRule="auto"/>
    </w:pPr>
  </w:style>
  <w:style w:type="paragraph" w:customStyle="1" w:styleId="2B69AA79397D430082F2A6B000C50E45">
    <w:name w:val="2B69AA79397D430082F2A6B000C50E45"/>
    <w:rsid w:val="00E84CAC"/>
    <w:pPr>
      <w:spacing w:after="200" w:line="276" w:lineRule="auto"/>
    </w:pPr>
  </w:style>
  <w:style w:type="paragraph" w:customStyle="1" w:styleId="CC19BDA07B964ED79C1A0CF196673BEB">
    <w:name w:val="CC19BDA07B964ED79C1A0CF196673BEB"/>
    <w:rsid w:val="00E84CAC"/>
    <w:pPr>
      <w:spacing w:after="200" w:line="276" w:lineRule="auto"/>
    </w:pPr>
  </w:style>
  <w:style w:type="paragraph" w:customStyle="1" w:styleId="B0E4FC591A7945E0B5D0805B1B593E2A">
    <w:name w:val="B0E4FC591A7945E0B5D0805B1B593E2A"/>
    <w:rsid w:val="00E84CAC"/>
    <w:pPr>
      <w:spacing w:after="200" w:line="276" w:lineRule="auto"/>
    </w:pPr>
  </w:style>
  <w:style w:type="paragraph" w:customStyle="1" w:styleId="9AEED33123D54527AFEEC7CD9405F443">
    <w:name w:val="9AEED33123D54527AFEEC7CD9405F443"/>
    <w:rsid w:val="00E84CAC"/>
    <w:pPr>
      <w:spacing w:after="200" w:line="276" w:lineRule="auto"/>
    </w:pPr>
  </w:style>
  <w:style w:type="paragraph" w:customStyle="1" w:styleId="D7614C1867EC43A69AB312061CC8926C">
    <w:name w:val="D7614C1867EC43A69AB312061CC8926C"/>
    <w:rsid w:val="00E84CAC"/>
    <w:pPr>
      <w:spacing w:after="200" w:line="276" w:lineRule="auto"/>
    </w:pPr>
  </w:style>
  <w:style w:type="paragraph" w:customStyle="1" w:styleId="08ADF0AA21AD40258DBF2F3D9DDAC787">
    <w:name w:val="08ADF0AA21AD40258DBF2F3D9DDAC787"/>
    <w:rsid w:val="00E84CAC"/>
    <w:pPr>
      <w:spacing w:after="200" w:line="276" w:lineRule="auto"/>
    </w:pPr>
  </w:style>
  <w:style w:type="paragraph" w:customStyle="1" w:styleId="5FB3D892B39348308D32282C5EFF8346">
    <w:name w:val="5FB3D892B39348308D32282C5EFF8346"/>
    <w:rsid w:val="00E84CAC"/>
    <w:pPr>
      <w:spacing w:after="200" w:line="276" w:lineRule="auto"/>
    </w:pPr>
  </w:style>
  <w:style w:type="paragraph" w:customStyle="1" w:styleId="17AE4B29B0404CE48A02D093BC9CCE82">
    <w:name w:val="17AE4B29B0404CE48A02D093BC9CCE82"/>
    <w:rsid w:val="00E84CAC"/>
    <w:pPr>
      <w:spacing w:after="200" w:line="276" w:lineRule="auto"/>
    </w:pPr>
  </w:style>
  <w:style w:type="paragraph" w:customStyle="1" w:styleId="30C56C2717114246AC75FE8A7B6AF327">
    <w:name w:val="30C56C2717114246AC75FE8A7B6AF327"/>
    <w:rsid w:val="00E84CAC"/>
    <w:pPr>
      <w:spacing w:after="200" w:line="276" w:lineRule="auto"/>
    </w:pPr>
  </w:style>
  <w:style w:type="paragraph" w:customStyle="1" w:styleId="65745C3BDD66440CBCE34DB3F0F0EBFD">
    <w:name w:val="65745C3BDD66440CBCE34DB3F0F0EBFD"/>
    <w:rsid w:val="00E84CAC"/>
    <w:pPr>
      <w:spacing w:after="200" w:line="276" w:lineRule="auto"/>
    </w:pPr>
  </w:style>
  <w:style w:type="paragraph" w:customStyle="1" w:styleId="AC0134DB822E44ECB7E1BE81509A857E">
    <w:name w:val="AC0134DB822E44ECB7E1BE81509A857E"/>
    <w:rsid w:val="00E84CAC"/>
    <w:pPr>
      <w:spacing w:after="200" w:line="276" w:lineRule="auto"/>
    </w:pPr>
  </w:style>
  <w:style w:type="paragraph" w:customStyle="1" w:styleId="D203A5F7770440A89460DF4E1A5D1C66">
    <w:name w:val="D203A5F7770440A89460DF4E1A5D1C66"/>
    <w:rsid w:val="00E84CAC"/>
    <w:pPr>
      <w:spacing w:after="200" w:line="276" w:lineRule="auto"/>
    </w:pPr>
  </w:style>
  <w:style w:type="paragraph" w:customStyle="1" w:styleId="D9D631ED56F84EA5856FF36F245F8927">
    <w:name w:val="D9D631ED56F84EA5856FF36F245F8927"/>
    <w:rsid w:val="00E84CAC"/>
    <w:pPr>
      <w:spacing w:after="200" w:line="276" w:lineRule="auto"/>
    </w:pPr>
  </w:style>
  <w:style w:type="paragraph" w:customStyle="1" w:styleId="E7E511A73B2D4ACD94E9B50A8BDD366C">
    <w:name w:val="E7E511A73B2D4ACD94E9B50A8BDD366C"/>
    <w:rsid w:val="00E84CAC"/>
    <w:pPr>
      <w:spacing w:after="200" w:line="276" w:lineRule="auto"/>
    </w:pPr>
  </w:style>
  <w:style w:type="paragraph" w:customStyle="1" w:styleId="3DD2F8BEFF81466CAEE15C3DE6B41EE2">
    <w:name w:val="3DD2F8BEFF81466CAEE15C3DE6B41EE2"/>
    <w:rsid w:val="00E84CAC"/>
    <w:pPr>
      <w:spacing w:after="200" w:line="276" w:lineRule="auto"/>
    </w:pPr>
  </w:style>
  <w:style w:type="paragraph" w:customStyle="1" w:styleId="AC0209A73B4944479E7E508AD5AFC8C2">
    <w:name w:val="AC0209A73B4944479E7E508AD5AFC8C2"/>
    <w:rsid w:val="00E84CAC"/>
    <w:pPr>
      <w:spacing w:after="200" w:line="276" w:lineRule="auto"/>
    </w:pPr>
  </w:style>
  <w:style w:type="paragraph" w:customStyle="1" w:styleId="9D0C87100E854CB2A85E4F0F92D64060">
    <w:name w:val="9D0C87100E854CB2A85E4F0F92D64060"/>
    <w:rsid w:val="00E84CAC"/>
    <w:pPr>
      <w:spacing w:after="200" w:line="276" w:lineRule="auto"/>
    </w:pPr>
  </w:style>
  <w:style w:type="paragraph" w:customStyle="1" w:styleId="D9C20DEE2E6C418EABDD237B41A92526">
    <w:name w:val="D9C20DEE2E6C418EABDD237B41A92526"/>
    <w:rsid w:val="00E84CAC"/>
    <w:pPr>
      <w:spacing w:after="200" w:line="276" w:lineRule="auto"/>
    </w:pPr>
  </w:style>
  <w:style w:type="paragraph" w:customStyle="1" w:styleId="29A95FC622904A33BD04BC6A00092AE5">
    <w:name w:val="29A95FC622904A33BD04BC6A00092AE5"/>
    <w:rsid w:val="00E84CAC"/>
    <w:pPr>
      <w:spacing w:after="200" w:line="276" w:lineRule="auto"/>
    </w:pPr>
  </w:style>
  <w:style w:type="paragraph" w:customStyle="1" w:styleId="E2C36F90BBE2412DAD567443FADC6C94">
    <w:name w:val="E2C36F90BBE2412DAD567443FADC6C94"/>
    <w:rsid w:val="00E84CAC"/>
    <w:pPr>
      <w:spacing w:after="200" w:line="276" w:lineRule="auto"/>
    </w:pPr>
  </w:style>
  <w:style w:type="paragraph" w:customStyle="1" w:styleId="FD5482E826C74A9985C0C24E7419D992">
    <w:name w:val="FD5482E826C74A9985C0C24E7419D992"/>
    <w:rsid w:val="00E84CAC"/>
    <w:pPr>
      <w:spacing w:after="200" w:line="276" w:lineRule="auto"/>
    </w:pPr>
  </w:style>
  <w:style w:type="paragraph" w:customStyle="1" w:styleId="B83FB6ED05F24C12B46C2C0E04F3E7A6">
    <w:name w:val="B83FB6ED05F24C12B46C2C0E04F3E7A6"/>
    <w:rsid w:val="00E84CAC"/>
    <w:pPr>
      <w:spacing w:after="200" w:line="276" w:lineRule="auto"/>
    </w:pPr>
  </w:style>
  <w:style w:type="paragraph" w:customStyle="1" w:styleId="AA77E81B526B4F44A013EFCD81CF2344">
    <w:name w:val="AA77E81B526B4F44A013EFCD81CF2344"/>
    <w:rsid w:val="00E84CAC"/>
    <w:pPr>
      <w:spacing w:after="200" w:line="276" w:lineRule="auto"/>
    </w:pPr>
  </w:style>
  <w:style w:type="paragraph" w:customStyle="1" w:styleId="E4F8B137BF8B485A93C4FF0C51B9F626">
    <w:name w:val="E4F8B137BF8B485A93C4FF0C51B9F626"/>
    <w:rsid w:val="00E84CAC"/>
    <w:pPr>
      <w:spacing w:after="200" w:line="276" w:lineRule="auto"/>
    </w:pPr>
  </w:style>
  <w:style w:type="paragraph" w:customStyle="1" w:styleId="C6C7D12F83F442259C57571CCE07E826">
    <w:name w:val="C6C7D12F83F442259C57571CCE07E826"/>
    <w:rsid w:val="00E84CAC"/>
    <w:pPr>
      <w:spacing w:after="200" w:line="276" w:lineRule="auto"/>
    </w:pPr>
  </w:style>
  <w:style w:type="paragraph" w:customStyle="1" w:styleId="8E77E4E20CA94AD5BB0844EEF4FB48F3">
    <w:name w:val="8E77E4E20CA94AD5BB0844EEF4FB48F3"/>
    <w:rsid w:val="00E84CAC"/>
    <w:pPr>
      <w:spacing w:after="200" w:line="276" w:lineRule="auto"/>
    </w:pPr>
  </w:style>
  <w:style w:type="paragraph" w:customStyle="1" w:styleId="9D3AFAE1032B49599CFD12BB529BFD0E">
    <w:name w:val="9D3AFAE1032B49599CFD12BB529BFD0E"/>
    <w:rsid w:val="00E84CAC"/>
    <w:pPr>
      <w:spacing w:after="200" w:line="276" w:lineRule="auto"/>
    </w:pPr>
  </w:style>
  <w:style w:type="paragraph" w:customStyle="1" w:styleId="B7A78C46CBCD4C748D91B84919E33BA3">
    <w:name w:val="B7A78C46CBCD4C748D91B84919E33BA3"/>
    <w:rsid w:val="00E84CAC"/>
    <w:pPr>
      <w:spacing w:after="200" w:line="276" w:lineRule="auto"/>
    </w:pPr>
  </w:style>
  <w:style w:type="paragraph" w:customStyle="1" w:styleId="FC6C95F0D3894FBC99AAAAB6B96E1F62">
    <w:name w:val="FC6C95F0D3894FBC99AAAAB6B96E1F62"/>
    <w:rsid w:val="00E84CAC"/>
    <w:pPr>
      <w:spacing w:after="200" w:line="276" w:lineRule="auto"/>
    </w:pPr>
  </w:style>
  <w:style w:type="paragraph" w:customStyle="1" w:styleId="3ED6CD74538E4297AF97FF24FE829234">
    <w:name w:val="3ED6CD74538E4297AF97FF24FE829234"/>
    <w:rsid w:val="00E84CAC"/>
    <w:pPr>
      <w:spacing w:after="200" w:line="276" w:lineRule="auto"/>
    </w:pPr>
  </w:style>
  <w:style w:type="paragraph" w:customStyle="1" w:styleId="439B419FFC2142069C749BD48C38414D">
    <w:name w:val="439B419FFC2142069C749BD48C38414D"/>
    <w:rsid w:val="00E84CAC"/>
    <w:pPr>
      <w:spacing w:after="200" w:line="276" w:lineRule="auto"/>
    </w:pPr>
  </w:style>
  <w:style w:type="paragraph" w:customStyle="1" w:styleId="D51349B03B5140D3B796091EAA384843">
    <w:name w:val="D51349B03B5140D3B796091EAA384843"/>
    <w:rsid w:val="00E84CAC"/>
    <w:pPr>
      <w:spacing w:after="200" w:line="276" w:lineRule="auto"/>
    </w:pPr>
  </w:style>
  <w:style w:type="paragraph" w:customStyle="1" w:styleId="55B6D6F323864ECDB3A27DB243E645D7">
    <w:name w:val="55B6D6F323864ECDB3A27DB243E645D7"/>
    <w:rsid w:val="00E84CAC"/>
    <w:pPr>
      <w:spacing w:after="200" w:line="276" w:lineRule="auto"/>
    </w:pPr>
  </w:style>
  <w:style w:type="paragraph" w:customStyle="1" w:styleId="0026A935F2A94401926DB21C4D34F40A">
    <w:name w:val="0026A935F2A94401926DB21C4D34F40A"/>
    <w:rsid w:val="00E84CAC"/>
    <w:pPr>
      <w:spacing w:after="200" w:line="276" w:lineRule="auto"/>
    </w:pPr>
  </w:style>
  <w:style w:type="paragraph" w:customStyle="1" w:styleId="3C150B7DF2F44ABA8D279C1B19D9DBFD">
    <w:name w:val="3C150B7DF2F44ABA8D279C1B19D9DBFD"/>
    <w:rsid w:val="00E84CAC"/>
    <w:pPr>
      <w:spacing w:after="200" w:line="276" w:lineRule="auto"/>
    </w:pPr>
  </w:style>
  <w:style w:type="paragraph" w:customStyle="1" w:styleId="DAAD8249F4544FAC9AD226073BA8CAE4">
    <w:name w:val="DAAD8249F4544FAC9AD226073BA8CAE4"/>
    <w:rsid w:val="00E84CAC"/>
    <w:pPr>
      <w:spacing w:after="200" w:line="276" w:lineRule="auto"/>
    </w:pPr>
  </w:style>
  <w:style w:type="paragraph" w:customStyle="1" w:styleId="C93C52FAA7464D09A0848F5C5A0FDB79">
    <w:name w:val="C93C52FAA7464D09A0848F5C5A0FDB79"/>
    <w:rsid w:val="00E84CAC"/>
    <w:pPr>
      <w:spacing w:after="200" w:line="276" w:lineRule="auto"/>
    </w:pPr>
  </w:style>
  <w:style w:type="paragraph" w:customStyle="1" w:styleId="D5E3BAA81A6F4881B5DF7659E7FBA674">
    <w:name w:val="D5E3BAA81A6F4881B5DF7659E7FBA674"/>
    <w:rsid w:val="00E84CAC"/>
    <w:pPr>
      <w:spacing w:after="200" w:line="276" w:lineRule="auto"/>
    </w:pPr>
  </w:style>
  <w:style w:type="paragraph" w:customStyle="1" w:styleId="BB0FA10EEF2540C688267363E002A8F0">
    <w:name w:val="BB0FA10EEF2540C688267363E002A8F0"/>
    <w:rsid w:val="00E84CAC"/>
    <w:pPr>
      <w:spacing w:after="200" w:line="276" w:lineRule="auto"/>
    </w:pPr>
  </w:style>
  <w:style w:type="paragraph" w:customStyle="1" w:styleId="6F68B05F9A6D452C9A8CA12D83B3DA91">
    <w:name w:val="6F68B05F9A6D452C9A8CA12D83B3DA91"/>
    <w:rsid w:val="00E84CAC"/>
    <w:pPr>
      <w:spacing w:after="200" w:line="276" w:lineRule="auto"/>
    </w:pPr>
  </w:style>
  <w:style w:type="paragraph" w:customStyle="1" w:styleId="2A1DD4804E784D4CA2B48F8C9A5731C4">
    <w:name w:val="2A1DD4804E784D4CA2B48F8C9A5731C4"/>
    <w:rsid w:val="00E84CAC"/>
    <w:pPr>
      <w:spacing w:after="200" w:line="276" w:lineRule="auto"/>
    </w:pPr>
  </w:style>
  <w:style w:type="paragraph" w:customStyle="1" w:styleId="00B69BAD7F9B4AF7AB75E7C1F4E5BBD8">
    <w:name w:val="00B69BAD7F9B4AF7AB75E7C1F4E5BBD8"/>
    <w:rsid w:val="00E84CAC"/>
    <w:pPr>
      <w:spacing w:after="200" w:line="276" w:lineRule="auto"/>
    </w:pPr>
  </w:style>
  <w:style w:type="paragraph" w:customStyle="1" w:styleId="E8877C56F91246928460693233B9E74E">
    <w:name w:val="E8877C56F91246928460693233B9E74E"/>
    <w:rsid w:val="00E84CAC"/>
    <w:pPr>
      <w:spacing w:after="200" w:line="276" w:lineRule="auto"/>
    </w:pPr>
  </w:style>
  <w:style w:type="paragraph" w:customStyle="1" w:styleId="D257EFF5983E41F799D9408B0C4141A7">
    <w:name w:val="D257EFF5983E41F799D9408B0C4141A7"/>
    <w:rsid w:val="00E84CAC"/>
    <w:pPr>
      <w:spacing w:after="200" w:line="276" w:lineRule="auto"/>
    </w:pPr>
  </w:style>
  <w:style w:type="paragraph" w:customStyle="1" w:styleId="5AC19080FA74458987A8048912310C4D">
    <w:name w:val="5AC19080FA74458987A8048912310C4D"/>
    <w:rsid w:val="00E84CAC"/>
    <w:pPr>
      <w:spacing w:after="200" w:line="276" w:lineRule="auto"/>
    </w:pPr>
  </w:style>
  <w:style w:type="paragraph" w:customStyle="1" w:styleId="FA13ABCC5D5D4BBC9232F4C531CE859D">
    <w:name w:val="FA13ABCC5D5D4BBC9232F4C531CE859D"/>
    <w:rsid w:val="00E84CAC"/>
    <w:pPr>
      <w:spacing w:after="200" w:line="276" w:lineRule="auto"/>
    </w:pPr>
  </w:style>
  <w:style w:type="paragraph" w:customStyle="1" w:styleId="C4441E813B074F93838A8C18AF7363B3">
    <w:name w:val="C4441E813B074F93838A8C18AF7363B3"/>
    <w:rsid w:val="00E84CAC"/>
    <w:pPr>
      <w:spacing w:after="200" w:line="276" w:lineRule="auto"/>
    </w:pPr>
  </w:style>
  <w:style w:type="paragraph" w:customStyle="1" w:styleId="0B60014A962548CB9935FF944B1CADE6">
    <w:name w:val="0B60014A962548CB9935FF944B1CADE6"/>
    <w:rsid w:val="00E84CAC"/>
    <w:pPr>
      <w:spacing w:after="200" w:line="276" w:lineRule="auto"/>
    </w:pPr>
  </w:style>
  <w:style w:type="paragraph" w:customStyle="1" w:styleId="EAF1979BE03F4606BC7663C26AB7AA6C">
    <w:name w:val="EAF1979BE03F4606BC7663C26AB7AA6C"/>
    <w:rsid w:val="00E84CAC"/>
    <w:pPr>
      <w:spacing w:after="200" w:line="276" w:lineRule="auto"/>
    </w:pPr>
  </w:style>
  <w:style w:type="paragraph" w:customStyle="1" w:styleId="970A765CC26D42C2BFAD53756EC688CC">
    <w:name w:val="970A765CC26D42C2BFAD53756EC688CC"/>
    <w:rsid w:val="00E84CAC"/>
    <w:pPr>
      <w:spacing w:after="200" w:line="276" w:lineRule="auto"/>
    </w:pPr>
  </w:style>
  <w:style w:type="paragraph" w:customStyle="1" w:styleId="B9F9ABEE35A24D3680F90840D4E3277A">
    <w:name w:val="B9F9ABEE35A24D3680F90840D4E3277A"/>
    <w:rsid w:val="00E84CAC"/>
    <w:pPr>
      <w:spacing w:after="200" w:line="276" w:lineRule="auto"/>
    </w:pPr>
  </w:style>
  <w:style w:type="paragraph" w:customStyle="1" w:styleId="ED93E0329E8747CE830CEF17A0DFCF1F">
    <w:name w:val="ED93E0329E8747CE830CEF17A0DFCF1F"/>
    <w:rsid w:val="00E84CAC"/>
    <w:pPr>
      <w:spacing w:after="200" w:line="276" w:lineRule="auto"/>
    </w:pPr>
  </w:style>
  <w:style w:type="paragraph" w:customStyle="1" w:styleId="45F68FD47CD84465BD675E9FC30B2919">
    <w:name w:val="45F68FD47CD84465BD675E9FC30B2919"/>
    <w:rsid w:val="00E84CAC"/>
    <w:pPr>
      <w:spacing w:after="200" w:line="276" w:lineRule="auto"/>
    </w:pPr>
  </w:style>
  <w:style w:type="paragraph" w:customStyle="1" w:styleId="25137C2181B3483CA17D1E5C9C5A512F">
    <w:name w:val="25137C2181B3483CA17D1E5C9C5A512F"/>
    <w:rsid w:val="00E84CAC"/>
    <w:pPr>
      <w:spacing w:after="200" w:line="276" w:lineRule="auto"/>
    </w:pPr>
  </w:style>
  <w:style w:type="paragraph" w:customStyle="1" w:styleId="EC578BF773E844C0BEDC9EBF09557572">
    <w:name w:val="EC578BF773E844C0BEDC9EBF09557572"/>
    <w:rsid w:val="00E84CAC"/>
    <w:pPr>
      <w:spacing w:after="200" w:line="276" w:lineRule="auto"/>
    </w:pPr>
  </w:style>
  <w:style w:type="paragraph" w:customStyle="1" w:styleId="E64DCA0014364B3D8BC1FDEE81638B18">
    <w:name w:val="E64DCA0014364B3D8BC1FDEE81638B18"/>
    <w:rsid w:val="00E84CAC"/>
    <w:pPr>
      <w:spacing w:after="200" w:line="276" w:lineRule="auto"/>
    </w:pPr>
  </w:style>
  <w:style w:type="paragraph" w:customStyle="1" w:styleId="0E957EBA058849B4B5334CE4EACFB71E">
    <w:name w:val="0E957EBA058849B4B5334CE4EACFB71E"/>
    <w:rsid w:val="00E84CAC"/>
    <w:pPr>
      <w:spacing w:after="200" w:line="276" w:lineRule="auto"/>
    </w:pPr>
  </w:style>
  <w:style w:type="paragraph" w:customStyle="1" w:styleId="D50DB197738D47A5BD93BF224B6D361D">
    <w:name w:val="D50DB197738D47A5BD93BF224B6D361D"/>
    <w:rsid w:val="00E84CAC"/>
    <w:pPr>
      <w:spacing w:after="200" w:line="276" w:lineRule="auto"/>
    </w:pPr>
  </w:style>
  <w:style w:type="paragraph" w:customStyle="1" w:styleId="AE1896F73CDA4D439F22E2C9E18F8DCF">
    <w:name w:val="AE1896F73CDA4D439F22E2C9E18F8DCF"/>
    <w:rsid w:val="00E84CAC"/>
    <w:pPr>
      <w:spacing w:after="200" w:line="276" w:lineRule="auto"/>
    </w:pPr>
  </w:style>
  <w:style w:type="paragraph" w:customStyle="1" w:styleId="9DD34595902149C99C7C016314AEC22F">
    <w:name w:val="9DD34595902149C99C7C016314AEC22F"/>
    <w:rsid w:val="00E84CAC"/>
    <w:pPr>
      <w:spacing w:after="200" w:line="276" w:lineRule="auto"/>
    </w:pPr>
  </w:style>
  <w:style w:type="paragraph" w:customStyle="1" w:styleId="844387CD779A48A5AE0D142C4D90FA54">
    <w:name w:val="844387CD779A48A5AE0D142C4D90FA54"/>
    <w:rsid w:val="00E84CAC"/>
    <w:pPr>
      <w:spacing w:after="200" w:line="276" w:lineRule="auto"/>
    </w:pPr>
  </w:style>
  <w:style w:type="paragraph" w:customStyle="1" w:styleId="E4A12257D588446FBAE8068C23617A14">
    <w:name w:val="E4A12257D588446FBAE8068C23617A14"/>
    <w:rsid w:val="00E84CAC"/>
    <w:pPr>
      <w:spacing w:after="200" w:line="276" w:lineRule="auto"/>
    </w:pPr>
  </w:style>
  <w:style w:type="paragraph" w:customStyle="1" w:styleId="67B27A9148A143B084EF19076A375FE7">
    <w:name w:val="67B27A9148A143B084EF19076A375FE7"/>
    <w:rsid w:val="00E84CAC"/>
    <w:pPr>
      <w:spacing w:after="200" w:line="276" w:lineRule="auto"/>
    </w:pPr>
  </w:style>
  <w:style w:type="paragraph" w:customStyle="1" w:styleId="56875D0CC5ED446586CB1C86DD156D72">
    <w:name w:val="56875D0CC5ED446586CB1C86DD156D72"/>
    <w:rsid w:val="00E84CAC"/>
    <w:pPr>
      <w:spacing w:after="200" w:line="276" w:lineRule="auto"/>
    </w:pPr>
  </w:style>
  <w:style w:type="paragraph" w:customStyle="1" w:styleId="97E31844DE7E4DEFA0962518571E541E">
    <w:name w:val="97E31844DE7E4DEFA0962518571E541E"/>
    <w:rsid w:val="00E84CAC"/>
    <w:pPr>
      <w:spacing w:after="200" w:line="276" w:lineRule="auto"/>
    </w:pPr>
  </w:style>
  <w:style w:type="paragraph" w:customStyle="1" w:styleId="97A5882F14664FB1A36E99AF77D26948">
    <w:name w:val="97A5882F14664FB1A36E99AF77D26948"/>
    <w:rsid w:val="00E84CAC"/>
    <w:pPr>
      <w:spacing w:after="200" w:line="276" w:lineRule="auto"/>
    </w:pPr>
  </w:style>
  <w:style w:type="paragraph" w:customStyle="1" w:styleId="9586ED6C32654BEEA6AF556C2A643912">
    <w:name w:val="9586ED6C32654BEEA6AF556C2A643912"/>
    <w:rsid w:val="00E84CAC"/>
    <w:pPr>
      <w:spacing w:after="200" w:line="276" w:lineRule="auto"/>
    </w:pPr>
  </w:style>
  <w:style w:type="paragraph" w:customStyle="1" w:styleId="3593C8E6206F469DB8A079EF8DE87D43">
    <w:name w:val="3593C8E6206F469DB8A079EF8DE87D43"/>
    <w:rsid w:val="00E84CAC"/>
    <w:pPr>
      <w:spacing w:after="200" w:line="276" w:lineRule="auto"/>
    </w:pPr>
  </w:style>
  <w:style w:type="paragraph" w:customStyle="1" w:styleId="474871E12C75404EB1EB146C25CCD600">
    <w:name w:val="474871E12C75404EB1EB146C25CCD600"/>
    <w:rsid w:val="00E84CAC"/>
    <w:pPr>
      <w:spacing w:after="200" w:line="276" w:lineRule="auto"/>
    </w:pPr>
  </w:style>
  <w:style w:type="paragraph" w:customStyle="1" w:styleId="D8C54FE987FC426299135DC22A9D84BC">
    <w:name w:val="D8C54FE987FC426299135DC22A9D84BC"/>
    <w:rsid w:val="00E84CAC"/>
    <w:pPr>
      <w:spacing w:after="200" w:line="276" w:lineRule="auto"/>
    </w:pPr>
  </w:style>
  <w:style w:type="paragraph" w:customStyle="1" w:styleId="812A571BDA7C49C7A373A103B1AB52CC">
    <w:name w:val="812A571BDA7C49C7A373A103B1AB52CC"/>
    <w:rsid w:val="00E84CAC"/>
    <w:pPr>
      <w:spacing w:after="200" w:line="276" w:lineRule="auto"/>
    </w:pPr>
  </w:style>
  <w:style w:type="paragraph" w:customStyle="1" w:styleId="BD4687C9097040A494BB06D778359DDF">
    <w:name w:val="BD4687C9097040A494BB06D778359DDF"/>
    <w:rsid w:val="00E84CAC"/>
    <w:pPr>
      <w:spacing w:after="200" w:line="276" w:lineRule="auto"/>
    </w:pPr>
  </w:style>
  <w:style w:type="paragraph" w:customStyle="1" w:styleId="8EFBD433AD1742E2ABBE509022514344">
    <w:name w:val="8EFBD433AD1742E2ABBE509022514344"/>
    <w:rsid w:val="00E84CAC"/>
    <w:pPr>
      <w:spacing w:after="200" w:line="276" w:lineRule="auto"/>
    </w:pPr>
  </w:style>
  <w:style w:type="paragraph" w:customStyle="1" w:styleId="EE3F59D69E884AD2A00CD5601BAEE389">
    <w:name w:val="EE3F59D69E884AD2A00CD5601BAEE389"/>
    <w:rsid w:val="00E84CAC"/>
    <w:pPr>
      <w:spacing w:after="200" w:line="276" w:lineRule="auto"/>
    </w:pPr>
  </w:style>
  <w:style w:type="paragraph" w:customStyle="1" w:styleId="AD5893F939FA42519AB2E9CF6310A180">
    <w:name w:val="AD5893F939FA42519AB2E9CF6310A180"/>
    <w:rsid w:val="00E84CAC"/>
    <w:pPr>
      <w:spacing w:after="200" w:line="276" w:lineRule="auto"/>
    </w:pPr>
  </w:style>
  <w:style w:type="paragraph" w:customStyle="1" w:styleId="2D140A7602BD4DE1AC201D27ADB3FFC1">
    <w:name w:val="2D140A7602BD4DE1AC201D27ADB3FFC1"/>
    <w:rsid w:val="00E84CAC"/>
    <w:pPr>
      <w:spacing w:after="200" w:line="276" w:lineRule="auto"/>
    </w:pPr>
  </w:style>
  <w:style w:type="paragraph" w:customStyle="1" w:styleId="6D37DECCC81F447EA80C9F3A0B1B870A">
    <w:name w:val="6D37DECCC81F447EA80C9F3A0B1B870A"/>
    <w:rsid w:val="00E84CAC"/>
    <w:pPr>
      <w:spacing w:after="200" w:line="276" w:lineRule="auto"/>
    </w:pPr>
  </w:style>
  <w:style w:type="paragraph" w:customStyle="1" w:styleId="0786564C2C1B479E91CF9F911C7303C7">
    <w:name w:val="0786564C2C1B479E91CF9F911C7303C7"/>
    <w:rsid w:val="00E84CAC"/>
    <w:pPr>
      <w:spacing w:after="200" w:line="276" w:lineRule="auto"/>
    </w:pPr>
  </w:style>
  <w:style w:type="paragraph" w:customStyle="1" w:styleId="147D9BA37AFB4B0889C0FCE6ADE457EE">
    <w:name w:val="147D9BA37AFB4B0889C0FCE6ADE457EE"/>
    <w:rsid w:val="00E84CAC"/>
    <w:pPr>
      <w:spacing w:after="200" w:line="276" w:lineRule="auto"/>
    </w:pPr>
  </w:style>
  <w:style w:type="paragraph" w:customStyle="1" w:styleId="215104784EF349F1B92A9A3B6B45608D">
    <w:name w:val="215104784EF349F1B92A9A3B6B45608D"/>
    <w:rsid w:val="00E84CAC"/>
    <w:pPr>
      <w:spacing w:after="200" w:line="276" w:lineRule="auto"/>
    </w:pPr>
  </w:style>
  <w:style w:type="paragraph" w:customStyle="1" w:styleId="EEF90D2C219447168CC398C3E6425CAF">
    <w:name w:val="EEF90D2C219447168CC398C3E6425CAF"/>
    <w:rsid w:val="00E84CAC"/>
    <w:pPr>
      <w:spacing w:after="200" w:line="276" w:lineRule="auto"/>
    </w:pPr>
  </w:style>
  <w:style w:type="paragraph" w:customStyle="1" w:styleId="356E3D33CA4244DEB6926B466FA5821E">
    <w:name w:val="356E3D33CA4244DEB6926B466FA5821E"/>
    <w:rsid w:val="00E84CAC"/>
    <w:pPr>
      <w:spacing w:after="200" w:line="276" w:lineRule="auto"/>
    </w:pPr>
  </w:style>
  <w:style w:type="paragraph" w:customStyle="1" w:styleId="2EA0908054164A8A91E6865431DD400B">
    <w:name w:val="2EA0908054164A8A91E6865431DD400B"/>
    <w:rsid w:val="00E84CAC"/>
    <w:pPr>
      <w:spacing w:after="200" w:line="276" w:lineRule="auto"/>
    </w:pPr>
  </w:style>
  <w:style w:type="paragraph" w:customStyle="1" w:styleId="02935FB3D4FF44EBB5E9C2EB3A5173C2">
    <w:name w:val="02935FB3D4FF44EBB5E9C2EB3A5173C2"/>
    <w:rsid w:val="00E84CAC"/>
    <w:pPr>
      <w:spacing w:after="200" w:line="276" w:lineRule="auto"/>
    </w:pPr>
  </w:style>
  <w:style w:type="paragraph" w:customStyle="1" w:styleId="9F628A2262C343C79D103C8B0407B8A1">
    <w:name w:val="9F628A2262C343C79D103C8B0407B8A1"/>
    <w:rsid w:val="00E84CAC"/>
    <w:pPr>
      <w:spacing w:after="200" w:line="276" w:lineRule="auto"/>
    </w:pPr>
  </w:style>
  <w:style w:type="paragraph" w:customStyle="1" w:styleId="58B76BCA190F4BF08AB5AE2728B1235C">
    <w:name w:val="58B76BCA190F4BF08AB5AE2728B1235C"/>
    <w:rsid w:val="00E84CAC"/>
    <w:pPr>
      <w:spacing w:after="200" w:line="276" w:lineRule="auto"/>
    </w:pPr>
  </w:style>
  <w:style w:type="paragraph" w:customStyle="1" w:styleId="F4E54A6422484A9FA65E72CDD08DEA2A">
    <w:name w:val="F4E54A6422484A9FA65E72CDD08DEA2A"/>
    <w:rsid w:val="00E84CAC"/>
    <w:pPr>
      <w:spacing w:after="200" w:line="276" w:lineRule="auto"/>
    </w:pPr>
  </w:style>
  <w:style w:type="paragraph" w:customStyle="1" w:styleId="D7D7BD02EA0645DEB508749CCD2CB884">
    <w:name w:val="D7D7BD02EA0645DEB508749CCD2CB884"/>
    <w:rsid w:val="00E84CAC"/>
    <w:pPr>
      <w:spacing w:after="200" w:line="276" w:lineRule="auto"/>
    </w:pPr>
  </w:style>
  <w:style w:type="paragraph" w:customStyle="1" w:styleId="6B70162281B54FBAA07E48B9816ED862">
    <w:name w:val="6B70162281B54FBAA07E48B9816ED862"/>
    <w:rsid w:val="00E84CAC"/>
    <w:pPr>
      <w:spacing w:after="200" w:line="276" w:lineRule="auto"/>
    </w:pPr>
  </w:style>
  <w:style w:type="paragraph" w:customStyle="1" w:styleId="F361F41716634769829FC1A87083712F">
    <w:name w:val="F361F41716634769829FC1A87083712F"/>
    <w:rsid w:val="00E84CAC"/>
    <w:pPr>
      <w:spacing w:after="200" w:line="276" w:lineRule="auto"/>
    </w:pPr>
  </w:style>
  <w:style w:type="paragraph" w:customStyle="1" w:styleId="CA7A8E340C6A445BAF6423C99296BBEB">
    <w:name w:val="CA7A8E340C6A445BAF6423C99296BBEB"/>
    <w:rsid w:val="00E84CAC"/>
    <w:pPr>
      <w:spacing w:after="200" w:line="276" w:lineRule="auto"/>
    </w:pPr>
  </w:style>
  <w:style w:type="paragraph" w:customStyle="1" w:styleId="64724ADFD30246BE8925EAA000EC16E3">
    <w:name w:val="64724ADFD30246BE8925EAA000EC16E3"/>
    <w:rsid w:val="00E84CAC"/>
    <w:pPr>
      <w:spacing w:after="200" w:line="276" w:lineRule="auto"/>
    </w:pPr>
  </w:style>
  <w:style w:type="paragraph" w:customStyle="1" w:styleId="5167A20F663E4FE09E4CC6089878AE05">
    <w:name w:val="5167A20F663E4FE09E4CC6089878AE05"/>
    <w:rsid w:val="00E84CAC"/>
    <w:pPr>
      <w:spacing w:after="200" w:line="276" w:lineRule="auto"/>
    </w:pPr>
  </w:style>
  <w:style w:type="paragraph" w:customStyle="1" w:styleId="F3F8F6FA833E41A7B3CF08DA5BFD7B15">
    <w:name w:val="F3F8F6FA833E41A7B3CF08DA5BFD7B15"/>
    <w:rsid w:val="00E84CAC"/>
    <w:pPr>
      <w:spacing w:after="200" w:line="276" w:lineRule="auto"/>
    </w:pPr>
  </w:style>
  <w:style w:type="paragraph" w:customStyle="1" w:styleId="328EEB88A3CB4FAE9D3472CCEBF418A4">
    <w:name w:val="328EEB88A3CB4FAE9D3472CCEBF418A4"/>
    <w:rsid w:val="00E84CAC"/>
    <w:pPr>
      <w:spacing w:after="200" w:line="276" w:lineRule="auto"/>
    </w:pPr>
  </w:style>
  <w:style w:type="paragraph" w:customStyle="1" w:styleId="22F76B9BEEFA414D97899DFAAA817FFD">
    <w:name w:val="22F76B9BEEFA414D97899DFAAA817FFD"/>
    <w:rsid w:val="00E84CAC"/>
    <w:pPr>
      <w:spacing w:after="200" w:line="276" w:lineRule="auto"/>
    </w:pPr>
  </w:style>
  <w:style w:type="paragraph" w:customStyle="1" w:styleId="D070FC5DE75C41FB8C8501D018A6EB1E">
    <w:name w:val="D070FC5DE75C41FB8C8501D018A6EB1E"/>
    <w:rsid w:val="00E84CAC"/>
    <w:pPr>
      <w:spacing w:after="200" w:line="276" w:lineRule="auto"/>
    </w:pPr>
  </w:style>
  <w:style w:type="paragraph" w:customStyle="1" w:styleId="AED968B5871A444A91AD090BDEA3C463">
    <w:name w:val="AED968B5871A444A91AD090BDEA3C463"/>
    <w:rsid w:val="00E84CAC"/>
    <w:pPr>
      <w:spacing w:after="200" w:line="276" w:lineRule="auto"/>
    </w:pPr>
  </w:style>
  <w:style w:type="paragraph" w:customStyle="1" w:styleId="915FD41D6F7545CAB739B7F3BAB3BC9F">
    <w:name w:val="915FD41D6F7545CAB739B7F3BAB3BC9F"/>
    <w:rsid w:val="00E84CAC"/>
    <w:pPr>
      <w:spacing w:after="200" w:line="276" w:lineRule="auto"/>
    </w:pPr>
  </w:style>
  <w:style w:type="paragraph" w:customStyle="1" w:styleId="AF1878AA0D41400E96186C04D68EEFEF">
    <w:name w:val="AF1878AA0D41400E96186C04D68EEFEF"/>
    <w:rsid w:val="00E84CAC"/>
    <w:pPr>
      <w:spacing w:after="200" w:line="276" w:lineRule="auto"/>
    </w:pPr>
  </w:style>
  <w:style w:type="paragraph" w:customStyle="1" w:styleId="C64E2E5C42984AD69E00F9BD4A56733A">
    <w:name w:val="C64E2E5C42984AD69E00F9BD4A56733A"/>
    <w:rsid w:val="00E84CAC"/>
    <w:pPr>
      <w:spacing w:after="200" w:line="276" w:lineRule="auto"/>
    </w:pPr>
  </w:style>
  <w:style w:type="paragraph" w:customStyle="1" w:styleId="19A1E7833061419888E9EAD0E7AFF606">
    <w:name w:val="19A1E7833061419888E9EAD0E7AFF606"/>
    <w:rsid w:val="00E84CAC"/>
    <w:pPr>
      <w:spacing w:after="200" w:line="276" w:lineRule="auto"/>
    </w:pPr>
  </w:style>
  <w:style w:type="paragraph" w:customStyle="1" w:styleId="A102F5A8487646E183CA9FADCA1AE4F3">
    <w:name w:val="A102F5A8487646E183CA9FADCA1AE4F3"/>
    <w:rsid w:val="00E84CAC"/>
    <w:pPr>
      <w:spacing w:after="200" w:line="276" w:lineRule="auto"/>
    </w:pPr>
  </w:style>
  <w:style w:type="paragraph" w:customStyle="1" w:styleId="14B21CC404FF4E2EA9388D7AC73BBB3F">
    <w:name w:val="14B21CC404FF4E2EA9388D7AC73BBB3F"/>
    <w:rsid w:val="00E84CAC"/>
    <w:pPr>
      <w:spacing w:after="200" w:line="276" w:lineRule="auto"/>
    </w:pPr>
  </w:style>
  <w:style w:type="paragraph" w:customStyle="1" w:styleId="C9E76F4C38AC40B194138F609DB37839">
    <w:name w:val="C9E76F4C38AC40B194138F609DB37839"/>
    <w:rsid w:val="00E84CAC"/>
    <w:pPr>
      <w:spacing w:after="200" w:line="276" w:lineRule="auto"/>
    </w:pPr>
  </w:style>
  <w:style w:type="paragraph" w:customStyle="1" w:styleId="EE16BE930E174125AA2B76931F28C800">
    <w:name w:val="EE16BE930E174125AA2B76931F28C800"/>
    <w:rsid w:val="00E84CAC"/>
    <w:pPr>
      <w:spacing w:after="200" w:line="276" w:lineRule="auto"/>
    </w:pPr>
  </w:style>
  <w:style w:type="paragraph" w:customStyle="1" w:styleId="EFE072EA805A432EB30783B17BCDABB6">
    <w:name w:val="EFE072EA805A432EB30783B17BCDABB6"/>
    <w:rsid w:val="00E84CAC"/>
    <w:pPr>
      <w:spacing w:after="200" w:line="276" w:lineRule="auto"/>
    </w:pPr>
  </w:style>
  <w:style w:type="paragraph" w:customStyle="1" w:styleId="1AC0F9558BEC4657BC2E4E1769641E85">
    <w:name w:val="1AC0F9558BEC4657BC2E4E1769641E85"/>
    <w:rsid w:val="00E84CAC"/>
    <w:pPr>
      <w:spacing w:after="200" w:line="276" w:lineRule="auto"/>
    </w:pPr>
  </w:style>
  <w:style w:type="paragraph" w:customStyle="1" w:styleId="898E18E43BFE45CE92DFB07ACFF3B95C">
    <w:name w:val="898E18E43BFE45CE92DFB07ACFF3B95C"/>
    <w:rsid w:val="00E84CAC"/>
    <w:pPr>
      <w:spacing w:after="200" w:line="276" w:lineRule="auto"/>
    </w:pPr>
  </w:style>
  <w:style w:type="paragraph" w:customStyle="1" w:styleId="04E06835C4C14E73835F547A48662FD1">
    <w:name w:val="04E06835C4C14E73835F547A48662FD1"/>
    <w:rsid w:val="00E84CAC"/>
    <w:pPr>
      <w:spacing w:after="200" w:line="276" w:lineRule="auto"/>
    </w:pPr>
  </w:style>
  <w:style w:type="paragraph" w:customStyle="1" w:styleId="FB7431A01D084097A9CECCD0F9D296FF">
    <w:name w:val="FB7431A01D084097A9CECCD0F9D296FF"/>
    <w:rsid w:val="00E84CAC"/>
    <w:pPr>
      <w:spacing w:after="200" w:line="276" w:lineRule="auto"/>
    </w:pPr>
  </w:style>
  <w:style w:type="paragraph" w:customStyle="1" w:styleId="5EB5251275C34050A0EE1D3E4D714489">
    <w:name w:val="5EB5251275C34050A0EE1D3E4D714489"/>
    <w:rsid w:val="00E84CAC"/>
    <w:pPr>
      <w:spacing w:after="200" w:line="276" w:lineRule="auto"/>
    </w:pPr>
  </w:style>
  <w:style w:type="paragraph" w:customStyle="1" w:styleId="142542FEC80B4F7EB0AE8119DE0F2A1E">
    <w:name w:val="142542FEC80B4F7EB0AE8119DE0F2A1E"/>
    <w:rsid w:val="00E84CAC"/>
    <w:pPr>
      <w:spacing w:after="200" w:line="276" w:lineRule="auto"/>
    </w:pPr>
  </w:style>
  <w:style w:type="paragraph" w:customStyle="1" w:styleId="600517395DD24B8887CCE92BD499F785">
    <w:name w:val="600517395DD24B8887CCE92BD499F785"/>
    <w:rsid w:val="00E84CAC"/>
    <w:pPr>
      <w:spacing w:after="200" w:line="276" w:lineRule="auto"/>
    </w:pPr>
  </w:style>
  <w:style w:type="paragraph" w:customStyle="1" w:styleId="A65F60D625614D95BC754495DE56FDFD">
    <w:name w:val="A65F60D625614D95BC754495DE56FDFD"/>
    <w:rsid w:val="00E84CAC"/>
    <w:pPr>
      <w:spacing w:after="200" w:line="276" w:lineRule="auto"/>
    </w:pPr>
  </w:style>
  <w:style w:type="paragraph" w:customStyle="1" w:styleId="F87451AE82E741498B71A2B84BCDFC3E">
    <w:name w:val="F87451AE82E741498B71A2B84BCDFC3E"/>
    <w:rsid w:val="00E84CAC"/>
    <w:pPr>
      <w:spacing w:after="200" w:line="276" w:lineRule="auto"/>
    </w:pPr>
  </w:style>
  <w:style w:type="paragraph" w:customStyle="1" w:styleId="501E2424B95646AAA348349D715D40C2">
    <w:name w:val="501E2424B95646AAA348349D715D40C2"/>
    <w:rsid w:val="00E84CAC"/>
    <w:pPr>
      <w:spacing w:after="200" w:line="276" w:lineRule="auto"/>
    </w:pPr>
  </w:style>
  <w:style w:type="paragraph" w:customStyle="1" w:styleId="685859B62E624CB8A568F5093D8106B2">
    <w:name w:val="685859B62E624CB8A568F5093D8106B2"/>
    <w:rsid w:val="00E84CAC"/>
    <w:pPr>
      <w:spacing w:after="200" w:line="276" w:lineRule="auto"/>
    </w:pPr>
  </w:style>
  <w:style w:type="paragraph" w:customStyle="1" w:styleId="33D0830DE8B44A59BC1D773D5AB8B2EF">
    <w:name w:val="33D0830DE8B44A59BC1D773D5AB8B2EF"/>
    <w:rsid w:val="00E84CAC"/>
    <w:pPr>
      <w:spacing w:after="200" w:line="276" w:lineRule="auto"/>
    </w:pPr>
  </w:style>
  <w:style w:type="paragraph" w:customStyle="1" w:styleId="856856A2BB7C4FE4814DDF82A5CA3913">
    <w:name w:val="856856A2BB7C4FE4814DDF82A5CA3913"/>
    <w:rsid w:val="00E84CAC"/>
    <w:pPr>
      <w:spacing w:after="200" w:line="276" w:lineRule="auto"/>
    </w:pPr>
  </w:style>
  <w:style w:type="paragraph" w:customStyle="1" w:styleId="2D422EA1F75B48B4B6E97F91A838E8C2">
    <w:name w:val="2D422EA1F75B48B4B6E97F91A838E8C2"/>
    <w:rsid w:val="00E84CAC"/>
    <w:pPr>
      <w:spacing w:after="200" w:line="276" w:lineRule="auto"/>
    </w:pPr>
  </w:style>
  <w:style w:type="paragraph" w:customStyle="1" w:styleId="ADEF07FDDD0D490597053B3BE96EA971">
    <w:name w:val="ADEF07FDDD0D490597053B3BE96EA971"/>
    <w:rsid w:val="00E84CAC"/>
    <w:pPr>
      <w:spacing w:after="200" w:line="276" w:lineRule="auto"/>
    </w:pPr>
  </w:style>
  <w:style w:type="paragraph" w:customStyle="1" w:styleId="9FF37236F2AD450B9EEE5AB0EB9CFD86">
    <w:name w:val="9FF37236F2AD450B9EEE5AB0EB9CFD86"/>
    <w:rsid w:val="00E84CAC"/>
    <w:pPr>
      <w:spacing w:after="200" w:line="276" w:lineRule="auto"/>
    </w:pPr>
  </w:style>
  <w:style w:type="paragraph" w:customStyle="1" w:styleId="4188830491BB4A108D0667236CB0CB9C">
    <w:name w:val="4188830491BB4A108D0667236CB0CB9C"/>
    <w:rsid w:val="00E84CAC"/>
    <w:pPr>
      <w:spacing w:after="200" w:line="276" w:lineRule="auto"/>
    </w:pPr>
  </w:style>
  <w:style w:type="paragraph" w:customStyle="1" w:styleId="AA0AB54F8B394DAC88F689DE2B4A4E73">
    <w:name w:val="AA0AB54F8B394DAC88F689DE2B4A4E73"/>
    <w:rsid w:val="00E84CAC"/>
    <w:pPr>
      <w:spacing w:after="200" w:line="276" w:lineRule="auto"/>
    </w:pPr>
  </w:style>
  <w:style w:type="paragraph" w:customStyle="1" w:styleId="C535DC288D5748A5B2C812C763BFBE0D">
    <w:name w:val="C535DC288D5748A5B2C812C763BFBE0D"/>
    <w:rsid w:val="00E84CAC"/>
    <w:pPr>
      <w:spacing w:after="200" w:line="276" w:lineRule="auto"/>
    </w:pPr>
  </w:style>
  <w:style w:type="paragraph" w:customStyle="1" w:styleId="1B07D3FBA8934B9AB220CB9E121449C6">
    <w:name w:val="1B07D3FBA8934B9AB220CB9E121449C6"/>
    <w:rsid w:val="00E84CAC"/>
    <w:pPr>
      <w:spacing w:after="200" w:line="276" w:lineRule="auto"/>
    </w:pPr>
  </w:style>
  <w:style w:type="paragraph" w:customStyle="1" w:styleId="FC7BADBCADEF478D8A58783BBE27F278">
    <w:name w:val="FC7BADBCADEF478D8A58783BBE27F278"/>
    <w:rsid w:val="00E84CAC"/>
    <w:pPr>
      <w:spacing w:after="200" w:line="276" w:lineRule="auto"/>
    </w:pPr>
  </w:style>
  <w:style w:type="paragraph" w:customStyle="1" w:styleId="740C832BF17D4B9E8F9E0F7529057EEF">
    <w:name w:val="740C832BF17D4B9E8F9E0F7529057EEF"/>
    <w:rsid w:val="00E84CAC"/>
    <w:pPr>
      <w:spacing w:after="200" w:line="276" w:lineRule="auto"/>
    </w:pPr>
  </w:style>
  <w:style w:type="paragraph" w:customStyle="1" w:styleId="71AE416056A045F7BE1850BE88289563">
    <w:name w:val="71AE416056A045F7BE1850BE88289563"/>
    <w:rsid w:val="00E84CAC"/>
    <w:pPr>
      <w:spacing w:after="200" w:line="276" w:lineRule="auto"/>
    </w:pPr>
  </w:style>
  <w:style w:type="paragraph" w:customStyle="1" w:styleId="298A4042AE2B49E495128E9AA7286A55">
    <w:name w:val="298A4042AE2B49E495128E9AA7286A55"/>
    <w:rsid w:val="00E84CAC"/>
    <w:pPr>
      <w:spacing w:after="200" w:line="276" w:lineRule="auto"/>
    </w:pPr>
  </w:style>
  <w:style w:type="paragraph" w:customStyle="1" w:styleId="AE49F2078A5E4246ADB18F32E54A4F02">
    <w:name w:val="AE49F2078A5E4246ADB18F32E54A4F02"/>
    <w:rsid w:val="00E84CAC"/>
    <w:pPr>
      <w:spacing w:after="200" w:line="276" w:lineRule="auto"/>
    </w:pPr>
  </w:style>
  <w:style w:type="paragraph" w:customStyle="1" w:styleId="704CC889FF0C49B78623201AEB4E204A">
    <w:name w:val="704CC889FF0C49B78623201AEB4E204A"/>
    <w:rsid w:val="00E84CAC"/>
    <w:pPr>
      <w:spacing w:after="200" w:line="276" w:lineRule="auto"/>
    </w:pPr>
  </w:style>
  <w:style w:type="paragraph" w:customStyle="1" w:styleId="96196639735E4664BAD388702227AA87">
    <w:name w:val="96196639735E4664BAD388702227AA87"/>
    <w:rsid w:val="00E84CAC"/>
    <w:pPr>
      <w:spacing w:after="200" w:line="276" w:lineRule="auto"/>
    </w:pPr>
  </w:style>
  <w:style w:type="paragraph" w:customStyle="1" w:styleId="A2C104B7943E4952837BA0F51075D6D2">
    <w:name w:val="A2C104B7943E4952837BA0F51075D6D2"/>
    <w:rsid w:val="00E84CAC"/>
    <w:pPr>
      <w:spacing w:after="200" w:line="276" w:lineRule="auto"/>
    </w:pPr>
  </w:style>
  <w:style w:type="paragraph" w:customStyle="1" w:styleId="28B12ACFFFE3466BA7EBC2222985B562">
    <w:name w:val="28B12ACFFFE3466BA7EBC2222985B562"/>
    <w:rsid w:val="00E84CAC"/>
    <w:pPr>
      <w:spacing w:after="200" w:line="276" w:lineRule="auto"/>
    </w:pPr>
  </w:style>
  <w:style w:type="paragraph" w:customStyle="1" w:styleId="A24C3C07012A480FACFB2E516BC6B973">
    <w:name w:val="A24C3C07012A480FACFB2E516BC6B973"/>
    <w:rsid w:val="00E84CAC"/>
    <w:pPr>
      <w:spacing w:after="200" w:line="276" w:lineRule="auto"/>
    </w:pPr>
  </w:style>
  <w:style w:type="paragraph" w:customStyle="1" w:styleId="2F43907DB1DC424DBCCAF3581D0ACF97">
    <w:name w:val="2F43907DB1DC424DBCCAF3581D0ACF97"/>
    <w:rsid w:val="00E84CAC"/>
    <w:pPr>
      <w:spacing w:after="200" w:line="276" w:lineRule="auto"/>
    </w:pPr>
  </w:style>
  <w:style w:type="paragraph" w:customStyle="1" w:styleId="C80AAF3AF1DC47839DE9436E66A37ACD">
    <w:name w:val="C80AAF3AF1DC47839DE9436E66A37ACD"/>
    <w:rsid w:val="00E84CAC"/>
    <w:pPr>
      <w:spacing w:after="200" w:line="276" w:lineRule="auto"/>
    </w:pPr>
  </w:style>
  <w:style w:type="paragraph" w:customStyle="1" w:styleId="D23D118AF5CB4460A5AC4B01EA65EE59">
    <w:name w:val="D23D118AF5CB4460A5AC4B01EA65EE59"/>
    <w:rsid w:val="00E84CAC"/>
    <w:pPr>
      <w:spacing w:after="200" w:line="276" w:lineRule="auto"/>
    </w:pPr>
  </w:style>
  <w:style w:type="paragraph" w:customStyle="1" w:styleId="2CD4F2D33B114A61BC8DBBEC26836FE2">
    <w:name w:val="2CD4F2D33B114A61BC8DBBEC26836FE2"/>
    <w:rsid w:val="00E84CAC"/>
    <w:pPr>
      <w:spacing w:after="200" w:line="276" w:lineRule="auto"/>
    </w:pPr>
  </w:style>
  <w:style w:type="paragraph" w:customStyle="1" w:styleId="9D8EB812B1284CAEB01B832494F70EA8">
    <w:name w:val="9D8EB812B1284CAEB01B832494F70EA8"/>
    <w:rsid w:val="00E84CAC"/>
    <w:pPr>
      <w:spacing w:after="200" w:line="276" w:lineRule="auto"/>
    </w:pPr>
  </w:style>
  <w:style w:type="paragraph" w:customStyle="1" w:styleId="4E67C6453DE54D78AC6988CD25C7CA46">
    <w:name w:val="4E67C6453DE54D78AC6988CD25C7CA46"/>
    <w:rsid w:val="00E84CAC"/>
    <w:pPr>
      <w:spacing w:after="200" w:line="276" w:lineRule="auto"/>
    </w:pPr>
  </w:style>
  <w:style w:type="paragraph" w:customStyle="1" w:styleId="A3965437893E4B57899AD2AA611FE77D">
    <w:name w:val="A3965437893E4B57899AD2AA611FE77D"/>
    <w:rsid w:val="00E84CAC"/>
    <w:pPr>
      <w:spacing w:after="200" w:line="276" w:lineRule="auto"/>
    </w:pPr>
  </w:style>
  <w:style w:type="paragraph" w:customStyle="1" w:styleId="37F6B90E8BE9488198180F0110DD2251">
    <w:name w:val="37F6B90E8BE9488198180F0110DD2251"/>
    <w:rsid w:val="00E84CAC"/>
    <w:pPr>
      <w:spacing w:after="200" w:line="276" w:lineRule="auto"/>
    </w:pPr>
  </w:style>
  <w:style w:type="paragraph" w:customStyle="1" w:styleId="1D5E5C373F034D00A78980976AADA405">
    <w:name w:val="1D5E5C373F034D00A78980976AADA405"/>
    <w:rsid w:val="00E84CAC"/>
    <w:pPr>
      <w:spacing w:after="200" w:line="276" w:lineRule="auto"/>
    </w:pPr>
  </w:style>
  <w:style w:type="paragraph" w:customStyle="1" w:styleId="1AFC9482CF104FC9B2E8EAF0CCF0C4E9">
    <w:name w:val="1AFC9482CF104FC9B2E8EAF0CCF0C4E9"/>
    <w:rsid w:val="00E84CAC"/>
    <w:pPr>
      <w:spacing w:after="200" w:line="276" w:lineRule="auto"/>
    </w:pPr>
  </w:style>
  <w:style w:type="paragraph" w:customStyle="1" w:styleId="A5B6BA25ACF14A4D80873ED1B482A687">
    <w:name w:val="A5B6BA25ACF14A4D80873ED1B482A687"/>
    <w:rsid w:val="00E84CAC"/>
    <w:pPr>
      <w:spacing w:after="200" w:line="276" w:lineRule="auto"/>
    </w:pPr>
  </w:style>
  <w:style w:type="paragraph" w:customStyle="1" w:styleId="CA0BAA0988A44AFFBC8F4527B99FACD4">
    <w:name w:val="CA0BAA0988A44AFFBC8F4527B99FACD4"/>
    <w:rsid w:val="00E84CAC"/>
    <w:pPr>
      <w:spacing w:after="200" w:line="276" w:lineRule="auto"/>
    </w:pPr>
  </w:style>
  <w:style w:type="paragraph" w:customStyle="1" w:styleId="9860DAAA752F421F84B9C2488FA9802C">
    <w:name w:val="9860DAAA752F421F84B9C2488FA9802C"/>
    <w:rsid w:val="00E84CAC"/>
    <w:pPr>
      <w:spacing w:after="200" w:line="276" w:lineRule="auto"/>
    </w:pPr>
  </w:style>
  <w:style w:type="paragraph" w:customStyle="1" w:styleId="85814C72A9A84DA0BF1F7131385A6BEE">
    <w:name w:val="85814C72A9A84DA0BF1F7131385A6BEE"/>
    <w:rsid w:val="00E84CAC"/>
    <w:pPr>
      <w:spacing w:after="200" w:line="276" w:lineRule="auto"/>
    </w:pPr>
  </w:style>
  <w:style w:type="paragraph" w:customStyle="1" w:styleId="08403B1A017C41E3AB4ACF0352EF89B6">
    <w:name w:val="08403B1A017C41E3AB4ACF0352EF89B6"/>
    <w:rsid w:val="00E84CAC"/>
    <w:pPr>
      <w:spacing w:after="200" w:line="276" w:lineRule="auto"/>
    </w:pPr>
  </w:style>
  <w:style w:type="paragraph" w:customStyle="1" w:styleId="A0002F23B47E45BA8003718BB7A2E737">
    <w:name w:val="A0002F23B47E45BA8003718BB7A2E737"/>
    <w:rsid w:val="00E84CAC"/>
    <w:pPr>
      <w:spacing w:after="200" w:line="276" w:lineRule="auto"/>
    </w:pPr>
  </w:style>
  <w:style w:type="paragraph" w:customStyle="1" w:styleId="54BADA11AF984CCD8223D804D646559A">
    <w:name w:val="54BADA11AF984CCD8223D804D646559A"/>
    <w:rsid w:val="00E84CAC"/>
    <w:pPr>
      <w:spacing w:after="200" w:line="276" w:lineRule="auto"/>
    </w:pPr>
  </w:style>
  <w:style w:type="paragraph" w:customStyle="1" w:styleId="F3FA0CBBF96E46B8B19BF16A8AE8AAE7">
    <w:name w:val="F3FA0CBBF96E46B8B19BF16A8AE8AAE7"/>
    <w:rsid w:val="00E84CAC"/>
    <w:pPr>
      <w:spacing w:after="200" w:line="276" w:lineRule="auto"/>
    </w:pPr>
  </w:style>
  <w:style w:type="paragraph" w:customStyle="1" w:styleId="5DA83AA6DE8C4DBEAF76519E22710EDE">
    <w:name w:val="5DA83AA6DE8C4DBEAF76519E22710EDE"/>
    <w:rsid w:val="00E84CAC"/>
    <w:pPr>
      <w:spacing w:after="200" w:line="276" w:lineRule="auto"/>
    </w:pPr>
  </w:style>
  <w:style w:type="paragraph" w:customStyle="1" w:styleId="86B3E6C86C064F14B9C1EC067AE60C2D">
    <w:name w:val="86B3E6C86C064F14B9C1EC067AE60C2D"/>
    <w:rsid w:val="00E84CAC"/>
    <w:pPr>
      <w:spacing w:after="200" w:line="276" w:lineRule="auto"/>
    </w:pPr>
  </w:style>
  <w:style w:type="paragraph" w:customStyle="1" w:styleId="D31ADA4E4EA2427EAEF3A1B6703C787C">
    <w:name w:val="D31ADA4E4EA2427EAEF3A1B6703C787C"/>
    <w:rsid w:val="00E84CAC"/>
    <w:pPr>
      <w:spacing w:after="200" w:line="276" w:lineRule="auto"/>
    </w:pPr>
  </w:style>
  <w:style w:type="paragraph" w:customStyle="1" w:styleId="468220C69F104F4A819D6B21585AD8A1">
    <w:name w:val="468220C69F104F4A819D6B21585AD8A1"/>
    <w:rsid w:val="00E84CAC"/>
    <w:pPr>
      <w:spacing w:after="200" w:line="276" w:lineRule="auto"/>
    </w:pPr>
  </w:style>
  <w:style w:type="paragraph" w:customStyle="1" w:styleId="E916D8B098E04C958BDD0E28F95F4768">
    <w:name w:val="E916D8B098E04C958BDD0E28F95F4768"/>
    <w:rsid w:val="00E84CAC"/>
    <w:pPr>
      <w:spacing w:after="200" w:line="276" w:lineRule="auto"/>
    </w:pPr>
  </w:style>
  <w:style w:type="paragraph" w:customStyle="1" w:styleId="190244BA713042E5BB20762CE7805AA6">
    <w:name w:val="190244BA713042E5BB20762CE7805AA6"/>
    <w:rsid w:val="00E84CAC"/>
    <w:pPr>
      <w:spacing w:after="200" w:line="276" w:lineRule="auto"/>
    </w:pPr>
  </w:style>
  <w:style w:type="paragraph" w:customStyle="1" w:styleId="CB5F92BE5BD143E6B2648A549841326F">
    <w:name w:val="CB5F92BE5BD143E6B2648A549841326F"/>
    <w:rsid w:val="00E84CAC"/>
    <w:pPr>
      <w:spacing w:after="200" w:line="276" w:lineRule="auto"/>
    </w:pPr>
  </w:style>
  <w:style w:type="paragraph" w:customStyle="1" w:styleId="3BF723523E25482E874133B4D9ECD6D5">
    <w:name w:val="3BF723523E25482E874133B4D9ECD6D5"/>
    <w:rsid w:val="00E84CAC"/>
    <w:pPr>
      <w:spacing w:after="200" w:line="276" w:lineRule="auto"/>
    </w:pPr>
  </w:style>
  <w:style w:type="paragraph" w:customStyle="1" w:styleId="D3EB5C9F82EB4C2A869EA952425BF14E">
    <w:name w:val="D3EB5C9F82EB4C2A869EA952425BF14E"/>
    <w:rsid w:val="00E84CAC"/>
    <w:pPr>
      <w:spacing w:after="200" w:line="276" w:lineRule="auto"/>
    </w:pPr>
  </w:style>
  <w:style w:type="paragraph" w:customStyle="1" w:styleId="0D96B518D89D4C4192C8D1B25742A211">
    <w:name w:val="0D96B518D89D4C4192C8D1B25742A211"/>
    <w:rsid w:val="00E84CAC"/>
    <w:pPr>
      <w:spacing w:after="200" w:line="276" w:lineRule="auto"/>
    </w:pPr>
  </w:style>
  <w:style w:type="paragraph" w:customStyle="1" w:styleId="BF6357612E114CDA9E8DDCB2549FD96E">
    <w:name w:val="BF6357612E114CDA9E8DDCB2549FD96E"/>
    <w:rsid w:val="00E84CAC"/>
    <w:pPr>
      <w:spacing w:after="200" w:line="276" w:lineRule="auto"/>
    </w:pPr>
  </w:style>
  <w:style w:type="paragraph" w:customStyle="1" w:styleId="DA5A6DD0C41F47678C7328835A34ECFB">
    <w:name w:val="DA5A6DD0C41F47678C7328835A34ECFB"/>
    <w:rsid w:val="00E84CAC"/>
    <w:pPr>
      <w:spacing w:after="200" w:line="276" w:lineRule="auto"/>
    </w:pPr>
  </w:style>
  <w:style w:type="paragraph" w:customStyle="1" w:styleId="5C72D13377D74DABA800B0E833D6DF2D">
    <w:name w:val="5C72D13377D74DABA800B0E833D6DF2D"/>
    <w:rsid w:val="00E84CAC"/>
    <w:pPr>
      <w:spacing w:after="200" w:line="276" w:lineRule="auto"/>
    </w:pPr>
  </w:style>
  <w:style w:type="paragraph" w:customStyle="1" w:styleId="62396F75A2BD4B79BC03EA9D35B9D743">
    <w:name w:val="62396F75A2BD4B79BC03EA9D35B9D743"/>
    <w:rsid w:val="00E84CAC"/>
    <w:pPr>
      <w:spacing w:after="200" w:line="276" w:lineRule="auto"/>
    </w:pPr>
  </w:style>
  <w:style w:type="paragraph" w:customStyle="1" w:styleId="E918CCF7EF4941C39CD9DF4D21F81569">
    <w:name w:val="E918CCF7EF4941C39CD9DF4D21F81569"/>
    <w:rsid w:val="00E84CAC"/>
    <w:pPr>
      <w:spacing w:after="200" w:line="276" w:lineRule="auto"/>
    </w:pPr>
  </w:style>
  <w:style w:type="paragraph" w:customStyle="1" w:styleId="BBA9E919FB2F469D98428B69FEE7DA0E">
    <w:name w:val="BBA9E919FB2F469D98428B69FEE7DA0E"/>
    <w:rsid w:val="00E84CAC"/>
    <w:pPr>
      <w:spacing w:after="200" w:line="276" w:lineRule="auto"/>
    </w:pPr>
  </w:style>
  <w:style w:type="paragraph" w:customStyle="1" w:styleId="43DA64D297E74B85BC95751963C4ADA1">
    <w:name w:val="43DA64D297E74B85BC95751963C4ADA1"/>
    <w:rsid w:val="00E84CAC"/>
    <w:pPr>
      <w:spacing w:after="200" w:line="276" w:lineRule="auto"/>
    </w:pPr>
  </w:style>
  <w:style w:type="paragraph" w:customStyle="1" w:styleId="E3310F1E7F974978AC10C2CD0DCB04CD">
    <w:name w:val="E3310F1E7F974978AC10C2CD0DCB04CD"/>
    <w:rsid w:val="00E84CAC"/>
    <w:pPr>
      <w:spacing w:after="200" w:line="276" w:lineRule="auto"/>
    </w:pPr>
  </w:style>
  <w:style w:type="paragraph" w:customStyle="1" w:styleId="3D6E945BAC1D483E8EDA460E2BEB3178">
    <w:name w:val="3D6E945BAC1D483E8EDA460E2BEB3178"/>
    <w:rsid w:val="00E84CAC"/>
    <w:pPr>
      <w:spacing w:after="200" w:line="276" w:lineRule="auto"/>
    </w:pPr>
  </w:style>
  <w:style w:type="paragraph" w:customStyle="1" w:styleId="E5A74018EF4E44138547CE48328129DB">
    <w:name w:val="E5A74018EF4E44138547CE48328129DB"/>
    <w:rsid w:val="00E84CAC"/>
    <w:pPr>
      <w:spacing w:after="200" w:line="276" w:lineRule="auto"/>
    </w:pPr>
  </w:style>
  <w:style w:type="paragraph" w:customStyle="1" w:styleId="861BD7598ADB4CAC82FA87FCC2B41DD3">
    <w:name w:val="861BD7598ADB4CAC82FA87FCC2B41DD3"/>
    <w:rsid w:val="00E84CAC"/>
    <w:pPr>
      <w:spacing w:after="200" w:line="276" w:lineRule="auto"/>
    </w:pPr>
  </w:style>
  <w:style w:type="paragraph" w:customStyle="1" w:styleId="33A71B0C498F4A228A272D7A028489BE">
    <w:name w:val="33A71B0C498F4A228A272D7A028489BE"/>
    <w:rsid w:val="00E84CAC"/>
    <w:pPr>
      <w:spacing w:after="200" w:line="276" w:lineRule="auto"/>
    </w:pPr>
  </w:style>
  <w:style w:type="paragraph" w:customStyle="1" w:styleId="B0DA764D14E74E28BA22352AE1464812">
    <w:name w:val="B0DA764D14E74E28BA22352AE1464812"/>
    <w:rsid w:val="00E84CAC"/>
    <w:pPr>
      <w:spacing w:after="200" w:line="276" w:lineRule="auto"/>
    </w:pPr>
  </w:style>
  <w:style w:type="paragraph" w:customStyle="1" w:styleId="A039D9B1D9834F2DB7B9EAFC30409487">
    <w:name w:val="A039D9B1D9834F2DB7B9EAFC30409487"/>
    <w:rsid w:val="00E84CAC"/>
    <w:pPr>
      <w:spacing w:after="200" w:line="276" w:lineRule="auto"/>
    </w:pPr>
  </w:style>
  <w:style w:type="paragraph" w:customStyle="1" w:styleId="4AFCF7CA29694924B1E329E0628E9DF3">
    <w:name w:val="4AFCF7CA29694924B1E329E0628E9DF3"/>
    <w:rsid w:val="00E84CAC"/>
    <w:pPr>
      <w:spacing w:after="200" w:line="276" w:lineRule="auto"/>
    </w:pPr>
  </w:style>
  <w:style w:type="paragraph" w:customStyle="1" w:styleId="985508D963434E93AAF237E1B0B780AD">
    <w:name w:val="985508D963434E93AAF237E1B0B780AD"/>
    <w:rsid w:val="00E84CAC"/>
    <w:pPr>
      <w:spacing w:after="200" w:line="276" w:lineRule="auto"/>
    </w:pPr>
  </w:style>
  <w:style w:type="paragraph" w:customStyle="1" w:styleId="376800CC86854E18BB906B6B323B667D">
    <w:name w:val="376800CC86854E18BB906B6B323B667D"/>
    <w:rsid w:val="00E84CAC"/>
    <w:pPr>
      <w:spacing w:after="200" w:line="276" w:lineRule="auto"/>
    </w:pPr>
  </w:style>
  <w:style w:type="paragraph" w:customStyle="1" w:styleId="A85C79D56F8C4DD5B6DB9107326EA460">
    <w:name w:val="A85C79D56F8C4DD5B6DB9107326EA460"/>
    <w:rsid w:val="00E84CAC"/>
    <w:pPr>
      <w:spacing w:after="200" w:line="276" w:lineRule="auto"/>
    </w:pPr>
  </w:style>
  <w:style w:type="paragraph" w:customStyle="1" w:styleId="B2965E66934E4A27997FB2CE5064CCB8">
    <w:name w:val="B2965E66934E4A27997FB2CE5064CCB8"/>
    <w:rsid w:val="00E84CAC"/>
    <w:pPr>
      <w:spacing w:after="200" w:line="276" w:lineRule="auto"/>
    </w:pPr>
  </w:style>
  <w:style w:type="paragraph" w:customStyle="1" w:styleId="296BE8CE2C7247E39FD9915855ECD46C">
    <w:name w:val="296BE8CE2C7247E39FD9915855ECD46C"/>
    <w:rsid w:val="00E84CAC"/>
    <w:pPr>
      <w:spacing w:after="200" w:line="276" w:lineRule="auto"/>
    </w:pPr>
  </w:style>
  <w:style w:type="paragraph" w:customStyle="1" w:styleId="A29FA2ECA3C849229E41DA6B5566D61D">
    <w:name w:val="A29FA2ECA3C849229E41DA6B5566D61D"/>
    <w:rsid w:val="00E84CAC"/>
    <w:pPr>
      <w:spacing w:after="200" w:line="276" w:lineRule="auto"/>
    </w:pPr>
  </w:style>
  <w:style w:type="paragraph" w:customStyle="1" w:styleId="DF84EA3C2118454F910C9FF644012C18">
    <w:name w:val="DF84EA3C2118454F910C9FF644012C18"/>
    <w:rsid w:val="00E84CAC"/>
    <w:pPr>
      <w:spacing w:after="200" w:line="276" w:lineRule="auto"/>
    </w:pPr>
  </w:style>
  <w:style w:type="paragraph" w:customStyle="1" w:styleId="F96FC77FD6B7484B927AC7097EB22205">
    <w:name w:val="F96FC77FD6B7484B927AC7097EB22205"/>
    <w:rsid w:val="00E84CAC"/>
    <w:pPr>
      <w:spacing w:after="200" w:line="276" w:lineRule="auto"/>
    </w:pPr>
  </w:style>
  <w:style w:type="paragraph" w:customStyle="1" w:styleId="0777ABD889F44C68AEAA9178C1E2ECEF">
    <w:name w:val="0777ABD889F44C68AEAA9178C1E2ECEF"/>
    <w:rsid w:val="00E84CAC"/>
    <w:pPr>
      <w:spacing w:after="200" w:line="276" w:lineRule="auto"/>
    </w:pPr>
  </w:style>
  <w:style w:type="paragraph" w:customStyle="1" w:styleId="D1DF5EABA7064C4B9981A23D884284A2">
    <w:name w:val="D1DF5EABA7064C4B9981A23D884284A2"/>
    <w:rsid w:val="00E84CAC"/>
    <w:pPr>
      <w:spacing w:after="200" w:line="276" w:lineRule="auto"/>
    </w:pPr>
  </w:style>
  <w:style w:type="paragraph" w:customStyle="1" w:styleId="12B8D3535EF0472598C2FC54A94B2B69">
    <w:name w:val="12B8D3535EF0472598C2FC54A94B2B69"/>
    <w:rsid w:val="00E84CAC"/>
    <w:pPr>
      <w:spacing w:after="200" w:line="276" w:lineRule="auto"/>
    </w:pPr>
  </w:style>
  <w:style w:type="paragraph" w:customStyle="1" w:styleId="385F26F940D34096A90DA25F51F1C8EB">
    <w:name w:val="385F26F940D34096A90DA25F51F1C8EB"/>
    <w:rsid w:val="00E84CAC"/>
    <w:pPr>
      <w:spacing w:after="200" w:line="276" w:lineRule="auto"/>
    </w:pPr>
  </w:style>
  <w:style w:type="paragraph" w:customStyle="1" w:styleId="D2D5AF0E7E00494396543F764BADABBD">
    <w:name w:val="D2D5AF0E7E00494396543F764BADABBD"/>
    <w:rsid w:val="00E84CAC"/>
    <w:pPr>
      <w:spacing w:after="200" w:line="276" w:lineRule="auto"/>
    </w:pPr>
  </w:style>
  <w:style w:type="paragraph" w:customStyle="1" w:styleId="197873B6094342CA9B60C5B619282132">
    <w:name w:val="197873B6094342CA9B60C5B619282132"/>
    <w:rsid w:val="00E84CAC"/>
    <w:pPr>
      <w:spacing w:after="200" w:line="276" w:lineRule="auto"/>
    </w:pPr>
  </w:style>
  <w:style w:type="paragraph" w:customStyle="1" w:styleId="3272DDB624FA4D4FA146B734CA5186F2">
    <w:name w:val="3272DDB624FA4D4FA146B734CA5186F2"/>
    <w:rsid w:val="00E84CAC"/>
    <w:pPr>
      <w:spacing w:after="200" w:line="276" w:lineRule="auto"/>
    </w:pPr>
  </w:style>
  <w:style w:type="paragraph" w:customStyle="1" w:styleId="E6D03BB8C26147578C5C4FAA46200A25">
    <w:name w:val="E6D03BB8C26147578C5C4FAA46200A25"/>
    <w:rsid w:val="00E84CAC"/>
    <w:pPr>
      <w:spacing w:after="200" w:line="276" w:lineRule="auto"/>
    </w:pPr>
  </w:style>
  <w:style w:type="paragraph" w:customStyle="1" w:styleId="8EF3DA85A38D49DD9CE5D014E7D9E581">
    <w:name w:val="8EF3DA85A38D49DD9CE5D014E7D9E581"/>
    <w:rsid w:val="00E84CAC"/>
    <w:pPr>
      <w:spacing w:after="200" w:line="276" w:lineRule="auto"/>
    </w:pPr>
  </w:style>
  <w:style w:type="paragraph" w:customStyle="1" w:styleId="DE763234CDF64264B027E08833E62058">
    <w:name w:val="DE763234CDF64264B027E08833E62058"/>
    <w:rsid w:val="00E84CAC"/>
    <w:pPr>
      <w:spacing w:after="200" w:line="276" w:lineRule="auto"/>
    </w:pPr>
  </w:style>
  <w:style w:type="paragraph" w:customStyle="1" w:styleId="310D9E9BC61A4C15B7AC903BA05026EE">
    <w:name w:val="310D9E9BC61A4C15B7AC903BA05026EE"/>
    <w:rsid w:val="00E84CAC"/>
    <w:pPr>
      <w:spacing w:after="200" w:line="276" w:lineRule="auto"/>
    </w:pPr>
  </w:style>
  <w:style w:type="paragraph" w:customStyle="1" w:styleId="1CD33BF98846420C84B99C6D18C66833">
    <w:name w:val="1CD33BF98846420C84B99C6D18C66833"/>
    <w:rsid w:val="00E84CAC"/>
    <w:pPr>
      <w:spacing w:after="200" w:line="276" w:lineRule="auto"/>
    </w:pPr>
  </w:style>
  <w:style w:type="paragraph" w:customStyle="1" w:styleId="37920A9EA70F409F92297D8F2EF0FCC9">
    <w:name w:val="37920A9EA70F409F92297D8F2EF0FCC9"/>
    <w:rsid w:val="00E84CAC"/>
    <w:pPr>
      <w:spacing w:after="200" w:line="276" w:lineRule="auto"/>
    </w:pPr>
  </w:style>
  <w:style w:type="paragraph" w:customStyle="1" w:styleId="D962FF889606400FAE58C8C78AA49C89">
    <w:name w:val="D962FF889606400FAE58C8C78AA49C89"/>
    <w:rsid w:val="00E84CAC"/>
    <w:pPr>
      <w:spacing w:after="200" w:line="276" w:lineRule="auto"/>
    </w:pPr>
  </w:style>
  <w:style w:type="paragraph" w:customStyle="1" w:styleId="8F2749D2C5A2493B949E70C399762621">
    <w:name w:val="8F2749D2C5A2493B949E70C399762621"/>
    <w:rsid w:val="00E84CAC"/>
    <w:pPr>
      <w:spacing w:after="200" w:line="276" w:lineRule="auto"/>
    </w:pPr>
  </w:style>
  <w:style w:type="paragraph" w:customStyle="1" w:styleId="3DAF1AB9FE534D3A9C437CDEAB4B6414">
    <w:name w:val="3DAF1AB9FE534D3A9C437CDEAB4B6414"/>
    <w:rsid w:val="00E84CAC"/>
    <w:pPr>
      <w:spacing w:after="200" w:line="276" w:lineRule="auto"/>
    </w:pPr>
  </w:style>
  <w:style w:type="paragraph" w:customStyle="1" w:styleId="4732B00087DF47D2BEFEE36CC18FD42C">
    <w:name w:val="4732B00087DF47D2BEFEE36CC18FD42C"/>
    <w:rsid w:val="00E84CAC"/>
    <w:pPr>
      <w:spacing w:after="200" w:line="276" w:lineRule="auto"/>
    </w:pPr>
  </w:style>
  <w:style w:type="paragraph" w:customStyle="1" w:styleId="AA3B4283B50E40F8B6F5EBAA9CBBF238">
    <w:name w:val="AA3B4283B50E40F8B6F5EBAA9CBBF238"/>
    <w:rsid w:val="00E84CAC"/>
    <w:pPr>
      <w:spacing w:after="200" w:line="276" w:lineRule="auto"/>
    </w:pPr>
  </w:style>
  <w:style w:type="paragraph" w:customStyle="1" w:styleId="ED33C6BD1FAE44648F981448CBBB62DC">
    <w:name w:val="ED33C6BD1FAE44648F981448CBBB62DC"/>
    <w:rsid w:val="00E84CAC"/>
    <w:pPr>
      <w:spacing w:after="200" w:line="276" w:lineRule="auto"/>
    </w:pPr>
  </w:style>
  <w:style w:type="paragraph" w:customStyle="1" w:styleId="CD7D6642FA53493D9681FE4274B08DC4">
    <w:name w:val="CD7D6642FA53493D9681FE4274B08DC4"/>
    <w:rsid w:val="00E84CAC"/>
    <w:pPr>
      <w:spacing w:after="200" w:line="276" w:lineRule="auto"/>
    </w:pPr>
  </w:style>
  <w:style w:type="paragraph" w:customStyle="1" w:styleId="71C141D5407547B98ABB1B9C1EF1844B">
    <w:name w:val="71C141D5407547B98ABB1B9C1EF1844B"/>
    <w:rsid w:val="00E84CAC"/>
    <w:pPr>
      <w:spacing w:after="200" w:line="276" w:lineRule="auto"/>
    </w:pPr>
  </w:style>
  <w:style w:type="paragraph" w:customStyle="1" w:styleId="813B9187B8AC4F489E04AC8A630C9158">
    <w:name w:val="813B9187B8AC4F489E04AC8A630C9158"/>
    <w:rsid w:val="00E84CAC"/>
    <w:pPr>
      <w:spacing w:after="200" w:line="276" w:lineRule="auto"/>
    </w:pPr>
  </w:style>
  <w:style w:type="paragraph" w:customStyle="1" w:styleId="33932C889EFB4FED9C5A310F83AA1631">
    <w:name w:val="33932C889EFB4FED9C5A310F83AA1631"/>
    <w:rsid w:val="00E84CAC"/>
    <w:pPr>
      <w:spacing w:after="200" w:line="276" w:lineRule="auto"/>
    </w:pPr>
  </w:style>
  <w:style w:type="paragraph" w:customStyle="1" w:styleId="46F17A14DF2C4A8180172E2CC7D16AF7">
    <w:name w:val="46F17A14DF2C4A8180172E2CC7D16AF7"/>
    <w:rsid w:val="00E84CAC"/>
    <w:pPr>
      <w:spacing w:after="200" w:line="276" w:lineRule="auto"/>
    </w:pPr>
  </w:style>
  <w:style w:type="paragraph" w:customStyle="1" w:styleId="C1624AB9F6544D33B770A5322EDD5296">
    <w:name w:val="C1624AB9F6544D33B770A5322EDD5296"/>
    <w:rsid w:val="00E84CAC"/>
    <w:pPr>
      <w:spacing w:after="200" w:line="276" w:lineRule="auto"/>
    </w:pPr>
  </w:style>
  <w:style w:type="paragraph" w:customStyle="1" w:styleId="95B2A7AD102940098405A664EFFFD330">
    <w:name w:val="95B2A7AD102940098405A664EFFFD330"/>
    <w:rsid w:val="00E84CAC"/>
    <w:pPr>
      <w:spacing w:after="200" w:line="276" w:lineRule="auto"/>
    </w:pPr>
  </w:style>
  <w:style w:type="paragraph" w:customStyle="1" w:styleId="E5B5E35E585944A09BBCE793D6F948F0">
    <w:name w:val="E5B5E35E585944A09BBCE793D6F948F0"/>
    <w:rsid w:val="00E84CAC"/>
    <w:pPr>
      <w:spacing w:after="200" w:line="276" w:lineRule="auto"/>
    </w:pPr>
  </w:style>
  <w:style w:type="paragraph" w:customStyle="1" w:styleId="0A625E34E82D4A7E95653B6993DDF0B1">
    <w:name w:val="0A625E34E82D4A7E95653B6993DDF0B1"/>
    <w:rsid w:val="00E84CAC"/>
    <w:pPr>
      <w:spacing w:after="200" w:line="276" w:lineRule="auto"/>
    </w:pPr>
  </w:style>
  <w:style w:type="paragraph" w:customStyle="1" w:styleId="B33563C06FCB4CD6B6A53873801B9F2D">
    <w:name w:val="B33563C06FCB4CD6B6A53873801B9F2D"/>
    <w:rsid w:val="00E84CAC"/>
    <w:pPr>
      <w:spacing w:after="200" w:line="276" w:lineRule="auto"/>
    </w:pPr>
  </w:style>
  <w:style w:type="paragraph" w:customStyle="1" w:styleId="BDA224005CC241BFAFA9CDCDE6A2708C">
    <w:name w:val="BDA224005CC241BFAFA9CDCDE6A2708C"/>
    <w:rsid w:val="00E84CAC"/>
    <w:pPr>
      <w:spacing w:after="200" w:line="276" w:lineRule="auto"/>
    </w:pPr>
  </w:style>
  <w:style w:type="paragraph" w:customStyle="1" w:styleId="53E490B677E844DF8F14DD74D7DB7876">
    <w:name w:val="53E490B677E844DF8F14DD74D7DB7876"/>
    <w:rsid w:val="00E84CAC"/>
    <w:pPr>
      <w:spacing w:after="200" w:line="276" w:lineRule="auto"/>
    </w:pPr>
  </w:style>
  <w:style w:type="paragraph" w:customStyle="1" w:styleId="FDE8C8F025F7489EA474D3AA40120371">
    <w:name w:val="FDE8C8F025F7489EA474D3AA40120371"/>
    <w:rsid w:val="00E84CAC"/>
    <w:pPr>
      <w:spacing w:after="200" w:line="276" w:lineRule="auto"/>
    </w:pPr>
  </w:style>
  <w:style w:type="paragraph" w:customStyle="1" w:styleId="5566111F71404B569D776F848016876B">
    <w:name w:val="5566111F71404B569D776F848016876B"/>
    <w:rsid w:val="00E84CAC"/>
    <w:pPr>
      <w:spacing w:after="200" w:line="276" w:lineRule="auto"/>
    </w:pPr>
  </w:style>
  <w:style w:type="paragraph" w:customStyle="1" w:styleId="8052E5C1181D4F1E88DB69004E597D64">
    <w:name w:val="8052E5C1181D4F1E88DB69004E597D64"/>
    <w:rsid w:val="00E84CAC"/>
    <w:pPr>
      <w:spacing w:after="200" w:line="276" w:lineRule="auto"/>
    </w:pPr>
  </w:style>
  <w:style w:type="paragraph" w:customStyle="1" w:styleId="74DB2679720749A4BCA9B2E3499B7FBC">
    <w:name w:val="74DB2679720749A4BCA9B2E3499B7FBC"/>
    <w:rsid w:val="00E84CAC"/>
    <w:pPr>
      <w:spacing w:after="200" w:line="276" w:lineRule="auto"/>
    </w:pPr>
  </w:style>
  <w:style w:type="paragraph" w:customStyle="1" w:styleId="C2F285981CEF4754BCB24D416D494A5A">
    <w:name w:val="C2F285981CEF4754BCB24D416D494A5A"/>
    <w:rsid w:val="00E84CAC"/>
    <w:pPr>
      <w:spacing w:after="200" w:line="276" w:lineRule="auto"/>
    </w:pPr>
  </w:style>
  <w:style w:type="paragraph" w:customStyle="1" w:styleId="F4B5C5EF10334A9E9C9583DC2CEAC768">
    <w:name w:val="F4B5C5EF10334A9E9C9583DC2CEAC768"/>
    <w:rsid w:val="00E84CAC"/>
    <w:pPr>
      <w:spacing w:after="200" w:line="276" w:lineRule="auto"/>
    </w:pPr>
  </w:style>
  <w:style w:type="paragraph" w:customStyle="1" w:styleId="C0397C56F008427E9DD2B5872EA5C74B">
    <w:name w:val="C0397C56F008427E9DD2B5872EA5C74B"/>
    <w:rsid w:val="00E84CAC"/>
    <w:pPr>
      <w:spacing w:after="200" w:line="276" w:lineRule="auto"/>
    </w:pPr>
  </w:style>
  <w:style w:type="paragraph" w:customStyle="1" w:styleId="74510DB4ADC64C1FA8EFB0E29209C776">
    <w:name w:val="74510DB4ADC64C1FA8EFB0E29209C776"/>
    <w:rsid w:val="00E84CAC"/>
    <w:pPr>
      <w:spacing w:after="200" w:line="276" w:lineRule="auto"/>
    </w:pPr>
  </w:style>
  <w:style w:type="paragraph" w:customStyle="1" w:styleId="BA13440F177F45BD9BD07AA957AB8201">
    <w:name w:val="BA13440F177F45BD9BD07AA957AB8201"/>
    <w:rsid w:val="00E84CAC"/>
    <w:pPr>
      <w:spacing w:after="200" w:line="276" w:lineRule="auto"/>
    </w:pPr>
  </w:style>
  <w:style w:type="paragraph" w:customStyle="1" w:styleId="C6237427F1174C62B11A1F98001352E7">
    <w:name w:val="C6237427F1174C62B11A1F98001352E7"/>
    <w:rsid w:val="00E84CAC"/>
    <w:pPr>
      <w:spacing w:after="200" w:line="276" w:lineRule="auto"/>
    </w:pPr>
  </w:style>
  <w:style w:type="paragraph" w:customStyle="1" w:styleId="66D45B0028404115A8CAABB0D674D0ED">
    <w:name w:val="66D45B0028404115A8CAABB0D674D0ED"/>
    <w:rsid w:val="00E84CAC"/>
    <w:pPr>
      <w:spacing w:after="200" w:line="276" w:lineRule="auto"/>
    </w:pPr>
  </w:style>
  <w:style w:type="paragraph" w:customStyle="1" w:styleId="DFFB1DD925B9490A8EB14D81D564A913">
    <w:name w:val="DFFB1DD925B9490A8EB14D81D564A913"/>
    <w:rsid w:val="00E84CAC"/>
    <w:pPr>
      <w:spacing w:after="200" w:line="276" w:lineRule="auto"/>
    </w:pPr>
  </w:style>
  <w:style w:type="paragraph" w:customStyle="1" w:styleId="5DAE6C4893554914ADF8CBB7EDA40EE3">
    <w:name w:val="5DAE6C4893554914ADF8CBB7EDA40EE3"/>
    <w:rsid w:val="00E84CAC"/>
    <w:pPr>
      <w:spacing w:after="200" w:line="276" w:lineRule="auto"/>
    </w:pPr>
  </w:style>
  <w:style w:type="paragraph" w:customStyle="1" w:styleId="73991B4187B94FD89D3E4AD3424467DE">
    <w:name w:val="73991B4187B94FD89D3E4AD3424467DE"/>
    <w:rsid w:val="00E84CAC"/>
    <w:pPr>
      <w:spacing w:after="200" w:line="276" w:lineRule="auto"/>
    </w:pPr>
  </w:style>
  <w:style w:type="paragraph" w:customStyle="1" w:styleId="CC34D0254F8D402BB3AB945947D469DC">
    <w:name w:val="CC34D0254F8D402BB3AB945947D469DC"/>
    <w:rsid w:val="00E84CAC"/>
    <w:pPr>
      <w:spacing w:after="200" w:line="276" w:lineRule="auto"/>
    </w:pPr>
  </w:style>
  <w:style w:type="paragraph" w:customStyle="1" w:styleId="735EA657C48A44EA8555691486BC5DD3">
    <w:name w:val="735EA657C48A44EA8555691486BC5DD3"/>
    <w:rsid w:val="00E84CAC"/>
    <w:pPr>
      <w:spacing w:after="200" w:line="276" w:lineRule="auto"/>
    </w:pPr>
  </w:style>
  <w:style w:type="paragraph" w:customStyle="1" w:styleId="2910B7348F264A3AB36EA641FB002C40">
    <w:name w:val="2910B7348F264A3AB36EA641FB002C40"/>
    <w:rsid w:val="00E84CAC"/>
    <w:pPr>
      <w:spacing w:after="200" w:line="276" w:lineRule="auto"/>
    </w:pPr>
  </w:style>
  <w:style w:type="paragraph" w:customStyle="1" w:styleId="65EFB4C12264437FB9EBBEB4D20F306A">
    <w:name w:val="65EFB4C12264437FB9EBBEB4D20F306A"/>
    <w:rsid w:val="00E84CAC"/>
    <w:pPr>
      <w:spacing w:after="200" w:line="276" w:lineRule="auto"/>
    </w:pPr>
  </w:style>
  <w:style w:type="paragraph" w:customStyle="1" w:styleId="CF2FA62EC1A24742A0B83B51F1DCCEC6">
    <w:name w:val="CF2FA62EC1A24742A0B83B51F1DCCEC6"/>
    <w:rsid w:val="00E84CAC"/>
    <w:pPr>
      <w:spacing w:after="200" w:line="276" w:lineRule="auto"/>
    </w:pPr>
  </w:style>
  <w:style w:type="paragraph" w:customStyle="1" w:styleId="C9025DFD1FC24714BEFA4201A9F2EA50">
    <w:name w:val="C9025DFD1FC24714BEFA4201A9F2EA50"/>
    <w:rsid w:val="00E84CAC"/>
    <w:pPr>
      <w:spacing w:after="200" w:line="276" w:lineRule="auto"/>
    </w:pPr>
  </w:style>
  <w:style w:type="paragraph" w:customStyle="1" w:styleId="676BB9ECBCB84BE690C6B2FC3B3515F8">
    <w:name w:val="676BB9ECBCB84BE690C6B2FC3B3515F8"/>
    <w:rsid w:val="00E84CAC"/>
    <w:pPr>
      <w:spacing w:after="200" w:line="276" w:lineRule="auto"/>
    </w:pPr>
  </w:style>
  <w:style w:type="paragraph" w:customStyle="1" w:styleId="C359DF77AF8F422D9A3EEB2A8691F9CF">
    <w:name w:val="C359DF77AF8F422D9A3EEB2A8691F9CF"/>
    <w:rsid w:val="00E84CAC"/>
    <w:pPr>
      <w:spacing w:after="200" w:line="276" w:lineRule="auto"/>
    </w:pPr>
  </w:style>
  <w:style w:type="paragraph" w:customStyle="1" w:styleId="3F57D998725045B18BA37F69F2681CE2">
    <w:name w:val="3F57D998725045B18BA37F69F2681CE2"/>
    <w:rsid w:val="00E84CAC"/>
    <w:pPr>
      <w:spacing w:after="200" w:line="276" w:lineRule="auto"/>
    </w:pPr>
  </w:style>
  <w:style w:type="paragraph" w:customStyle="1" w:styleId="E82514AD8F8B4A8F82B9E84F1B830D8F">
    <w:name w:val="E82514AD8F8B4A8F82B9E84F1B830D8F"/>
    <w:rsid w:val="00E84CAC"/>
    <w:pPr>
      <w:spacing w:after="200" w:line="276" w:lineRule="auto"/>
    </w:pPr>
  </w:style>
  <w:style w:type="paragraph" w:customStyle="1" w:styleId="B000B63EC6F14872BEBC3C31DC39BDF6">
    <w:name w:val="B000B63EC6F14872BEBC3C31DC39BDF6"/>
    <w:rsid w:val="00E84CAC"/>
    <w:pPr>
      <w:spacing w:after="200" w:line="276" w:lineRule="auto"/>
    </w:pPr>
  </w:style>
  <w:style w:type="paragraph" w:customStyle="1" w:styleId="AF63E6030B934018B2A7BB2EBA02B5C1">
    <w:name w:val="AF63E6030B934018B2A7BB2EBA02B5C1"/>
    <w:rsid w:val="00E84CAC"/>
    <w:pPr>
      <w:spacing w:after="200" w:line="276" w:lineRule="auto"/>
    </w:pPr>
  </w:style>
  <w:style w:type="paragraph" w:customStyle="1" w:styleId="822CBC0039BF4B60A45248C688F3066F">
    <w:name w:val="822CBC0039BF4B60A45248C688F3066F"/>
    <w:rsid w:val="00E84CAC"/>
    <w:pPr>
      <w:spacing w:after="200" w:line="276" w:lineRule="auto"/>
    </w:pPr>
  </w:style>
  <w:style w:type="paragraph" w:customStyle="1" w:styleId="32AF2FC0EB304B55818A1E1B3A34677C">
    <w:name w:val="32AF2FC0EB304B55818A1E1B3A34677C"/>
    <w:rsid w:val="00E84CAC"/>
    <w:pPr>
      <w:spacing w:after="200" w:line="276" w:lineRule="auto"/>
    </w:pPr>
  </w:style>
  <w:style w:type="paragraph" w:customStyle="1" w:styleId="45C2F515A1404D0C935F4DFB28D59A5B">
    <w:name w:val="45C2F515A1404D0C935F4DFB28D59A5B"/>
    <w:rsid w:val="00E84CAC"/>
    <w:pPr>
      <w:spacing w:after="200" w:line="276" w:lineRule="auto"/>
    </w:pPr>
  </w:style>
  <w:style w:type="paragraph" w:customStyle="1" w:styleId="BAAD55600A56460894B328F429089C61">
    <w:name w:val="BAAD55600A56460894B328F429089C61"/>
    <w:rsid w:val="00E84CAC"/>
    <w:pPr>
      <w:spacing w:after="200" w:line="276" w:lineRule="auto"/>
    </w:pPr>
  </w:style>
  <w:style w:type="paragraph" w:customStyle="1" w:styleId="0CEEC29E834D4962BEA234A4E4A598E2">
    <w:name w:val="0CEEC29E834D4962BEA234A4E4A598E2"/>
    <w:rsid w:val="00E84CAC"/>
    <w:pPr>
      <w:spacing w:after="200" w:line="276" w:lineRule="auto"/>
    </w:pPr>
  </w:style>
  <w:style w:type="paragraph" w:customStyle="1" w:styleId="B6C099EFD3D349BDB71A94C5EB4E028D">
    <w:name w:val="B6C099EFD3D349BDB71A94C5EB4E028D"/>
    <w:rsid w:val="00E84CAC"/>
    <w:pPr>
      <w:spacing w:after="200" w:line="276" w:lineRule="auto"/>
    </w:pPr>
  </w:style>
  <w:style w:type="paragraph" w:customStyle="1" w:styleId="4D6F066DE09C41C5BEC986EF0F8CCFF0">
    <w:name w:val="4D6F066DE09C41C5BEC986EF0F8CCFF0"/>
    <w:rsid w:val="00E84CAC"/>
    <w:pPr>
      <w:spacing w:after="200" w:line="276" w:lineRule="auto"/>
    </w:pPr>
  </w:style>
  <w:style w:type="paragraph" w:customStyle="1" w:styleId="85C4A6B959F545B0AF8787A09562CD3A">
    <w:name w:val="85C4A6B959F545B0AF8787A09562CD3A"/>
    <w:rsid w:val="00E84CAC"/>
    <w:pPr>
      <w:spacing w:after="200" w:line="276" w:lineRule="auto"/>
    </w:pPr>
  </w:style>
  <w:style w:type="paragraph" w:customStyle="1" w:styleId="9459C36404034B2089A228745551AC72">
    <w:name w:val="9459C36404034B2089A228745551AC72"/>
    <w:rsid w:val="00E84CAC"/>
    <w:pPr>
      <w:spacing w:after="200" w:line="276" w:lineRule="auto"/>
    </w:pPr>
  </w:style>
  <w:style w:type="paragraph" w:customStyle="1" w:styleId="6265801956C0467FB7D8FB995BD3DDC0">
    <w:name w:val="6265801956C0467FB7D8FB995BD3DDC0"/>
    <w:rsid w:val="00E84CAC"/>
    <w:pPr>
      <w:spacing w:after="200" w:line="276" w:lineRule="auto"/>
    </w:pPr>
  </w:style>
  <w:style w:type="paragraph" w:customStyle="1" w:styleId="7327C6E3EB324204A54BFF7DD9F32087">
    <w:name w:val="7327C6E3EB324204A54BFF7DD9F32087"/>
    <w:rsid w:val="00E84CAC"/>
    <w:pPr>
      <w:spacing w:after="200" w:line="276" w:lineRule="auto"/>
    </w:pPr>
  </w:style>
  <w:style w:type="paragraph" w:customStyle="1" w:styleId="598F9D1AE15C4B67A193530823BE175E">
    <w:name w:val="598F9D1AE15C4B67A193530823BE175E"/>
    <w:rsid w:val="00E84CAC"/>
    <w:pPr>
      <w:spacing w:after="200" w:line="276" w:lineRule="auto"/>
    </w:pPr>
  </w:style>
  <w:style w:type="paragraph" w:customStyle="1" w:styleId="E50B59B70E4243BA92B774DDE00044B6">
    <w:name w:val="E50B59B70E4243BA92B774DDE00044B6"/>
    <w:rsid w:val="00E84CAC"/>
    <w:pPr>
      <w:spacing w:after="200" w:line="276" w:lineRule="auto"/>
    </w:pPr>
  </w:style>
  <w:style w:type="paragraph" w:customStyle="1" w:styleId="1F3B8BDE2C6F4EA69EFDBF5C65170BA6">
    <w:name w:val="1F3B8BDE2C6F4EA69EFDBF5C65170BA6"/>
    <w:rsid w:val="00E84CAC"/>
    <w:pPr>
      <w:spacing w:after="200" w:line="276" w:lineRule="auto"/>
    </w:pPr>
  </w:style>
  <w:style w:type="paragraph" w:customStyle="1" w:styleId="45C03EE00D9F4643A62440A433626EDB">
    <w:name w:val="45C03EE00D9F4643A62440A433626EDB"/>
    <w:rsid w:val="00E84CAC"/>
    <w:pPr>
      <w:spacing w:after="200" w:line="276" w:lineRule="auto"/>
    </w:pPr>
  </w:style>
  <w:style w:type="paragraph" w:customStyle="1" w:styleId="5527F45941334E1C8239A3D4C9FD0CCF">
    <w:name w:val="5527F45941334E1C8239A3D4C9FD0CCF"/>
    <w:rsid w:val="00E84CAC"/>
    <w:pPr>
      <w:spacing w:after="200" w:line="276" w:lineRule="auto"/>
    </w:pPr>
  </w:style>
  <w:style w:type="paragraph" w:customStyle="1" w:styleId="B7395D83F13A4CB791238EF15F52A421">
    <w:name w:val="B7395D83F13A4CB791238EF15F52A421"/>
    <w:rsid w:val="00E84CAC"/>
    <w:pPr>
      <w:spacing w:after="200" w:line="276" w:lineRule="auto"/>
    </w:pPr>
  </w:style>
  <w:style w:type="paragraph" w:customStyle="1" w:styleId="7F26D91101BB457BB3698C912FABC57A">
    <w:name w:val="7F26D91101BB457BB3698C912FABC57A"/>
    <w:rsid w:val="00E84CAC"/>
    <w:pPr>
      <w:spacing w:after="200" w:line="276" w:lineRule="auto"/>
    </w:pPr>
  </w:style>
  <w:style w:type="paragraph" w:customStyle="1" w:styleId="39CB88287FC74591AE7DDF995BA14054">
    <w:name w:val="39CB88287FC74591AE7DDF995BA14054"/>
    <w:rsid w:val="00E84CAC"/>
    <w:pPr>
      <w:spacing w:after="200" w:line="276" w:lineRule="auto"/>
    </w:pPr>
  </w:style>
  <w:style w:type="paragraph" w:customStyle="1" w:styleId="D045D3F5342C44089E526A29B867B952">
    <w:name w:val="D045D3F5342C44089E526A29B867B952"/>
    <w:rsid w:val="00E84CAC"/>
    <w:pPr>
      <w:spacing w:after="200" w:line="276" w:lineRule="auto"/>
    </w:pPr>
  </w:style>
  <w:style w:type="paragraph" w:customStyle="1" w:styleId="D49F85A857A44775A65D79FB4BE84125">
    <w:name w:val="D49F85A857A44775A65D79FB4BE84125"/>
    <w:rsid w:val="00E84CAC"/>
    <w:pPr>
      <w:spacing w:after="200" w:line="276" w:lineRule="auto"/>
    </w:pPr>
  </w:style>
  <w:style w:type="paragraph" w:customStyle="1" w:styleId="E16573678F8D46BEAA50F2E27D4FF283">
    <w:name w:val="E16573678F8D46BEAA50F2E27D4FF283"/>
    <w:rsid w:val="00E84CAC"/>
    <w:pPr>
      <w:spacing w:after="200" w:line="276" w:lineRule="auto"/>
    </w:pPr>
  </w:style>
  <w:style w:type="paragraph" w:customStyle="1" w:styleId="8C76665B41C643A7AA975260D9F6F5C2">
    <w:name w:val="8C76665B41C643A7AA975260D9F6F5C2"/>
    <w:rsid w:val="00E84CAC"/>
    <w:pPr>
      <w:spacing w:after="200" w:line="276" w:lineRule="auto"/>
    </w:pPr>
  </w:style>
  <w:style w:type="paragraph" w:customStyle="1" w:styleId="E91B2B5FDED64530B3F37AA1677317CE">
    <w:name w:val="E91B2B5FDED64530B3F37AA1677317CE"/>
    <w:rsid w:val="00E84CAC"/>
    <w:pPr>
      <w:spacing w:after="200" w:line="276" w:lineRule="auto"/>
    </w:pPr>
  </w:style>
  <w:style w:type="paragraph" w:customStyle="1" w:styleId="591905587A7A47F6B2B2CF8042941817">
    <w:name w:val="591905587A7A47F6B2B2CF8042941817"/>
    <w:rsid w:val="00E84CAC"/>
    <w:pPr>
      <w:spacing w:after="200" w:line="276" w:lineRule="auto"/>
    </w:pPr>
  </w:style>
  <w:style w:type="paragraph" w:customStyle="1" w:styleId="62F3F8C2B220472080E55FF28AFEA61D">
    <w:name w:val="62F3F8C2B220472080E55FF28AFEA61D"/>
    <w:rsid w:val="00E84CAC"/>
    <w:pPr>
      <w:spacing w:after="200" w:line="276" w:lineRule="auto"/>
    </w:pPr>
  </w:style>
  <w:style w:type="paragraph" w:customStyle="1" w:styleId="33DE136FEB724EB9B3CBB0B661060448">
    <w:name w:val="33DE136FEB724EB9B3CBB0B661060448"/>
    <w:rsid w:val="00E84CAC"/>
    <w:pPr>
      <w:spacing w:after="200" w:line="276" w:lineRule="auto"/>
    </w:pPr>
  </w:style>
  <w:style w:type="paragraph" w:customStyle="1" w:styleId="85E24F0CCBDE41B38C00D1C235541C0D">
    <w:name w:val="85E24F0CCBDE41B38C00D1C235541C0D"/>
    <w:rsid w:val="00E84CAC"/>
    <w:pPr>
      <w:spacing w:after="200" w:line="276" w:lineRule="auto"/>
    </w:pPr>
  </w:style>
  <w:style w:type="paragraph" w:customStyle="1" w:styleId="206755D6D23D451DBBDD6538E93AE8C8">
    <w:name w:val="206755D6D23D451DBBDD6538E93AE8C8"/>
    <w:rsid w:val="00E84CAC"/>
    <w:pPr>
      <w:spacing w:after="200" w:line="276" w:lineRule="auto"/>
    </w:pPr>
  </w:style>
  <w:style w:type="paragraph" w:customStyle="1" w:styleId="3FBADD641A534D6EBD6995E78C044C58">
    <w:name w:val="3FBADD641A534D6EBD6995E78C044C58"/>
    <w:rsid w:val="00E84CAC"/>
    <w:pPr>
      <w:spacing w:after="200" w:line="276" w:lineRule="auto"/>
    </w:pPr>
  </w:style>
  <w:style w:type="paragraph" w:customStyle="1" w:styleId="AE949B1A65FC41B384FC0079E9E66966">
    <w:name w:val="AE949B1A65FC41B384FC0079E9E66966"/>
    <w:rsid w:val="00E84CAC"/>
    <w:pPr>
      <w:spacing w:after="200" w:line="276" w:lineRule="auto"/>
    </w:pPr>
  </w:style>
  <w:style w:type="paragraph" w:customStyle="1" w:styleId="4377BD45940642D080D4C8FF8A54FCC4">
    <w:name w:val="4377BD45940642D080D4C8FF8A54FCC4"/>
    <w:rsid w:val="00E84CAC"/>
    <w:pPr>
      <w:spacing w:after="200" w:line="276" w:lineRule="auto"/>
    </w:pPr>
  </w:style>
  <w:style w:type="paragraph" w:customStyle="1" w:styleId="178FC90D8AF741C9A7C7F9A3F5AE3E46">
    <w:name w:val="178FC90D8AF741C9A7C7F9A3F5AE3E46"/>
    <w:rsid w:val="00E84CAC"/>
    <w:pPr>
      <w:spacing w:after="200" w:line="276" w:lineRule="auto"/>
    </w:pPr>
  </w:style>
  <w:style w:type="paragraph" w:customStyle="1" w:styleId="DEC41BDD3ED64C749C955988BF18735D">
    <w:name w:val="DEC41BDD3ED64C749C955988BF18735D"/>
    <w:rsid w:val="00E84CAC"/>
    <w:pPr>
      <w:spacing w:after="200" w:line="276" w:lineRule="auto"/>
    </w:pPr>
  </w:style>
  <w:style w:type="paragraph" w:customStyle="1" w:styleId="93FD48AD713248F3B3F0CABAA947AA2C">
    <w:name w:val="93FD48AD713248F3B3F0CABAA947AA2C"/>
    <w:rsid w:val="00E84CAC"/>
    <w:pPr>
      <w:spacing w:after="200" w:line="276" w:lineRule="auto"/>
    </w:pPr>
  </w:style>
  <w:style w:type="paragraph" w:customStyle="1" w:styleId="FD88548066B5466B96B2FAEF8C3197CC">
    <w:name w:val="FD88548066B5466B96B2FAEF8C3197CC"/>
    <w:rsid w:val="00E84CAC"/>
    <w:pPr>
      <w:spacing w:after="200" w:line="276" w:lineRule="auto"/>
    </w:pPr>
  </w:style>
  <w:style w:type="paragraph" w:customStyle="1" w:styleId="2821E198F7D145CBBAD1E09EDB67E18C">
    <w:name w:val="2821E198F7D145CBBAD1E09EDB67E18C"/>
    <w:rsid w:val="00E84CAC"/>
    <w:pPr>
      <w:spacing w:after="200" w:line="276" w:lineRule="auto"/>
    </w:pPr>
  </w:style>
  <w:style w:type="paragraph" w:customStyle="1" w:styleId="64B90B5AC20E410AAC4706BA03955369">
    <w:name w:val="64B90B5AC20E410AAC4706BA03955369"/>
    <w:rsid w:val="00E84CAC"/>
    <w:pPr>
      <w:spacing w:after="200" w:line="276" w:lineRule="auto"/>
    </w:pPr>
  </w:style>
  <w:style w:type="paragraph" w:customStyle="1" w:styleId="7CA6E4E72F314D83A11F19BB82643AD9">
    <w:name w:val="7CA6E4E72F314D83A11F19BB82643AD9"/>
    <w:rsid w:val="00E84CAC"/>
    <w:pPr>
      <w:spacing w:after="200" w:line="276" w:lineRule="auto"/>
    </w:pPr>
  </w:style>
  <w:style w:type="paragraph" w:customStyle="1" w:styleId="0A3F666D2AB94EE3A935B937168240A8">
    <w:name w:val="0A3F666D2AB94EE3A935B937168240A8"/>
    <w:rsid w:val="00E84CAC"/>
    <w:pPr>
      <w:spacing w:after="200" w:line="276" w:lineRule="auto"/>
    </w:pPr>
  </w:style>
  <w:style w:type="paragraph" w:customStyle="1" w:styleId="85F5A709416B43FDBA942CCD9AA19F14">
    <w:name w:val="85F5A709416B43FDBA942CCD9AA19F14"/>
    <w:rsid w:val="00E84CAC"/>
    <w:pPr>
      <w:spacing w:after="200" w:line="276" w:lineRule="auto"/>
    </w:pPr>
  </w:style>
  <w:style w:type="paragraph" w:customStyle="1" w:styleId="7B457205466947ACA11427935CE7BEAD">
    <w:name w:val="7B457205466947ACA11427935CE7BEAD"/>
    <w:rsid w:val="00E84CAC"/>
    <w:pPr>
      <w:spacing w:after="200" w:line="276" w:lineRule="auto"/>
    </w:pPr>
  </w:style>
  <w:style w:type="paragraph" w:customStyle="1" w:styleId="777001AE239D4ADD8B05DF36615526D1">
    <w:name w:val="777001AE239D4ADD8B05DF36615526D1"/>
    <w:rsid w:val="00E84CAC"/>
    <w:pPr>
      <w:spacing w:after="200" w:line="276" w:lineRule="auto"/>
    </w:pPr>
  </w:style>
  <w:style w:type="paragraph" w:customStyle="1" w:styleId="7478BB025A3E449C9F7C6DC1AA8A49C6">
    <w:name w:val="7478BB025A3E449C9F7C6DC1AA8A49C6"/>
    <w:rsid w:val="00E84CAC"/>
    <w:pPr>
      <w:spacing w:after="200" w:line="276" w:lineRule="auto"/>
    </w:pPr>
  </w:style>
  <w:style w:type="paragraph" w:customStyle="1" w:styleId="EEF5322EE91D43AE8D4CA99C46D097B6">
    <w:name w:val="EEF5322EE91D43AE8D4CA99C46D097B6"/>
    <w:rsid w:val="00E84CAC"/>
    <w:pPr>
      <w:spacing w:after="200" w:line="276" w:lineRule="auto"/>
    </w:pPr>
  </w:style>
  <w:style w:type="paragraph" w:customStyle="1" w:styleId="9D29A08191614974BCA75620D84AA0EE">
    <w:name w:val="9D29A08191614974BCA75620D84AA0EE"/>
    <w:rsid w:val="00E84CAC"/>
    <w:pPr>
      <w:spacing w:after="200" w:line="276" w:lineRule="auto"/>
    </w:pPr>
  </w:style>
  <w:style w:type="paragraph" w:customStyle="1" w:styleId="EEA8C4DF641F47F0A909C549FE3D40B7">
    <w:name w:val="EEA8C4DF641F47F0A909C549FE3D40B7"/>
    <w:rsid w:val="00E84CAC"/>
    <w:pPr>
      <w:spacing w:after="200" w:line="276" w:lineRule="auto"/>
    </w:pPr>
  </w:style>
  <w:style w:type="paragraph" w:customStyle="1" w:styleId="7E26BDCA60214C7AB868203A94573D78">
    <w:name w:val="7E26BDCA60214C7AB868203A94573D78"/>
    <w:rsid w:val="00E84CAC"/>
    <w:pPr>
      <w:spacing w:after="200" w:line="276" w:lineRule="auto"/>
    </w:pPr>
  </w:style>
  <w:style w:type="paragraph" w:customStyle="1" w:styleId="C33BD43124474ECCB81A35D8BEEC4C27">
    <w:name w:val="C33BD43124474ECCB81A35D8BEEC4C27"/>
    <w:rsid w:val="00E84CAC"/>
    <w:pPr>
      <w:spacing w:after="200" w:line="276" w:lineRule="auto"/>
    </w:pPr>
  </w:style>
  <w:style w:type="paragraph" w:customStyle="1" w:styleId="52E6D11C128F4181B349D79740DA22C7">
    <w:name w:val="52E6D11C128F4181B349D79740DA22C7"/>
    <w:rsid w:val="00E84CAC"/>
    <w:pPr>
      <w:spacing w:after="200" w:line="276" w:lineRule="auto"/>
    </w:pPr>
  </w:style>
  <w:style w:type="paragraph" w:customStyle="1" w:styleId="639EA9C3B2854A018DA7E878EF568626">
    <w:name w:val="639EA9C3B2854A018DA7E878EF568626"/>
    <w:rsid w:val="00E84CAC"/>
    <w:pPr>
      <w:spacing w:after="200" w:line="276" w:lineRule="auto"/>
    </w:pPr>
  </w:style>
  <w:style w:type="paragraph" w:customStyle="1" w:styleId="F594532128BB4B71A78C7F0575F0F6A1">
    <w:name w:val="F594532128BB4B71A78C7F0575F0F6A1"/>
    <w:rsid w:val="00E84CAC"/>
    <w:pPr>
      <w:spacing w:after="200" w:line="276" w:lineRule="auto"/>
    </w:pPr>
  </w:style>
  <w:style w:type="paragraph" w:customStyle="1" w:styleId="C8328E112F574412A2A6432242A91D58">
    <w:name w:val="C8328E112F574412A2A6432242A91D58"/>
    <w:rsid w:val="00E84CAC"/>
    <w:pPr>
      <w:spacing w:after="200" w:line="276" w:lineRule="auto"/>
    </w:pPr>
  </w:style>
  <w:style w:type="paragraph" w:customStyle="1" w:styleId="8487E398DBDA481DBC804D4523B60415">
    <w:name w:val="8487E398DBDA481DBC804D4523B60415"/>
    <w:rsid w:val="00E84CAC"/>
    <w:pPr>
      <w:spacing w:after="200" w:line="276" w:lineRule="auto"/>
    </w:pPr>
  </w:style>
  <w:style w:type="paragraph" w:customStyle="1" w:styleId="A6BA13F76B944EF0BFA61521DF2105EB">
    <w:name w:val="A6BA13F76B944EF0BFA61521DF2105EB"/>
    <w:rsid w:val="00E84CAC"/>
    <w:pPr>
      <w:spacing w:after="200" w:line="276" w:lineRule="auto"/>
    </w:pPr>
  </w:style>
  <w:style w:type="paragraph" w:customStyle="1" w:styleId="541CD7CBEF3B4D3B9A3832452BA11D4B">
    <w:name w:val="541CD7CBEF3B4D3B9A3832452BA11D4B"/>
    <w:rsid w:val="00E84CAC"/>
    <w:pPr>
      <w:spacing w:after="200" w:line="276" w:lineRule="auto"/>
    </w:pPr>
  </w:style>
  <w:style w:type="paragraph" w:customStyle="1" w:styleId="E2343B78EA994FF195399D715329211D">
    <w:name w:val="E2343B78EA994FF195399D715329211D"/>
    <w:rsid w:val="00E84CAC"/>
    <w:pPr>
      <w:spacing w:after="200" w:line="276" w:lineRule="auto"/>
    </w:pPr>
  </w:style>
  <w:style w:type="paragraph" w:customStyle="1" w:styleId="5F2B9EB130D448D78A4DAA21EF6540D0">
    <w:name w:val="5F2B9EB130D448D78A4DAA21EF6540D0"/>
    <w:rsid w:val="00E84CAC"/>
    <w:pPr>
      <w:spacing w:after="200" w:line="276" w:lineRule="auto"/>
    </w:pPr>
  </w:style>
  <w:style w:type="paragraph" w:customStyle="1" w:styleId="EA32F4EA75FF4BFE8849520D408B1A39">
    <w:name w:val="EA32F4EA75FF4BFE8849520D408B1A39"/>
    <w:rsid w:val="00E84CAC"/>
    <w:pPr>
      <w:spacing w:after="200" w:line="276" w:lineRule="auto"/>
    </w:pPr>
  </w:style>
  <w:style w:type="paragraph" w:customStyle="1" w:styleId="EDECCE18F7324DE780763F6B2B3E12C2">
    <w:name w:val="EDECCE18F7324DE780763F6B2B3E12C2"/>
    <w:rsid w:val="00E84CAC"/>
    <w:pPr>
      <w:spacing w:after="200" w:line="276" w:lineRule="auto"/>
    </w:pPr>
  </w:style>
  <w:style w:type="paragraph" w:customStyle="1" w:styleId="20D36559573D402BAA99F5897DDA33B0">
    <w:name w:val="20D36559573D402BAA99F5897DDA33B0"/>
    <w:rsid w:val="00E84CAC"/>
    <w:pPr>
      <w:spacing w:after="200" w:line="276" w:lineRule="auto"/>
    </w:pPr>
  </w:style>
  <w:style w:type="paragraph" w:customStyle="1" w:styleId="625C2F33AB65431C8F3DB7967D44468E">
    <w:name w:val="625C2F33AB65431C8F3DB7967D44468E"/>
    <w:rsid w:val="00E84CAC"/>
    <w:pPr>
      <w:spacing w:after="200" w:line="276" w:lineRule="auto"/>
    </w:pPr>
  </w:style>
  <w:style w:type="paragraph" w:customStyle="1" w:styleId="5A36CC38E74F466487DA664E136F90C6">
    <w:name w:val="5A36CC38E74F466487DA664E136F90C6"/>
    <w:rsid w:val="00E84CAC"/>
    <w:pPr>
      <w:spacing w:after="200" w:line="276" w:lineRule="auto"/>
    </w:pPr>
  </w:style>
  <w:style w:type="paragraph" w:customStyle="1" w:styleId="8D37BD892D5848DE8D280A7C4C7DC59A">
    <w:name w:val="8D37BD892D5848DE8D280A7C4C7DC59A"/>
    <w:rsid w:val="00E84CAC"/>
    <w:pPr>
      <w:spacing w:after="200" w:line="276" w:lineRule="auto"/>
    </w:pPr>
  </w:style>
  <w:style w:type="paragraph" w:customStyle="1" w:styleId="E4C500B9CD7F43A9B9CDFA4D2EB54C23">
    <w:name w:val="E4C500B9CD7F43A9B9CDFA4D2EB54C23"/>
    <w:rsid w:val="00E84CAC"/>
    <w:pPr>
      <w:spacing w:after="200" w:line="276" w:lineRule="auto"/>
    </w:pPr>
  </w:style>
  <w:style w:type="paragraph" w:customStyle="1" w:styleId="B21801FAE0464353AC1302E559B5B640">
    <w:name w:val="B21801FAE0464353AC1302E559B5B640"/>
    <w:rsid w:val="00E84CAC"/>
    <w:pPr>
      <w:spacing w:after="200" w:line="276" w:lineRule="auto"/>
    </w:pPr>
  </w:style>
  <w:style w:type="paragraph" w:customStyle="1" w:styleId="AEBF10A986314EC7A0F360BF8AC421C3">
    <w:name w:val="AEBF10A986314EC7A0F360BF8AC421C3"/>
    <w:rsid w:val="00E84CAC"/>
    <w:pPr>
      <w:spacing w:after="200" w:line="276" w:lineRule="auto"/>
    </w:pPr>
  </w:style>
  <w:style w:type="paragraph" w:customStyle="1" w:styleId="174BAC182A4F4195B72D9CE381CBEFE8">
    <w:name w:val="174BAC182A4F4195B72D9CE381CBEFE8"/>
    <w:rsid w:val="00E84CAC"/>
    <w:pPr>
      <w:spacing w:after="200" w:line="276" w:lineRule="auto"/>
    </w:pPr>
  </w:style>
  <w:style w:type="paragraph" w:customStyle="1" w:styleId="DF15133326384FA2900247D77E525110">
    <w:name w:val="DF15133326384FA2900247D77E525110"/>
    <w:rsid w:val="00E84CAC"/>
    <w:pPr>
      <w:spacing w:after="200" w:line="276" w:lineRule="auto"/>
    </w:pPr>
  </w:style>
  <w:style w:type="paragraph" w:customStyle="1" w:styleId="716D6B2C7C1D49338BE9F0EB4ED36819">
    <w:name w:val="716D6B2C7C1D49338BE9F0EB4ED36819"/>
    <w:rsid w:val="00E84CAC"/>
    <w:pPr>
      <w:spacing w:after="200" w:line="276" w:lineRule="auto"/>
    </w:pPr>
  </w:style>
  <w:style w:type="paragraph" w:customStyle="1" w:styleId="45C60A55470448EF9610499C6971DD34">
    <w:name w:val="45C60A55470448EF9610499C6971DD34"/>
    <w:rsid w:val="00E84CAC"/>
    <w:pPr>
      <w:spacing w:after="200" w:line="276" w:lineRule="auto"/>
    </w:pPr>
  </w:style>
  <w:style w:type="paragraph" w:customStyle="1" w:styleId="FB9F4734FDE346AA9279AE6A364CEC62">
    <w:name w:val="FB9F4734FDE346AA9279AE6A364CEC62"/>
    <w:rsid w:val="00E84CAC"/>
    <w:pPr>
      <w:spacing w:after="200" w:line="276" w:lineRule="auto"/>
    </w:pPr>
  </w:style>
  <w:style w:type="paragraph" w:customStyle="1" w:styleId="C18AE3C6091E4353ACB0C5004BA120F7">
    <w:name w:val="C18AE3C6091E4353ACB0C5004BA120F7"/>
    <w:rsid w:val="00E84CAC"/>
    <w:pPr>
      <w:spacing w:after="200" w:line="276" w:lineRule="auto"/>
    </w:pPr>
  </w:style>
  <w:style w:type="paragraph" w:customStyle="1" w:styleId="D62C1AF21EE8442EA2620EFBA8DA9286">
    <w:name w:val="D62C1AF21EE8442EA2620EFBA8DA9286"/>
    <w:rsid w:val="00E84CAC"/>
    <w:pPr>
      <w:spacing w:after="200" w:line="276" w:lineRule="auto"/>
    </w:pPr>
  </w:style>
  <w:style w:type="paragraph" w:customStyle="1" w:styleId="5A087281D4ED43CEB713061537730540">
    <w:name w:val="5A087281D4ED43CEB713061537730540"/>
    <w:rsid w:val="00E84CAC"/>
    <w:pPr>
      <w:spacing w:after="200" w:line="276" w:lineRule="auto"/>
    </w:pPr>
  </w:style>
  <w:style w:type="paragraph" w:customStyle="1" w:styleId="1AE701D6850C42FCA7589A65F4B4CB39">
    <w:name w:val="1AE701D6850C42FCA7589A65F4B4CB39"/>
    <w:rsid w:val="00E84CAC"/>
    <w:pPr>
      <w:spacing w:after="200" w:line="276" w:lineRule="auto"/>
    </w:pPr>
  </w:style>
  <w:style w:type="paragraph" w:customStyle="1" w:styleId="609E20BB05C54B20A40B1FD552FB11CA">
    <w:name w:val="609E20BB05C54B20A40B1FD552FB11CA"/>
    <w:rsid w:val="00E84CAC"/>
    <w:pPr>
      <w:spacing w:after="200" w:line="276" w:lineRule="auto"/>
    </w:pPr>
  </w:style>
  <w:style w:type="paragraph" w:customStyle="1" w:styleId="3DC0993BCC884A6A8FC5B9DD499EC1CE">
    <w:name w:val="3DC0993BCC884A6A8FC5B9DD499EC1CE"/>
    <w:rsid w:val="00E84CAC"/>
    <w:pPr>
      <w:spacing w:after="200" w:line="276" w:lineRule="auto"/>
    </w:pPr>
  </w:style>
  <w:style w:type="paragraph" w:customStyle="1" w:styleId="D20505F5885B4E7BBBD2348BDAE08431">
    <w:name w:val="D20505F5885B4E7BBBD2348BDAE08431"/>
    <w:rsid w:val="00E84CAC"/>
    <w:pPr>
      <w:spacing w:after="200" w:line="276" w:lineRule="auto"/>
    </w:pPr>
  </w:style>
  <w:style w:type="paragraph" w:customStyle="1" w:styleId="9E0AB0DF737A4770826C7CB1505F7277">
    <w:name w:val="9E0AB0DF737A4770826C7CB1505F7277"/>
    <w:rsid w:val="00E84CAC"/>
    <w:pPr>
      <w:spacing w:after="200" w:line="276" w:lineRule="auto"/>
    </w:pPr>
  </w:style>
  <w:style w:type="paragraph" w:customStyle="1" w:styleId="814E5227CF60444B9CB5149990D90ADD">
    <w:name w:val="814E5227CF60444B9CB5149990D90ADD"/>
    <w:rsid w:val="00E84CAC"/>
    <w:pPr>
      <w:spacing w:after="200" w:line="276" w:lineRule="auto"/>
    </w:pPr>
  </w:style>
  <w:style w:type="paragraph" w:customStyle="1" w:styleId="E2C1AC8EF4994DAF93C9C42AF9799C37">
    <w:name w:val="E2C1AC8EF4994DAF93C9C42AF9799C37"/>
    <w:rsid w:val="00E84CAC"/>
    <w:pPr>
      <w:spacing w:after="200" w:line="276" w:lineRule="auto"/>
    </w:pPr>
  </w:style>
  <w:style w:type="paragraph" w:customStyle="1" w:styleId="9596D8CB56BA4D2FB3F956D4B9B3DE3C">
    <w:name w:val="9596D8CB56BA4D2FB3F956D4B9B3DE3C"/>
    <w:rsid w:val="00E84CAC"/>
    <w:pPr>
      <w:spacing w:after="200" w:line="276" w:lineRule="auto"/>
    </w:pPr>
  </w:style>
  <w:style w:type="paragraph" w:customStyle="1" w:styleId="15FDF9A027754AE2B78D13AB8DE29178">
    <w:name w:val="15FDF9A027754AE2B78D13AB8DE29178"/>
    <w:rsid w:val="00E84CAC"/>
    <w:pPr>
      <w:spacing w:after="200" w:line="276" w:lineRule="auto"/>
    </w:pPr>
  </w:style>
  <w:style w:type="paragraph" w:customStyle="1" w:styleId="179C0CEBD04A414DA1DC7D82536D54C6">
    <w:name w:val="179C0CEBD04A414DA1DC7D82536D54C6"/>
    <w:rsid w:val="00E84CAC"/>
    <w:pPr>
      <w:spacing w:after="200" w:line="276" w:lineRule="auto"/>
    </w:pPr>
  </w:style>
  <w:style w:type="paragraph" w:customStyle="1" w:styleId="8C78FE32815C4053B69C30886E75F830">
    <w:name w:val="8C78FE32815C4053B69C30886E75F830"/>
    <w:rsid w:val="00E84CAC"/>
    <w:pPr>
      <w:spacing w:after="200" w:line="276" w:lineRule="auto"/>
    </w:pPr>
  </w:style>
  <w:style w:type="paragraph" w:customStyle="1" w:styleId="739822B1D6FC4F4DA824BE9F21AA8E83">
    <w:name w:val="739822B1D6FC4F4DA824BE9F21AA8E83"/>
    <w:rsid w:val="00E84CAC"/>
    <w:pPr>
      <w:spacing w:after="200" w:line="276" w:lineRule="auto"/>
    </w:pPr>
  </w:style>
  <w:style w:type="paragraph" w:customStyle="1" w:styleId="D0AA63FD733F47F8AC95D7FDAC30CD27">
    <w:name w:val="D0AA63FD733F47F8AC95D7FDAC30CD27"/>
    <w:rsid w:val="00E84CAC"/>
    <w:pPr>
      <w:spacing w:after="200" w:line="276" w:lineRule="auto"/>
    </w:pPr>
  </w:style>
  <w:style w:type="paragraph" w:customStyle="1" w:styleId="4B8ED036274C4D9C9C71390E113F6725">
    <w:name w:val="4B8ED036274C4D9C9C71390E113F6725"/>
    <w:rsid w:val="00E84CAC"/>
    <w:pPr>
      <w:spacing w:after="200" w:line="276" w:lineRule="auto"/>
    </w:pPr>
  </w:style>
  <w:style w:type="paragraph" w:customStyle="1" w:styleId="5679BB304C0540B7B96C5E200264CAC8">
    <w:name w:val="5679BB304C0540B7B96C5E200264CAC8"/>
    <w:rsid w:val="00E84CAC"/>
    <w:pPr>
      <w:spacing w:after="200" w:line="276" w:lineRule="auto"/>
    </w:pPr>
  </w:style>
  <w:style w:type="paragraph" w:customStyle="1" w:styleId="5C6589173C0841EE893DBD3276751BB2">
    <w:name w:val="5C6589173C0841EE893DBD3276751BB2"/>
    <w:rsid w:val="00E84CAC"/>
    <w:pPr>
      <w:spacing w:after="200" w:line="276" w:lineRule="auto"/>
    </w:pPr>
  </w:style>
  <w:style w:type="paragraph" w:customStyle="1" w:styleId="4B7171C5B8DB49908A8AC5069010B992">
    <w:name w:val="4B7171C5B8DB49908A8AC5069010B992"/>
    <w:rsid w:val="00E84CAC"/>
    <w:pPr>
      <w:spacing w:after="200" w:line="276" w:lineRule="auto"/>
    </w:pPr>
  </w:style>
  <w:style w:type="paragraph" w:customStyle="1" w:styleId="59B1DFE1C85B4C1481C2A4D39F0B91BF">
    <w:name w:val="59B1DFE1C85B4C1481C2A4D39F0B91BF"/>
    <w:rsid w:val="00E84CAC"/>
    <w:pPr>
      <w:spacing w:after="200" w:line="276" w:lineRule="auto"/>
    </w:pPr>
  </w:style>
  <w:style w:type="paragraph" w:customStyle="1" w:styleId="F0A9A93A2B9E48A1ADDA698839E01D30">
    <w:name w:val="F0A9A93A2B9E48A1ADDA698839E01D30"/>
    <w:rsid w:val="00E84CAC"/>
    <w:pPr>
      <w:spacing w:after="200" w:line="276" w:lineRule="auto"/>
    </w:pPr>
  </w:style>
  <w:style w:type="paragraph" w:customStyle="1" w:styleId="836CF9D17A7E4FA6B429CE1FE95C97B5">
    <w:name w:val="836CF9D17A7E4FA6B429CE1FE95C97B5"/>
    <w:rsid w:val="00E84CAC"/>
    <w:pPr>
      <w:spacing w:after="200" w:line="276" w:lineRule="auto"/>
    </w:pPr>
  </w:style>
  <w:style w:type="paragraph" w:customStyle="1" w:styleId="8398B3AC92DE4C54BB179BDF25713010">
    <w:name w:val="8398B3AC92DE4C54BB179BDF25713010"/>
    <w:rsid w:val="00E84CAC"/>
    <w:pPr>
      <w:spacing w:after="200" w:line="276" w:lineRule="auto"/>
    </w:pPr>
  </w:style>
  <w:style w:type="paragraph" w:customStyle="1" w:styleId="F37367D1D7B84E70AE88AE7078740AA1">
    <w:name w:val="F37367D1D7B84E70AE88AE7078740AA1"/>
    <w:rsid w:val="00E84CAC"/>
    <w:pPr>
      <w:spacing w:after="200" w:line="276" w:lineRule="auto"/>
    </w:pPr>
  </w:style>
  <w:style w:type="paragraph" w:customStyle="1" w:styleId="DA8AA8D4658D4267B3A91673BBEDFB7E">
    <w:name w:val="DA8AA8D4658D4267B3A91673BBEDFB7E"/>
    <w:rsid w:val="00E84CAC"/>
    <w:pPr>
      <w:spacing w:after="200" w:line="276" w:lineRule="auto"/>
    </w:pPr>
  </w:style>
  <w:style w:type="paragraph" w:customStyle="1" w:styleId="E1ED31DA48374A98A3CD36EDF8561312">
    <w:name w:val="E1ED31DA48374A98A3CD36EDF8561312"/>
    <w:rsid w:val="00E84CAC"/>
    <w:pPr>
      <w:spacing w:after="200" w:line="276" w:lineRule="auto"/>
    </w:pPr>
  </w:style>
  <w:style w:type="paragraph" w:customStyle="1" w:styleId="2173FC596E37481083D43809F1708FAA">
    <w:name w:val="2173FC596E37481083D43809F1708FAA"/>
    <w:rsid w:val="00E84CAC"/>
    <w:pPr>
      <w:spacing w:after="200" w:line="276" w:lineRule="auto"/>
    </w:pPr>
  </w:style>
  <w:style w:type="paragraph" w:customStyle="1" w:styleId="698BD3AB6C8D4C6FB52E29C343363DD2">
    <w:name w:val="698BD3AB6C8D4C6FB52E29C343363DD2"/>
    <w:rsid w:val="00E84CAC"/>
    <w:pPr>
      <w:spacing w:after="200" w:line="276" w:lineRule="auto"/>
    </w:pPr>
  </w:style>
  <w:style w:type="paragraph" w:customStyle="1" w:styleId="6F3AB1E7CAD54D81989D6D1FA262A71F">
    <w:name w:val="6F3AB1E7CAD54D81989D6D1FA262A71F"/>
    <w:rsid w:val="00E84CAC"/>
    <w:pPr>
      <w:spacing w:after="200" w:line="276" w:lineRule="auto"/>
    </w:pPr>
  </w:style>
  <w:style w:type="paragraph" w:customStyle="1" w:styleId="A08073D7367846FE8530D1D65259B875">
    <w:name w:val="A08073D7367846FE8530D1D65259B875"/>
    <w:rsid w:val="00E84CAC"/>
    <w:pPr>
      <w:spacing w:after="200" w:line="276" w:lineRule="auto"/>
    </w:pPr>
  </w:style>
  <w:style w:type="paragraph" w:customStyle="1" w:styleId="8A285BF6304E446D87DDDBE8242D0B60">
    <w:name w:val="8A285BF6304E446D87DDDBE8242D0B60"/>
    <w:rsid w:val="00E84CAC"/>
    <w:pPr>
      <w:spacing w:after="200" w:line="276" w:lineRule="auto"/>
    </w:pPr>
  </w:style>
  <w:style w:type="paragraph" w:customStyle="1" w:styleId="4898B6D740D74DFD99F1382EB23C502B">
    <w:name w:val="4898B6D740D74DFD99F1382EB23C502B"/>
    <w:rsid w:val="00E84CAC"/>
    <w:pPr>
      <w:spacing w:after="200" w:line="276" w:lineRule="auto"/>
    </w:pPr>
  </w:style>
  <w:style w:type="paragraph" w:customStyle="1" w:styleId="30AEAB2E528E476985808A94583C7BCE">
    <w:name w:val="30AEAB2E528E476985808A94583C7BCE"/>
    <w:rsid w:val="00E84CAC"/>
    <w:pPr>
      <w:spacing w:after="200" w:line="276" w:lineRule="auto"/>
    </w:pPr>
  </w:style>
  <w:style w:type="paragraph" w:customStyle="1" w:styleId="E7AE90D2A45844AAA51AAB3F4A67FD3F">
    <w:name w:val="E7AE90D2A45844AAA51AAB3F4A67FD3F"/>
    <w:rsid w:val="00E84CAC"/>
    <w:pPr>
      <w:spacing w:after="200" w:line="276" w:lineRule="auto"/>
    </w:pPr>
  </w:style>
  <w:style w:type="paragraph" w:customStyle="1" w:styleId="B242A09AA7CA4DE08C61BB1417DA456F">
    <w:name w:val="B242A09AA7CA4DE08C61BB1417DA456F"/>
    <w:rsid w:val="00E84CAC"/>
    <w:pPr>
      <w:spacing w:after="200" w:line="276" w:lineRule="auto"/>
    </w:pPr>
  </w:style>
  <w:style w:type="paragraph" w:customStyle="1" w:styleId="E59E780E69884448BDB8CBB239DB63CB">
    <w:name w:val="E59E780E69884448BDB8CBB239DB63CB"/>
    <w:rsid w:val="00E84CAC"/>
    <w:pPr>
      <w:spacing w:after="200" w:line="276" w:lineRule="auto"/>
    </w:pPr>
  </w:style>
  <w:style w:type="paragraph" w:customStyle="1" w:styleId="C79D8B4FA0C34989A90BAB2028E08F54">
    <w:name w:val="C79D8B4FA0C34989A90BAB2028E08F54"/>
    <w:rsid w:val="00E84CAC"/>
    <w:pPr>
      <w:spacing w:after="200" w:line="276" w:lineRule="auto"/>
    </w:pPr>
  </w:style>
  <w:style w:type="paragraph" w:customStyle="1" w:styleId="3EAA717F5173429F8F32EA5368ACA8ED">
    <w:name w:val="3EAA717F5173429F8F32EA5368ACA8ED"/>
    <w:rsid w:val="00E84CAC"/>
    <w:pPr>
      <w:spacing w:after="200" w:line="276" w:lineRule="auto"/>
    </w:pPr>
  </w:style>
  <w:style w:type="paragraph" w:customStyle="1" w:styleId="E166F3EF2B4C47F9AB8E0BDB4A361C69">
    <w:name w:val="E166F3EF2B4C47F9AB8E0BDB4A361C69"/>
    <w:rsid w:val="00E84CAC"/>
    <w:pPr>
      <w:spacing w:after="200" w:line="276" w:lineRule="auto"/>
    </w:pPr>
  </w:style>
  <w:style w:type="paragraph" w:customStyle="1" w:styleId="860C0244493E4D8FACAA94DEF741427E">
    <w:name w:val="860C0244493E4D8FACAA94DEF741427E"/>
    <w:rsid w:val="00E84CAC"/>
    <w:pPr>
      <w:spacing w:after="200" w:line="276" w:lineRule="auto"/>
    </w:pPr>
  </w:style>
  <w:style w:type="paragraph" w:customStyle="1" w:styleId="52A7C34764EC470C8FA672A15B5BC053">
    <w:name w:val="52A7C34764EC470C8FA672A15B5BC053"/>
    <w:rsid w:val="00E84CAC"/>
    <w:pPr>
      <w:spacing w:after="200" w:line="276" w:lineRule="auto"/>
    </w:pPr>
  </w:style>
  <w:style w:type="paragraph" w:customStyle="1" w:styleId="B4944CDAD0024E4F9017F41CE65A1857">
    <w:name w:val="B4944CDAD0024E4F9017F41CE65A1857"/>
    <w:rsid w:val="00E84CAC"/>
    <w:pPr>
      <w:spacing w:after="200" w:line="276" w:lineRule="auto"/>
    </w:pPr>
  </w:style>
  <w:style w:type="paragraph" w:customStyle="1" w:styleId="5C82C8C74B0942BF83B9EC9448E6A71B">
    <w:name w:val="5C82C8C74B0942BF83B9EC9448E6A71B"/>
    <w:rsid w:val="00E84CAC"/>
    <w:pPr>
      <w:spacing w:after="200" w:line="276" w:lineRule="auto"/>
    </w:pPr>
  </w:style>
  <w:style w:type="paragraph" w:customStyle="1" w:styleId="8E1E7225A4F8434A93E2E7A938BA3CE4">
    <w:name w:val="8E1E7225A4F8434A93E2E7A938BA3CE4"/>
    <w:rsid w:val="00E84CAC"/>
    <w:pPr>
      <w:spacing w:after="200" w:line="276" w:lineRule="auto"/>
    </w:pPr>
  </w:style>
  <w:style w:type="paragraph" w:customStyle="1" w:styleId="58125561BA0040BF970F44C1A5861607">
    <w:name w:val="58125561BA0040BF970F44C1A5861607"/>
    <w:rsid w:val="00E84CAC"/>
    <w:pPr>
      <w:spacing w:after="200" w:line="276" w:lineRule="auto"/>
    </w:pPr>
  </w:style>
  <w:style w:type="paragraph" w:customStyle="1" w:styleId="C69C0D5462D847EFB4F9AF996C9D3F2A">
    <w:name w:val="C69C0D5462D847EFB4F9AF996C9D3F2A"/>
    <w:rsid w:val="00E84CAC"/>
    <w:pPr>
      <w:spacing w:after="200" w:line="276" w:lineRule="auto"/>
    </w:pPr>
  </w:style>
  <w:style w:type="paragraph" w:customStyle="1" w:styleId="7ACE68D489E04987AF4FAD2DBC1E1018">
    <w:name w:val="7ACE68D489E04987AF4FAD2DBC1E1018"/>
    <w:rsid w:val="00E84CAC"/>
    <w:pPr>
      <w:spacing w:after="200" w:line="276" w:lineRule="auto"/>
    </w:pPr>
  </w:style>
  <w:style w:type="paragraph" w:customStyle="1" w:styleId="9DD5E30B022D4655A2F1420C9F9F8AE3">
    <w:name w:val="9DD5E30B022D4655A2F1420C9F9F8AE3"/>
    <w:rsid w:val="00E84CAC"/>
    <w:pPr>
      <w:spacing w:after="200" w:line="276" w:lineRule="auto"/>
    </w:pPr>
  </w:style>
  <w:style w:type="paragraph" w:customStyle="1" w:styleId="881B53F050EA498395391DC8B633B81A">
    <w:name w:val="881B53F050EA498395391DC8B633B81A"/>
    <w:rsid w:val="00E84CAC"/>
    <w:pPr>
      <w:spacing w:after="200" w:line="276" w:lineRule="auto"/>
    </w:pPr>
  </w:style>
  <w:style w:type="paragraph" w:customStyle="1" w:styleId="2B494D4AF3A945D2A8EF45AA371C470B">
    <w:name w:val="2B494D4AF3A945D2A8EF45AA371C470B"/>
    <w:rsid w:val="00E84CAC"/>
    <w:pPr>
      <w:spacing w:after="200" w:line="276" w:lineRule="auto"/>
    </w:pPr>
  </w:style>
  <w:style w:type="paragraph" w:customStyle="1" w:styleId="6100FF184D2E455BA69A24C892AC9892">
    <w:name w:val="6100FF184D2E455BA69A24C892AC9892"/>
    <w:rsid w:val="00E84CAC"/>
    <w:pPr>
      <w:spacing w:after="200" w:line="276" w:lineRule="auto"/>
    </w:pPr>
  </w:style>
  <w:style w:type="paragraph" w:customStyle="1" w:styleId="DBC5FF7D58F1462CB5C48E878A94B059">
    <w:name w:val="DBC5FF7D58F1462CB5C48E878A94B059"/>
    <w:rsid w:val="00E84CAC"/>
    <w:pPr>
      <w:spacing w:after="200" w:line="276" w:lineRule="auto"/>
    </w:pPr>
  </w:style>
  <w:style w:type="paragraph" w:customStyle="1" w:styleId="2FDF9910F47F4F479E9AD32E41F3CB05">
    <w:name w:val="2FDF9910F47F4F479E9AD32E41F3CB05"/>
    <w:rsid w:val="00E84CAC"/>
    <w:pPr>
      <w:spacing w:after="200" w:line="276" w:lineRule="auto"/>
    </w:pPr>
  </w:style>
  <w:style w:type="paragraph" w:customStyle="1" w:styleId="3306D2D6F00D494DAF5A8CD6C2FA3F8E">
    <w:name w:val="3306D2D6F00D494DAF5A8CD6C2FA3F8E"/>
    <w:rsid w:val="00E84CAC"/>
    <w:pPr>
      <w:spacing w:after="200" w:line="276" w:lineRule="auto"/>
    </w:pPr>
  </w:style>
  <w:style w:type="paragraph" w:customStyle="1" w:styleId="ED865430CC70492C89FBB0E2D60E5BE9">
    <w:name w:val="ED865430CC70492C89FBB0E2D60E5BE9"/>
    <w:rsid w:val="00E84CAC"/>
    <w:pPr>
      <w:spacing w:after="200" w:line="276" w:lineRule="auto"/>
    </w:pPr>
  </w:style>
  <w:style w:type="paragraph" w:customStyle="1" w:styleId="3BDEE6D3010D42D9B202FC911EF43259">
    <w:name w:val="3BDEE6D3010D42D9B202FC911EF43259"/>
    <w:rsid w:val="00E84CAC"/>
    <w:pPr>
      <w:spacing w:after="200" w:line="276" w:lineRule="auto"/>
    </w:pPr>
  </w:style>
  <w:style w:type="paragraph" w:customStyle="1" w:styleId="A39917FB82754B52B71A7083A6175025">
    <w:name w:val="A39917FB82754B52B71A7083A6175025"/>
    <w:rsid w:val="00E84CAC"/>
    <w:pPr>
      <w:spacing w:after="200" w:line="276" w:lineRule="auto"/>
    </w:pPr>
  </w:style>
  <w:style w:type="paragraph" w:customStyle="1" w:styleId="8283E6FEEB244D7ABB00A236528B0CA8">
    <w:name w:val="8283E6FEEB244D7ABB00A236528B0CA8"/>
    <w:rsid w:val="00E84CAC"/>
    <w:pPr>
      <w:spacing w:after="200" w:line="276" w:lineRule="auto"/>
    </w:pPr>
  </w:style>
  <w:style w:type="paragraph" w:customStyle="1" w:styleId="967720C33C5D4FC09294818A51F6EB41">
    <w:name w:val="967720C33C5D4FC09294818A51F6EB41"/>
    <w:rsid w:val="00E84CAC"/>
    <w:pPr>
      <w:spacing w:after="200" w:line="276" w:lineRule="auto"/>
    </w:pPr>
  </w:style>
  <w:style w:type="paragraph" w:customStyle="1" w:styleId="6E0F84DBF24E442BAF4DE3976D61039B">
    <w:name w:val="6E0F84DBF24E442BAF4DE3976D61039B"/>
    <w:rsid w:val="00E84CAC"/>
    <w:pPr>
      <w:spacing w:after="200" w:line="276" w:lineRule="auto"/>
    </w:pPr>
  </w:style>
  <w:style w:type="paragraph" w:customStyle="1" w:styleId="EBFC9FBBBB3248718D607B97C4D41DB0">
    <w:name w:val="EBFC9FBBBB3248718D607B97C4D41DB0"/>
    <w:rsid w:val="00E84CAC"/>
    <w:pPr>
      <w:spacing w:after="200" w:line="276" w:lineRule="auto"/>
    </w:pPr>
  </w:style>
  <w:style w:type="paragraph" w:customStyle="1" w:styleId="E7022E9F2FD74572A77F317BEC0BF6D7">
    <w:name w:val="E7022E9F2FD74572A77F317BEC0BF6D7"/>
    <w:rsid w:val="00E84CAC"/>
    <w:pPr>
      <w:spacing w:after="200" w:line="276" w:lineRule="auto"/>
    </w:pPr>
  </w:style>
  <w:style w:type="paragraph" w:customStyle="1" w:styleId="6934E36149A44E419324AD3237F55651">
    <w:name w:val="6934E36149A44E419324AD3237F55651"/>
    <w:rsid w:val="00E84CAC"/>
    <w:pPr>
      <w:spacing w:after="200" w:line="276" w:lineRule="auto"/>
    </w:pPr>
  </w:style>
  <w:style w:type="paragraph" w:customStyle="1" w:styleId="4544A7184D24469B938D77068EA5879D">
    <w:name w:val="4544A7184D24469B938D77068EA5879D"/>
    <w:rsid w:val="00E84CAC"/>
    <w:pPr>
      <w:spacing w:after="200" w:line="276" w:lineRule="auto"/>
    </w:pPr>
  </w:style>
  <w:style w:type="paragraph" w:customStyle="1" w:styleId="0FB868F99D2B41ABB2B3E93031DB75D9">
    <w:name w:val="0FB868F99D2B41ABB2B3E93031DB75D9"/>
    <w:rsid w:val="00E84CAC"/>
    <w:pPr>
      <w:spacing w:after="200" w:line="276" w:lineRule="auto"/>
    </w:pPr>
  </w:style>
  <w:style w:type="paragraph" w:customStyle="1" w:styleId="7B5E36FE391045BAA2B480D8B8D1C313">
    <w:name w:val="7B5E36FE391045BAA2B480D8B8D1C313"/>
    <w:rsid w:val="00E84CAC"/>
    <w:pPr>
      <w:spacing w:after="200" w:line="276" w:lineRule="auto"/>
    </w:pPr>
  </w:style>
  <w:style w:type="paragraph" w:customStyle="1" w:styleId="E36202E60C304A9CB2BBB3C04CDCB220">
    <w:name w:val="E36202E60C304A9CB2BBB3C04CDCB220"/>
    <w:rsid w:val="00E84CAC"/>
    <w:pPr>
      <w:spacing w:after="200" w:line="276" w:lineRule="auto"/>
    </w:pPr>
  </w:style>
  <w:style w:type="paragraph" w:customStyle="1" w:styleId="9FD15336501C4A968E94358B9494DB65">
    <w:name w:val="9FD15336501C4A968E94358B9494DB65"/>
    <w:rsid w:val="00E84CAC"/>
    <w:pPr>
      <w:spacing w:after="200" w:line="276" w:lineRule="auto"/>
    </w:pPr>
  </w:style>
  <w:style w:type="paragraph" w:customStyle="1" w:styleId="292494D983944AE29DF5E4DA6B350594">
    <w:name w:val="292494D983944AE29DF5E4DA6B350594"/>
    <w:rsid w:val="00E84CAC"/>
    <w:pPr>
      <w:spacing w:after="200" w:line="276" w:lineRule="auto"/>
    </w:pPr>
  </w:style>
  <w:style w:type="paragraph" w:customStyle="1" w:styleId="FE5089114E9C4877AF5CE057069D1944">
    <w:name w:val="FE5089114E9C4877AF5CE057069D1944"/>
    <w:rsid w:val="00E84CAC"/>
    <w:pPr>
      <w:spacing w:after="200" w:line="276" w:lineRule="auto"/>
    </w:pPr>
  </w:style>
  <w:style w:type="paragraph" w:customStyle="1" w:styleId="C2DA6BDAB4A3462EB495DBE9988A63C1">
    <w:name w:val="C2DA6BDAB4A3462EB495DBE9988A63C1"/>
    <w:rsid w:val="00E84CAC"/>
    <w:pPr>
      <w:spacing w:after="200" w:line="276" w:lineRule="auto"/>
    </w:pPr>
  </w:style>
  <w:style w:type="paragraph" w:customStyle="1" w:styleId="EFD617FC26E64ABC9D99FF1E4F76E3CF">
    <w:name w:val="EFD617FC26E64ABC9D99FF1E4F76E3CF"/>
    <w:rsid w:val="00E84CAC"/>
    <w:pPr>
      <w:spacing w:after="200" w:line="276" w:lineRule="auto"/>
    </w:pPr>
  </w:style>
  <w:style w:type="paragraph" w:customStyle="1" w:styleId="5C2431A8A6E04AC8AA932B9C6E2A9D68">
    <w:name w:val="5C2431A8A6E04AC8AA932B9C6E2A9D68"/>
    <w:rsid w:val="00E84CAC"/>
    <w:pPr>
      <w:spacing w:after="200" w:line="276" w:lineRule="auto"/>
    </w:pPr>
  </w:style>
  <w:style w:type="paragraph" w:customStyle="1" w:styleId="665EBBC7571441D3BED369E43C9F59DE">
    <w:name w:val="665EBBC7571441D3BED369E43C9F59DE"/>
    <w:rsid w:val="00E84CAC"/>
    <w:pPr>
      <w:spacing w:after="200" w:line="276" w:lineRule="auto"/>
    </w:pPr>
  </w:style>
  <w:style w:type="paragraph" w:customStyle="1" w:styleId="D90DC8F278EA4CE091B273E532B57E60">
    <w:name w:val="D90DC8F278EA4CE091B273E532B57E60"/>
    <w:rsid w:val="00E84CAC"/>
    <w:pPr>
      <w:spacing w:after="200" w:line="276" w:lineRule="auto"/>
    </w:pPr>
  </w:style>
  <w:style w:type="paragraph" w:customStyle="1" w:styleId="139A50E06BAF41A98339AC02F331C552">
    <w:name w:val="139A50E06BAF41A98339AC02F331C552"/>
    <w:rsid w:val="00E84CAC"/>
    <w:pPr>
      <w:spacing w:after="200" w:line="276" w:lineRule="auto"/>
    </w:pPr>
  </w:style>
  <w:style w:type="paragraph" w:customStyle="1" w:styleId="DD9DC7D6119C4463993B328919CC6980">
    <w:name w:val="DD9DC7D6119C4463993B328919CC6980"/>
    <w:rsid w:val="00E84CAC"/>
    <w:pPr>
      <w:spacing w:after="200" w:line="276" w:lineRule="auto"/>
    </w:pPr>
  </w:style>
  <w:style w:type="paragraph" w:customStyle="1" w:styleId="8F31EC77E3804E58A73EA758FD6B780E">
    <w:name w:val="8F31EC77E3804E58A73EA758FD6B780E"/>
    <w:rsid w:val="00E84CAC"/>
    <w:pPr>
      <w:spacing w:after="200" w:line="276" w:lineRule="auto"/>
    </w:pPr>
  </w:style>
  <w:style w:type="paragraph" w:customStyle="1" w:styleId="594E179A98024666B46B73FEE713A588">
    <w:name w:val="594E179A98024666B46B73FEE713A588"/>
    <w:rsid w:val="00E84CAC"/>
    <w:pPr>
      <w:spacing w:after="200" w:line="276" w:lineRule="auto"/>
    </w:pPr>
  </w:style>
  <w:style w:type="paragraph" w:customStyle="1" w:styleId="6036616BDBDC4898A5D7C477CC00C37E">
    <w:name w:val="6036616BDBDC4898A5D7C477CC00C37E"/>
    <w:rsid w:val="00E84CAC"/>
    <w:pPr>
      <w:spacing w:after="200" w:line="276" w:lineRule="auto"/>
    </w:pPr>
  </w:style>
  <w:style w:type="paragraph" w:customStyle="1" w:styleId="FB0B9D4AFEE7479A9E5D6A687384BEE8">
    <w:name w:val="FB0B9D4AFEE7479A9E5D6A687384BEE8"/>
    <w:rsid w:val="00E84CAC"/>
    <w:pPr>
      <w:spacing w:after="200" w:line="276" w:lineRule="auto"/>
    </w:pPr>
  </w:style>
  <w:style w:type="paragraph" w:customStyle="1" w:styleId="361E80F8869348CE97C45A2829896AE0">
    <w:name w:val="361E80F8869348CE97C45A2829896AE0"/>
    <w:rsid w:val="00E84CAC"/>
    <w:pPr>
      <w:spacing w:after="200" w:line="276" w:lineRule="auto"/>
    </w:pPr>
  </w:style>
  <w:style w:type="paragraph" w:customStyle="1" w:styleId="98B05B4D77464667B694AF52CCD46F23">
    <w:name w:val="98B05B4D77464667B694AF52CCD46F23"/>
    <w:rsid w:val="00E84CAC"/>
    <w:pPr>
      <w:spacing w:after="200" w:line="276" w:lineRule="auto"/>
    </w:pPr>
  </w:style>
  <w:style w:type="paragraph" w:customStyle="1" w:styleId="07D37563FB124F75A90FE2DF5E1B04E4">
    <w:name w:val="07D37563FB124F75A90FE2DF5E1B04E4"/>
    <w:rsid w:val="00E84CAC"/>
    <w:pPr>
      <w:spacing w:after="200" w:line="276" w:lineRule="auto"/>
    </w:pPr>
  </w:style>
  <w:style w:type="paragraph" w:customStyle="1" w:styleId="938EBAB124594285A358F699FC25087D">
    <w:name w:val="938EBAB124594285A358F699FC25087D"/>
    <w:rsid w:val="00E84CAC"/>
    <w:pPr>
      <w:spacing w:after="200" w:line="276" w:lineRule="auto"/>
    </w:pPr>
  </w:style>
  <w:style w:type="paragraph" w:customStyle="1" w:styleId="FF214FD1B47B417886FE56B3F10B8CB3">
    <w:name w:val="FF214FD1B47B417886FE56B3F10B8CB3"/>
    <w:rsid w:val="00E84CAC"/>
    <w:pPr>
      <w:spacing w:after="200" w:line="276" w:lineRule="auto"/>
    </w:pPr>
  </w:style>
  <w:style w:type="paragraph" w:customStyle="1" w:styleId="4C918F2922DD4D47BAA4FEB7937EA8E0">
    <w:name w:val="4C918F2922DD4D47BAA4FEB7937EA8E0"/>
    <w:rsid w:val="00E84CAC"/>
    <w:pPr>
      <w:spacing w:after="200" w:line="276" w:lineRule="auto"/>
    </w:pPr>
  </w:style>
  <w:style w:type="paragraph" w:customStyle="1" w:styleId="7A4032331A3B49CBADF9F2CB8C9F0749">
    <w:name w:val="7A4032331A3B49CBADF9F2CB8C9F0749"/>
    <w:rsid w:val="00E84CAC"/>
    <w:pPr>
      <w:spacing w:after="200" w:line="276" w:lineRule="auto"/>
    </w:pPr>
  </w:style>
  <w:style w:type="paragraph" w:customStyle="1" w:styleId="820C947AF4A14B11B1E0B89EA1B920D7">
    <w:name w:val="820C947AF4A14B11B1E0B89EA1B920D7"/>
    <w:rsid w:val="00E84CAC"/>
    <w:pPr>
      <w:spacing w:after="200" w:line="276" w:lineRule="auto"/>
    </w:pPr>
  </w:style>
  <w:style w:type="paragraph" w:customStyle="1" w:styleId="B54F7C918F964EC193019EEB1450A55F">
    <w:name w:val="B54F7C918F964EC193019EEB1450A55F"/>
    <w:rsid w:val="00E84CAC"/>
    <w:pPr>
      <w:spacing w:after="200" w:line="276" w:lineRule="auto"/>
    </w:pPr>
  </w:style>
  <w:style w:type="paragraph" w:customStyle="1" w:styleId="7D1F9B4FA0F64A768523EDAD8588C8F9">
    <w:name w:val="7D1F9B4FA0F64A768523EDAD8588C8F9"/>
    <w:rsid w:val="00E84CAC"/>
    <w:pPr>
      <w:spacing w:after="200" w:line="276" w:lineRule="auto"/>
    </w:pPr>
  </w:style>
  <w:style w:type="paragraph" w:customStyle="1" w:styleId="3D6B72D6587344F882B1BFA8A7CFF33C">
    <w:name w:val="3D6B72D6587344F882B1BFA8A7CFF33C"/>
    <w:rsid w:val="00E84CAC"/>
    <w:pPr>
      <w:spacing w:after="200" w:line="276" w:lineRule="auto"/>
    </w:pPr>
  </w:style>
  <w:style w:type="paragraph" w:customStyle="1" w:styleId="61F2C2E1326D4659BD801EC7922E310A">
    <w:name w:val="61F2C2E1326D4659BD801EC7922E310A"/>
    <w:rsid w:val="00E84CAC"/>
    <w:pPr>
      <w:spacing w:after="200" w:line="276" w:lineRule="auto"/>
    </w:pPr>
  </w:style>
  <w:style w:type="paragraph" w:customStyle="1" w:styleId="30CEDAAF87734C568C6355CAE58E00CF">
    <w:name w:val="30CEDAAF87734C568C6355CAE58E00CF"/>
    <w:rsid w:val="00E84CAC"/>
    <w:pPr>
      <w:spacing w:after="200" w:line="276" w:lineRule="auto"/>
    </w:pPr>
  </w:style>
  <w:style w:type="paragraph" w:customStyle="1" w:styleId="DAA3AF1DC08F4335939F8318345C7A56">
    <w:name w:val="DAA3AF1DC08F4335939F8318345C7A56"/>
    <w:rsid w:val="00E84CAC"/>
    <w:pPr>
      <w:spacing w:after="200" w:line="276" w:lineRule="auto"/>
    </w:pPr>
  </w:style>
  <w:style w:type="paragraph" w:customStyle="1" w:styleId="B842916A428B4FBE8BF657B5C713A522">
    <w:name w:val="B842916A428B4FBE8BF657B5C713A522"/>
    <w:rsid w:val="00E84CAC"/>
    <w:pPr>
      <w:spacing w:after="200" w:line="276" w:lineRule="auto"/>
    </w:pPr>
  </w:style>
  <w:style w:type="paragraph" w:customStyle="1" w:styleId="AAFC3645D6184A288D59FC1DE0436083">
    <w:name w:val="AAFC3645D6184A288D59FC1DE0436083"/>
    <w:rsid w:val="00E84CAC"/>
    <w:pPr>
      <w:spacing w:after="200" w:line="276" w:lineRule="auto"/>
    </w:pPr>
  </w:style>
  <w:style w:type="paragraph" w:customStyle="1" w:styleId="9DC4B5691D294A3E8FE8B975FB7F8D54">
    <w:name w:val="9DC4B5691D294A3E8FE8B975FB7F8D54"/>
    <w:rsid w:val="00E84CAC"/>
    <w:pPr>
      <w:spacing w:after="200" w:line="276" w:lineRule="auto"/>
    </w:pPr>
  </w:style>
  <w:style w:type="paragraph" w:customStyle="1" w:styleId="356895D7C43043DEB41DCC62C73001CE">
    <w:name w:val="356895D7C43043DEB41DCC62C73001CE"/>
    <w:rsid w:val="00E84CAC"/>
    <w:pPr>
      <w:spacing w:after="200" w:line="276" w:lineRule="auto"/>
    </w:pPr>
  </w:style>
  <w:style w:type="paragraph" w:customStyle="1" w:styleId="9E24B8A4A0F54A95885C9C53EA6713E2">
    <w:name w:val="9E24B8A4A0F54A95885C9C53EA6713E2"/>
    <w:rsid w:val="00E84CAC"/>
    <w:pPr>
      <w:spacing w:after="200" w:line="276" w:lineRule="auto"/>
    </w:pPr>
  </w:style>
  <w:style w:type="paragraph" w:customStyle="1" w:styleId="11380C7A90524BBE83B1E35569B6435D">
    <w:name w:val="11380C7A90524BBE83B1E35569B6435D"/>
    <w:rsid w:val="00E84CAC"/>
    <w:pPr>
      <w:spacing w:after="200" w:line="276" w:lineRule="auto"/>
    </w:pPr>
  </w:style>
  <w:style w:type="paragraph" w:customStyle="1" w:styleId="C05F5051EC9E4871B1127CCB7A677760">
    <w:name w:val="C05F5051EC9E4871B1127CCB7A677760"/>
    <w:rsid w:val="00E84CAC"/>
    <w:pPr>
      <w:spacing w:after="200" w:line="276" w:lineRule="auto"/>
    </w:pPr>
  </w:style>
  <w:style w:type="paragraph" w:customStyle="1" w:styleId="4BE46A1245074E0FA5F846B7E7542C52">
    <w:name w:val="4BE46A1245074E0FA5F846B7E7542C52"/>
    <w:rsid w:val="00E84CAC"/>
    <w:pPr>
      <w:spacing w:after="200" w:line="276" w:lineRule="auto"/>
    </w:pPr>
  </w:style>
  <w:style w:type="paragraph" w:customStyle="1" w:styleId="F563A6B4D1DE4A8CA57885637BEC1048">
    <w:name w:val="F563A6B4D1DE4A8CA57885637BEC1048"/>
    <w:rsid w:val="00E84CAC"/>
    <w:pPr>
      <w:spacing w:after="200" w:line="276" w:lineRule="auto"/>
    </w:pPr>
  </w:style>
  <w:style w:type="paragraph" w:customStyle="1" w:styleId="D9F5A824553149FDAFA74E7C6FDE27EF">
    <w:name w:val="D9F5A824553149FDAFA74E7C6FDE27EF"/>
    <w:rsid w:val="00E84CAC"/>
    <w:pPr>
      <w:spacing w:after="200" w:line="276" w:lineRule="auto"/>
    </w:pPr>
  </w:style>
  <w:style w:type="paragraph" w:customStyle="1" w:styleId="FA72A96CF33A4173A659111CCBE362D1">
    <w:name w:val="FA72A96CF33A4173A659111CCBE362D1"/>
    <w:rsid w:val="00E84CAC"/>
    <w:pPr>
      <w:spacing w:after="200" w:line="276" w:lineRule="auto"/>
    </w:pPr>
  </w:style>
  <w:style w:type="paragraph" w:customStyle="1" w:styleId="A8704D92CD9A4701B65E8B9A120AC393">
    <w:name w:val="A8704D92CD9A4701B65E8B9A120AC393"/>
    <w:rsid w:val="00E84CAC"/>
    <w:pPr>
      <w:spacing w:after="200" w:line="276" w:lineRule="auto"/>
    </w:pPr>
  </w:style>
  <w:style w:type="paragraph" w:customStyle="1" w:styleId="C87472CD03F94E979079B111F022C02B">
    <w:name w:val="C87472CD03F94E979079B111F022C02B"/>
    <w:rsid w:val="00E84CAC"/>
    <w:pPr>
      <w:spacing w:after="200" w:line="276" w:lineRule="auto"/>
    </w:pPr>
  </w:style>
  <w:style w:type="paragraph" w:customStyle="1" w:styleId="EFB94905946C4C30858DE3B248788417">
    <w:name w:val="EFB94905946C4C30858DE3B248788417"/>
    <w:rsid w:val="00E84CAC"/>
    <w:pPr>
      <w:spacing w:after="200" w:line="276" w:lineRule="auto"/>
    </w:pPr>
  </w:style>
  <w:style w:type="paragraph" w:customStyle="1" w:styleId="FF85D6B934C84F4CA8572D7C2056E164">
    <w:name w:val="FF85D6B934C84F4CA8572D7C2056E164"/>
    <w:rsid w:val="00E84CAC"/>
    <w:pPr>
      <w:spacing w:after="200" w:line="276" w:lineRule="auto"/>
    </w:pPr>
  </w:style>
  <w:style w:type="paragraph" w:customStyle="1" w:styleId="A84FE75A644140DF9BB260A3BD3A60B6">
    <w:name w:val="A84FE75A644140DF9BB260A3BD3A60B6"/>
    <w:rsid w:val="00E84CAC"/>
    <w:pPr>
      <w:spacing w:after="200" w:line="276" w:lineRule="auto"/>
    </w:pPr>
  </w:style>
  <w:style w:type="paragraph" w:customStyle="1" w:styleId="C99A50D1D6CC42A2817C8266FDD30152">
    <w:name w:val="C99A50D1D6CC42A2817C8266FDD30152"/>
    <w:rsid w:val="00E84CAC"/>
    <w:pPr>
      <w:spacing w:after="200" w:line="276" w:lineRule="auto"/>
    </w:pPr>
  </w:style>
  <w:style w:type="paragraph" w:customStyle="1" w:styleId="D5BBEA8D50AA4F7BB7D6EFB3B8EF815B">
    <w:name w:val="D5BBEA8D50AA4F7BB7D6EFB3B8EF815B"/>
    <w:rsid w:val="00E84CAC"/>
    <w:pPr>
      <w:spacing w:after="200" w:line="276" w:lineRule="auto"/>
    </w:pPr>
  </w:style>
  <w:style w:type="paragraph" w:customStyle="1" w:styleId="97642D53CD5549FABC9BFE0619A998ED">
    <w:name w:val="97642D53CD5549FABC9BFE0619A998ED"/>
    <w:rsid w:val="00E84CAC"/>
    <w:pPr>
      <w:spacing w:after="200" w:line="276" w:lineRule="auto"/>
    </w:pPr>
  </w:style>
  <w:style w:type="paragraph" w:customStyle="1" w:styleId="DBF3118CBECB4BEEB6CFA3E4382FD4D8">
    <w:name w:val="DBF3118CBECB4BEEB6CFA3E4382FD4D8"/>
    <w:rsid w:val="00E84CAC"/>
    <w:pPr>
      <w:spacing w:after="200" w:line="276" w:lineRule="auto"/>
    </w:pPr>
  </w:style>
  <w:style w:type="paragraph" w:customStyle="1" w:styleId="EB4920D5280444BE8A5845DC98B61C21">
    <w:name w:val="EB4920D5280444BE8A5845DC98B61C21"/>
    <w:rsid w:val="00E84CAC"/>
    <w:pPr>
      <w:spacing w:after="200" w:line="276" w:lineRule="auto"/>
    </w:pPr>
  </w:style>
  <w:style w:type="paragraph" w:customStyle="1" w:styleId="A22252B6F6404EECB0247FAFBBBF1CBA">
    <w:name w:val="A22252B6F6404EECB0247FAFBBBF1CBA"/>
    <w:rsid w:val="00E84CAC"/>
    <w:pPr>
      <w:spacing w:after="200" w:line="276" w:lineRule="auto"/>
    </w:pPr>
  </w:style>
  <w:style w:type="paragraph" w:customStyle="1" w:styleId="874476D3B64845588AD5FD43C9609D3C">
    <w:name w:val="874476D3B64845588AD5FD43C9609D3C"/>
    <w:rsid w:val="00E84CAC"/>
    <w:pPr>
      <w:spacing w:after="200" w:line="276" w:lineRule="auto"/>
    </w:pPr>
  </w:style>
  <w:style w:type="paragraph" w:customStyle="1" w:styleId="B083E57EDA8F4130A18ACACC1B372A4E">
    <w:name w:val="B083E57EDA8F4130A18ACACC1B372A4E"/>
    <w:rsid w:val="00E84CAC"/>
    <w:pPr>
      <w:spacing w:after="200" w:line="276" w:lineRule="auto"/>
    </w:pPr>
  </w:style>
  <w:style w:type="paragraph" w:customStyle="1" w:styleId="01E3A4D3339B46EE9DC648E0ECAD9F65">
    <w:name w:val="01E3A4D3339B46EE9DC648E0ECAD9F65"/>
    <w:rsid w:val="00E84CAC"/>
    <w:pPr>
      <w:spacing w:after="200" w:line="276" w:lineRule="auto"/>
    </w:pPr>
  </w:style>
  <w:style w:type="paragraph" w:customStyle="1" w:styleId="AE77CFAADD4D48E48A1F1D55926445C0">
    <w:name w:val="AE77CFAADD4D48E48A1F1D55926445C0"/>
    <w:rsid w:val="00E84CAC"/>
    <w:pPr>
      <w:spacing w:after="200" w:line="276" w:lineRule="auto"/>
    </w:pPr>
  </w:style>
  <w:style w:type="paragraph" w:customStyle="1" w:styleId="50F24C0F53934DD491D2A370259D32DB">
    <w:name w:val="50F24C0F53934DD491D2A370259D32DB"/>
    <w:rsid w:val="00E84CAC"/>
    <w:pPr>
      <w:spacing w:after="200" w:line="276" w:lineRule="auto"/>
    </w:pPr>
  </w:style>
  <w:style w:type="paragraph" w:customStyle="1" w:styleId="646F66B087EC4EA7AE6B8FA604918976">
    <w:name w:val="646F66B087EC4EA7AE6B8FA604918976"/>
    <w:rsid w:val="00E84CAC"/>
    <w:pPr>
      <w:spacing w:after="200" w:line="276" w:lineRule="auto"/>
    </w:pPr>
  </w:style>
  <w:style w:type="paragraph" w:customStyle="1" w:styleId="7C78B5E5A1204B0BAF9520034F11CBF4">
    <w:name w:val="7C78B5E5A1204B0BAF9520034F11CBF4"/>
    <w:rsid w:val="00E84CAC"/>
    <w:pPr>
      <w:spacing w:after="200" w:line="276" w:lineRule="auto"/>
    </w:pPr>
  </w:style>
  <w:style w:type="paragraph" w:customStyle="1" w:styleId="E6FC15A322424A389C052453558E3C44">
    <w:name w:val="E6FC15A322424A389C052453558E3C44"/>
    <w:rsid w:val="00E84CAC"/>
    <w:pPr>
      <w:spacing w:after="200" w:line="276" w:lineRule="auto"/>
    </w:pPr>
  </w:style>
  <w:style w:type="paragraph" w:customStyle="1" w:styleId="59B584CD6D984259959D7A8E1FE0B7E6">
    <w:name w:val="59B584CD6D984259959D7A8E1FE0B7E6"/>
    <w:rsid w:val="00E84CAC"/>
    <w:pPr>
      <w:spacing w:after="200" w:line="276" w:lineRule="auto"/>
    </w:pPr>
  </w:style>
  <w:style w:type="paragraph" w:customStyle="1" w:styleId="45E75F16763643FEBBFDB33DCD1DDB00">
    <w:name w:val="45E75F16763643FEBBFDB33DCD1DDB00"/>
    <w:rsid w:val="00E84CAC"/>
    <w:pPr>
      <w:spacing w:after="200" w:line="276" w:lineRule="auto"/>
    </w:pPr>
  </w:style>
  <w:style w:type="paragraph" w:customStyle="1" w:styleId="CD4995D994494812A1921EBD7CF73D73">
    <w:name w:val="CD4995D994494812A1921EBD7CF73D73"/>
    <w:rsid w:val="00E84CAC"/>
    <w:pPr>
      <w:spacing w:after="200" w:line="276" w:lineRule="auto"/>
    </w:pPr>
  </w:style>
  <w:style w:type="paragraph" w:customStyle="1" w:styleId="CCEAC0A70FBA425DBF9AB40D957EB4AE">
    <w:name w:val="CCEAC0A70FBA425DBF9AB40D957EB4AE"/>
    <w:rsid w:val="00E84CAC"/>
    <w:pPr>
      <w:spacing w:after="200" w:line="276" w:lineRule="auto"/>
    </w:pPr>
  </w:style>
  <w:style w:type="paragraph" w:customStyle="1" w:styleId="E3C831A5178946BEBF5246CD66FACB17">
    <w:name w:val="E3C831A5178946BEBF5246CD66FACB17"/>
    <w:rsid w:val="00E84CAC"/>
    <w:pPr>
      <w:spacing w:after="200" w:line="276" w:lineRule="auto"/>
    </w:pPr>
  </w:style>
  <w:style w:type="paragraph" w:customStyle="1" w:styleId="93ACE4AD67A84EFDAC83D135AE20DE24">
    <w:name w:val="93ACE4AD67A84EFDAC83D135AE20DE24"/>
    <w:rsid w:val="00E84CAC"/>
    <w:pPr>
      <w:spacing w:after="200" w:line="276" w:lineRule="auto"/>
    </w:pPr>
  </w:style>
  <w:style w:type="paragraph" w:customStyle="1" w:styleId="60518B489A4541D48BBB6D8F8EE3E506">
    <w:name w:val="60518B489A4541D48BBB6D8F8EE3E506"/>
    <w:rsid w:val="00E84CAC"/>
    <w:pPr>
      <w:spacing w:after="200" w:line="276" w:lineRule="auto"/>
    </w:pPr>
  </w:style>
  <w:style w:type="paragraph" w:customStyle="1" w:styleId="EB22EA0F7A8A43E4ABA8590F8C700E66">
    <w:name w:val="EB22EA0F7A8A43E4ABA8590F8C700E66"/>
    <w:rsid w:val="00E84CAC"/>
    <w:pPr>
      <w:spacing w:after="200" w:line="276" w:lineRule="auto"/>
    </w:pPr>
  </w:style>
  <w:style w:type="paragraph" w:customStyle="1" w:styleId="39AFBEB16EDA4CCA84C5D675CEDCEE58">
    <w:name w:val="39AFBEB16EDA4CCA84C5D675CEDCEE58"/>
    <w:rsid w:val="00E84CAC"/>
    <w:pPr>
      <w:spacing w:after="200" w:line="276" w:lineRule="auto"/>
    </w:pPr>
  </w:style>
  <w:style w:type="paragraph" w:customStyle="1" w:styleId="7E4CF4FA54D6481196A31D34A37A72AB">
    <w:name w:val="7E4CF4FA54D6481196A31D34A37A72AB"/>
    <w:rsid w:val="00E84CAC"/>
    <w:pPr>
      <w:spacing w:after="200" w:line="276" w:lineRule="auto"/>
    </w:pPr>
  </w:style>
  <w:style w:type="paragraph" w:customStyle="1" w:styleId="787C7F9EA82B4B94A95C6D799EF2431D">
    <w:name w:val="787C7F9EA82B4B94A95C6D799EF2431D"/>
    <w:rsid w:val="00E84CAC"/>
    <w:pPr>
      <w:spacing w:after="200" w:line="276" w:lineRule="auto"/>
    </w:pPr>
  </w:style>
  <w:style w:type="paragraph" w:customStyle="1" w:styleId="F612EF3BF0E34C639763189BC0E6322E">
    <w:name w:val="F612EF3BF0E34C639763189BC0E6322E"/>
    <w:rsid w:val="00E84CAC"/>
    <w:pPr>
      <w:spacing w:after="200" w:line="276" w:lineRule="auto"/>
    </w:pPr>
  </w:style>
  <w:style w:type="paragraph" w:customStyle="1" w:styleId="6EF7B9D9458B45D3B4153BA62AFA0CF5">
    <w:name w:val="6EF7B9D9458B45D3B4153BA62AFA0CF5"/>
    <w:rsid w:val="00E84CAC"/>
    <w:pPr>
      <w:spacing w:after="200" w:line="276" w:lineRule="auto"/>
    </w:pPr>
  </w:style>
  <w:style w:type="paragraph" w:customStyle="1" w:styleId="9657944A6C384F9B918387C440C9FABA">
    <w:name w:val="9657944A6C384F9B918387C440C9FABA"/>
    <w:rsid w:val="00E84CAC"/>
    <w:pPr>
      <w:spacing w:after="200" w:line="276" w:lineRule="auto"/>
    </w:pPr>
  </w:style>
  <w:style w:type="paragraph" w:customStyle="1" w:styleId="7A787AB9319747AC9FC7687D864F52F5">
    <w:name w:val="7A787AB9319747AC9FC7687D864F52F5"/>
    <w:rsid w:val="00E84CAC"/>
    <w:pPr>
      <w:spacing w:after="200" w:line="276" w:lineRule="auto"/>
    </w:pPr>
  </w:style>
  <w:style w:type="paragraph" w:customStyle="1" w:styleId="4586EC3764FE48A4A1254207CDC05F40">
    <w:name w:val="4586EC3764FE48A4A1254207CDC05F40"/>
    <w:rsid w:val="00E84CAC"/>
    <w:pPr>
      <w:spacing w:after="200" w:line="276" w:lineRule="auto"/>
    </w:pPr>
  </w:style>
  <w:style w:type="paragraph" w:customStyle="1" w:styleId="11195B7E640C4F30A4345BAD4E4A0BBF">
    <w:name w:val="11195B7E640C4F30A4345BAD4E4A0BBF"/>
    <w:rsid w:val="00E84CAC"/>
    <w:pPr>
      <w:spacing w:after="200" w:line="276" w:lineRule="auto"/>
    </w:pPr>
  </w:style>
  <w:style w:type="paragraph" w:customStyle="1" w:styleId="67C2AD198A3C43BFBFA4DB1C5519249A">
    <w:name w:val="67C2AD198A3C43BFBFA4DB1C5519249A"/>
    <w:rsid w:val="00E84CAC"/>
    <w:pPr>
      <w:spacing w:after="200" w:line="276" w:lineRule="auto"/>
    </w:pPr>
  </w:style>
  <w:style w:type="paragraph" w:customStyle="1" w:styleId="28F9285CAACE461EB4FCCAC45C96A4E7">
    <w:name w:val="28F9285CAACE461EB4FCCAC45C96A4E7"/>
    <w:rsid w:val="00E84CAC"/>
    <w:pPr>
      <w:spacing w:after="200" w:line="276" w:lineRule="auto"/>
    </w:pPr>
  </w:style>
  <w:style w:type="paragraph" w:customStyle="1" w:styleId="0D0DF33E8D6244EDB65F60FC6410A421">
    <w:name w:val="0D0DF33E8D6244EDB65F60FC6410A421"/>
    <w:rsid w:val="00E84CAC"/>
    <w:pPr>
      <w:spacing w:after="200" w:line="276" w:lineRule="auto"/>
    </w:pPr>
  </w:style>
  <w:style w:type="paragraph" w:customStyle="1" w:styleId="8D5CF7DB7DE34DEA8C961452B1D09682">
    <w:name w:val="8D5CF7DB7DE34DEA8C961452B1D09682"/>
    <w:rsid w:val="00E84CAC"/>
    <w:pPr>
      <w:spacing w:after="200" w:line="276" w:lineRule="auto"/>
    </w:pPr>
  </w:style>
  <w:style w:type="paragraph" w:customStyle="1" w:styleId="9E5496F2E86C44A6AD8D6D69ACD4459D">
    <w:name w:val="9E5496F2E86C44A6AD8D6D69ACD4459D"/>
    <w:rsid w:val="00E84CAC"/>
    <w:pPr>
      <w:spacing w:after="200" w:line="276" w:lineRule="auto"/>
    </w:pPr>
  </w:style>
  <w:style w:type="paragraph" w:customStyle="1" w:styleId="3B95BD18031B4917A50E6DCFCB465256">
    <w:name w:val="3B95BD18031B4917A50E6DCFCB465256"/>
    <w:rsid w:val="00E84CAC"/>
    <w:pPr>
      <w:spacing w:after="200" w:line="276" w:lineRule="auto"/>
    </w:pPr>
  </w:style>
  <w:style w:type="paragraph" w:customStyle="1" w:styleId="779B9AC5289745E69A8DE827EB0CEEE0">
    <w:name w:val="779B9AC5289745E69A8DE827EB0CEEE0"/>
    <w:rsid w:val="00E84CAC"/>
    <w:pPr>
      <w:spacing w:after="200" w:line="276" w:lineRule="auto"/>
    </w:pPr>
  </w:style>
  <w:style w:type="paragraph" w:customStyle="1" w:styleId="A7A2DAF3A921493590D9701585F508CC">
    <w:name w:val="A7A2DAF3A921493590D9701585F508CC"/>
    <w:rsid w:val="00E84CAC"/>
    <w:pPr>
      <w:spacing w:after="200" w:line="276" w:lineRule="auto"/>
    </w:pPr>
  </w:style>
  <w:style w:type="paragraph" w:customStyle="1" w:styleId="80CD457379364F8BA19918F9B553DC99">
    <w:name w:val="80CD457379364F8BA19918F9B553DC99"/>
    <w:rsid w:val="00E84CAC"/>
    <w:pPr>
      <w:spacing w:after="200" w:line="276" w:lineRule="auto"/>
    </w:pPr>
  </w:style>
  <w:style w:type="paragraph" w:customStyle="1" w:styleId="A5BF6998E3774B9D928C288FE1F30EBA">
    <w:name w:val="A5BF6998E3774B9D928C288FE1F30EBA"/>
    <w:rsid w:val="00E84CAC"/>
    <w:pPr>
      <w:spacing w:after="200" w:line="276" w:lineRule="auto"/>
    </w:pPr>
  </w:style>
  <w:style w:type="paragraph" w:customStyle="1" w:styleId="7D0250C881BC42A0A11D8340EBD6E17A">
    <w:name w:val="7D0250C881BC42A0A11D8340EBD6E17A"/>
    <w:rsid w:val="00E84CAC"/>
    <w:pPr>
      <w:spacing w:after="200" w:line="276" w:lineRule="auto"/>
    </w:pPr>
  </w:style>
  <w:style w:type="paragraph" w:customStyle="1" w:styleId="FEB40C980C0644669463B92AA1C529B6">
    <w:name w:val="FEB40C980C0644669463B92AA1C529B6"/>
    <w:rsid w:val="00E84CAC"/>
    <w:pPr>
      <w:spacing w:after="200" w:line="276" w:lineRule="auto"/>
    </w:pPr>
  </w:style>
  <w:style w:type="paragraph" w:customStyle="1" w:styleId="07B85EF63E7F410695B8CD3D49C3C93F">
    <w:name w:val="07B85EF63E7F410695B8CD3D49C3C93F"/>
    <w:rsid w:val="00E84CAC"/>
    <w:pPr>
      <w:spacing w:after="200" w:line="276" w:lineRule="auto"/>
    </w:pPr>
  </w:style>
  <w:style w:type="paragraph" w:customStyle="1" w:styleId="D43966F173AA4C0198D3DA73126D600A">
    <w:name w:val="D43966F173AA4C0198D3DA73126D600A"/>
    <w:rsid w:val="00E84CAC"/>
    <w:pPr>
      <w:spacing w:after="200" w:line="276" w:lineRule="auto"/>
    </w:pPr>
  </w:style>
  <w:style w:type="paragraph" w:customStyle="1" w:styleId="79B1FE28D80F447585BE48CB53F71FE6">
    <w:name w:val="79B1FE28D80F447585BE48CB53F71FE6"/>
    <w:rsid w:val="00E84CAC"/>
    <w:pPr>
      <w:spacing w:after="200" w:line="276" w:lineRule="auto"/>
    </w:pPr>
  </w:style>
  <w:style w:type="paragraph" w:customStyle="1" w:styleId="C51FABFD21ED4E86ABB1F51733318D81">
    <w:name w:val="C51FABFD21ED4E86ABB1F51733318D81"/>
    <w:rsid w:val="00E84CAC"/>
    <w:pPr>
      <w:spacing w:after="200" w:line="276" w:lineRule="auto"/>
    </w:pPr>
  </w:style>
  <w:style w:type="paragraph" w:customStyle="1" w:styleId="1D0EE06BA0504F65A317A56FB4D128E0">
    <w:name w:val="1D0EE06BA0504F65A317A56FB4D128E0"/>
    <w:rsid w:val="00E84CAC"/>
    <w:pPr>
      <w:spacing w:after="200" w:line="276" w:lineRule="auto"/>
    </w:pPr>
  </w:style>
  <w:style w:type="paragraph" w:customStyle="1" w:styleId="8B72C4A362A147669CB26F2E1F3F1AE8">
    <w:name w:val="8B72C4A362A147669CB26F2E1F3F1AE8"/>
    <w:rsid w:val="00E84CAC"/>
    <w:pPr>
      <w:spacing w:after="200" w:line="276" w:lineRule="auto"/>
    </w:pPr>
  </w:style>
  <w:style w:type="paragraph" w:customStyle="1" w:styleId="76343ED805A144988D9D33D409117213">
    <w:name w:val="76343ED805A144988D9D33D409117213"/>
    <w:rsid w:val="00E84CAC"/>
    <w:pPr>
      <w:spacing w:after="200" w:line="276" w:lineRule="auto"/>
    </w:pPr>
  </w:style>
  <w:style w:type="paragraph" w:customStyle="1" w:styleId="4C4A78F2775D45B696C5BDC08CA6C2F7">
    <w:name w:val="4C4A78F2775D45B696C5BDC08CA6C2F7"/>
    <w:rsid w:val="00E84CAC"/>
    <w:pPr>
      <w:spacing w:after="200" w:line="276" w:lineRule="auto"/>
    </w:pPr>
  </w:style>
  <w:style w:type="paragraph" w:customStyle="1" w:styleId="4329046B1794439ABCBD69578A71377A">
    <w:name w:val="4329046B1794439ABCBD69578A71377A"/>
    <w:rsid w:val="00E84CAC"/>
    <w:pPr>
      <w:spacing w:after="200" w:line="276" w:lineRule="auto"/>
    </w:pPr>
  </w:style>
  <w:style w:type="paragraph" w:customStyle="1" w:styleId="906EC60001D24975985F30920176FB2B">
    <w:name w:val="906EC60001D24975985F30920176FB2B"/>
    <w:rsid w:val="00E84CAC"/>
    <w:pPr>
      <w:spacing w:after="200" w:line="276" w:lineRule="auto"/>
    </w:pPr>
  </w:style>
  <w:style w:type="paragraph" w:customStyle="1" w:styleId="9CAD4521FE644C7AB5EA2800B1123322">
    <w:name w:val="9CAD4521FE644C7AB5EA2800B1123322"/>
    <w:rsid w:val="00E84CAC"/>
    <w:pPr>
      <w:spacing w:after="200" w:line="276" w:lineRule="auto"/>
    </w:pPr>
  </w:style>
  <w:style w:type="paragraph" w:customStyle="1" w:styleId="09CBF6AC334E415EA8332EB5D6F399BD">
    <w:name w:val="09CBF6AC334E415EA8332EB5D6F399BD"/>
    <w:rsid w:val="00E84CAC"/>
    <w:pPr>
      <w:spacing w:after="200" w:line="276" w:lineRule="auto"/>
    </w:pPr>
  </w:style>
  <w:style w:type="paragraph" w:customStyle="1" w:styleId="74FAF34439B644279C6943345CA48A7A">
    <w:name w:val="74FAF34439B644279C6943345CA48A7A"/>
    <w:rsid w:val="00B56B67"/>
  </w:style>
  <w:style w:type="paragraph" w:customStyle="1" w:styleId="73B56E64F83E4C08AE32F02AA77100A3">
    <w:name w:val="73B56E64F83E4C08AE32F02AA77100A3"/>
    <w:rsid w:val="00B56B67"/>
  </w:style>
  <w:style w:type="paragraph" w:customStyle="1" w:styleId="954D8D9F87E044878CC997734DD7829F">
    <w:name w:val="954D8D9F87E044878CC997734DD7829F"/>
    <w:rsid w:val="00B56B67"/>
  </w:style>
  <w:style w:type="paragraph" w:customStyle="1" w:styleId="456CC2044DEF42CE823BE0A66D3F428B">
    <w:name w:val="456CC2044DEF42CE823BE0A66D3F428B"/>
    <w:rsid w:val="00B56B67"/>
  </w:style>
  <w:style w:type="paragraph" w:customStyle="1" w:styleId="71E5913BC60747F292946CA450B8E94F">
    <w:name w:val="71E5913BC60747F292946CA450B8E94F"/>
    <w:rsid w:val="00B56B67"/>
  </w:style>
  <w:style w:type="paragraph" w:customStyle="1" w:styleId="DAD7B6BB68444A25A392E52F27D2878A">
    <w:name w:val="DAD7B6BB68444A25A392E52F27D2878A"/>
    <w:rsid w:val="00B56B67"/>
  </w:style>
  <w:style w:type="paragraph" w:customStyle="1" w:styleId="44BDD5B9CF35434E946CFA406EC44ABA">
    <w:name w:val="44BDD5B9CF35434E946CFA406EC44ABA"/>
    <w:rsid w:val="00B56B67"/>
  </w:style>
  <w:style w:type="paragraph" w:customStyle="1" w:styleId="5C3EDDC3BA8645FFA2D6B57CF9599D1C">
    <w:name w:val="5C3EDDC3BA8645FFA2D6B57CF9599D1C"/>
    <w:rsid w:val="00B56B67"/>
  </w:style>
  <w:style w:type="paragraph" w:customStyle="1" w:styleId="4EC557D83EE946449EE6F5537DCA1B80">
    <w:name w:val="4EC557D83EE946449EE6F5537DCA1B80"/>
    <w:rsid w:val="00B56B67"/>
  </w:style>
  <w:style w:type="paragraph" w:customStyle="1" w:styleId="2A7E72159BD74B72B1AA669B32D45CB6">
    <w:name w:val="2A7E72159BD74B72B1AA669B32D45CB6"/>
    <w:rsid w:val="00B56B67"/>
  </w:style>
  <w:style w:type="paragraph" w:customStyle="1" w:styleId="D3695F226D2E443BBE387993D5259C49">
    <w:name w:val="D3695F226D2E443BBE387993D5259C49"/>
    <w:rsid w:val="00B56B67"/>
  </w:style>
  <w:style w:type="paragraph" w:customStyle="1" w:styleId="8AFE82D6F9A842B5A2D59DF9127005C3">
    <w:name w:val="8AFE82D6F9A842B5A2D59DF9127005C3"/>
    <w:rsid w:val="00B56B67"/>
  </w:style>
  <w:style w:type="paragraph" w:customStyle="1" w:styleId="8388D355BF904D669006067E304DEB1B">
    <w:name w:val="8388D355BF904D669006067E304DEB1B"/>
    <w:rsid w:val="00B56B67"/>
  </w:style>
  <w:style w:type="paragraph" w:customStyle="1" w:styleId="A1C41E71C68D4C6C9EA20FC2459D745F">
    <w:name w:val="A1C41E71C68D4C6C9EA20FC2459D745F"/>
    <w:rsid w:val="00B56B67"/>
  </w:style>
  <w:style w:type="paragraph" w:customStyle="1" w:styleId="3B0CC1EA4EAD4731B05A84559BBDB8BA">
    <w:name w:val="3B0CC1EA4EAD4731B05A84559BBDB8BA"/>
    <w:rsid w:val="00B56B67"/>
  </w:style>
  <w:style w:type="paragraph" w:customStyle="1" w:styleId="BA9AB2822E7545F4BD21CC87E67713EE">
    <w:name w:val="BA9AB2822E7545F4BD21CC87E67713EE"/>
    <w:rsid w:val="00B56B67"/>
  </w:style>
  <w:style w:type="paragraph" w:customStyle="1" w:styleId="DBD93C373FBA4E4A94F1DC68610F4C0F">
    <w:name w:val="DBD93C373FBA4E4A94F1DC68610F4C0F"/>
    <w:rsid w:val="00B56B67"/>
  </w:style>
  <w:style w:type="paragraph" w:customStyle="1" w:styleId="745EEC53F41A4579A6D4CF2CE6F71254">
    <w:name w:val="745EEC53F41A4579A6D4CF2CE6F71254"/>
    <w:rsid w:val="00B56B67"/>
  </w:style>
  <w:style w:type="paragraph" w:customStyle="1" w:styleId="05067D33F67345D3A9DFA8D1FD6CBD51">
    <w:name w:val="05067D33F67345D3A9DFA8D1FD6CBD51"/>
    <w:rsid w:val="00B56B67"/>
  </w:style>
  <w:style w:type="paragraph" w:customStyle="1" w:styleId="3647D43D84AF40C0A6E7BAC87AA33EBF">
    <w:name w:val="3647D43D84AF40C0A6E7BAC87AA33EBF"/>
    <w:rsid w:val="00B56B67"/>
  </w:style>
  <w:style w:type="paragraph" w:customStyle="1" w:styleId="B8DE38297FB740C6907397793E3E7F40">
    <w:name w:val="B8DE38297FB740C6907397793E3E7F40"/>
    <w:rsid w:val="00B56B67"/>
  </w:style>
  <w:style w:type="paragraph" w:customStyle="1" w:styleId="90CD342C040D4846A44119F9D8E8A84E">
    <w:name w:val="90CD342C040D4846A44119F9D8E8A84E"/>
    <w:rsid w:val="00B56B67"/>
  </w:style>
  <w:style w:type="paragraph" w:customStyle="1" w:styleId="7B498340DBAC4FB0BB2B479B13E93FEF">
    <w:name w:val="7B498340DBAC4FB0BB2B479B13E93FEF"/>
    <w:rsid w:val="00B56B67"/>
  </w:style>
  <w:style w:type="paragraph" w:customStyle="1" w:styleId="B47AA79A19C74022AC64A2150F37EA8C">
    <w:name w:val="B47AA79A19C74022AC64A2150F37EA8C"/>
    <w:rsid w:val="00B56B67"/>
  </w:style>
  <w:style w:type="paragraph" w:customStyle="1" w:styleId="86EEAA66446D4CA7BD1356D77D15AB8B">
    <w:name w:val="86EEAA66446D4CA7BD1356D77D15AB8B"/>
    <w:rsid w:val="00B56B67"/>
  </w:style>
  <w:style w:type="paragraph" w:customStyle="1" w:styleId="3428D636E84D4A9E9D4D016D601A4F16">
    <w:name w:val="3428D636E84D4A9E9D4D016D601A4F16"/>
    <w:rsid w:val="00B56B67"/>
  </w:style>
  <w:style w:type="paragraph" w:customStyle="1" w:styleId="E15F70632EE747A682812FA75AD6BA2B">
    <w:name w:val="E15F70632EE747A682812FA75AD6BA2B"/>
    <w:rsid w:val="00B56B67"/>
  </w:style>
  <w:style w:type="paragraph" w:customStyle="1" w:styleId="F617C4B92C474B61A7BF3F6D9C92AAEF">
    <w:name w:val="F617C4B92C474B61A7BF3F6D9C92AAEF"/>
    <w:rsid w:val="00B56B67"/>
  </w:style>
  <w:style w:type="paragraph" w:customStyle="1" w:styleId="706C0B08CADB49F9AED34884E9157FE7">
    <w:name w:val="706C0B08CADB49F9AED34884E9157FE7"/>
    <w:rsid w:val="00B56B67"/>
  </w:style>
  <w:style w:type="paragraph" w:customStyle="1" w:styleId="178223DEC3C6460E9DA2EDC23446E3FF">
    <w:name w:val="178223DEC3C6460E9DA2EDC23446E3FF"/>
    <w:rsid w:val="00B56B67"/>
  </w:style>
  <w:style w:type="paragraph" w:customStyle="1" w:styleId="8FFDCB4FE4BB485384E3F84E87DF7DD3">
    <w:name w:val="8FFDCB4FE4BB485384E3F84E87DF7DD3"/>
    <w:rsid w:val="00B56B67"/>
  </w:style>
  <w:style w:type="paragraph" w:customStyle="1" w:styleId="4F42BCB32DF54C35B28FDB3A459EF395">
    <w:name w:val="4F42BCB32DF54C35B28FDB3A459EF395"/>
    <w:rsid w:val="00B56B67"/>
  </w:style>
  <w:style w:type="paragraph" w:customStyle="1" w:styleId="991306B98F4D4A6A97DF25ACB2314088">
    <w:name w:val="991306B98F4D4A6A97DF25ACB2314088"/>
    <w:rsid w:val="00B56B67"/>
  </w:style>
  <w:style w:type="paragraph" w:customStyle="1" w:styleId="EF1EE921C8F3467A8EB3018BCB1E3367">
    <w:name w:val="EF1EE921C8F3467A8EB3018BCB1E3367"/>
    <w:rsid w:val="00B56B67"/>
  </w:style>
  <w:style w:type="paragraph" w:customStyle="1" w:styleId="7DC02B3C76E0434FB4A22B21324B2761">
    <w:name w:val="7DC02B3C76E0434FB4A22B21324B2761"/>
    <w:rsid w:val="00B56B67"/>
  </w:style>
  <w:style w:type="paragraph" w:customStyle="1" w:styleId="9DDF25272AB740C6997976DE09F7A149">
    <w:name w:val="9DDF25272AB740C6997976DE09F7A149"/>
    <w:rsid w:val="00B56B67"/>
  </w:style>
  <w:style w:type="paragraph" w:customStyle="1" w:styleId="7C3DFC31D9454FCA81894CA43A492EDA">
    <w:name w:val="7C3DFC31D9454FCA81894CA43A492EDA"/>
    <w:rsid w:val="00B56B67"/>
  </w:style>
  <w:style w:type="paragraph" w:customStyle="1" w:styleId="6ECAB1F9972B44048D136B4D23710A40">
    <w:name w:val="6ECAB1F9972B44048D136B4D23710A40"/>
    <w:rsid w:val="00B56B67"/>
  </w:style>
  <w:style w:type="paragraph" w:customStyle="1" w:styleId="C287933F467D4E23B3D3AC954E21C6BF">
    <w:name w:val="C287933F467D4E23B3D3AC954E21C6BF"/>
    <w:rsid w:val="00B56B67"/>
  </w:style>
  <w:style w:type="paragraph" w:customStyle="1" w:styleId="C253BEA0432741C3882646C271071C84">
    <w:name w:val="C253BEA0432741C3882646C271071C84"/>
    <w:rsid w:val="00B56B67"/>
  </w:style>
  <w:style w:type="paragraph" w:customStyle="1" w:styleId="2BB26711B05449239958964E63690A0B">
    <w:name w:val="2BB26711B05449239958964E63690A0B"/>
    <w:rsid w:val="00B56B67"/>
  </w:style>
  <w:style w:type="paragraph" w:customStyle="1" w:styleId="8B9E3ED99ED4410F83596B9E69450506">
    <w:name w:val="8B9E3ED99ED4410F83596B9E69450506"/>
    <w:rsid w:val="00B56B67"/>
  </w:style>
  <w:style w:type="paragraph" w:customStyle="1" w:styleId="9F80BC807CC44B02B07517B00288029E">
    <w:name w:val="9F80BC807CC44B02B07517B00288029E"/>
    <w:rsid w:val="00B56B67"/>
  </w:style>
  <w:style w:type="paragraph" w:customStyle="1" w:styleId="6FC244BB27E1467DB5E932EEC5F0DA27">
    <w:name w:val="6FC244BB27E1467DB5E932EEC5F0DA27"/>
    <w:rsid w:val="00B56B67"/>
  </w:style>
  <w:style w:type="paragraph" w:customStyle="1" w:styleId="9A1458E4F5E74A55A5E043FB200D56A3">
    <w:name w:val="9A1458E4F5E74A55A5E043FB200D56A3"/>
    <w:rsid w:val="00B56B67"/>
  </w:style>
  <w:style w:type="paragraph" w:customStyle="1" w:styleId="D388EED8A6F346CDBB7CBB6C2248FBE1">
    <w:name w:val="D388EED8A6F346CDBB7CBB6C2248FBE1"/>
    <w:rsid w:val="00B56B67"/>
  </w:style>
  <w:style w:type="paragraph" w:customStyle="1" w:styleId="5E4A7BDFB896429B9DB02AF8D3158E85">
    <w:name w:val="5E4A7BDFB896429B9DB02AF8D3158E85"/>
    <w:rsid w:val="00B56B67"/>
  </w:style>
  <w:style w:type="paragraph" w:customStyle="1" w:styleId="D495FB54744E47069279247D7668E925">
    <w:name w:val="D495FB54744E47069279247D7668E925"/>
    <w:rsid w:val="00B56B67"/>
  </w:style>
  <w:style w:type="paragraph" w:customStyle="1" w:styleId="ACFFFE3FB19D4FFB9788A84F617521A7">
    <w:name w:val="ACFFFE3FB19D4FFB9788A84F617521A7"/>
    <w:rsid w:val="00B56B67"/>
  </w:style>
  <w:style w:type="paragraph" w:customStyle="1" w:styleId="64709447465C4173B881C4B3A6A9F15C">
    <w:name w:val="64709447465C4173B881C4B3A6A9F15C"/>
    <w:rsid w:val="00B56B67"/>
  </w:style>
  <w:style w:type="paragraph" w:customStyle="1" w:styleId="B75BDD315F1441748D79653FE24B5FA2">
    <w:name w:val="B75BDD315F1441748D79653FE24B5FA2"/>
    <w:rsid w:val="00B56B67"/>
  </w:style>
  <w:style w:type="paragraph" w:customStyle="1" w:styleId="8136CB28FDBA44B28543154E4E4D8216">
    <w:name w:val="8136CB28FDBA44B28543154E4E4D8216"/>
    <w:rsid w:val="00B56B67"/>
  </w:style>
  <w:style w:type="paragraph" w:customStyle="1" w:styleId="8F94B296A2FF460A994A7ED38844585E">
    <w:name w:val="8F94B296A2FF460A994A7ED38844585E"/>
    <w:rsid w:val="00B56B67"/>
  </w:style>
  <w:style w:type="paragraph" w:customStyle="1" w:styleId="051D46CD413B48CF8704B54BF802B516">
    <w:name w:val="051D46CD413B48CF8704B54BF802B516"/>
    <w:rsid w:val="00B56B67"/>
  </w:style>
  <w:style w:type="paragraph" w:customStyle="1" w:styleId="B5F4238F7AFA46139FDBB37227A77194">
    <w:name w:val="B5F4238F7AFA46139FDBB37227A77194"/>
    <w:rsid w:val="00B56B67"/>
  </w:style>
  <w:style w:type="paragraph" w:customStyle="1" w:styleId="A057D4ADFED64B3EBBA3E6A71D007EF1">
    <w:name w:val="A057D4ADFED64B3EBBA3E6A71D007EF1"/>
    <w:rsid w:val="00B56B67"/>
  </w:style>
  <w:style w:type="paragraph" w:customStyle="1" w:styleId="25C3ED3EBB5A47DF97AE2BF54AC292BF">
    <w:name w:val="25C3ED3EBB5A47DF97AE2BF54AC292BF"/>
    <w:rsid w:val="00B56B67"/>
  </w:style>
  <w:style w:type="paragraph" w:customStyle="1" w:styleId="BE4D95C956B84413AAC28FFEE8E2CE32">
    <w:name w:val="BE4D95C956B84413AAC28FFEE8E2CE32"/>
    <w:rsid w:val="00B56B67"/>
  </w:style>
  <w:style w:type="paragraph" w:customStyle="1" w:styleId="6D4DD44000AC41FBADE96046A9187C5D">
    <w:name w:val="6D4DD44000AC41FBADE96046A9187C5D"/>
    <w:rsid w:val="00B56B67"/>
  </w:style>
  <w:style w:type="paragraph" w:customStyle="1" w:styleId="0323D0F543DD44148DF8E9857507B2CC">
    <w:name w:val="0323D0F543DD44148DF8E9857507B2CC"/>
    <w:rsid w:val="00B56B67"/>
  </w:style>
  <w:style w:type="paragraph" w:customStyle="1" w:styleId="A94C54A2508042F78EC1039E94661631">
    <w:name w:val="A94C54A2508042F78EC1039E94661631"/>
    <w:rsid w:val="00B56B67"/>
  </w:style>
  <w:style w:type="paragraph" w:customStyle="1" w:styleId="3D0CFCF924CC448097FAF90061FCA4D5">
    <w:name w:val="3D0CFCF924CC448097FAF90061FCA4D5"/>
    <w:rsid w:val="00B56B67"/>
  </w:style>
  <w:style w:type="paragraph" w:customStyle="1" w:styleId="EABFBCC53FC04A348E8A5FA79EAACA8A">
    <w:name w:val="EABFBCC53FC04A348E8A5FA79EAACA8A"/>
    <w:rsid w:val="00B56B67"/>
  </w:style>
  <w:style w:type="paragraph" w:customStyle="1" w:styleId="06C8164C234A48BE8960446B490E8D54">
    <w:name w:val="06C8164C234A48BE8960446B490E8D54"/>
    <w:rsid w:val="00B56B67"/>
  </w:style>
  <w:style w:type="paragraph" w:customStyle="1" w:styleId="846DBB13147B4EF3AFF46F6CE5E0AB12">
    <w:name w:val="846DBB13147B4EF3AFF46F6CE5E0AB12"/>
    <w:rsid w:val="00B56B67"/>
  </w:style>
  <w:style w:type="paragraph" w:customStyle="1" w:styleId="FFA3767193AB458BB3559FEBF739C455">
    <w:name w:val="FFA3767193AB458BB3559FEBF739C455"/>
    <w:rsid w:val="00B56B67"/>
  </w:style>
  <w:style w:type="paragraph" w:customStyle="1" w:styleId="DE6F562643ED4439B1DF0530F6768A59">
    <w:name w:val="DE6F562643ED4439B1DF0530F6768A59"/>
    <w:rsid w:val="00B56B67"/>
  </w:style>
  <w:style w:type="paragraph" w:customStyle="1" w:styleId="0A44BF522E5A4C0DBD05C5995B071345">
    <w:name w:val="0A44BF522E5A4C0DBD05C5995B071345"/>
    <w:rsid w:val="00B56B67"/>
  </w:style>
  <w:style w:type="paragraph" w:customStyle="1" w:styleId="AD582567B5E8442C8DA47A8F821A667D">
    <w:name w:val="AD582567B5E8442C8DA47A8F821A667D"/>
    <w:rsid w:val="00B56B67"/>
  </w:style>
  <w:style w:type="paragraph" w:customStyle="1" w:styleId="9A7850EE52934AE4B8B0EED163A295EC">
    <w:name w:val="9A7850EE52934AE4B8B0EED163A295EC"/>
    <w:rsid w:val="00B56B67"/>
  </w:style>
  <w:style w:type="paragraph" w:customStyle="1" w:styleId="C43D71DE22804213BC461616FC35FB09">
    <w:name w:val="C43D71DE22804213BC461616FC35FB09"/>
    <w:rsid w:val="00B56B67"/>
  </w:style>
  <w:style w:type="paragraph" w:customStyle="1" w:styleId="930E8D8D409C478BB979718A94C48D30">
    <w:name w:val="930E8D8D409C478BB979718A94C48D30"/>
    <w:rsid w:val="00B56B67"/>
  </w:style>
  <w:style w:type="paragraph" w:customStyle="1" w:styleId="D5FA1BE377054A68BA63033C12EC0210">
    <w:name w:val="D5FA1BE377054A68BA63033C12EC0210"/>
    <w:rsid w:val="00B56B67"/>
  </w:style>
  <w:style w:type="paragraph" w:customStyle="1" w:styleId="B414ADDD73EB4DD1BDF18B6E28126AEA">
    <w:name w:val="B414ADDD73EB4DD1BDF18B6E28126AEA"/>
    <w:rsid w:val="00B56B67"/>
  </w:style>
  <w:style w:type="paragraph" w:customStyle="1" w:styleId="0DE02C6226F54A5581F76124853BDC43">
    <w:name w:val="0DE02C6226F54A5581F76124853BDC43"/>
    <w:rsid w:val="00B56B67"/>
  </w:style>
  <w:style w:type="paragraph" w:customStyle="1" w:styleId="F591C7D8EF194F5F99D27CEB1BFD101D">
    <w:name w:val="F591C7D8EF194F5F99D27CEB1BFD101D"/>
    <w:rsid w:val="00B56B67"/>
  </w:style>
  <w:style w:type="paragraph" w:customStyle="1" w:styleId="5A14D8A2E90D4AD3A1BA020C635D537C">
    <w:name w:val="5A14D8A2E90D4AD3A1BA020C635D537C"/>
    <w:rsid w:val="00B56B67"/>
  </w:style>
  <w:style w:type="paragraph" w:customStyle="1" w:styleId="83F9A26C29144AB9843C2366087F8705">
    <w:name w:val="83F9A26C29144AB9843C2366087F8705"/>
    <w:rsid w:val="00B56B67"/>
  </w:style>
  <w:style w:type="paragraph" w:customStyle="1" w:styleId="AF6DC552F6CC4CFB9DD6F7AE9EB87E56">
    <w:name w:val="AF6DC552F6CC4CFB9DD6F7AE9EB87E56"/>
    <w:rsid w:val="00B56B67"/>
  </w:style>
  <w:style w:type="paragraph" w:customStyle="1" w:styleId="FB464D236BE549CD91F569F115FED073">
    <w:name w:val="FB464D236BE549CD91F569F115FED073"/>
    <w:rsid w:val="00B56B67"/>
  </w:style>
  <w:style w:type="paragraph" w:customStyle="1" w:styleId="99D0E0D4164840DDA000304F9D1C91A8">
    <w:name w:val="99D0E0D4164840DDA000304F9D1C91A8"/>
    <w:rsid w:val="00B56B67"/>
  </w:style>
  <w:style w:type="paragraph" w:customStyle="1" w:styleId="1EE4BD0980884058ABE70532555AA9D3">
    <w:name w:val="1EE4BD0980884058ABE70532555AA9D3"/>
    <w:rsid w:val="00B56B67"/>
  </w:style>
  <w:style w:type="paragraph" w:customStyle="1" w:styleId="F8D7C36268FD42E1A3442C1FF800CB22">
    <w:name w:val="F8D7C36268FD42E1A3442C1FF800CB22"/>
    <w:rsid w:val="00B56B67"/>
  </w:style>
  <w:style w:type="paragraph" w:customStyle="1" w:styleId="3E37301706144B529735E29A790A47CA">
    <w:name w:val="3E37301706144B529735E29A790A47CA"/>
    <w:rsid w:val="00B56B67"/>
  </w:style>
  <w:style w:type="paragraph" w:customStyle="1" w:styleId="5BDDA90A08EA45B19728249C83D8D7AE">
    <w:name w:val="5BDDA90A08EA45B19728249C83D8D7AE"/>
    <w:rsid w:val="00B56B67"/>
  </w:style>
  <w:style w:type="paragraph" w:customStyle="1" w:styleId="653A6F4AD3E64B0CBC0593A6217D940E">
    <w:name w:val="653A6F4AD3E64B0CBC0593A6217D940E"/>
    <w:rsid w:val="00B56B67"/>
  </w:style>
  <w:style w:type="paragraph" w:customStyle="1" w:styleId="2C48CF424A3949A9BE803D4B43C69B60">
    <w:name w:val="2C48CF424A3949A9BE803D4B43C69B60"/>
    <w:rsid w:val="00B56B67"/>
  </w:style>
  <w:style w:type="paragraph" w:customStyle="1" w:styleId="8987ACCC09D343B49DCBF935037F343A">
    <w:name w:val="8987ACCC09D343B49DCBF935037F343A"/>
    <w:rsid w:val="00B56B67"/>
  </w:style>
  <w:style w:type="paragraph" w:customStyle="1" w:styleId="09028832D7BA41B59733439A95AE296F">
    <w:name w:val="09028832D7BA41B59733439A95AE296F"/>
    <w:rsid w:val="00B56B67"/>
  </w:style>
  <w:style w:type="paragraph" w:customStyle="1" w:styleId="7659045B47F94C3BB58668FCCCB5188C">
    <w:name w:val="7659045B47F94C3BB58668FCCCB5188C"/>
    <w:rsid w:val="00B56B67"/>
  </w:style>
  <w:style w:type="paragraph" w:customStyle="1" w:styleId="60AC5F5A0B6B4426A80414AA22167543">
    <w:name w:val="60AC5F5A0B6B4426A80414AA22167543"/>
    <w:rsid w:val="00B56B67"/>
  </w:style>
  <w:style w:type="paragraph" w:customStyle="1" w:styleId="89925672BF4E4C2587836FEF780DCF35">
    <w:name w:val="89925672BF4E4C2587836FEF780DCF35"/>
    <w:rsid w:val="00B56B67"/>
  </w:style>
  <w:style w:type="paragraph" w:customStyle="1" w:styleId="DF940ACDECD34541BB69738253C06542">
    <w:name w:val="DF940ACDECD34541BB69738253C06542"/>
    <w:rsid w:val="00B56B67"/>
  </w:style>
  <w:style w:type="paragraph" w:customStyle="1" w:styleId="8F8F11F3DDE04EAE8BFDC68B2994D21F">
    <w:name w:val="8F8F11F3DDE04EAE8BFDC68B2994D21F"/>
    <w:rsid w:val="00B56B67"/>
  </w:style>
  <w:style w:type="paragraph" w:customStyle="1" w:styleId="D1BA2ADEE915477D9F0E81709BB8960C">
    <w:name w:val="D1BA2ADEE915477D9F0E81709BB8960C"/>
    <w:rsid w:val="00B56B67"/>
  </w:style>
  <w:style w:type="paragraph" w:customStyle="1" w:styleId="548B5C1AC57D4ECFA6B4EAD20EBAC023">
    <w:name w:val="548B5C1AC57D4ECFA6B4EAD20EBAC023"/>
    <w:rsid w:val="00B56B67"/>
  </w:style>
  <w:style w:type="paragraph" w:customStyle="1" w:styleId="CF735A6CDF1E4619A192B14726433A26">
    <w:name w:val="CF735A6CDF1E4619A192B14726433A26"/>
    <w:rsid w:val="00B56B67"/>
  </w:style>
  <w:style w:type="paragraph" w:customStyle="1" w:styleId="C2CD6A9A62AF4FD8A657B6CC660B47A3">
    <w:name w:val="C2CD6A9A62AF4FD8A657B6CC660B47A3"/>
    <w:rsid w:val="00B56B67"/>
  </w:style>
  <w:style w:type="paragraph" w:customStyle="1" w:styleId="7A7E5A186B754631983B19A048576372">
    <w:name w:val="7A7E5A186B754631983B19A048576372"/>
    <w:rsid w:val="00B56B67"/>
  </w:style>
  <w:style w:type="paragraph" w:customStyle="1" w:styleId="993F269F6CE04B9C832886F9650B38A3">
    <w:name w:val="993F269F6CE04B9C832886F9650B38A3"/>
    <w:rsid w:val="00B56B67"/>
  </w:style>
  <w:style w:type="paragraph" w:customStyle="1" w:styleId="4F08A561E8C44A519D4A44FCCC74354E">
    <w:name w:val="4F08A561E8C44A519D4A44FCCC74354E"/>
    <w:rsid w:val="00B56B67"/>
  </w:style>
  <w:style w:type="paragraph" w:customStyle="1" w:styleId="37957FE2EE014363BFDA555DDCA52464">
    <w:name w:val="37957FE2EE014363BFDA555DDCA52464"/>
    <w:rsid w:val="00B56B67"/>
  </w:style>
  <w:style w:type="paragraph" w:customStyle="1" w:styleId="875586498602437C84A6C77A897AB7F5">
    <w:name w:val="875586498602437C84A6C77A897AB7F5"/>
    <w:rsid w:val="00B56B67"/>
  </w:style>
  <w:style w:type="paragraph" w:customStyle="1" w:styleId="1F98DAEEDF364DA78E9B0EBD0A3458D3">
    <w:name w:val="1F98DAEEDF364DA78E9B0EBD0A3458D3"/>
    <w:rsid w:val="00B56B67"/>
  </w:style>
  <w:style w:type="paragraph" w:customStyle="1" w:styleId="6E906C86BC7A447D89843D29742F149A">
    <w:name w:val="6E906C86BC7A447D89843D29742F149A"/>
    <w:rsid w:val="00B56B67"/>
  </w:style>
  <w:style w:type="paragraph" w:customStyle="1" w:styleId="3699E8C2913C4788A92BA59F15903369">
    <w:name w:val="3699E8C2913C4788A92BA59F15903369"/>
    <w:rsid w:val="00B56B67"/>
  </w:style>
  <w:style w:type="paragraph" w:customStyle="1" w:styleId="AD6F317160214379A1E9EE33070F25E2">
    <w:name w:val="AD6F317160214379A1E9EE33070F25E2"/>
    <w:rsid w:val="00B56B67"/>
  </w:style>
  <w:style w:type="paragraph" w:customStyle="1" w:styleId="B30E8485CD4642CC9E2E72686B8D7699">
    <w:name w:val="B30E8485CD4642CC9E2E72686B8D7699"/>
    <w:rsid w:val="00B56B67"/>
  </w:style>
  <w:style w:type="paragraph" w:customStyle="1" w:styleId="72EB370BF1D7449F812590ED2EF280BD">
    <w:name w:val="72EB370BF1D7449F812590ED2EF280BD"/>
    <w:rsid w:val="00B56B67"/>
  </w:style>
  <w:style w:type="paragraph" w:customStyle="1" w:styleId="5B80E104F0E5421593C57A30DE50FC3A">
    <w:name w:val="5B80E104F0E5421593C57A30DE50FC3A"/>
    <w:rsid w:val="00B56B67"/>
  </w:style>
  <w:style w:type="paragraph" w:customStyle="1" w:styleId="DCEB71D856954320A4A896814DED0C8B">
    <w:name w:val="DCEB71D856954320A4A896814DED0C8B"/>
    <w:rsid w:val="00B56B67"/>
  </w:style>
  <w:style w:type="paragraph" w:customStyle="1" w:styleId="6338C88EC3A54F569C895CF3CB9A47B7">
    <w:name w:val="6338C88EC3A54F569C895CF3CB9A47B7"/>
    <w:rsid w:val="00B56B67"/>
  </w:style>
  <w:style w:type="paragraph" w:customStyle="1" w:styleId="C991FB4EE66740AC87685B3ACFED397E">
    <w:name w:val="C991FB4EE66740AC87685B3ACFED397E"/>
    <w:rsid w:val="00B56B67"/>
  </w:style>
  <w:style w:type="paragraph" w:customStyle="1" w:styleId="D729D9C30F004BF09C0652AB6435F8A7">
    <w:name w:val="D729D9C30F004BF09C0652AB6435F8A7"/>
    <w:rsid w:val="00B56B67"/>
  </w:style>
  <w:style w:type="paragraph" w:customStyle="1" w:styleId="4AC0FFD10E1A4A8A836C67C59B95F91C">
    <w:name w:val="4AC0FFD10E1A4A8A836C67C59B95F91C"/>
    <w:rsid w:val="00B56B67"/>
  </w:style>
  <w:style w:type="paragraph" w:customStyle="1" w:styleId="37C64BC3CFC74AE390EB1AEE16828E9C">
    <w:name w:val="37C64BC3CFC74AE390EB1AEE16828E9C"/>
    <w:rsid w:val="00B56B67"/>
  </w:style>
  <w:style w:type="paragraph" w:customStyle="1" w:styleId="41A239B92C3A45649AFDAA1A26D4DBC1">
    <w:name w:val="41A239B92C3A45649AFDAA1A26D4DBC1"/>
    <w:rsid w:val="00B56B67"/>
  </w:style>
  <w:style w:type="paragraph" w:customStyle="1" w:styleId="57D85288A4354960AC7809B027C3D81C">
    <w:name w:val="57D85288A4354960AC7809B027C3D81C"/>
    <w:rsid w:val="00B56B67"/>
  </w:style>
  <w:style w:type="paragraph" w:customStyle="1" w:styleId="C05CF6ED85B64397A043A87E4E7D905B">
    <w:name w:val="C05CF6ED85B64397A043A87E4E7D905B"/>
    <w:rsid w:val="00B56B67"/>
  </w:style>
  <w:style w:type="paragraph" w:customStyle="1" w:styleId="D39517CD6BB546F8A9676E3861867F0A">
    <w:name w:val="D39517CD6BB546F8A9676E3861867F0A"/>
    <w:rsid w:val="00B56B67"/>
  </w:style>
  <w:style w:type="paragraph" w:customStyle="1" w:styleId="1ECB2F32480542D29CD72DD6B93331CA">
    <w:name w:val="1ECB2F32480542D29CD72DD6B93331CA"/>
    <w:rsid w:val="00B56B67"/>
  </w:style>
  <w:style w:type="paragraph" w:customStyle="1" w:styleId="559EBB25CD5B4B89A6EBEE23C8CB36EB">
    <w:name w:val="559EBB25CD5B4B89A6EBEE23C8CB36EB"/>
    <w:rsid w:val="00B56B67"/>
  </w:style>
  <w:style w:type="paragraph" w:customStyle="1" w:styleId="98E48D88EEE94727BF8CAF741699CDF0">
    <w:name w:val="98E48D88EEE94727BF8CAF741699CDF0"/>
    <w:rsid w:val="00B56B67"/>
  </w:style>
  <w:style w:type="paragraph" w:customStyle="1" w:styleId="7ADFFE0B1E934E5DA0CB9AF66C5069D7">
    <w:name w:val="7ADFFE0B1E934E5DA0CB9AF66C5069D7"/>
    <w:rsid w:val="00B56B67"/>
  </w:style>
  <w:style w:type="paragraph" w:customStyle="1" w:styleId="4DFD49206E7A476F9981533EE10E145F">
    <w:name w:val="4DFD49206E7A476F9981533EE10E145F"/>
    <w:rsid w:val="00B56B67"/>
  </w:style>
  <w:style w:type="paragraph" w:customStyle="1" w:styleId="994F12DC4B6C4462B3EC477CC6169A08">
    <w:name w:val="994F12DC4B6C4462B3EC477CC6169A08"/>
    <w:rsid w:val="00B56B67"/>
  </w:style>
  <w:style w:type="paragraph" w:customStyle="1" w:styleId="F105F514387849E1984B0B417653ABD2">
    <w:name w:val="F105F514387849E1984B0B417653ABD2"/>
    <w:rsid w:val="00B56B67"/>
  </w:style>
  <w:style w:type="paragraph" w:customStyle="1" w:styleId="440C5A0DCA7F48DBB2E8CFBB63C516E9">
    <w:name w:val="440C5A0DCA7F48DBB2E8CFBB63C516E9"/>
    <w:rsid w:val="00B56B67"/>
  </w:style>
  <w:style w:type="paragraph" w:customStyle="1" w:styleId="F19DCDD283D140059B4D3C3D1B290522">
    <w:name w:val="F19DCDD283D140059B4D3C3D1B290522"/>
    <w:rsid w:val="00B56B67"/>
  </w:style>
  <w:style w:type="paragraph" w:customStyle="1" w:styleId="B0BCB6B2553B409DADD629B4EB09E005">
    <w:name w:val="B0BCB6B2553B409DADD629B4EB09E005"/>
    <w:rsid w:val="00B56B67"/>
  </w:style>
  <w:style w:type="paragraph" w:customStyle="1" w:styleId="78B61199F00F46A1883D614B52547625">
    <w:name w:val="78B61199F00F46A1883D614B52547625"/>
    <w:rsid w:val="00B56B67"/>
  </w:style>
  <w:style w:type="paragraph" w:customStyle="1" w:styleId="6CA5E8B02B2E4966A872C401CA24D39E">
    <w:name w:val="6CA5E8B02B2E4966A872C401CA24D39E"/>
    <w:rsid w:val="00B56B67"/>
  </w:style>
  <w:style w:type="paragraph" w:customStyle="1" w:styleId="C473D04B910544F69D2B69B4DDA57B6B">
    <w:name w:val="C473D04B910544F69D2B69B4DDA57B6B"/>
    <w:rsid w:val="00B56B67"/>
  </w:style>
  <w:style w:type="paragraph" w:customStyle="1" w:styleId="A32712B6DDF448ADBA06B67CB8F1F40B">
    <w:name w:val="A32712B6DDF448ADBA06B67CB8F1F40B"/>
    <w:rsid w:val="00B56B67"/>
  </w:style>
  <w:style w:type="paragraph" w:customStyle="1" w:styleId="53AB9052315242EEA895EFADC6A912A8">
    <w:name w:val="53AB9052315242EEA895EFADC6A912A8"/>
    <w:rsid w:val="00B56B67"/>
  </w:style>
  <w:style w:type="paragraph" w:customStyle="1" w:styleId="A6894612BD8649DB87CCDDC3AEB1CB3B">
    <w:name w:val="A6894612BD8649DB87CCDDC3AEB1CB3B"/>
    <w:rsid w:val="00B56B67"/>
  </w:style>
  <w:style w:type="paragraph" w:customStyle="1" w:styleId="D536FE46495E4F5E9FDE31B5F5561A61">
    <w:name w:val="D536FE46495E4F5E9FDE31B5F5561A61"/>
    <w:rsid w:val="00B56B67"/>
  </w:style>
  <w:style w:type="paragraph" w:customStyle="1" w:styleId="D07982B9476A43CDAEA9A1E36731DBC2">
    <w:name w:val="D07982B9476A43CDAEA9A1E36731DBC2"/>
    <w:rsid w:val="00B56B67"/>
  </w:style>
  <w:style w:type="paragraph" w:customStyle="1" w:styleId="BC19DF21413F44BD9C2BEF53F255A36F">
    <w:name w:val="BC19DF21413F44BD9C2BEF53F255A36F"/>
    <w:rsid w:val="00B56B67"/>
  </w:style>
  <w:style w:type="paragraph" w:customStyle="1" w:styleId="F8E9607DF9B04BE78E6AE95F7CB369A0">
    <w:name w:val="F8E9607DF9B04BE78E6AE95F7CB369A0"/>
    <w:rsid w:val="00B56B67"/>
  </w:style>
  <w:style w:type="paragraph" w:customStyle="1" w:styleId="80C18FBDCA364471A418B5DBAA49B267">
    <w:name w:val="80C18FBDCA364471A418B5DBAA49B267"/>
    <w:rsid w:val="00B56B67"/>
  </w:style>
  <w:style w:type="paragraph" w:customStyle="1" w:styleId="CC92BFF3F82A49DCACD00403BE5ACFD8">
    <w:name w:val="CC92BFF3F82A49DCACD00403BE5ACFD8"/>
    <w:rsid w:val="00B56B67"/>
  </w:style>
  <w:style w:type="paragraph" w:customStyle="1" w:styleId="B2562A3E71804AD8BF46DE404DFF00AD">
    <w:name w:val="B2562A3E71804AD8BF46DE404DFF00AD"/>
    <w:rsid w:val="00B56B67"/>
  </w:style>
  <w:style w:type="paragraph" w:customStyle="1" w:styleId="EAEB02918BF8482D8C3919E51D5B7F57">
    <w:name w:val="EAEB02918BF8482D8C3919E51D5B7F57"/>
    <w:rsid w:val="00B56B67"/>
  </w:style>
  <w:style w:type="paragraph" w:customStyle="1" w:styleId="7049DF92E6B548358B9AFBF10365DE6D">
    <w:name w:val="7049DF92E6B548358B9AFBF10365DE6D"/>
    <w:rsid w:val="00B56B67"/>
  </w:style>
  <w:style w:type="paragraph" w:customStyle="1" w:styleId="5C729D023A6A4ED0A23043F3E5103C60">
    <w:name w:val="5C729D023A6A4ED0A23043F3E5103C60"/>
    <w:rsid w:val="00B56B67"/>
  </w:style>
  <w:style w:type="paragraph" w:customStyle="1" w:styleId="7D24B6F1BFF94A828AA38E423727B832">
    <w:name w:val="7D24B6F1BFF94A828AA38E423727B832"/>
    <w:rsid w:val="00B56B67"/>
  </w:style>
  <w:style w:type="paragraph" w:customStyle="1" w:styleId="850E82EB39BD4DB1892AEE145EB72A26">
    <w:name w:val="850E82EB39BD4DB1892AEE145EB72A26"/>
    <w:rsid w:val="00B56B67"/>
  </w:style>
  <w:style w:type="paragraph" w:customStyle="1" w:styleId="F0733A5AFC324A5EA8F9326E57123529">
    <w:name w:val="F0733A5AFC324A5EA8F9326E57123529"/>
    <w:rsid w:val="00B56B67"/>
  </w:style>
  <w:style w:type="paragraph" w:customStyle="1" w:styleId="6C2B9C55652A44C48036F9248EAB365F">
    <w:name w:val="6C2B9C55652A44C48036F9248EAB365F"/>
    <w:rsid w:val="00B56B67"/>
  </w:style>
  <w:style w:type="paragraph" w:customStyle="1" w:styleId="C2ACE2AC99CB436F86298BC73C562777">
    <w:name w:val="C2ACE2AC99CB436F86298BC73C562777"/>
    <w:rsid w:val="00B56B67"/>
  </w:style>
  <w:style w:type="paragraph" w:customStyle="1" w:styleId="C2FFA0F173014157A6EE4B570608215C">
    <w:name w:val="C2FFA0F173014157A6EE4B570608215C"/>
    <w:rsid w:val="00B56B67"/>
  </w:style>
  <w:style w:type="paragraph" w:customStyle="1" w:styleId="82C777AFCAF5464AB0DB814CA404C0C1">
    <w:name w:val="82C777AFCAF5464AB0DB814CA404C0C1"/>
    <w:rsid w:val="00B56B67"/>
  </w:style>
  <w:style w:type="paragraph" w:customStyle="1" w:styleId="3B2F71B9D9E740729D7338677D61F02D">
    <w:name w:val="3B2F71B9D9E740729D7338677D61F02D"/>
    <w:rsid w:val="00B56B67"/>
  </w:style>
  <w:style w:type="paragraph" w:customStyle="1" w:styleId="EB999A60FA9C4DEC92EBE04D7E15A574">
    <w:name w:val="EB999A60FA9C4DEC92EBE04D7E15A574"/>
    <w:rsid w:val="00B56B67"/>
  </w:style>
  <w:style w:type="paragraph" w:customStyle="1" w:styleId="3A748ECAB36D463BAFB52F2A7153B026">
    <w:name w:val="3A748ECAB36D463BAFB52F2A7153B026"/>
    <w:rsid w:val="00B56B67"/>
  </w:style>
  <w:style w:type="paragraph" w:customStyle="1" w:styleId="E706B33399CF4E4BBC78E94BC232AFEF">
    <w:name w:val="E706B33399CF4E4BBC78E94BC232AFEF"/>
    <w:rsid w:val="00B56B67"/>
  </w:style>
  <w:style w:type="paragraph" w:customStyle="1" w:styleId="9118159E38304349BF6FB37EE92BB126">
    <w:name w:val="9118159E38304349BF6FB37EE92BB126"/>
    <w:rsid w:val="00B56B67"/>
  </w:style>
  <w:style w:type="paragraph" w:customStyle="1" w:styleId="4DF0E2A52033488B8BA68FFD09707B31">
    <w:name w:val="4DF0E2A52033488B8BA68FFD09707B31"/>
    <w:rsid w:val="00B56B67"/>
  </w:style>
  <w:style w:type="paragraph" w:customStyle="1" w:styleId="4285B4720F6E464A8C072F3D36340182">
    <w:name w:val="4285B4720F6E464A8C072F3D36340182"/>
    <w:rsid w:val="00B56B67"/>
  </w:style>
  <w:style w:type="paragraph" w:customStyle="1" w:styleId="874E2B8DF74549CCBDAD5E2BECE286D9">
    <w:name w:val="874E2B8DF74549CCBDAD5E2BECE286D9"/>
    <w:rsid w:val="00B56B67"/>
  </w:style>
  <w:style w:type="paragraph" w:customStyle="1" w:styleId="72819587BE844CBF91D44A5D7C0F020E">
    <w:name w:val="72819587BE844CBF91D44A5D7C0F020E"/>
    <w:rsid w:val="00B56B67"/>
  </w:style>
  <w:style w:type="paragraph" w:customStyle="1" w:styleId="EE884ADA05C24330922010D078357E7C">
    <w:name w:val="EE884ADA05C24330922010D078357E7C"/>
    <w:rsid w:val="00B56B67"/>
  </w:style>
  <w:style w:type="paragraph" w:customStyle="1" w:styleId="F28DE33B360E462F981D731640772955">
    <w:name w:val="F28DE33B360E462F981D731640772955"/>
    <w:rsid w:val="00B56B67"/>
  </w:style>
  <w:style w:type="paragraph" w:customStyle="1" w:styleId="B0858DE59CB54456BACB9D9E642C659B">
    <w:name w:val="B0858DE59CB54456BACB9D9E642C659B"/>
    <w:rsid w:val="00B56B67"/>
  </w:style>
  <w:style w:type="paragraph" w:customStyle="1" w:styleId="C760B528E9614573BA716CA0BCE3B2D6">
    <w:name w:val="C760B528E9614573BA716CA0BCE3B2D6"/>
    <w:rsid w:val="00B56B67"/>
  </w:style>
  <w:style w:type="paragraph" w:customStyle="1" w:styleId="3F2E98E514AD4E6FB600893A4950525E">
    <w:name w:val="3F2E98E514AD4E6FB600893A4950525E"/>
    <w:rsid w:val="00B56B67"/>
  </w:style>
  <w:style w:type="paragraph" w:customStyle="1" w:styleId="266CE76C9AC2499D9C4BAA5A7A76FB9B">
    <w:name w:val="266CE76C9AC2499D9C4BAA5A7A76FB9B"/>
    <w:rsid w:val="00B56B67"/>
  </w:style>
  <w:style w:type="paragraph" w:customStyle="1" w:styleId="46B70E3174114D279C7D765B0AC14544">
    <w:name w:val="46B70E3174114D279C7D765B0AC14544"/>
    <w:rsid w:val="00B56B67"/>
  </w:style>
  <w:style w:type="paragraph" w:customStyle="1" w:styleId="F683534314384415B9873D8DEF7DB941">
    <w:name w:val="F683534314384415B9873D8DEF7DB941"/>
    <w:rsid w:val="00B56B67"/>
  </w:style>
  <w:style w:type="paragraph" w:customStyle="1" w:styleId="D5DB35E625B94A6CB346312967D06F29">
    <w:name w:val="D5DB35E625B94A6CB346312967D06F29"/>
    <w:rsid w:val="00B56B67"/>
  </w:style>
  <w:style w:type="paragraph" w:customStyle="1" w:styleId="BD188297838442EAA011874931344ACD">
    <w:name w:val="BD188297838442EAA011874931344ACD"/>
    <w:rsid w:val="00B56B67"/>
  </w:style>
  <w:style w:type="paragraph" w:customStyle="1" w:styleId="B2E275818EB241B18AA3DF6A3E66C7FD">
    <w:name w:val="B2E275818EB241B18AA3DF6A3E66C7FD"/>
    <w:rsid w:val="00B56B67"/>
  </w:style>
  <w:style w:type="paragraph" w:customStyle="1" w:styleId="8A5ECEEA7D5C48EE9D66E2BA1DC4E861">
    <w:name w:val="8A5ECEEA7D5C48EE9D66E2BA1DC4E861"/>
    <w:rsid w:val="00B56B67"/>
  </w:style>
  <w:style w:type="paragraph" w:customStyle="1" w:styleId="45E59641A287470BA6F251D542407D73">
    <w:name w:val="45E59641A287470BA6F251D542407D73"/>
    <w:rsid w:val="00B56B67"/>
  </w:style>
  <w:style w:type="paragraph" w:customStyle="1" w:styleId="A07BD20082C842A1A3384DF141461B11">
    <w:name w:val="A07BD20082C842A1A3384DF141461B11"/>
    <w:rsid w:val="00B56B67"/>
  </w:style>
  <w:style w:type="paragraph" w:customStyle="1" w:styleId="B69F11B9B8B249EFA9A76FE92AFCD54E">
    <w:name w:val="B69F11B9B8B249EFA9A76FE92AFCD54E"/>
    <w:rsid w:val="00B56B67"/>
  </w:style>
  <w:style w:type="paragraph" w:customStyle="1" w:styleId="9E4E55C65D924C8586A556DB40375FC7">
    <w:name w:val="9E4E55C65D924C8586A556DB40375FC7"/>
    <w:rsid w:val="00B56B67"/>
  </w:style>
  <w:style w:type="paragraph" w:customStyle="1" w:styleId="82E32E977413412F9761B5765600D6A3">
    <w:name w:val="82E32E977413412F9761B5765600D6A3"/>
    <w:rsid w:val="00B56B67"/>
  </w:style>
  <w:style w:type="paragraph" w:customStyle="1" w:styleId="7CB92DB689654B52B22AD8B577D9BE5C">
    <w:name w:val="7CB92DB689654B52B22AD8B577D9BE5C"/>
    <w:rsid w:val="00B56B67"/>
  </w:style>
  <w:style w:type="paragraph" w:customStyle="1" w:styleId="44387A6A803A451180D22A304228D829">
    <w:name w:val="44387A6A803A451180D22A304228D829"/>
    <w:rsid w:val="00B56B67"/>
  </w:style>
  <w:style w:type="paragraph" w:customStyle="1" w:styleId="0DB7AE6E8B3545B3AD01BFCBD3BA28B4">
    <w:name w:val="0DB7AE6E8B3545B3AD01BFCBD3BA28B4"/>
    <w:rsid w:val="00B56B67"/>
  </w:style>
  <w:style w:type="paragraph" w:customStyle="1" w:styleId="A7A87637254B4AA59FB5176B3C483899">
    <w:name w:val="A7A87637254B4AA59FB5176B3C483899"/>
    <w:rsid w:val="00B56B67"/>
  </w:style>
  <w:style w:type="paragraph" w:customStyle="1" w:styleId="834F3D908B404480835438255BB1C744">
    <w:name w:val="834F3D908B404480835438255BB1C744"/>
    <w:rsid w:val="00B56B67"/>
  </w:style>
  <w:style w:type="paragraph" w:customStyle="1" w:styleId="B2BD4C1E21D34489B7537C4D906E711E">
    <w:name w:val="B2BD4C1E21D34489B7537C4D906E711E"/>
    <w:rsid w:val="00B56B67"/>
  </w:style>
  <w:style w:type="paragraph" w:customStyle="1" w:styleId="4BAB1914B3424096BDD3E7D3CB855A37">
    <w:name w:val="4BAB1914B3424096BDD3E7D3CB855A37"/>
    <w:rsid w:val="00B56B67"/>
  </w:style>
  <w:style w:type="paragraph" w:customStyle="1" w:styleId="B297DFD9F67B457D9FE7D82D2E89C64D">
    <w:name w:val="B297DFD9F67B457D9FE7D82D2E89C64D"/>
    <w:rsid w:val="00B56B67"/>
  </w:style>
  <w:style w:type="paragraph" w:customStyle="1" w:styleId="9A4AEFAC46EA4615A8BCDB556322F981">
    <w:name w:val="9A4AEFAC46EA4615A8BCDB556322F981"/>
    <w:rsid w:val="00B56B67"/>
  </w:style>
  <w:style w:type="paragraph" w:customStyle="1" w:styleId="2CD102F02B64412FB2EE5CE86E23F78D">
    <w:name w:val="2CD102F02B64412FB2EE5CE86E23F78D"/>
    <w:rsid w:val="00B56B67"/>
  </w:style>
  <w:style w:type="paragraph" w:customStyle="1" w:styleId="AA35C1A1A3A44389A87B8FCA60227ABE">
    <w:name w:val="AA35C1A1A3A44389A87B8FCA60227ABE"/>
    <w:rsid w:val="00B56B67"/>
  </w:style>
  <w:style w:type="paragraph" w:customStyle="1" w:styleId="B90C767944AE4895A8BAE046AD37E96B">
    <w:name w:val="B90C767944AE4895A8BAE046AD37E96B"/>
    <w:rsid w:val="00B56B67"/>
  </w:style>
  <w:style w:type="paragraph" w:customStyle="1" w:styleId="35BF3E39E89C4686BBC42F7888A32FE8">
    <w:name w:val="35BF3E39E89C4686BBC42F7888A32FE8"/>
    <w:rsid w:val="00B56B67"/>
  </w:style>
  <w:style w:type="paragraph" w:customStyle="1" w:styleId="9A6750336177439698903EB9F43994A3">
    <w:name w:val="9A6750336177439698903EB9F43994A3"/>
    <w:rsid w:val="00B56B67"/>
  </w:style>
  <w:style w:type="paragraph" w:customStyle="1" w:styleId="484BCDF587AF4B8E9DCBFF51532CE3B2">
    <w:name w:val="484BCDF587AF4B8E9DCBFF51532CE3B2"/>
    <w:rsid w:val="00B56B67"/>
  </w:style>
  <w:style w:type="paragraph" w:customStyle="1" w:styleId="CEB9ABEF8B844944B3DB5106F49A4AAE">
    <w:name w:val="CEB9ABEF8B844944B3DB5106F49A4AAE"/>
    <w:rsid w:val="00B56B67"/>
  </w:style>
  <w:style w:type="paragraph" w:customStyle="1" w:styleId="407B85952A054228A809C2CB1629C388">
    <w:name w:val="407B85952A054228A809C2CB1629C388"/>
    <w:rsid w:val="00B56B67"/>
  </w:style>
  <w:style w:type="paragraph" w:customStyle="1" w:styleId="567D6FF9BCB64042B2621ABB00B86039">
    <w:name w:val="567D6FF9BCB64042B2621ABB00B86039"/>
    <w:rsid w:val="00B56B67"/>
  </w:style>
  <w:style w:type="paragraph" w:customStyle="1" w:styleId="900300A49E324A7BA2851AF4ABDDE19E">
    <w:name w:val="900300A49E324A7BA2851AF4ABDDE19E"/>
    <w:rsid w:val="00B56B67"/>
  </w:style>
  <w:style w:type="paragraph" w:customStyle="1" w:styleId="44C29360B0D245DD94C94E8835BD1AFC">
    <w:name w:val="44C29360B0D245DD94C94E8835BD1AFC"/>
    <w:rsid w:val="00B56B67"/>
  </w:style>
  <w:style w:type="paragraph" w:customStyle="1" w:styleId="A040527E1CA241B097E06F0627354132">
    <w:name w:val="A040527E1CA241B097E06F0627354132"/>
    <w:rsid w:val="00B56B67"/>
  </w:style>
  <w:style w:type="paragraph" w:customStyle="1" w:styleId="5F747CFD81AC4A8C86FD0B5C3BF1556B">
    <w:name w:val="5F747CFD81AC4A8C86FD0B5C3BF1556B"/>
    <w:rsid w:val="00B56B67"/>
  </w:style>
  <w:style w:type="paragraph" w:customStyle="1" w:styleId="113D1D52F8D64FD08CAF1FC0FEB6A695">
    <w:name w:val="113D1D52F8D64FD08CAF1FC0FEB6A695"/>
    <w:rsid w:val="00B56B67"/>
  </w:style>
  <w:style w:type="paragraph" w:customStyle="1" w:styleId="12B547D93A5345FAB1B373C809B242CA">
    <w:name w:val="12B547D93A5345FAB1B373C809B242CA"/>
    <w:rsid w:val="00B56B67"/>
  </w:style>
  <w:style w:type="paragraph" w:customStyle="1" w:styleId="333B667D1BCC41879D630FF28EDD29E4">
    <w:name w:val="333B667D1BCC41879D630FF28EDD29E4"/>
    <w:rsid w:val="00B56B67"/>
  </w:style>
  <w:style w:type="paragraph" w:customStyle="1" w:styleId="17BF462824C44AC5B957A6BA5F88BD82">
    <w:name w:val="17BF462824C44AC5B957A6BA5F88BD82"/>
    <w:rsid w:val="00B56B67"/>
  </w:style>
  <w:style w:type="paragraph" w:customStyle="1" w:styleId="E7BACBEFB177463A8CA40B077C68D6A7">
    <w:name w:val="E7BACBEFB177463A8CA40B077C68D6A7"/>
    <w:rsid w:val="00B56B67"/>
  </w:style>
  <w:style w:type="paragraph" w:customStyle="1" w:styleId="F2895AE8BE1A4277A2521772B7EC1EA7">
    <w:name w:val="F2895AE8BE1A4277A2521772B7EC1EA7"/>
    <w:rsid w:val="00B56B67"/>
  </w:style>
  <w:style w:type="paragraph" w:customStyle="1" w:styleId="1A14A0F98C2F4FB59564AAB94FB62647">
    <w:name w:val="1A14A0F98C2F4FB59564AAB94FB62647"/>
    <w:rsid w:val="00B56B67"/>
  </w:style>
  <w:style w:type="paragraph" w:customStyle="1" w:styleId="8A39B591107441408194BACC30257B34">
    <w:name w:val="8A39B591107441408194BACC30257B34"/>
    <w:rsid w:val="00B56B67"/>
  </w:style>
  <w:style w:type="paragraph" w:customStyle="1" w:styleId="F6F3F4CA0DF243E19C8D6B142053CE5C">
    <w:name w:val="F6F3F4CA0DF243E19C8D6B142053CE5C"/>
    <w:rsid w:val="00B56B67"/>
  </w:style>
  <w:style w:type="paragraph" w:customStyle="1" w:styleId="270DFF7985B7443B9BCF443804337D5D">
    <w:name w:val="270DFF7985B7443B9BCF443804337D5D"/>
    <w:rsid w:val="00B56B67"/>
  </w:style>
  <w:style w:type="paragraph" w:customStyle="1" w:styleId="41ED3039F6954267B32456FB7356B91B">
    <w:name w:val="41ED3039F6954267B32456FB7356B91B"/>
    <w:rsid w:val="00B56B67"/>
  </w:style>
  <w:style w:type="paragraph" w:customStyle="1" w:styleId="F33CA57B02414E57B942B9CB1C3EA5EB">
    <w:name w:val="F33CA57B02414E57B942B9CB1C3EA5EB"/>
    <w:rsid w:val="00B56B67"/>
  </w:style>
  <w:style w:type="paragraph" w:customStyle="1" w:styleId="0F93F69B08E04EA89153D6C502AF31B1">
    <w:name w:val="0F93F69B08E04EA89153D6C502AF31B1"/>
    <w:rsid w:val="00B56B67"/>
  </w:style>
  <w:style w:type="paragraph" w:customStyle="1" w:styleId="1A72EF3B8C55424EACC685AD6D23B352">
    <w:name w:val="1A72EF3B8C55424EACC685AD6D23B352"/>
    <w:rsid w:val="00B56B67"/>
  </w:style>
  <w:style w:type="paragraph" w:customStyle="1" w:styleId="DCEC0E823520404DBB89360B02EF1A46">
    <w:name w:val="DCEC0E823520404DBB89360B02EF1A46"/>
    <w:rsid w:val="00B56B67"/>
  </w:style>
  <w:style w:type="paragraph" w:customStyle="1" w:styleId="2B37D1AA655C4C80A6AF809C44B86E9B">
    <w:name w:val="2B37D1AA655C4C80A6AF809C44B86E9B"/>
    <w:rsid w:val="00B56B67"/>
  </w:style>
  <w:style w:type="paragraph" w:customStyle="1" w:styleId="D47D6B63FD534E65AF040E8FB1A136C4">
    <w:name w:val="D47D6B63FD534E65AF040E8FB1A136C4"/>
    <w:rsid w:val="00B56B67"/>
  </w:style>
  <w:style w:type="paragraph" w:customStyle="1" w:styleId="F9AD6A6D10E443C49B60EEE070BDFEFF">
    <w:name w:val="F9AD6A6D10E443C49B60EEE070BDFEFF"/>
    <w:rsid w:val="00B56B67"/>
  </w:style>
  <w:style w:type="paragraph" w:customStyle="1" w:styleId="0FE09162F85E46808BF1A697A0AFEC74">
    <w:name w:val="0FE09162F85E46808BF1A697A0AFEC74"/>
    <w:rsid w:val="00B56B67"/>
  </w:style>
  <w:style w:type="paragraph" w:customStyle="1" w:styleId="BCA6C278BA5346239733E73B542286ED">
    <w:name w:val="BCA6C278BA5346239733E73B542286ED"/>
    <w:rsid w:val="00B56B67"/>
  </w:style>
  <w:style w:type="paragraph" w:customStyle="1" w:styleId="D8C6A7235DAC427D9E2C1D1ACAC99850">
    <w:name w:val="D8C6A7235DAC427D9E2C1D1ACAC99850"/>
    <w:rsid w:val="00B56B67"/>
  </w:style>
  <w:style w:type="paragraph" w:customStyle="1" w:styleId="99B37B38F3D4432FABE4CC15C367D806">
    <w:name w:val="99B37B38F3D4432FABE4CC15C367D806"/>
    <w:rsid w:val="00B56B67"/>
  </w:style>
  <w:style w:type="paragraph" w:customStyle="1" w:styleId="63395A8C0A9B4FDDA609F11887BD291F">
    <w:name w:val="63395A8C0A9B4FDDA609F11887BD291F"/>
    <w:rsid w:val="00B56B67"/>
  </w:style>
  <w:style w:type="paragraph" w:customStyle="1" w:styleId="25F9861B8EEC4B61A4B3426B9A956ACB">
    <w:name w:val="25F9861B8EEC4B61A4B3426B9A956ACB"/>
    <w:rsid w:val="00B56B67"/>
  </w:style>
  <w:style w:type="paragraph" w:customStyle="1" w:styleId="C6D842F301E741C88E6220BD02CEE683">
    <w:name w:val="C6D842F301E741C88E6220BD02CEE683"/>
    <w:rsid w:val="00B56B67"/>
  </w:style>
  <w:style w:type="paragraph" w:customStyle="1" w:styleId="4A03863F1EBB4182AFD8724E0960D743">
    <w:name w:val="4A03863F1EBB4182AFD8724E0960D743"/>
    <w:rsid w:val="00B56B67"/>
  </w:style>
  <w:style w:type="paragraph" w:customStyle="1" w:styleId="D04CDAE665F7496C9CF340A9D28956FF">
    <w:name w:val="D04CDAE665F7496C9CF340A9D28956FF"/>
    <w:rsid w:val="00B56B67"/>
  </w:style>
  <w:style w:type="paragraph" w:customStyle="1" w:styleId="24C003C7604A46A6AC2F4F62DA517637">
    <w:name w:val="24C003C7604A46A6AC2F4F62DA517637"/>
    <w:rsid w:val="00B56B67"/>
  </w:style>
  <w:style w:type="paragraph" w:customStyle="1" w:styleId="0A8BACDA8C1C43BC84D97ADE3CED5645">
    <w:name w:val="0A8BACDA8C1C43BC84D97ADE3CED5645"/>
    <w:rsid w:val="00B56B67"/>
  </w:style>
  <w:style w:type="paragraph" w:customStyle="1" w:styleId="6F2F3452856A4F78A4946C252770C00D">
    <w:name w:val="6F2F3452856A4F78A4946C252770C00D"/>
    <w:rsid w:val="00B56B67"/>
  </w:style>
  <w:style w:type="paragraph" w:customStyle="1" w:styleId="6191419257A84B05A59EF040D29A06AA">
    <w:name w:val="6191419257A84B05A59EF040D29A06AA"/>
    <w:rsid w:val="00B56B67"/>
  </w:style>
  <w:style w:type="paragraph" w:customStyle="1" w:styleId="328D291FD3374A8794DEDA161DBD70C2">
    <w:name w:val="328D291FD3374A8794DEDA161DBD70C2"/>
    <w:rsid w:val="00B56B67"/>
  </w:style>
  <w:style w:type="paragraph" w:customStyle="1" w:styleId="C4AC147BFA214B9DA208B95D4F36EA60">
    <w:name w:val="C4AC147BFA214B9DA208B95D4F36EA60"/>
    <w:rsid w:val="00B56B67"/>
  </w:style>
  <w:style w:type="paragraph" w:customStyle="1" w:styleId="1C030D67F6734D97B12FC10B6A506D04">
    <w:name w:val="1C030D67F6734D97B12FC10B6A506D04"/>
    <w:rsid w:val="00B56B67"/>
  </w:style>
  <w:style w:type="paragraph" w:customStyle="1" w:styleId="53DDC3F903014F918C94032992403694">
    <w:name w:val="53DDC3F903014F918C94032992403694"/>
    <w:rsid w:val="00B56B67"/>
  </w:style>
  <w:style w:type="paragraph" w:customStyle="1" w:styleId="70540CF76B4840F8842D3B379B8B5762">
    <w:name w:val="70540CF76B4840F8842D3B379B8B5762"/>
    <w:rsid w:val="00B56B67"/>
  </w:style>
  <w:style w:type="paragraph" w:customStyle="1" w:styleId="4E4D146664A1417D8C75DEC51BCFF9AA">
    <w:name w:val="4E4D146664A1417D8C75DEC51BCFF9AA"/>
    <w:rsid w:val="00B56B67"/>
  </w:style>
  <w:style w:type="paragraph" w:customStyle="1" w:styleId="93FCEE887FC44BE29C9EDB6600E2BD5C">
    <w:name w:val="93FCEE887FC44BE29C9EDB6600E2BD5C"/>
    <w:rsid w:val="00B56B67"/>
  </w:style>
  <w:style w:type="paragraph" w:customStyle="1" w:styleId="F1005C78D5854B3E8B03C20DBA333DB2">
    <w:name w:val="F1005C78D5854B3E8B03C20DBA333DB2"/>
    <w:rsid w:val="00B56B67"/>
  </w:style>
  <w:style w:type="paragraph" w:customStyle="1" w:styleId="3B2D23DAE7534FABB32A1F9BB55E4FB5">
    <w:name w:val="3B2D23DAE7534FABB32A1F9BB55E4FB5"/>
    <w:rsid w:val="00B56B67"/>
  </w:style>
  <w:style w:type="paragraph" w:customStyle="1" w:styleId="21B116BF493245E780746454FA5AAB7D">
    <w:name w:val="21B116BF493245E780746454FA5AAB7D"/>
    <w:rsid w:val="00B56B67"/>
  </w:style>
  <w:style w:type="paragraph" w:customStyle="1" w:styleId="954CB3FB3B2544D0819F89BF837A5EDE">
    <w:name w:val="954CB3FB3B2544D0819F89BF837A5EDE"/>
    <w:rsid w:val="00B56B67"/>
  </w:style>
  <w:style w:type="paragraph" w:customStyle="1" w:styleId="89B256941F3B45AA85A634AF0614A631">
    <w:name w:val="89B256941F3B45AA85A634AF0614A631"/>
    <w:rsid w:val="00B56B67"/>
  </w:style>
  <w:style w:type="paragraph" w:customStyle="1" w:styleId="20505AC572374FE28CE697728F7DB2DE">
    <w:name w:val="20505AC572374FE28CE697728F7DB2DE"/>
    <w:rsid w:val="00B56B67"/>
  </w:style>
  <w:style w:type="paragraph" w:customStyle="1" w:styleId="40E0FFD4B5174A308A93B22B2DAFA42C">
    <w:name w:val="40E0FFD4B5174A308A93B22B2DAFA42C"/>
    <w:rsid w:val="00B56B67"/>
  </w:style>
  <w:style w:type="paragraph" w:customStyle="1" w:styleId="616D57B0DA2548ECAB36480BCB6551D6">
    <w:name w:val="616D57B0DA2548ECAB36480BCB6551D6"/>
    <w:rsid w:val="00B56B67"/>
  </w:style>
  <w:style w:type="paragraph" w:customStyle="1" w:styleId="110A3D2651A84BC5BB32CDB3A5A90466">
    <w:name w:val="110A3D2651A84BC5BB32CDB3A5A90466"/>
    <w:rsid w:val="00B56B67"/>
  </w:style>
  <w:style w:type="paragraph" w:customStyle="1" w:styleId="E3A9BE09FB78492ABE4AACB121A7D7A6">
    <w:name w:val="E3A9BE09FB78492ABE4AACB121A7D7A6"/>
    <w:rsid w:val="00B56B67"/>
  </w:style>
  <w:style w:type="paragraph" w:customStyle="1" w:styleId="DBE917DAF44C4AC8926E838FA64C4D02">
    <w:name w:val="DBE917DAF44C4AC8926E838FA64C4D02"/>
    <w:rsid w:val="00B56B67"/>
  </w:style>
  <w:style w:type="paragraph" w:customStyle="1" w:styleId="623C195748234C32AE25031FB88932C8">
    <w:name w:val="623C195748234C32AE25031FB88932C8"/>
    <w:rsid w:val="00B56B67"/>
  </w:style>
  <w:style w:type="paragraph" w:customStyle="1" w:styleId="AF0C8E3D186D4DFCBBB5B1E7C53802F1">
    <w:name w:val="AF0C8E3D186D4DFCBBB5B1E7C53802F1"/>
    <w:rsid w:val="00B56B67"/>
  </w:style>
  <w:style w:type="paragraph" w:customStyle="1" w:styleId="6BC38AD5DDE94FB4A0628D485A9D9CBC">
    <w:name w:val="6BC38AD5DDE94FB4A0628D485A9D9CBC"/>
    <w:rsid w:val="00B56B67"/>
  </w:style>
  <w:style w:type="paragraph" w:customStyle="1" w:styleId="C865DAE41CF541F2ABD30CB612A8FEBD">
    <w:name w:val="C865DAE41CF541F2ABD30CB612A8FEBD"/>
    <w:rsid w:val="00B56B67"/>
  </w:style>
  <w:style w:type="paragraph" w:customStyle="1" w:styleId="C86BA19C7F4046A08095F8B36A7FBC49">
    <w:name w:val="C86BA19C7F4046A08095F8B36A7FBC49"/>
    <w:rsid w:val="00B56B67"/>
  </w:style>
  <w:style w:type="paragraph" w:customStyle="1" w:styleId="FE438CCCE0B447B88294F290138DE925">
    <w:name w:val="FE438CCCE0B447B88294F290138DE925"/>
    <w:rsid w:val="00B56B67"/>
  </w:style>
  <w:style w:type="paragraph" w:customStyle="1" w:styleId="F9EA8329576942FC8786E6EE8A7253BE">
    <w:name w:val="F9EA8329576942FC8786E6EE8A7253BE"/>
    <w:rsid w:val="00B56B67"/>
  </w:style>
  <w:style w:type="paragraph" w:customStyle="1" w:styleId="FE8F12D425A947458039A564482F0652">
    <w:name w:val="FE8F12D425A947458039A564482F0652"/>
    <w:rsid w:val="00B56B67"/>
  </w:style>
  <w:style w:type="paragraph" w:customStyle="1" w:styleId="95D029D0A3B2496882C012B2C8E73786">
    <w:name w:val="95D029D0A3B2496882C012B2C8E73786"/>
    <w:rsid w:val="00B56B67"/>
  </w:style>
  <w:style w:type="paragraph" w:customStyle="1" w:styleId="A4B8F260B6264571B4E07569E4F8F030">
    <w:name w:val="A4B8F260B6264571B4E07569E4F8F030"/>
    <w:rsid w:val="00B56B67"/>
  </w:style>
  <w:style w:type="paragraph" w:customStyle="1" w:styleId="BEA492A234B647ECAAD597D0A632F0AA">
    <w:name w:val="BEA492A234B647ECAAD597D0A632F0AA"/>
    <w:rsid w:val="00B56B67"/>
  </w:style>
  <w:style w:type="paragraph" w:customStyle="1" w:styleId="A5691D6904F542B298FC6F87063D033E">
    <w:name w:val="A5691D6904F542B298FC6F87063D033E"/>
    <w:rsid w:val="00B56B67"/>
  </w:style>
  <w:style w:type="paragraph" w:customStyle="1" w:styleId="161881A14ACB40B8BB4BDE7601340FCC">
    <w:name w:val="161881A14ACB40B8BB4BDE7601340FCC"/>
    <w:rsid w:val="00B56B67"/>
  </w:style>
  <w:style w:type="paragraph" w:customStyle="1" w:styleId="1F640C1C6997463697613BE4C8219E2A">
    <w:name w:val="1F640C1C6997463697613BE4C8219E2A"/>
    <w:rsid w:val="00B56B67"/>
  </w:style>
  <w:style w:type="paragraph" w:customStyle="1" w:styleId="92F91012BF0042A5A425D08D63E55B2D">
    <w:name w:val="92F91012BF0042A5A425D08D63E55B2D"/>
    <w:rsid w:val="00B56B67"/>
  </w:style>
  <w:style w:type="paragraph" w:customStyle="1" w:styleId="31BC1590B3244CBD823A7906A5859219">
    <w:name w:val="31BC1590B3244CBD823A7906A5859219"/>
    <w:rsid w:val="00B56B67"/>
  </w:style>
  <w:style w:type="paragraph" w:customStyle="1" w:styleId="00941F2A0D644D1AA70E477C65290ECE">
    <w:name w:val="00941F2A0D644D1AA70E477C65290ECE"/>
    <w:rsid w:val="00B56B67"/>
  </w:style>
  <w:style w:type="paragraph" w:customStyle="1" w:styleId="27FBC7826C814305A7FEFE004D1B17FD">
    <w:name w:val="27FBC7826C814305A7FEFE004D1B17FD"/>
    <w:rsid w:val="00B56B67"/>
  </w:style>
  <w:style w:type="paragraph" w:customStyle="1" w:styleId="EABAC0EA035948A99C0ADDD81CDD79B7">
    <w:name w:val="EABAC0EA035948A99C0ADDD81CDD79B7"/>
    <w:rsid w:val="00B56B67"/>
  </w:style>
  <w:style w:type="paragraph" w:customStyle="1" w:styleId="716186A61C1D492A97A0EE805E4ED66B">
    <w:name w:val="716186A61C1D492A97A0EE805E4ED66B"/>
    <w:rsid w:val="00B56B67"/>
  </w:style>
  <w:style w:type="paragraph" w:customStyle="1" w:styleId="32D1B0B2A719493C89C9D3BAC059542B">
    <w:name w:val="32D1B0B2A719493C89C9D3BAC059542B"/>
    <w:rsid w:val="00B56B67"/>
  </w:style>
  <w:style w:type="paragraph" w:customStyle="1" w:styleId="9E0A5CD18A8F4C46ADB16DF9F9D96165">
    <w:name w:val="9E0A5CD18A8F4C46ADB16DF9F9D96165"/>
    <w:rsid w:val="00B56B67"/>
  </w:style>
  <w:style w:type="paragraph" w:customStyle="1" w:styleId="01B6646E3C0A4D07B650D76FF38B2022">
    <w:name w:val="01B6646E3C0A4D07B650D76FF38B2022"/>
    <w:rsid w:val="00B56B67"/>
  </w:style>
  <w:style w:type="paragraph" w:customStyle="1" w:styleId="225E40212934407D8C904288F426F1B0">
    <w:name w:val="225E40212934407D8C904288F426F1B0"/>
    <w:rsid w:val="00B56B67"/>
  </w:style>
  <w:style w:type="paragraph" w:customStyle="1" w:styleId="36B7DF8190044E26A9A307906870F38C">
    <w:name w:val="36B7DF8190044E26A9A307906870F38C"/>
    <w:rsid w:val="00B56B67"/>
  </w:style>
  <w:style w:type="paragraph" w:customStyle="1" w:styleId="FEDD98743D204A7BAEBEAC51E7C3F741">
    <w:name w:val="FEDD98743D204A7BAEBEAC51E7C3F741"/>
    <w:rsid w:val="00B56B67"/>
  </w:style>
  <w:style w:type="paragraph" w:customStyle="1" w:styleId="4167094677134EC39D0520D4C2D59863">
    <w:name w:val="4167094677134EC39D0520D4C2D59863"/>
    <w:rsid w:val="00B56B67"/>
  </w:style>
  <w:style w:type="paragraph" w:customStyle="1" w:styleId="6CAA619471C14CCAAA76648FC906289B">
    <w:name w:val="6CAA619471C14CCAAA76648FC906289B"/>
    <w:rsid w:val="00B56B67"/>
  </w:style>
  <w:style w:type="paragraph" w:customStyle="1" w:styleId="9D381AC35DF04FE4BCE1AFE7B242F14B">
    <w:name w:val="9D381AC35DF04FE4BCE1AFE7B242F14B"/>
    <w:rsid w:val="00B56B67"/>
  </w:style>
  <w:style w:type="paragraph" w:customStyle="1" w:styleId="397D167C39F2496799E3CE8941D9E313">
    <w:name w:val="397D167C39F2496799E3CE8941D9E313"/>
    <w:rsid w:val="00B56B67"/>
  </w:style>
  <w:style w:type="paragraph" w:customStyle="1" w:styleId="FEBACB40D5104620A778D3C2B6EA74F8">
    <w:name w:val="FEBACB40D5104620A778D3C2B6EA74F8"/>
    <w:rsid w:val="00B56B67"/>
  </w:style>
  <w:style w:type="paragraph" w:customStyle="1" w:styleId="39C9AC25E7F1488BBA1EBD303892EF98">
    <w:name w:val="39C9AC25E7F1488BBA1EBD303892EF98"/>
    <w:rsid w:val="00B56B67"/>
  </w:style>
  <w:style w:type="paragraph" w:customStyle="1" w:styleId="8BB009A01C834210BCDAD04CCFAC37DC">
    <w:name w:val="8BB009A01C834210BCDAD04CCFAC37DC"/>
    <w:rsid w:val="00B56B67"/>
  </w:style>
  <w:style w:type="paragraph" w:customStyle="1" w:styleId="C08F79705E0447B6AC60915452669723">
    <w:name w:val="C08F79705E0447B6AC60915452669723"/>
    <w:rsid w:val="00B56B67"/>
  </w:style>
  <w:style w:type="paragraph" w:customStyle="1" w:styleId="36A14359E68245B1ABF21E73F750932F">
    <w:name w:val="36A14359E68245B1ABF21E73F750932F"/>
    <w:rsid w:val="00B56B67"/>
  </w:style>
  <w:style w:type="paragraph" w:customStyle="1" w:styleId="B5817B83627940309DCC26506041EA87">
    <w:name w:val="B5817B83627940309DCC26506041EA87"/>
    <w:rsid w:val="00B56B67"/>
  </w:style>
  <w:style w:type="paragraph" w:customStyle="1" w:styleId="93D9991D15E541E581FF16371803A37B">
    <w:name w:val="93D9991D15E541E581FF16371803A37B"/>
    <w:rsid w:val="00B56B67"/>
  </w:style>
  <w:style w:type="paragraph" w:customStyle="1" w:styleId="8CEA8D0274174EDBA5A3FE1416826EA2">
    <w:name w:val="8CEA8D0274174EDBA5A3FE1416826EA2"/>
    <w:rsid w:val="00B56B67"/>
  </w:style>
  <w:style w:type="paragraph" w:customStyle="1" w:styleId="31D0CB5F89A749F1968D136901A59651">
    <w:name w:val="31D0CB5F89A749F1968D136901A59651"/>
    <w:rsid w:val="00B56B67"/>
  </w:style>
  <w:style w:type="paragraph" w:customStyle="1" w:styleId="35F69D1296E44D5A8EDD20E5CD566062">
    <w:name w:val="35F69D1296E44D5A8EDD20E5CD566062"/>
    <w:rsid w:val="00B56B67"/>
  </w:style>
  <w:style w:type="paragraph" w:customStyle="1" w:styleId="44710CC8C8314BC99422A5C2E7D3C86F">
    <w:name w:val="44710CC8C8314BC99422A5C2E7D3C86F"/>
    <w:rsid w:val="00B56B67"/>
  </w:style>
  <w:style w:type="paragraph" w:customStyle="1" w:styleId="5ECDD79C479A429FBF60997FF05A5D08">
    <w:name w:val="5ECDD79C479A429FBF60997FF05A5D08"/>
    <w:rsid w:val="00B56B67"/>
  </w:style>
  <w:style w:type="paragraph" w:customStyle="1" w:styleId="DE219003CD7245958FF3872752169A4D">
    <w:name w:val="DE219003CD7245958FF3872752169A4D"/>
    <w:rsid w:val="00B56B67"/>
  </w:style>
  <w:style w:type="paragraph" w:customStyle="1" w:styleId="494451680D9543339F270D310821985E">
    <w:name w:val="494451680D9543339F270D310821985E"/>
    <w:rsid w:val="00B56B67"/>
  </w:style>
  <w:style w:type="paragraph" w:customStyle="1" w:styleId="71698DBAD81A49319BBF7075E491F017">
    <w:name w:val="71698DBAD81A49319BBF7075E491F017"/>
    <w:rsid w:val="00B56B67"/>
  </w:style>
  <w:style w:type="paragraph" w:customStyle="1" w:styleId="388CB44B1AF04708A6790DC1C6856B84">
    <w:name w:val="388CB44B1AF04708A6790DC1C6856B84"/>
    <w:rsid w:val="00B56B67"/>
  </w:style>
  <w:style w:type="paragraph" w:customStyle="1" w:styleId="A2A97E724A12411686EB10C6393208F5">
    <w:name w:val="A2A97E724A12411686EB10C6393208F5"/>
    <w:rsid w:val="00B56B67"/>
  </w:style>
  <w:style w:type="paragraph" w:customStyle="1" w:styleId="994A382FD67B49428683AF87E2EBA7DA">
    <w:name w:val="994A382FD67B49428683AF87E2EBA7DA"/>
    <w:rsid w:val="00B56B67"/>
  </w:style>
  <w:style w:type="paragraph" w:customStyle="1" w:styleId="F6453997A0A1440D8262EE50E78840EE">
    <w:name w:val="F6453997A0A1440D8262EE50E78840EE"/>
    <w:rsid w:val="00B56B67"/>
  </w:style>
  <w:style w:type="paragraph" w:customStyle="1" w:styleId="24EE7E8E0DF64CB29DB2E5281430B155">
    <w:name w:val="24EE7E8E0DF64CB29DB2E5281430B155"/>
    <w:rsid w:val="00B56B67"/>
  </w:style>
  <w:style w:type="paragraph" w:customStyle="1" w:styleId="CC0F38A8858B4EB989A5C2014A7389D0">
    <w:name w:val="CC0F38A8858B4EB989A5C2014A7389D0"/>
    <w:rsid w:val="00B56B67"/>
  </w:style>
  <w:style w:type="paragraph" w:customStyle="1" w:styleId="D42692101CED4BF18D146C82F3F68B7B">
    <w:name w:val="D42692101CED4BF18D146C82F3F68B7B"/>
    <w:rsid w:val="00B56B67"/>
  </w:style>
  <w:style w:type="paragraph" w:customStyle="1" w:styleId="F6F3762DFD954D05B42257C937B33D76">
    <w:name w:val="F6F3762DFD954D05B42257C937B33D76"/>
    <w:rsid w:val="00B56B67"/>
  </w:style>
  <w:style w:type="paragraph" w:customStyle="1" w:styleId="C37FE070575B4CFAA85F319A94B62623">
    <w:name w:val="C37FE070575B4CFAA85F319A94B62623"/>
    <w:rsid w:val="00B56B67"/>
  </w:style>
  <w:style w:type="paragraph" w:customStyle="1" w:styleId="523F9B4C8CB9459785FBB9B951419D46">
    <w:name w:val="523F9B4C8CB9459785FBB9B951419D46"/>
    <w:rsid w:val="00B56B67"/>
  </w:style>
  <w:style w:type="paragraph" w:customStyle="1" w:styleId="635D3DC1808F418BAA75C65F2999CDE0">
    <w:name w:val="635D3DC1808F418BAA75C65F2999CDE0"/>
    <w:rsid w:val="00B56B67"/>
  </w:style>
  <w:style w:type="paragraph" w:customStyle="1" w:styleId="BCEAE941C8F74F6692E86E37E8AC1731">
    <w:name w:val="BCEAE941C8F74F6692E86E37E8AC1731"/>
    <w:rsid w:val="00B56B67"/>
  </w:style>
  <w:style w:type="paragraph" w:customStyle="1" w:styleId="E3F3EF29E6884C7A8B9D82E4710DD221">
    <w:name w:val="E3F3EF29E6884C7A8B9D82E4710DD221"/>
    <w:rsid w:val="00B56B67"/>
  </w:style>
  <w:style w:type="paragraph" w:customStyle="1" w:styleId="D70B483E1F064078A003C730ACBC0B5A">
    <w:name w:val="D70B483E1F064078A003C730ACBC0B5A"/>
    <w:rsid w:val="00B56B67"/>
  </w:style>
  <w:style w:type="paragraph" w:customStyle="1" w:styleId="2E28199B0F734F2791ED8E83845271F6">
    <w:name w:val="2E28199B0F734F2791ED8E83845271F6"/>
    <w:rsid w:val="00B56B67"/>
  </w:style>
  <w:style w:type="paragraph" w:customStyle="1" w:styleId="8441D9F91D024E96A68B667FD4875746">
    <w:name w:val="8441D9F91D024E96A68B667FD4875746"/>
    <w:rsid w:val="00B56B67"/>
  </w:style>
  <w:style w:type="paragraph" w:customStyle="1" w:styleId="8913C2953B774531B2383071CBFB39C9">
    <w:name w:val="8913C2953B774531B2383071CBFB39C9"/>
    <w:rsid w:val="00B56B67"/>
  </w:style>
  <w:style w:type="paragraph" w:customStyle="1" w:styleId="BFD38D6EB5D8463CA4D48398AE4242C3">
    <w:name w:val="BFD38D6EB5D8463CA4D48398AE4242C3"/>
    <w:rsid w:val="00B56B67"/>
  </w:style>
  <w:style w:type="paragraph" w:customStyle="1" w:styleId="EF9D40994D744A41A1650D51DB35DDDA">
    <w:name w:val="EF9D40994D744A41A1650D51DB35DDDA"/>
    <w:rsid w:val="00B56B67"/>
  </w:style>
  <w:style w:type="paragraph" w:customStyle="1" w:styleId="299EE193A2454F578197694707AAF9F7">
    <w:name w:val="299EE193A2454F578197694707AAF9F7"/>
    <w:rsid w:val="00B56B67"/>
  </w:style>
  <w:style w:type="paragraph" w:customStyle="1" w:styleId="452ACA4945984FF9B9F8DFA96B4AE886">
    <w:name w:val="452ACA4945984FF9B9F8DFA96B4AE886"/>
    <w:rsid w:val="00B56B67"/>
  </w:style>
  <w:style w:type="paragraph" w:customStyle="1" w:styleId="571814DB4AB84D0999D70AFC2A2284C1">
    <w:name w:val="571814DB4AB84D0999D70AFC2A2284C1"/>
    <w:rsid w:val="00B56B67"/>
  </w:style>
  <w:style w:type="paragraph" w:customStyle="1" w:styleId="CFC57F77666B42B7AAB94522F09AC0DA">
    <w:name w:val="CFC57F77666B42B7AAB94522F09AC0DA"/>
    <w:rsid w:val="00B56B67"/>
  </w:style>
  <w:style w:type="paragraph" w:customStyle="1" w:styleId="6EDE2B74825A42C295F310ABE6E61B04">
    <w:name w:val="6EDE2B74825A42C295F310ABE6E61B04"/>
    <w:rsid w:val="00B56B67"/>
  </w:style>
  <w:style w:type="paragraph" w:customStyle="1" w:styleId="7CCC0D46E2D245D888A36C00B7E356E2">
    <w:name w:val="7CCC0D46E2D245D888A36C00B7E356E2"/>
    <w:rsid w:val="00B56B67"/>
  </w:style>
  <w:style w:type="paragraph" w:customStyle="1" w:styleId="0A0CA49970BE4D0E9F553E0DE88C6297">
    <w:name w:val="0A0CA49970BE4D0E9F553E0DE88C6297"/>
    <w:rsid w:val="00B56B67"/>
  </w:style>
  <w:style w:type="paragraph" w:customStyle="1" w:styleId="6DA4729EB7BC4D729EB7F0508F340567">
    <w:name w:val="6DA4729EB7BC4D729EB7F0508F340567"/>
    <w:rsid w:val="00B56B67"/>
  </w:style>
  <w:style w:type="paragraph" w:customStyle="1" w:styleId="D09DF8C427474AFE90CA7C08F0E08E1E">
    <w:name w:val="D09DF8C427474AFE90CA7C08F0E08E1E"/>
    <w:rsid w:val="00B56B67"/>
  </w:style>
  <w:style w:type="paragraph" w:customStyle="1" w:styleId="707ABB493EAF41A897F74D37A5A88C84">
    <w:name w:val="707ABB493EAF41A897F74D37A5A88C84"/>
    <w:rsid w:val="00B56B67"/>
  </w:style>
  <w:style w:type="paragraph" w:customStyle="1" w:styleId="2B0929AE4777484E978D923E713DE913">
    <w:name w:val="2B0929AE4777484E978D923E713DE913"/>
    <w:rsid w:val="00B56B67"/>
  </w:style>
  <w:style w:type="paragraph" w:customStyle="1" w:styleId="FA4F7BBDC90F4B33B7EB560122A80A25">
    <w:name w:val="FA4F7BBDC90F4B33B7EB560122A80A25"/>
    <w:rsid w:val="00B56B67"/>
  </w:style>
  <w:style w:type="paragraph" w:customStyle="1" w:styleId="D3D4E84CB11844B690F11C9E74FF887D">
    <w:name w:val="D3D4E84CB11844B690F11C9E74FF887D"/>
    <w:rsid w:val="00B56B67"/>
  </w:style>
  <w:style w:type="paragraph" w:customStyle="1" w:styleId="B32F7499094A44CE8585667F487C1EDD">
    <w:name w:val="B32F7499094A44CE8585667F487C1EDD"/>
    <w:rsid w:val="00B56B67"/>
  </w:style>
  <w:style w:type="paragraph" w:customStyle="1" w:styleId="F01841C45CEF416E87EE28B09D24DF85">
    <w:name w:val="F01841C45CEF416E87EE28B09D24DF85"/>
    <w:rsid w:val="00B56B67"/>
  </w:style>
  <w:style w:type="paragraph" w:customStyle="1" w:styleId="A2E7BA36156149C7863DC33C9C3850BE">
    <w:name w:val="A2E7BA36156149C7863DC33C9C3850BE"/>
    <w:rsid w:val="00B56B67"/>
  </w:style>
  <w:style w:type="paragraph" w:customStyle="1" w:styleId="FA88963708D64EDDB0207082B38C8B2F">
    <w:name w:val="FA88963708D64EDDB0207082B38C8B2F"/>
    <w:rsid w:val="00B56B67"/>
  </w:style>
  <w:style w:type="paragraph" w:customStyle="1" w:styleId="AA4E329570CD43D3970FBBC5BAEA1595">
    <w:name w:val="AA4E329570CD43D3970FBBC5BAEA1595"/>
    <w:rsid w:val="00B56B67"/>
  </w:style>
  <w:style w:type="paragraph" w:customStyle="1" w:styleId="D597D2BBB5D04D6AB3BCC0A5DEBC117E">
    <w:name w:val="D597D2BBB5D04D6AB3BCC0A5DEBC117E"/>
    <w:rsid w:val="00B56B67"/>
  </w:style>
  <w:style w:type="paragraph" w:customStyle="1" w:styleId="4EEB47822C4041298E58A15294EF0194">
    <w:name w:val="4EEB47822C4041298E58A15294EF0194"/>
    <w:rsid w:val="00B56B67"/>
  </w:style>
  <w:style w:type="paragraph" w:customStyle="1" w:styleId="3797B9A0FBED4EF6A26A11C278533897">
    <w:name w:val="3797B9A0FBED4EF6A26A11C278533897"/>
    <w:rsid w:val="00B56B67"/>
  </w:style>
  <w:style w:type="paragraph" w:customStyle="1" w:styleId="8C81A5B4FC08475D85FD3CED087E6110">
    <w:name w:val="8C81A5B4FC08475D85FD3CED087E6110"/>
    <w:rsid w:val="00B56B67"/>
  </w:style>
  <w:style w:type="paragraph" w:customStyle="1" w:styleId="AD9204596D5C4906AFAE618145905301">
    <w:name w:val="AD9204596D5C4906AFAE618145905301"/>
    <w:rsid w:val="00B56B67"/>
  </w:style>
  <w:style w:type="paragraph" w:customStyle="1" w:styleId="2DF95A9F37574365A53D7504CD8DD737">
    <w:name w:val="2DF95A9F37574365A53D7504CD8DD737"/>
    <w:rsid w:val="00B56B67"/>
  </w:style>
  <w:style w:type="paragraph" w:customStyle="1" w:styleId="625AB1A8112149BF93984590884575F1">
    <w:name w:val="625AB1A8112149BF93984590884575F1"/>
    <w:rsid w:val="00B56B67"/>
  </w:style>
  <w:style w:type="paragraph" w:customStyle="1" w:styleId="23EC329E1763425B986A657CA28E46B5">
    <w:name w:val="23EC329E1763425B986A657CA28E46B5"/>
    <w:rsid w:val="00B56B67"/>
  </w:style>
  <w:style w:type="paragraph" w:customStyle="1" w:styleId="5C57B0B9F96C487FAC62A2C5726AA23D">
    <w:name w:val="5C57B0B9F96C487FAC62A2C5726AA23D"/>
    <w:rsid w:val="00B56B67"/>
  </w:style>
  <w:style w:type="paragraph" w:customStyle="1" w:styleId="1F3861EADEA14FC18B412CE56B03643A">
    <w:name w:val="1F3861EADEA14FC18B412CE56B03643A"/>
    <w:rsid w:val="00B56B67"/>
  </w:style>
  <w:style w:type="paragraph" w:customStyle="1" w:styleId="3E6A85CA8DEF45F38EB6DFB6A42315B3">
    <w:name w:val="3E6A85CA8DEF45F38EB6DFB6A42315B3"/>
    <w:rsid w:val="00B56B67"/>
  </w:style>
  <w:style w:type="paragraph" w:customStyle="1" w:styleId="F919A8CB84964EF3B01B0804458E3BB1">
    <w:name w:val="F919A8CB84964EF3B01B0804458E3BB1"/>
    <w:rsid w:val="00B56B67"/>
  </w:style>
  <w:style w:type="paragraph" w:customStyle="1" w:styleId="AA0672A974B2484ABD49A6520AF79246">
    <w:name w:val="AA0672A974B2484ABD49A6520AF79246"/>
    <w:rsid w:val="00B56B67"/>
  </w:style>
  <w:style w:type="paragraph" w:customStyle="1" w:styleId="B37D6C06D71845458BD3F8D02123E79B">
    <w:name w:val="B37D6C06D71845458BD3F8D02123E79B"/>
    <w:rsid w:val="00B56B67"/>
  </w:style>
  <w:style w:type="paragraph" w:customStyle="1" w:styleId="791014F4C72248EBB950233B275A6810">
    <w:name w:val="791014F4C72248EBB950233B275A6810"/>
    <w:rsid w:val="00B56B67"/>
  </w:style>
  <w:style w:type="paragraph" w:customStyle="1" w:styleId="02906A1DECE94085B5B1F056677AE8BD">
    <w:name w:val="02906A1DECE94085B5B1F056677AE8BD"/>
    <w:rsid w:val="00B56B67"/>
  </w:style>
  <w:style w:type="paragraph" w:customStyle="1" w:styleId="5F0F8B86B1F64CB8857C6143264115DC">
    <w:name w:val="5F0F8B86B1F64CB8857C6143264115DC"/>
    <w:rsid w:val="00B56B67"/>
  </w:style>
  <w:style w:type="paragraph" w:customStyle="1" w:styleId="C7763C58D76342F6866D77CB842CB57F">
    <w:name w:val="C7763C58D76342F6866D77CB842CB57F"/>
    <w:rsid w:val="00B56B67"/>
  </w:style>
  <w:style w:type="paragraph" w:customStyle="1" w:styleId="AA5A8BE3355A4A969A94D60925EB0AF7">
    <w:name w:val="AA5A8BE3355A4A969A94D60925EB0AF7"/>
    <w:rsid w:val="00B56B67"/>
  </w:style>
  <w:style w:type="paragraph" w:customStyle="1" w:styleId="E2AA5FCD13AC44FB8DEBA7D00B0C5DC5">
    <w:name w:val="E2AA5FCD13AC44FB8DEBA7D00B0C5DC5"/>
    <w:rsid w:val="00B56B67"/>
  </w:style>
  <w:style w:type="paragraph" w:customStyle="1" w:styleId="593720CA55C44CB1982397B4306275BB">
    <w:name w:val="593720CA55C44CB1982397B4306275BB"/>
    <w:rsid w:val="00B56B67"/>
  </w:style>
  <w:style w:type="paragraph" w:customStyle="1" w:styleId="8570EB71FAD5446189FFFBA387F73B96">
    <w:name w:val="8570EB71FAD5446189FFFBA387F73B96"/>
    <w:rsid w:val="00B56B67"/>
  </w:style>
  <w:style w:type="paragraph" w:customStyle="1" w:styleId="AB0C3C76F97047A583FBDEE12D4A4429">
    <w:name w:val="AB0C3C76F97047A583FBDEE12D4A4429"/>
    <w:rsid w:val="00B56B67"/>
  </w:style>
  <w:style w:type="paragraph" w:customStyle="1" w:styleId="3CF09CDDE34F40AB8137A8C4F593577F">
    <w:name w:val="3CF09CDDE34F40AB8137A8C4F593577F"/>
    <w:rsid w:val="00B56B67"/>
  </w:style>
  <w:style w:type="paragraph" w:customStyle="1" w:styleId="0ACAC03A6FB2478D89A7C8FA03E38E1E">
    <w:name w:val="0ACAC03A6FB2478D89A7C8FA03E38E1E"/>
    <w:rsid w:val="00B56B67"/>
  </w:style>
  <w:style w:type="paragraph" w:customStyle="1" w:styleId="EEA1273576184FC8AC5DC09406CD3286">
    <w:name w:val="EEA1273576184FC8AC5DC09406CD3286"/>
    <w:rsid w:val="00B56B67"/>
  </w:style>
  <w:style w:type="paragraph" w:customStyle="1" w:styleId="34EEBFD992E74C5D85DE3B27B6DCDEEC">
    <w:name w:val="34EEBFD992E74C5D85DE3B27B6DCDEEC"/>
    <w:rsid w:val="00B56B67"/>
  </w:style>
  <w:style w:type="paragraph" w:customStyle="1" w:styleId="4F5BA3A6D98749668739502263A000E4">
    <w:name w:val="4F5BA3A6D98749668739502263A000E4"/>
    <w:rsid w:val="00B56B67"/>
  </w:style>
  <w:style w:type="paragraph" w:customStyle="1" w:styleId="90290813D3EA43D5BEB59AD94DEC172F">
    <w:name w:val="90290813D3EA43D5BEB59AD94DEC172F"/>
    <w:rsid w:val="00B56B67"/>
  </w:style>
  <w:style w:type="paragraph" w:customStyle="1" w:styleId="725144B2A701485085209D8FD9440433">
    <w:name w:val="725144B2A701485085209D8FD9440433"/>
    <w:rsid w:val="00B56B67"/>
  </w:style>
  <w:style w:type="paragraph" w:customStyle="1" w:styleId="E51B583E896A484896CDA36238C250EA">
    <w:name w:val="E51B583E896A484896CDA36238C250EA"/>
    <w:rsid w:val="00B56B67"/>
  </w:style>
  <w:style w:type="paragraph" w:customStyle="1" w:styleId="3FC95D52A99D40629D48AB121282CA4D">
    <w:name w:val="3FC95D52A99D40629D48AB121282CA4D"/>
    <w:rsid w:val="00B56B67"/>
  </w:style>
  <w:style w:type="paragraph" w:customStyle="1" w:styleId="A1DEC128734642A68F24A27678B16CE9">
    <w:name w:val="A1DEC128734642A68F24A27678B16CE9"/>
    <w:rsid w:val="00B56B67"/>
  </w:style>
  <w:style w:type="paragraph" w:customStyle="1" w:styleId="F96DFDB6B5194E7588FFF7A33B0DD08B">
    <w:name w:val="F96DFDB6B5194E7588FFF7A33B0DD08B"/>
    <w:rsid w:val="00B56B67"/>
  </w:style>
  <w:style w:type="paragraph" w:customStyle="1" w:styleId="91900B31100540E6B272509FB38506FF">
    <w:name w:val="91900B31100540E6B272509FB38506FF"/>
    <w:rsid w:val="00B56B67"/>
  </w:style>
  <w:style w:type="paragraph" w:customStyle="1" w:styleId="E36B556909DC45289FA17808F1822F57">
    <w:name w:val="E36B556909DC45289FA17808F1822F57"/>
    <w:rsid w:val="00B56B67"/>
  </w:style>
  <w:style w:type="paragraph" w:customStyle="1" w:styleId="B2CBFEC10A6740AD8E831929642A464B">
    <w:name w:val="B2CBFEC10A6740AD8E831929642A464B"/>
    <w:rsid w:val="00B56B67"/>
  </w:style>
  <w:style w:type="paragraph" w:customStyle="1" w:styleId="DB4159967AAC4DA7954F5CB718F1125C">
    <w:name w:val="DB4159967AAC4DA7954F5CB718F1125C"/>
    <w:rsid w:val="00B56B67"/>
  </w:style>
  <w:style w:type="paragraph" w:customStyle="1" w:styleId="376755F6E26B41728C483DE588AF3AE9">
    <w:name w:val="376755F6E26B41728C483DE588AF3AE9"/>
    <w:rsid w:val="00B56B67"/>
  </w:style>
  <w:style w:type="paragraph" w:customStyle="1" w:styleId="00C84C3379BC4204AA54E1A301B9E8BE">
    <w:name w:val="00C84C3379BC4204AA54E1A301B9E8BE"/>
    <w:rsid w:val="00B56B67"/>
  </w:style>
  <w:style w:type="paragraph" w:customStyle="1" w:styleId="4E6106BBDC97448F8CBC0F71B257114E">
    <w:name w:val="4E6106BBDC97448F8CBC0F71B257114E"/>
    <w:rsid w:val="00B56B67"/>
  </w:style>
  <w:style w:type="paragraph" w:customStyle="1" w:styleId="5A2BBF6F5516401D939F756B9C5185D2">
    <w:name w:val="5A2BBF6F5516401D939F756B9C5185D2"/>
    <w:rsid w:val="00B56B67"/>
  </w:style>
  <w:style w:type="paragraph" w:customStyle="1" w:styleId="5DEBEF7F4590440BBE588A9585576C67">
    <w:name w:val="5DEBEF7F4590440BBE588A9585576C67"/>
    <w:rsid w:val="00B56B67"/>
  </w:style>
  <w:style w:type="paragraph" w:customStyle="1" w:styleId="1D7FBC01DE08465084A8E3B85B6D10F3">
    <w:name w:val="1D7FBC01DE08465084A8E3B85B6D10F3"/>
    <w:rsid w:val="00B56B67"/>
  </w:style>
  <w:style w:type="paragraph" w:customStyle="1" w:styleId="9E95756BECE745E9B339CEF4E0744296">
    <w:name w:val="9E95756BECE745E9B339CEF4E0744296"/>
    <w:rsid w:val="00B56B67"/>
  </w:style>
  <w:style w:type="paragraph" w:customStyle="1" w:styleId="074D47F8A58244C08BE06BA21423CE49">
    <w:name w:val="074D47F8A58244C08BE06BA21423CE49"/>
    <w:rsid w:val="00B56B67"/>
  </w:style>
  <w:style w:type="paragraph" w:customStyle="1" w:styleId="28F1DFE1AA5D4FD9B6C5E865EC24D128">
    <w:name w:val="28F1DFE1AA5D4FD9B6C5E865EC24D128"/>
    <w:rsid w:val="00B56B67"/>
  </w:style>
  <w:style w:type="paragraph" w:customStyle="1" w:styleId="55D5E22B880A4EAD98C1EA7C77C22AB3">
    <w:name w:val="55D5E22B880A4EAD98C1EA7C77C22AB3"/>
    <w:rsid w:val="00B56B67"/>
  </w:style>
  <w:style w:type="paragraph" w:customStyle="1" w:styleId="CEAB3F040114445093A685375679CD6C">
    <w:name w:val="CEAB3F040114445093A685375679CD6C"/>
    <w:rsid w:val="00B56B67"/>
  </w:style>
  <w:style w:type="paragraph" w:customStyle="1" w:styleId="A13A9A53834E4A2FB8342E94B9B8708E">
    <w:name w:val="A13A9A53834E4A2FB8342E94B9B8708E"/>
    <w:rsid w:val="00B56B67"/>
  </w:style>
  <w:style w:type="paragraph" w:customStyle="1" w:styleId="ECCC70174603414C91C398B8BF322917">
    <w:name w:val="ECCC70174603414C91C398B8BF322917"/>
    <w:rsid w:val="00B56B67"/>
  </w:style>
  <w:style w:type="paragraph" w:customStyle="1" w:styleId="066A1B602C6041688D1C01F165C4A760">
    <w:name w:val="066A1B602C6041688D1C01F165C4A760"/>
    <w:rsid w:val="00B56B67"/>
  </w:style>
  <w:style w:type="paragraph" w:customStyle="1" w:styleId="FAC53780E3EF4CA6ADB9969A14AC377A">
    <w:name w:val="FAC53780E3EF4CA6ADB9969A14AC377A"/>
    <w:rsid w:val="00B56B67"/>
  </w:style>
  <w:style w:type="paragraph" w:customStyle="1" w:styleId="00DF867BCCBC4EF3A63C23C9CAF7C057">
    <w:name w:val="00DF867BCCBC4EF3A63C23C9CAF7C057"/>
    <w:rsid w:val="00B56B67"/>
  </w:style>
  <w:style w:type="paragraph" w:customStyle="1" w:styleId="57867D061ADC4E64BFE06264612845CC">
    <w:name w:val="57867D061ADC4E64BFE06264612845CC"/>
    <w:rsid w:val="00B56B67"/>
  </w:style>
  <w:style w:type="paragraph" w:customStyle="1" w:styleId="A9EDFC63449944C5BC39D7BC9B2EB7BB">
    <w:name w:val="A9EDFC63449944C5BC39D7BC9B2EB7BB"/>
    <w:rsid w:val="00B56B67"/>
  </w:style>
  <w:style w:type="paragraph" w:customStyle="1" w:styleId="C04AFE01248646EE90E152F73BDB18CE">
    <w:name w:val="C04AFE01248646EE90E152F73BDB18CE"/>
    <w:rsid w:val="00B56B67"/>
  </w:style>
  <w:style w:type="paragraph" w:customStyle="1" w:styleId="98520F6495C14A73B7417481B7DC3513">
    <w:name w:val="98520F6495C14A73B7417481B7DC3513"/>
    <w:rsid w:val="00B56B67"/>
  </w:style>
  <w:style w:type="paragraph" w:customStyle="1" w:styleId="D165BB066AC14ED5B497CBBB63F10373">
    <w:name w:val="D165BB066AC14ED5B497CBBB63F10373"/>
    <w:rsid w:val="00B56B67"/>
  </w:style>
  <w:style w:type="paragraph" w:customStyle="1" w:styleId="FA67F1A2560D490EAFD25E87DBB48921">
    <w:name w:val="FA67F1A2560D490EAFD25E87DBB48921"/>
    <w:rsid w:val="00B56B67"/>
  </w:style>
  <w:style w:type="paragraph" w:customStyle="1" w:styleId="D58FD291C74C4BDA88614611B9CA562A">
    <w:name w:val="D58FD291C74C4BDA88614611B9CA562A"/>
    <w:rsid w:val="00B56B67"/>
  </w:style>
  <w:style w:type="paragraph" w:customStyle="1" w:styleId="F1437077C40043C0ABF30EC38057FBEC">
    <w:name w:val="F1437077C40043C0ABF30EC38057FBEC"/>
    <w:rsid w:val="00B56B67"/>
  </w:style>
  <w:style w:type="paragraph" w:customStyle="1" w:styleId="7733188BEA48489A9632C2F23F422059">
    <w:name w:val="7733188BEA48489A9632C2F23F422059"/>
    <w:rsid w:val="00B56B67"/>
  </w:style>
  <w:style w:type="paragraph" w:customStyle="1" w:styleId="00F214D0C1984E46A5BDB98A68F197DE">
    <w:name w:val="00F214D0C1984E46A5BDB98A68F197DE"/>
    <w:rsid w:val="00B56B67"/>
  </w:style>
  <w:style w:type="paragraph" w:customStyle="1" w:styleId="9C49BB11CD9947DCB72E7D59EA3630D9">
    <w:name w:val="9C49BB11CD9947DCB72E7D59EA3630D9"/>
    <w:rsid w:val="00B56B67"/>
  </w:style>
  <w:style w:type="paragraph" w:customStyle="1" w:styleId="415159C354FC4C3AB54909995BA70B03">
    <w:name w:val="415159C354FC4C3AB54909995BA70B03"/>
    <w:rsid w:val="00B56B67"/>
  </w:style>
  <w:style w:type="paragraph" w:customStyle="1" w:styleId="D91161042AF146D78C71F6BAE2888E0C">
    <w:name w:val="D91161042AF146D78C71F6BAE2888E0C"/>
    <w:rsid w:val="00B56B67"/>
  </w:style>
  <w:style w:type="paragraph" w:customStyle="1" w:styleId="A7886DD1C9BE4A8DBC21C08C86E0B883">
    <w:name w:val="A7886DD1C9BE4A8DBC21C08C86E0B883"/>
    <w:rsid w:val="00B56B67"/>
  </w:style>
  <w:style w:type="paragraph" w:customStyle="1" w:styleId="730EE2568FA94299A2A6A664EB2BA2AD">
    <w:name w:val="730EE2568FA94299A2A6A664EB2BA2AD"/>
    <w:rsid w:val="00B56B67"/>
  </w:style>
  <w:style w:type="paragraph" w:customStyle="1" w:styleId="70FBC041E241486AA51C873EAD0901F7">
    <w:name w:val="70FBC041E241486AA51C873EAD0901F7"/>
    <w:rsid w:val="00B56B67"/>
  </w:style>
  <w:style w:type="paragraph" w:customStyle="1" w:styleId="C6F417CE6F584594981890A37A21DC21">
    <w:name w:val="C6F417CE6F584594981890A37A21DC21"/>
    <w:rsid w:val="00B56B67"/>
  </w:style>
  <w:style w:type="paragraph" w:customStyle="1" w:styleId="EBB16940E52F46D1AE41EEC3BFF5F415">
    <w:name w:val="EBB16940E52F46D1AE41EEC3BFF5F415"/>
    <w:rsid w:val="00B56B67"/>
  </w:style>
  <w:style w:type="paragraph" w:customStyle="1" w:styleId="B5EDDC14307F48FC9FB118C49A3AE604">
    <w:name w:val="B5EDDC14307F48FC9FB118C49A3AE604"/>
    <w:rsid w:val="00B56B67"/>
  </w:style>
  <w:style w:type="paragraph" w:customStyle="1" w:styleId="55805790FD284A5594056659FE2166C1">
    <w:name w:val="55805790FD284A5594056659FE2166C1"/>
    <w:rsid w:val="00B56B67"/>
  </w:style>
  <w:style w:type="paragraph" w:customStyle="1" w:styleId="505232D7770F4A509D0FBF4D2D740AD8">
    <w:name w:val="505232D7770F4A509D0FBF4D2D740AD8"/>
    <w:rsid w:val="00B56B67"/>
  </w:style>
  <w:style w:type="paragraph" w:customStyle="1" w:styleId="56F1E857C5A14439B0A1543372710158">
    <w:name w:val="56F1E857C5A14439B0A1543372710158"/>
    <w:rsid w:val="00B56B67"/>
  </w:style>
  <w:style w:type="paragraph" w:customStyle="1" w:styleId="5559BCB29C974EF6BA11748A12D69FA6">
    <w:name w:val="5559BCB29C974EF6BA11748A12D69FA6"/>
    <w:rsid w:val="00B56B67"/>
  </w:style>
  <w:style w:type="paragraph" w:customStyle="1" w:styleId="4690F0D625E44CDBAACDD6CA3044A464">
    <w:name w:val="4690F0D625E44CDBAACDD6CA3044A464"/>
    <w:rsid w:val="00B56B67"/>
  </w:style>
  <w:style w:type="paragraph" w:customStyle="1" w:styleId="96FBE2DB0C06411196566AEF0C62A87C">
    <w:name w:val="96FBE2DB0C06411196566AEF0C62A87C"/>
    <w:rsid w:val="00B56B67"/>
  </w:style>
  <w:style w:type="paragraph" w:customStyle="1" w:styleId="3BB9D5C90FBB46529ACAD8A26B969713">
    <w:name w:val="3BB9D5C90FBB46529ACAD8A26B969713"/>
    <w:rsid w:val="00B56B67"/>
  </w:style>
  <w:style w:type="paragraph" w:customStyle="1" w:styleId="02922BA7E74D4C3ABC4762849C036B78">
    <w:name w:val="02922BA7E74D4C3ABC4762849C036B78"/>
    <w:rsid w:val="00B56B67"/>
  </w:style>
  <w:style w:type="paragraph" w:customStyle="1" w:styleId="F53733A1B9184CA7A457170E42FCF4D0">
    <w:name w:val="F53733A1B9184CA7A457170E42FCF4D0"/>
    <w:rsid w:val="00B56B67"/>
  </w:style>
  <w:style w:type="paragraph" w:customStyle="1" w:styleId="630F12C122174C57B6567897A4382E0B">
    <w:name w:val="630F12C122174C57B6567897A4382E0B"/>
    <w:rsid w:val="00B56B67"/>
  </w:style>
  <w:style w:type="paragraph" w:customStyle="1" w:styleId="145523A470BC4831B6F2D07C66ABB258">
    <w:name w:val="145523A470BC4831B6F2D07C66ABB258"/>
    <w:rsid w:val="00B56B67"/>
  </w:style>
  <w:style w:type="paragraph" w:customStyle="1" w:styleId="A45E3C75F6754A3CA1269FFE8E9E5892">
    <w:name w:val="A45E3C75F6754A3CA1269FFE8E9E5892"/>
    <w:rsid w:val="00B56B67"/>
  </w:style>
  <w:style w:type="paragraph" w:customStyle="1" w:styleId="68BCDD13F18D40A68DAE767F20200410">
    <w:name w:val="68BCDD13F18D40A68DAE767F20200410"/>
    <w:rsid w:val="00B56B67"/>
  </w:style>
  <w:style w:type="paragraph" w:customStyle="1" w:styleId="7A0E68AADE15419B9F73F937BE2A874E">
    <w:name w:val="7A0E68AADE15419B9F73F937BE2A874E"/>
    <w:rsid w:val="00B56B67"/>
  </w:style>
  <w:style w:type="paragraph" w:customStyle="1" w:styleId="73362BC4B51645F2888403011E247826">
    <w:name w:val="73362BC4B51645F2888403011E247826"/>
    <w:rsid w:val="00B56B67"/>
  </w:style>
  <w:style w:type="paragraph" w:customStyle="1" w:styleId="83E9EBEE56F94CAD93EFBCA033F4C9F1">
    <w:name w:val="83E9EBEE56F94CAD93EFBCA033F4C9F1"/>
    <w:rsid w:val="00B56B67"/>
  </w:style>
  <w:style w:type="paragraph" w:customStyle="1" w:styleId="4744EA15DEBC4C7F9F94F73625F2D1E4">
    <w:name w:val="4744EA15DEBC4C7F9F94F73625F2D1E4"/>
    <w:rsid w:val="00B56B67"/>
  </w:style>
  <w:style w:type="paragraph" w:customStyle="1" w:styleId="4EE1B694CA954AB2BDC1FAF25CC2250F">
    <w:name w:val="4EE1B694CA954AB2BDC1FAF25CC2250F"/>
    <w:rsid w:val="00B56B67"/>
  </w:style>
  <w:style w:type="paragraph" w:customStyle="1" w:styleId="7127B903600F48CB818E0C198B5B1AC5">
    <w:name w:val="7127B903600F48CB818E0C198B5B1AC5"/>
    <w:rsid w:val="00B56B67"/>
  </w:style>
  <w:style w:type="paragraph" w:customStyle="1" w:styleId="7718D3F7FA864979B96F20CECBEE75FD">
    <w:name w:val="7718D3F7FA864979B96F20CECBEE75FD"/>
    <w:rsid w:val="00B56B67"/>
  </w:style>
  <w:style w:type="paragraph" w:customStyle="1" w:styleId="62E2A64E21DD415A978F71A11E85C8BE">
    <w:name w:val="62E2A64E21DD415A978F71A11E85C8BE"/>
    <w:rsid w:val="00B56B67"/>
  </w:style>
  <w:style w:type="paragraph" w:customStyle="1" w:styleId="569960B8AFA1466BAAE182644207BBE4">
    <w:name w:val="569960B8AFA1466BAAE182644207BBE4"/>
    <w:rsid w:val="00B56B67"/>
  </w:style>
  <w:style w:type="paragraph" w:customStyle="1" w:styleId="9798268A921847B5A8B022FC951439FD">
    <w:name w:val="9798268A921847B5A8B022FC951439FD"/>
    <w:rsid w:val="00B56B67"/>
  </w:style>
  <w:style w:type="paragraph" w:customStyle="1" w:styleId="F3202EE1877B49FB9D1FF22A99D3C949">
    <w:name w:val="F3202EE1877B49FB9D1FF22A99D3C949"/>
    <w:rsid w:val="00B56B67"/>
  </w:style>
  <w:style w:type="paragraph" w:customStyle="1" w:styleId="3F8D886E3FA14438AE79E84E172A777A">
    <w:name w:val="3F8D886E3FA14438AE79E84E172A777A"/>
    <w:rsid w:val="00B56B67"/>
  </w:style>
  <w:style w:type="paragraph" w:customStyle="1" w:styleId="491C9E9388D346AEBBA0ECA5A0E32F62">
    <w:name w:val="491C9E9388D346AEBBA0ECA5A0E32F62"/>
    <w:rsid w:val="00B56B67"/>
  </w:style>
  <w:style w:type="paragraph" w:customStyle="1" w:styleId="DA3F4DB0DAE24BA88AD47A1EF56AAEE9">
    <w:name w:val="DA3F4DB0DAE24BA88AD47A1EF56AAEE9"/>
    <w:rsid w:val="00B56B67"/>
  </w:style>
  <w:style w:type="paragraph" w:customStyle="1" w:styleId="A92DE07464F74E808E3D0EF66C1D907F">
    <w:name w:val="A92DE07464F74E808E3D0EF66C1D907F"/>
    <w:rsid w:val="00B56B67"/>
  </w:style>
  <w:style w:type="paragraph" w:customStyle="1" w:styleId="2BDD42CBD45C4EF6A475D29C441B1D00">
    <w:name w:val="2BDD42CBD45C4EF6A475D29C441B1D00"/>
    <w:rsid w:val="00B56B67"/>
  </w:style>
  <w:style w:type="paragraph" w:customStyle="1" w:styleId="BA0AA03CA43E4D6DA2189AD1417C2E2D">
    <w:name w:val="BA0AA03CA43E4D6DA2189AD1417C2E2D"/>
    <w:rsid w:val="00B56B67"/>
  </w:style>
  <w:style w:type="paragraph" w:customStyle="1" w:styleId="3720291797324A668EFE2276DC336891">
    <w:name w:val="3720291797324A668EFE2276DC336891"/>
    <w:rsid w:val="00B56B67"/>
  </w:style>
  <w:style w:type="paragraph" w:customStyle="1" w:styleId="7E1BB0412CEC4F5BAE1AFB1313436180">
    <w:name w:val="7E1BB0412CEC4F5BAE1AFB1313436180"/>
    <w:rsid w:val="00B56B67"/>
  </w:style>
  <w:style w:type="paragraph" w:customStyle="1" w:styleId="AC664FA01D59478FB1864B64B5C04848">
    <w:name w:val="AC664FA01D59478FB1864B64B5C04848"/>
    <w:rsid w:val="00B56B67"/>
  </w:style>
  <w:style w:type="paragraph" w:customStyle="1" w:styleId="DEB9057ABF764DF18151CCBFF02A1D65">
    <w:name w:val="DEB9057ABF764DF18151CCBFF02A1D65"/>
    <w:rsid w:val="00B56B67"/>
  </w:style>
  <w:style w:type="paragraph" w:customStyle="1" w:styleId="AE34C8EEE822483E8026848E3DA7BCAA">
    <w:name w:val="AE34C8EEE822483E8026848E3DA7BCAA"/>
    <w:rsid w:val="00B56B67"/>
  </w:style>
  <w:style w:type="paragraph" w:customStyle="1" w:styleId="2097104AE5B347FEB9928E45F6D92211">
    <w:name w:val="2097104AE5B347FEB9928E45F6D92211"/>
    <w:rsid w:val="00B56B67"/>
  </w:style>
  <w:style w:type="paragraph" w:customStyle="1" w:styleId="119AAF8B19594CC0B8433F0E2E42D68F">
    <w:name w:val="119AAF8B19594CC0B8433F0E2E42D68F"/>
    <w:rsid w:val="00B56B67"/>
  </w:style>
  <w:style w:type="paragraph" w:customStyle="1" w:styleId="0189817A760A410D9160F50871C7417F">
    <w:name w:val="0189817A760A410D9160F50871C7417F"/>
    <w:rsid w:val="00B56B67"/>
  </w:style>
  <w:style w:type="paragraph" w:customStyle="1" w:styleId="B1DCB17324FD43E391BA1346A1DDD99D">
    <w:name w:val="B1DCB17324FD43E391BA1346A1DDD99D"/>
    <w:rsid w:val="00B56B67"/>
  </w:style>
  <w:style w:type="paragraph" w:customStyle="1" w:styleId="047387A821114559973FB717BBEA886A">
    <w:name w:val="047387A821114559973FB717BBEA886A"/>
    <w:rsid w:val="00B56B67"/>
  </w:style>
  <w:style w:type="paragraph" w:customStyle="1" w:styleId="56EED58092DE40A5919F771587F0CC01">
    <w:name w:val="56EED58092DE40A5919F771587F0CC01"/>
    <w:rsid w:val="00B56B67"/>
  </w:style>
  <w:style w:type="paragraph" w:customStyle="1" w:styleId="3F2E049D4E134E58B203476EC0F598D5">
    <w:name w:val="3F2E049D4E134E58B203476EC0F598D5"/>
    <w:rsid w:val="00B56B67"/>
  </w:style>
  <w:style w:type="paragraph" w:customStyle="1" w:styleId="C566063E8A124ECEB5BC0180002BBEF3">
    <w:name w:val="C566063E8A124ECEB5BC0180002BBEF3"/>
    <w:rsid w:val="00B56B67"/>
  </w:style>
  <w:style w:type="paragraph" w:customStyle="1" w:styleId="3B483C9BB90648B19A69C5023ACF8A6F">
    <w:name w:val="3B483C9BB90648B19A69C5023ACF8A6F"/>
    <w:rsid w:val="00B56B67"/>
  </w:style>
  <w:style w:type="paragraph" w:customStyle="1" w:styleId="00C5D75BE5DA45FAA0FDF51C219FD60A">
    <w:name w:val="00C5D75BE5DA45FAA0FDF51C219FD60A"/>
    <w:rsid w:val="00B56B67"/>
  </w:style>
  <w:style w:type="paragraph" w:customStyle="1" w:styleId="CA425DC43B144A88ADB228CD431FF2F8">
    <w:name w:val="CA425DC43B144A88ADB228CD431FF2F8"/>
    <w:rsid w:val="00B56B67"/>
  </w:style>
  <w:style w:type="paragraph" w:customStyle="1" w:styleId="B20934C8BF0D466E9D845F9E3723874D">
    <w:name w:val="B20934C8BF0D466E9D845F9E3723874D"/>
    <w:rsid w:val="00B56B67"/>
  </w:style>
  <w:style w:type="paragraph" w:customStyle="1" w:styleId="F27381ED8A824131BB2B1799B66B7A0B">
    <w:name w:val="F27381ED8A824131BB2B1799B66B7A0B"/>
    <w:rsid w:val="00B56B67"/>
  </w:style>
  <w:style w:type="paragraph" w:customStyle="1" w:styleId="D07EEA8B2A7445D784B18C524B52AF42">
    <w:name w:val="D07EEA8B2A7445D784B18C524B52AF42"/>
    <w:rsid w:val="00B56B67"/>
  </w:style>
  <w:style w:type="paragraph" w:customStyle="1" w:styleId="4CE5DC45E3564DAE8BA4883A6DCF881E">
    <w:name w:val="4CE5DC45E3564DAE8BA4883A6DCF881E"/>
    <w:rsid w:val="00B56B67"/>
  </w:style>
  <w:style w:type="paragraph" w:customStyle="1" w:styleId="A71031FF20B0481084EF028DC23B35AD">
    <w:name w:val="A71031FF20B0481084EF028DC23B35AD"/>
    <w:rsid w:val="00B56B67"/>
  </w:style>
  <w:style w:type="paragraph" w:customStyle="1" w:styleId="453C528F63154D73BFB308C25340C07B">
    <w:name w:val="453C528F63154D73BFB308C25340C07B"/>
    <w:rsid w:val="00B56B67"/>
  </w:style>
  <w:style w:type="paragraph" w:customStyle="1" w:styleId="2913D4784FF84B4CB6365FD674F9100B">
    <w:name w:val="2913D4784FF84B4CB6365FD674F9100B"/>
    <w:rsid w:val="00B56B67"/>
  </w:style>
  <w:style w:type="paragraph" w:customStyle="1" w:styleId="8C0C8D4DE73A4BC5B993080FE860E07E">
    <w:name w:val="8C0C8D4DE73A4BC5B993080FE860E07E"/>
    <w:rsid w:val="00B56B67"/>
  </w:style>
  <w:style w:type="paragraph" w:customStyle="1" w:styleId="ECD5F562BB6143C199E5932A62118D69">
    <w:name w:val="ECD5F562BB6143C199E5932A62118D69"/>
    <w:rsid w:val="00B56B67"/>
  </w:style>
  <w:style w:type="paragraph" w:customStyle="1" w:styleId="B0F13C884F0B43C18A09B5E1CE1DAC2E">
    <w:name w:val="B0F13C884F0B43C18A09B5E1CE1DAC2E"/>
    <w:rsid w:val="00B56B67"/>
  </w:style>
  <w:style w:type="paragraph" w:customStyle="1" w:styleId="9084168BE51148A5A6DF78E56DA8EF73">
    <w:name w:val="9084168BE51148A5A6DF78E56DA8EF73"/>
    <w:rsid w:val="00B56B67"/>
  </w:style>
  <w:style w:type="paragraph" w:customStyle="1" w:styleId="0AFEF988B2CD4719AA7646AB089D3168">
    <w:name w:val="0AFEF988B2CD4719AA7646AB089D3168"/>
    <w:rsid w:val="00B56B67"/>
  </w:style>
  <w:style w:type="paragraph" w:customStyle="1" w:styleId="4A1E4539274B49D280DD27370A0403BE">
    <w:name w:val="4A1E4539274B49D280DD27370A0403BE"/>
    <w:rsid w:val="00B56B67"/>
  </w:style>
  <w:style w:type="paragraph" w:customStyle="1" w:styleId="0CE9754DA23746B3B2E32731166F3557">
    <w:name w:val="0CE9754DA23746B3B2E32731166F3557"/>
    <w:rsid w:val="00B56B67"/>
  </w:style>
  <w:style w:type="paragraph" w:customStyle="1" w:styleId="137E0EF1A7BC40A4B914E7985AD83160">
    <w:name w:val="137E0EF1A7BC40A4B914E7985AD83160"/>
    <w:rsid w:val="00B56B67"/>
  </w:style>
  <w:style w:type="paragraph" w:customStyle="1" w:styleId="3378920BDB9C4175A7015986F7B27930">
    <w:name w:val="3378920BDB9C4175A7015986F7B27930"/>
    <w:rsid w:val="00B56B67"/>
  </w:style>
  <w:style w:type="paragraph" w:customStyle="1" w:styleId="EB629F9AD9904D639AA4AC608F5BF624">
    <w:name w:val="EB629F9AD9904D639AA4AC608F5BF624"/>
    <w:rsid w:val="00B56B67"/>
  </w:style>
  <w:style w:type="paragraph" w:customStyle="1" w:styleId="98CF5306F48B48C8931377E6A8A7A0BA">
    <w:name w:val="98CF5306F48B48C8931377E6A8A7A0BA"/>
    <w:rsid w:val="00B56B67"/>
  </w:style>
  <w:style w:type="paragraph" w:customStyle="1" w:styleId="56843B1C82D041AEA9158816B0D34E07">
    <w:name w:val="56843B1C82D041AEA9158816B0D34E07"/>
    <w:rsid w:val="00B56B67"/>
  </w:style>
  <w:style w:type="paragraph" w:customStyle="1" w:styleId="9F71C6135D4E46DBAFF630459800E67F">
    <w:name w:val="9F71C6135D4E46DBAFF630459800E67F"/>
    <w:rsid w:val="00B56B67"/>
  </w:style>
  <w:style w:type="paragraph" w:customStyle="1" w:styleId="591472AD7CFE4826B52EB9296A5F87B2">
    <w:name w:val="591472AD7CFE4826B52EB9296A5F87B2"/>
    <w:rsid w:val="00B56B67"/>
  </w:style>
  <w:style w:type="paragraph" w:customStyle="1" w:styleId="D1996954436A46ECAA25905DAAE26680">
    <w:name w:val="D1996954436A46ECAA25905DAAE26680"/>
    <w:rsid w:val="00B56B67"/>
  </w:style>
  <w:style w:type="paragraph" w:customStyle="1" w:styleId="1627B19555E84D0DA5D8B12C88E3C1EF">
    <w:name w:val="1627B19555E84D0DA5D8B12C88E3C1EF"/>
    <w:rsid w:val="00B56B67"/>
  </w:style>
  <w:style w:type="paragraph" w:customStyle="1" w:styleId="24180F533ABC4BD9B632F3EAB4439916">
    <w:name w:val="24180F533ABC4BD9B632F3EAB4439916"/>
    <w:rsid w:val="00B56B67"/>
  </w:style>
  <w:style w:type="paragraph" w:customStyle="1" w:styleId="CE2CAE2EA9A64CB693DFF592D6085846">
    <w:name w:val="CE2CAE2EA9A64CB693DFF592D6085846"/>
    <w:rsid w:val="00B56B67"/>
  </w:style>
  <w:style w:type="paragraph" w:customStyle="1" w:styleId="D2B2E829037F440CB8733AD7E3320AAD">
    <w:name w:val="D2B2E829037F440CB8733AD7E3320AAD"/>
    <w:rsid w:val="00B56B67"/>
  </w:style>
  <w:style w:type="paragraph" w:customStyle="1" w:styleId="AE5024440A90444E8CA666BC72FE11A3">
    <w:name w:val="AE5024440A90444E8CA666BC72FE11A3"/>
    <w:rsid w:val="00B56B67"/>
  </w:style>
  <w:style w:type="paragraph" w:customStyle="1" w:styleId="2F7CDBFE08144F4DAC7CE2CA5B9140AE">
    <w:name w:val="2F7CDBFE08144F4DAC7CE2CA5B9140AE"/>
    <w:rsid w:val="00B56B67"/>
  </w:style>
  <w:style w:type="paragraph" w:customStyle="1" w:styleId="D9A58C1B0EFB497DAD2F393308AD544B">
    <w:name w:val="D9A58C1B0EFB497DAD2F393308AD544B"/>
    <w:rsid w:val="00B56B67"/>
  </w:style>
  <w:style w:type="paragraph" w:customStyle="1" w:styleId="45970BAFFD884BC48ED6D4FD9B22FAE4">
    <w:name w:val="45970BAFFD884BC48ED6D4FD9B22FAE4"/>
    <w:rsid w:val="00B56B67"/>
  </w:style>
  <w:style w:type="paragraph" w:customStyle="1" w:styleId="7A3A2D01924049D98FD6C92F2BF04990">
    <w:name w:val="7A3A2D01924049D98FD6C92F2BF04990"/>
    <w:rsid w:val="00B56B67"/>
  </w:style>
  <w:style w:type="paragraph" w:customStyle="1" w:styleId="F5AF9630EDF44795BBC4DA7B387331F5">
    <w:name w:val="F5AF9630EDF44795BBC4DA7B387331F5"/>
    <w:rsid w:val="00B56B67"/>
  </w:style>
  <w:style w:type="paragraph" w:customStyle="1" w:styleId="E6886CB13BC340D28CB46C8DF04DA8B6">
    <w:name w:val="E6886CB13BC340D28CB46C8DF04DA8B6"/>
    <w:rsid w:val="00B56B67"/>
  </w:style>
  <w:style w:type="paragraph" w:customStyle="1" w:styleId="D68C7FF06B65493D90CC64FC0DA5133D">
    <w:name w:val="D68C7FF06B65493D90CC64FC0DA5133D"/>
    <w:rsid w:val="00B56B67"/>
  </w:style>
  <w:style w:type="paragraph" w:customStyle="1" w:styleId="FE930422F1DF41B7A509C5E76B0FBECB">
    <w:name w:val="FE930422F1DF41B7A509C5E76B0FBECB"/>
    <w:rsid w:val="00B56B67"/>
  </w:style>
  <w:style w:type="paragraph" w:customStyle="1" w:styleId="7E46241D94D74D3581F5E856EDADFF88">
    <w:name w:val="7E46241D94D74D3581F5E856EDADFF88"/>
    <w:rsid w:val="00B56B67"/>
  </w:style>
  <w:style w:type="paragraph" w:customStyle="1" w:styleId="915647AE44A94D29A5936047DF1F38C3">
    <w:name w:val="915647AE44A94D29A5936047DF1F38C3"/>
    <w:rsid w:val="00B56B67"/>
  </w:style>
  <w:style w:type="paragraph" w:customStyle="1" w:styleId="307ED151CA8E42BF88E6ABFDD10FA4A6">
    <w:name w:val="307ED151CA8E42BF88E6ABFDD10FA4A6"/>
    <w:rsid w:val="00B56B67"/>
  </w:style>
  <w:style w:type="paragraph" w:customStyle="1" w:styleId="8D28DDF72AB14908A2EFDC2BAA199913">
    <w:name w:val="8D28DDF72AB14908A2EFDC2BAA199913"/>
    <w:rsid w:val="00B56B67"/>
  </w:style>
  <w:style w:type="paragraph" w:customStyle="1" w:styleId="A2598C68C0524AC4B88531D33F19F256">
    <w:name w:val="A2598C68C0524AC4B88531D33F19F256"/>
    <w:rsid w:val="00B56B67"/>
  </w:style>
  <w:style w:type="paragraph" w:customStyle="1" w:styleId="8BFB93E832C84E1C88493EB33EE366BD">
    <w:name w:val="8BFB93E832C84E1C88493EB33EE366BD"/>
    <w:rsid w:val="00B56B67"/>
  </w:style>
  <w:style w:type="paragraph" w:customStyle="1" w:styleId="5255496C90AA4765A360B60E6D8250A9">
    <w:name w:val="5255496C90AA4765A360B60E6D8250A9"/>
    <w:rsid w:val="00B56B67"/>
  </w:style>
  <w:style w:type="paragraph" w:customStyle="1" w:styleId="4DFC0A11E76E41CFBCAAB090AE67180F">
    <w:name w:val="4DFC0A11E76E41CFBCAAB090AE67180F"/>
    <w:rsid w:val="00B56B67"/>
  </w:style>
  <w:style w:type="paragraph" w:customStyle="1" w:styleId="C4C23B459126465FA2E612472E8596D6">
    <w:name w:val="C4C23B459126465FA2E612472E8596D6"/>
    <w:rsid w:val="00B56B67"/>
  </w:style>
  <w:style w:type="paragraph" w:customStyle="1" w:styleId="9FD130CB71924784B67D310CCA689E71">
    <w:name w:val="9FD130CB71924784B67D310CCA689E71"/>
    <w:rsid w:val="00B56B67"/>
  </w:style>
  <w:style w:type="paragraph" w:customStyle="1" w:styleId="9D622FE8F4814B96A9198ADB9676C4FF">
    <w:name w:val="9D622FE8F4814B96A9198ADB9676C4FF"/>
    <w:rsid w:val="00B56B67"/>
  </w:style>
  <w:style w:type="paragraph" w:customStyle="1" w:styleId="02596155BBB34A8CB4DF4135A88AD3C8">
    <w:name w:val="02596155BBB34A8CB4DF4135A88AD3C8"/>
    <w:rsid w:val="00B56B67"/>
  </w:style>
  <w:style w:type="paragraph" w:customStyle="1" w:styleId="EB917DF5FCF7478681A1A8944B7D60C1">
    <w:name w:val="EB917DF5FCF7478681A1A8944B7D60C1"/>
    <w:rsid w:val="00B56B67"/>
  </w:style>
  <w:style w:type="paragraph" w:customStyle="1" w:styleId="784276F206E4405DBF657E16F9F009C7">
    <w:name w:val="784276F206E4405DBF657E16F9F009C7"/>
    <w:rsid w:val="00B56B67"/>
  </w:style>
  <w:style w:type="paragraph" w:customStyle="1" w:styleId="9D42ED9D17AB41F48B3C1B3FCBD35C18">
    <w:name w:val="9D42ED9D17AB41F48B3C1B3FCBD35C18"/>
    <w:rsid w:val="00B56B67"/>
  </w:style>
  <w:style w:type="paragraph" w:customStyle="1" w:styleId="F55DDE9E4803499BAB02208FAFC194F8">
    <w:name w:val="F55DDE9E4803499BAB02208FAFC194F8"/>
    <w:rsid w:val="00B56B67"/>
  </w:style>
  <w:style w:type="paragraph" w:customStyle="1" w:styleId="4D9137ACDB49467DA1CDC881EC6B4EC5">
    <w:name w:val="4D9137ACDB49467DA1CDC881EC6B4EC5"/>
    <w:rsid w:val="00B56B67"/>
  </w:style>
  <w:style w:type="paragraph" w:customStyle="1" w:styleId="F93C720E3EB14EB58052D02F6A9A778E">
    <w:name w:val="F93C720E3EB14EB58052D02F6A9A778E"/>
    <w:rsid w:val="00B56B67"/>
  </w:style>
  <w:style w:type="paragraph" w:customStyle="1" w:styleId="0A29DF47CBB241D0961ACA1772B6ACD8">
    <w:name w:val="0A29DF47CBB241D0961ACA1772B6ACD8"/>
    <w:rsid w:val="00B56B67"/>
  </w:style>
  <w:style w:type="paragraph" w:customStyle="1" w:styleId="21CDDB60A00B4DC9BD9ED416DBF34BC6">
    <w:name w:val="21CDDB60A00B4DC9BD9ED416DBF34BC6"/>
    <w:rsid w:val="00B56B67"/>
  </w:style>
  <w:style w:type="paragraph" w:customStyle="1" w:styleId="8F6A993F761A48AC948751A04820618D">
    <w:name w:val="8F6A993F761A48AC948751A04820618D"/>
    <w:rsid w:val="00B56B67"/>
  </w:style>
  <w:style w:type="paragraph" w:customStyle="1" w:styleId="1DC4A308620D4D0883CEA355FC0C56AC">
    <w:name w:val="1DC4A308620D4D0883CEA355FC0C56AC"/>
    <w:rsid w:val="00B56B67"/>
  </w:style>
  <w:style w:type="paragraph" w:customStyle="1" w:styleId="0948DBE7405543FABD2B9AD71EE1EBBA">
    <w:name w:val="0948DBE7405543FABD2B9AD71EE1EBBA"/>
    <w:rsid w:val="00B56B67"/>
  </w:style>
  <w:style w:type="paragraph" w:customStyle="1" w:styleId="2B8E54B66BC84DB084724F33F67D33CD">
    <w:name w:val="2B8E54B66BC84DB084724F33F67D33CD"/>
    <w:rsid w:val="00B56B67"/>
  </w:style>
  <w:style w:type="paragraph" w:customStyle="1" w:styleId="CACA1251A5E54D249086082103614C8F">
    <w:name w:val="CACA1251A5E54D249086082103614C8F"/>
    <w:rsid w:val="00B56B67"/>
  </w:style>
  <w:style w:type="paragraph" w:customStyle="1" w:styleId="A804FD0A02E34AFAB3B34451050334AA">
    <w:name w:val="A804FD0A02E34AFAB3B34451050334AA"/>
    <w:rsid w:val="00B56B67"/>
  </w:style>
  <w:style w:type="paragraph" w:customStyle="1" w:styleId="1AD2F28FFB51445AA5EBE92849E52D23">
    <w:name w:val="1AD2F28FFB51445AA5EBE92849E52D23"/>
    <w:rsid w:val="00B56B67"/>
  </w:style>
  <w:style w:type="paragraph" w:customStyle="1" w:styleId="9C7F135B500A45E7992845D72BF5023A">
    <w:name w:val="9C7F135B500A45E7992845D72BF5023A"/>
    <w:rsid w:val="00B56B67"/>
  </w:style>
  <w:style w:type="paragraph" w:customStyle="1" w:styleId="02637E74D90F40DC8C309F2A1C0EE01F">
    <w:name w:val="02637E74D90F40DC8C309F2A1C0EE01F"/>
    <w:rsid w:val="00B56B67"/>
  </w:style>
  <w:style w:type="paragraph" w:customStyle="1" w:styleId="AE083EB1407E41749BDD7CCE38D76A31">
    <w:name w:val="AE083EB1407E41749BDD7CCE38D76A31"/>
    <w:rsid w:val="00B56B67"/>
  </w:style>
  <w:style w:type="paragraph" w:customStyle="1" w:styleId="48847693C3E9446F966A631B85B87832">
    <w:name w:val="48847693C3E9446F966A631B85B87832"/>
    <w:rsid w:val="00B56B67"/>
  </w:style>
  <w:style w:type="paragraph" w:customStyle="1" w:styleId="6CE1FD49CA6F4BEDAEE7BF238A9CF563">
    <w:name w:val="6CE1FD49CA6F4BEDAEE7BF238A9CF563"/>
    <w:rsid w:val="00B56B67"/>
  </w:style>
  <w:style w:type="paragraph" w:customStyle="1" w:styleId="1464C18C0D9146669183C75EF17BFB63">
    <w:name w:val="1464C18C0D9146669183C75EF17BFB63"/>
    <w:rsid w:val="00B56B67"/>
  </w:style>
  <w:style w:type="paragraph" w:customStyle="1" w:styleId="B61397F23F0A4630B141D96579FD9294">
    <w:name w:val="B61397F23F0A4630B141D96579FD9294"/>
    <w:rsid w:val="00B56B67"/>
  </w:style>
  <w:style w:type="paragraph" w:customStyle="1" w:styleId="8400EE97C0A24AD49322BCD28832BC42">
    <w:name w:val="8400EE97C0A24AD49322BCD28832BC42"/>
    <w:rsid w:val="00B56B67"/>
  </w:style>
  <w:style w:type="paragraph" w:customStyle="1" w:styleId="94AF8A73506548A9814806B30581D8DE">
    <w:name w:val="94AF8A73506548A9814806B30581D8DE"/>
    <w:rsid w:val="00B56B67"/>
  </w:style>
  <w:style w:type="paragraph" w:customStyle="1" w:styleId="A10BCC916B8D4CDD929F67C64A31D370">
    <w:name w:val="A10BCC916B8D4CDD929F67C64A31D370"/>
    <w:rsid w:val="00B56B67"/>
  </w:style>
  <w:style w:type="paragraph" w:customStyle="1" w:styleId="7150AD08DAE44CD4A0F6F18502286A2E">
    <w:name w:val="7150AD08DAE44CD4A0F6F18502286A2E"/>
    <w:rsid w:val="00B56B67"/>
  </w:style>
  <w:style w:type="paragraph" w:customStyle="1" w:styleId="9712D761A540440AB0220D7B8BDCF394">
    <w:name w:val="9712D761A540440AB0220D7B8BDCF394"/>
    <w:rsid w:val="00B56B67"/>
  </w:style>
  <w:style w:type="paragraph" w:customStyle="1" w:styleId="82DDBD992FB94A38A39C4FF478CF9CBE">
    <w:name w:val="82DDBD992FB94A38A39C4FF478CF9CBE"/>
    <w:rsid w:val="00B56B67"/>
  </w:style>
  <w:style w:type="paragraph" w:customStyle="1" w:styleId="C847BBDA28BF47AFB1C2D29ED19D2019">
    <w:name w:val="C847BBDA28BF47AFB1C2D29ED19D2019"/>
    <w:rsid w:val="00B56B67"/>
  </w:style>
  <w:style w:type="paragraph" w:customStyle="1" w:styleId="129149889B9F41B6978969823420D79D">
    <w:name w:val="129149889B9F41B6978969823420D79D"/>
    <w:rsid w:val="00B56B67"/>
  </w:style>
  <w:style w:type="paragraph" w:customStyle="1" w:styleId="CBD2BF61A37D42AD8CDA36BA6AB42122">
    <w:name w:val="CBD2BF61A37D42AD8CDA36BA6AB42122"/>
    <w:rsid w:val="00B56B67"/>
  </w:style>
  <w:style w:type="paragraph" w:customStyle="1" w:styleId="04944D3701884B93A0866A6B7E18803E">
    <w:name w:val="04944D3701884B93A0866A6B7E18803E"/>
    <w:rsid w:val="00B56B67"/>
  </w:style>
  <w:style w:type="paragraph" w:customStyle="1" w:styleId="5A39B92C35E44B8898CEBC7EE57E8A6D">
    <w:name w:val="5A39B92C35E44B8898CEBC7EE57E8A6D"/>
    <w:rsid w:val="00B56B67"/>
  </w:style>
  <w:style w:type="paragraph" w:customStyle="1" w:styleId="39CF172998924521A146E143BF99631F">
    <w:name w:val="39CF172998924521A146E143BF99631F"/>
    <w:rsid w:val="00B56B67"/>
  </w:style>
  <w:style w:type="paragraph" w:customStyle="1" w:styleId="0717D0158FFA4E189836A5443C833989">
    <w:name w:val="0717D0158FFA4E189836A5443C833989"/>
    <w:rsid w:val="00B56B67"/>
  </w:style>
  <w:style w:type="paragraph" w:customStyle="1" w:styleId="C89506F04739407E9F111753541A3C30">
    <w:name w:val="C89506F04739407E9F111753541A3C30"/>
    <w:rsid w:val="00B56B67"/>
  </w:style>
  <w:style w:type="paragraph" w:customStyle="1" w:styleId="3433B05BBE8E40238660D6F5C8A868BF">
    <w:name w:val="3433B05BBE8E40238660D6F5C8A868BF"/>
    <w:rsid w:val="00B56B67"/>
  </w:style>
  <w:style w:type="paragraph" w:customStyle="1" w:styleId="94AE4F2B59D54A9481F85484024D123C">
    <w:name w:val="94AE4F2B59D54A9481F85484024D123C"/>
    <w:rsid w:val="00B56B67"/>
  </w:style>
  <w:style w:type="paragraph" w:customStyle="1" w:styleId="A7AC036D702248A2AF1C18C7C04E76BD">
    <w:name w:val="A7AC036D702248A2AF1C18C7C04E76BD"/>
    <w:rsid w:val="00B56B67"/>
  </w:style>
  <w:style w:type="paragraph" w:customStyle="1" w:styleId="E52A7417E9BF43DF958BF0871A3F0B3B">
    <w:name w:val="E52A7417E9BF43DF958BF0871A3F0B3B"/>
    <w:rsid w:val="00B56B67"/>
  </w:style>
  <w:style w:type="paragraph" w:customStyle="1" w:styleId="E9D27F4834354FD0A5FE936235A08B78">
    <w:name w:val="E9D27F4834354FD0A5FE936235A08B78"/>
    <w:rsid w:val="00B56B67"/>
  </w:style>
  <w:style w:type="paragraph" w:customStyle="1" w:styleId="7BC67855AA73472BA6C69A53CE6A8C59">
    <w:name w:val="7BC67855AA73472BA6C69A53CE6A8C59"/>
    <w:rsid w:val="00B56B67"/>
  </w:style>
  <w:style w:type="paragraph" w:customStyle="1" w:styleId="1ABA6A1E00F74AAC9533E44DD89F18F0">
    <w:name w:val="1ABA6A1E00F74AAC9533E44DD89F18F0"/>
    <w:rsid w:val="00B56B67"/>
  </w:style>
  <w:style w:type="paragraph" w:customStyle="1" w:styleId="EBA3D9A1CBAF4971BD92EDBE21EB1711">
    <w:name w:val="EBA3D9A1CBAF4971BD92EDBE21EB1711"/>
    <w:rsid w:val="00B56B67"/>
  </w:style>
  <w:style w:type="paragraph" w:customStyle="1" w:styleId="FE6FB9DA4A004B8798A7F36C73908E42">
    <w:name w:val="FE6FB9DA4A004B8798A7F36C73908E42"/>
    <w:rsid w:val="00B56B67"/>
  </w:style>
  <w:style w:type="paragraph" w:customStyle="1" w:styleId="DB1300E01880413FBD41B7FE9B93214B">
    <w:name w:val="DB1300E01880413FBD41B7FE9B93214B"/>
    <w:rsid w:val="00B56B67"/>
  </w:style>
  <w:style w:type="paragraph" w:customStyle="1" w:styleId="B9BFBDFE8BAC4F89A4830A3E6A805C08">
    <w:name w:val="B9BFBDFE8BAC4F89A4830A3E6A805C08"/>
    <w:rsid w:val="00B56B67"/>
  </w:style>
  <w:style w:type="paragraph" w:customStyle="1" w:styleId="13097F17FD6641C993C63C5295237012">
    <w:name w:val="13097F17FD6641C993C63C5295237012"/>
    <w:rsid w:val="00B56B67"/>
  </w:style>
  <w:style w:type="paragraph" w:customStyle="1" w:styleId="63C2CC43C45840978D2C2B7BE99A378E">
    <w:name w:val="63C2CC43C45840978D2C2B7BE99A378E"/>
    <w:rsid w:val="00B56B67"/>
  </w:style>
  <w:style w:type="paragraph" w:customStyle="1" w:styleId="E22C13E511DE45E7A59AE358FCB0942B">
    <w:name w:val="E22C13E511DE45E7A59AE358FCB0942B"/>
    <w:rsid w:val="00B56B67"/>
  </w:style>
  <w:style w:type="paragraph" w:customStyle="1" w:styleId="77E0E3C9913047D99CC82A9291BFC684">
    <w:name w:val="77E0E3C9913047D99CC82A9291BFC684"/>
    <w:rsid w:val="00B56B67"/>
  </w:style>
  <w:style w:type="paragraph" w:customStyle="1" w:styleId="96F40BA6CDB343DDAD260DEAD1E13212">
    <w:name w:val="96F40BA6CDB343DDAD260DEAD1E13212"/>
    <w:rsid w:val="00B56B67"/>
  </w:style>
  <w:style w:type="paragraph" w:customStyle="1" w:styleId="6ABCF5F148574D229C1532878485BF53">
    <w:name w:val="6ABCF5F148574D229C1532878485BF53"/>
    <w:rsid w:val="00B56B67"/>
  </w:style>
  <w:style w:type="paragraph" w:customStyle="1" w:styleId="86E88CE1898947C482A3CEAE3A89B8F1">
    <w:name w:val="86E88CE1898947C482A3CEAE3A89B8F1"/>
    <w:rsid w:val="00B56B67"/>
  </w:style>
  <w:style w:type="paragraph" w:customStyle="1" w:styleId="F8F93A26354C476EBB37D498AEF0EB93">
    <w:name w:val="F8F93A26354C476EBB37D498AEF0EB93"/>
    <w:rsid w:val="00B56B67"/>
  </w:style>
  <w:style w:type="paragraph" w:customStyle="1" w:styleId="4896B96A70B74B819D4A5FA8010EC1E4">
    <w:name w:val="4896B96A70B74B819D4A5FA8010EC1E4"/>
    <w:rsid w:val="00B56B67"/>
  </w:style>
  <w:style w:type="paragraph" w:customStyle="1" w:styleId="92B901D7526A4A399D261D2145DC6437">
    <w:name w:val="92B901D7526A4A399D261D2145DC6437"/>
    <w:rsid w:val="00B56B67"/>
  </w:style>
  <w:style w:type="paragraph" w:customStyle="1" w:styleId="8CF86A6FFD4C4F09A2F9AEFD68E62DED">
    <w:name w:val="8CF86A6FFD4C4F09A2F9AEFD68E62DED"/>
    <w:rsid w:val="00B56B67"/>
  </w:style>
  <w:style w:type="paragraph" w:customStyle="1" w:styleId="260C5C5CA6B540E98CDCCC701B4D17D2">
    <w:name w:val="260C5C5CA6B540E98CDCCC701B4D17D2"/>
    <w:rsid w:val="00B56B67"/>
  </w:style>
  <w:style w:type="paragraph" w:customStyle="1" w:styleId="ED21760D5E674F0DB0DE8BCBC9328258">
    <w:name w:val="ED21760D5E674F0DB0DE8BCBC9328258"/>
    <w:rsid w:val="00B56B67"/>
  </w:style>
  <w:style w:type="paragraph" w:customStyle="1" w:styleId="8FD5CE82F86A41AA9884130662937EDA">
    <w:name w:val="8FD5CE82F86A41AA9884130662937EDA"/>
    <w:rsid w:val="00B56B67"/>
  </w:style>
  <w:style w:type="paragraph" w:customStyle="1" w:styleId="25D1718005054684BA0644A9FE092153">
    <w:name w:val="25D1718005054684BA0644A9FE092153"/>
    <w:rsid w:val="00B56B67"/>
  </w:style>
  <w:style w:type="paragraph" w:customStyle="1" w:styleId="86C5CD58A4574754A6A4346F27C2CB50">
    <w:name w:val="86C5CD58A4574754A6A4346F27C2CB50"/>
    <w:rsid w:val="00B56B67"/>
  </w:style>
  <w:style w:type="paragraph" w:customStyle="1" w:styleId="5904299AF73141F2BF6F0048A531E613">
    <w:name w:val="5904299AF73141F2BF6F0048A531E613"/>
    <w:rsid w:val="00B56B67"/>
  </w:style>
  <w:style w:type="paragraph" w:customStyle="1" w:styleId="3F94F957EFFD456AA6F15CBE859E91B3">
    <w:name w:val="3F94F957EFFD456AA6F15CBE859E91B3"/>
    <w:rsid w:val="00B56B67"/>
  </w:style>
  <w:style w:type="paragraph" w:customStyle="1" w:styleId="5D9FD28241B3450D9992E1F743C48E57">
    <w:name w:val="5D9FD28241B3450D9992E1F743C48E57"/>
    <w:rsid w:val="00B56B67"/>
  </w:style>
  <w:style w:type="paragraph" w:customStyle="1" w:styleId="4762C63977A34799B9C114914FF8B161">
    <w:name w:val="4762C63977A34799B9C114914FF8B161"/>
    <w:rsid w:val="00B56B67"/>
  </w:style>
  <w:style w:type="paragraph" w:customStyle="1" w:styleId="7DA553C165B64960ABF1EE39C764E2F3">
    <w:name w:val="7DA553C165B64960ABF1EE39C764E2F3"/>
    <w:rsid w:val="00B56B67"/>
  </w:style>
  <w:style w:type="paragraph" w:customStyle="1" w:styleId="4132691D1575478EADED834B3C212ABC">
    <w:name w:val="4132691D1575478EADED834B3C212ABC"/>
    <w:rsid w:val="00B56B67"/>
  </w:style>
  <w:style w:type="paragraph" w:customStyle="1" w:styleId="8A88268E89F548549548759301FB354D">
    <w:name w:val="8A88268E89F548549548759301FB354D"/>
    <w:rsid w:val="00B56B67"/>
  </w:style>
  <w:style w:type="paragraph" w:customStyle="1" w:styleId="D9EB435A43E948909FF85321F70AF004">
    <w:name w:val="D9EB435A43E948909FF85321F70AF004"/>
    <w:rsid w:val="00B56B67"/>
  </w:style>
  <w:style w:type="paragraph" w:customStyle="1" w:styleId="51D1B59138624E3D8D05F9BBB9B1F384">
    <w:name w:val="51D1B59138624E3D8D05F9BBB9B1F384"/>
    <w:rsid w:val="00B56B67"/>
  </w:style>
  <w:style w:type="paragraph" w:customStyle="1" w:styleId="315A7F337B0A4037933065B11B3314FA">
    <w:name w:val="315A7F337B0A4037933065B11B3314FA"/>
    <w:rsid w:val="00B56B67"/>
  </w:style>
  <w:style w:type="paragraph" w:customStyle="1" w:styleId="407454B40ED84FDCA2660BFBC9D98D56">
    <w:name w:val="407454B40ED84FDCA2660BFBC9D98D56"/>
    <w:rsid w:val="00B56B67"/>
  </w:style>
  <w:style w:type="paragraph" w:customStyle="1" w:styleId="5D1BDA7FBD7740319232D47E0291ECAB">
    <w:name w:val="5D1BDA7FBD7740319232D47E0291ECAB"/>
    <w:rsid w:val="00B56B67"/>
  </w:style>
  <w:style w:type="paragraph" w:customStyle="1" w:styleId="9AF1496E09B84A3EB38D6C52BA6029E3">
    <w:name w:val="9AF1496E09B84A3EB38D6C52BA6029E3"/>
    <w:rsid w:val="00B56B67"/>
  </w:style>
  <w:style w:type="paragraph" w:customStyle="1" w:styleId="F4903C68AFB7460AA5F2D2785B884B07">
    <w:name w:val="F4903C68AFB7460AA5F2D2785B884B07"/>
    <w:rsid w:val="00B56B67"/>
  </w:style>
  <w:style w:type="paragraph" w:customStyle="1" w:styleId="C6FC9486BEF14FE78FC2B82D94CE9A44">
    <w:name w:val="C6FC9486BEF14FE78FC2B82D94CE9A44"/>
    <w:rsid w:val="00B56B67"/>
  </w:style>
  <w:style w:type="paragraph" w:customStyle="1" w:styleId="94D0174835164423A6937FDB5745C9B5">
    <w:name w:val="94D0174835164423A6937FDB5745C9B5"/>
    <w:rsid w:val="00B56B67"/>
  </w:style>
  <w:style w:type="paragraph" w:customStyle="1" w:styleId="C17806D1522943C18207BB6A11532D81">
    <w:name w:val="C17806D1522943C18207BB6A11532D81"/>
    <w:rsid w:val="00B56B67"/>
  </w:style>
  <w:style w:type="paragraph" w:customStyle="1" w:styleId="8EE6E45725F44DE7914FBA2B8C9C6D65">
    <w:name w:val="8EE6E45725F44DE7914FBA2B8C9C6D65"/>
    <w:rsid w:val="00B56B67"/>
  </w:style>
  <w:style w:type="paragraph" w:customStyle="1" w:styleId="FAA803AFB2D6426A9B3CD6D2F3B14A1A">
    <w:name w:val="FAA803AFB2D6426A9B3CD6D2F3B14A1A"/>
    <w:rsid w:val="00B56B67"/>
  </w:style>
  <w:style w:type="paragraph" w:customStyle="1" w:styleId="BD028E2B3C244305BDB60E45BB4F8F6A">
    <w:name w:val="BD028E2B3C244305BDB60E45BB4F8F6A"/>
    <w:rsid w:val="00B56B67"/>
  </w:style>
  <w:style w:type="paragraph" w:customStyle="1" w:styleId="C6C1EC896D6443078E013628FA41B045">
    <w:name w:val="C6C1EC896D6443078E013628FA41B045"/>
    <w:rsid w:val="00B56B67"/>
  </w:style>
  <w:style w:type="paragraph" w:customStyle="1" w:styleId="DC554E24566440048796B42216FDD180">
    <w:name w:val="DC554E24566440048796B42216FDD180"/>
    <w:rsid w:val="00B56B67"/>
  </w:style>
  <w:style w:type="paragraph" w:customStyle="1" w:styleId="DB8FE20D6AE846CD83741F0D3693E971">
    <w:name w:val="DB8FE20D6AE846CD83741F0D3693E971"/>
    <w:rsid w:val="00B56B67"/>
  </w:style>
  <w:style w:type="paragraph" w:customStyle="1" w:styleId="AA66AC441F804EAE9A73EBFD8CAB2043">
    <w:name w:val="AA66AC441F804EAE9A73EBFD8CAB2043"/>
    <w:rsid w:val="00B56B67"/>
  </w:style>
  <w:style w:type="paragraph" w:customStyle="1" w:styleId="1B29389DF3E9424CB9879A8A656487B8">
    <w:name w:val="1B29389DF3E9424CB9879A8A656487B8"/>
    <w:rsid w:val="00B56B67"/>
  </w:style>
  <w:style w:type="paragraph" w:customStyle="1" w:styleId="00B5C48AD10E46EE95A36F2A724A5A15">
    <w:name w:val="00B5C48AD10E46EE95A36F2A724A5A15"/>
    <w:rsid w:val="00B56B67"/>
  </w:style>
  <w:style w:type="paragraph" w:customStyle="1" w:styleId="364EA800875947538DEAF053EDB1E3CB">
    <w:name w:val="364EA800875947538DEAF053EDB1E3CB"/>
    <w:rsid w:val="00B56B67"/>
  </w:style>
  <w:style w:type="paragraph" w:customStyle="1" w:styleId="D868BEF9EA5148A298AD434F6E7DE778">
    <w:name w:val="D868BEF9EA5148A298AD434F6E7DE778"/>
    <w:rsid w:val="00B56B67"/>
  </w:style>
  <w:style w:type="paragraph" w:customStyle="1" w:styleId="1D8497DC87FF44FFA500288BEA3029A9">
    <w:name w:val="1D8497DC87FF44FFA500288BEA3029A9"/>
    <w:rsid w:val="00B56B67"/>
  </w:style>
  <w:style w:type="paragraph" w:customStyle="1" w:styleId="A97C097A5840495080E2AB234782D853">
    <w:name w:val="A97C097A5840495080E2AB234782D853"/>
    <w:rsid w:val="00B56B67"/>
  </w:style>
  <w:style w:type="paragraph" w:customStyle="1" w:styleId="C980AC54BC9F41ED8A4221D06780EEE3">
    <w:name w:val="C980AC54BC9F41ED8A4221D06780EEE3"/>
    <w:rsid w:val="00B56B67"/>
  </w:style>
  <w:style w:type="paragraph" w:customStyle="1" w:styleId="4EAFEB580A1F4477BB051815B6CCB145">
    <w:name w:val="4EAFEB580A1F4477BB051815B6CCB145"/>
    <w:rsid w:val="00B56B67"/>
  </w:style>
  <w:style w:type="paragraph" w:customStyle="1" w:styleId="24A884336A294E38B730327819B84672">
    <w:name w:val="24A884336A294E38B730327819B84672"/>
    <w:rsid w:val="00B56B67"/>
  </w:style>
  <w:style w:type="paragraph" w:customStyle="1" w:styleId="EB9D56AB962D451A9508704D1FFDF0CB">
    <w:name w:val="EB9D56AB962D451A9508704D1FFDF0CB"/>
    <w:rsid w:val="00B56B67"/>
  </w:style>
  <w:style w:type="paragraph" w:customStyle="1" w:styleId="F7FA30B0BA844BA38EBAC86657FF0DF8">
    <w:name w:val="F7FA30B0BA844BA38EBAC86657FF0DF8"/>
    <w:rsid w:val="00B56B67"/>
  </w:style>
  <w:style w:type="paragraph" w:customStyle="1" w:styleId="578F819C2C3242F89770F0794F21577F">
    <w:name w:val="578F819C2C3242F89770F0794F21577F"/>
    <w:rsid w:val="00B56B67"/>
  </w:style>
  <w:style w:type="paragraph" w:customStyle="1" w:styleId="7BC6AF30343244159B9D8A1B84281648">
    <w:name w:val="7BC6AF30343244159B9D8A1B84281648"/>
    <w:rsid w:val="00B56B67"/>
  </w:style>
  <w:style w:type="paragraph" w:customStyle="1" w:styleId="93AE3E505B924F05B8EEBA3EEC70043E">
    <w:name w:val="93AE3E505B924F05B8EEBA3EEC70043E"/>
    <w:rsid w:val="00B56B67"/>
  </w:style>
  <w:style w:type="paragraph" w:customStyle="1" w:styleId="331FA49936154E61B400EA068EAB505B">
    <w:name w:val="331FA49936154E61B400EA068EAB505B"/>
    <w:rsid w:val="00B56B67"/>
  </w:style>
  <w:style w:type="paragraph" w:customStyle="1" w:styleId="5687B688BB3C43F18949AE7261B1BBC3">
    <w:name w:val="5687B688BB3C43F18949AE7261B1BBC3"/>
    <w:rsid w:val="00B56B67"/>
  </w:style>
  <w:style w:type="paragraph" w:customStyle="1" w:styleId="D56DA27C4CF040879ABF000FCAE4AB3C">
    <w:name w:val="D56DA27C4CF040879ABF000FCAE4AB3C"/>
    <w:rsid w:val="00B56B67"/>
  </w:style>
  <w:style w:type="paragraph" w:customStyle="1" w:styleId="5E5CC4A0EC5041E19965741B06C00D0D">
    <w:name w:val="5E5CC4A0EC5041E19965741B06C00D0D"/>
    <w:rsid w:val="00B56B67"/>
  </w:style>
  <w:style w:type="paragraph" w:customStyle="1" w:styleId="D9426659ACD84AE7926A0559B516C360">
    <w:name w:val="D9426659ACD84AE7926A0559B516C360"/>
    <w:rsid w:val="00B56B67"/>
  </w:style>
  <w:style w:type="paragraph" w:customStyle="1" w:styleId="19D1E6690751437BBD8FAB9E7EB2FF5B">
    <w:name w:val="19D1E6690751437BBD8FAB9E7EB2FF5B"/>
    <w:rsid w:val="00B56B67"/>
  </w:style>
  <w:style w:type="paragraph" w:customStyle="1" w:styleId="202ACFD303B04848911BFCD1DC045929">
    <w:name w:val="202ACFD303B04848911BFCD1DC045929"/>
    <w:rsid w:val="00B56B67"/>
  </w:style>
  <w:style w:type="paragraph" w:customStyle="1" w:styleId="32C4D08236EC42B09D22C82F01D7CB85">
    <w:name w:val="32C4D08236EC42B09D22C82F01D7CB85"/>
    <w:rsid w:val="00B56B67"/>
  </w:style>
  <w:style w:type="paragraph" w:customStyle="1" w:styleId="1DBEEADC0ECB4B00B76608033A1F8D7E">
    <w:name w:val="1DBEEADC0ECB4B00B76608033A1F8D7E"/>
    <w:rsid w:val="00B56B67"/>
  </w:style>
  <w:style w:type="paragraph" w:customStyle="1" w:styleId="F89D6BEF81FD4AD18DF0FF3C2A1B679E">
    <w:name w:val="F89D6BEF81FD4AD18DF0FF3C2A1B679E"/>
    <w:rsid w:val="00B56B67"/>
  </w:style>
  <w:style w:type="paragraph" w:customStyle="1" w:styleId="781271D8A4A84E7FBAE69E500272907D">
    <w:name w:val="781271D8A4A84E7FBAE69E500272907D"/>
    <w:rsid w:val="00B56B67"/>
  </w:style>
  <w:style w:type="paragraph" w:customStyle="1" w:styleId="642D71C2B3B14023B7EF472697B4532C">
    <w:name w:val="642D71C2B3B14023B7EF472697B4532C"/>
    <w:rsid w:val="00B56B67"/>
  </w:style>
  <w:style w:type="paragraph" w:customStyle="1" w:styleId="171F75FA0E8B4C44ACF39E3706872141">
    <w:name w:val="171F75FA0E8B4C44ACF39E3706872141"/>
    <w:rsid w:val="00B56B67"/>
  </w:style>
  <w:style w:type="paragraph" w:customStyle="1" w:styleId="63F6984004EF447B9E89677E07BC639E">
    <w:name w:val="63F6984004EF447B9E89677E07BC639E"/>
    <w:rsid w:val="00B56B67"/>
  </w:style>
  <w:style w:type="paragraph" w:customStyle="1" w:styleId="7187412077094E31AC84893F4FC3B3E0">
    <w:name w:val="7187412077094E31AC84893F4FC3B3E0"/>
    <w:rsid w:val="00B56B67"/>
  </w:style>
  <w:style w:type="paragraph" w:customStyle="1" w:styleId="F7B7785327BC44B2BC418F14663E6AB7">
    <w:name w:val="F7B7785327BC44B2BC418F14663E6AB7"/>
    <w:rsid w:val="00B56B67"/>
  </w:style>
  <w:style w:type="paragraph" w:customStyle="1" w:styleId="F69381C7290D40F6890160B61277489D">
    <w:name w:val="F69381C7290D40F6890160B61277489D"/>
    <w:rsid w:val="00B56B67"/>
  </w:style>
  <w:style w:type="paragraph" w:customStyle="1" w:styleId="262A112D08EC4377BDD5FD2C02B95D9A">
    <w:name w:val="262A112D08EC4377BDD5FD2C02B95D9A"/>
    <w:rsid w:val="00B56B67"/>
  </w:style>
  <w:style w:type="paragraph" w:customStyle="1" w:styleId="7AE1589D74EE4D0796E17E594E4D6095">
    <w:name w:val="7AE1589D74EE4D0796E17E594E4D6095"/>
    <w:rsid w:val="00B56B67"/>
  </w:style>
  <w:style w:type="paragraph" w:customStyle="1" w:styleId="59D39B4EC1F54C99B84B768CBC8ECB67">
    <w:name w:val="59D39B4EC1F54C99B84B768CBC8ECB67"/>
    <w:rsid w:val="00B56B67"/>
  </w:style>
  <w:style w:type="paragraph" w:customStyle="1" w:styleId="D47EDEA14F9A4D3B83B64BA4C6653E26">
    <w:name w:val="D47EDEA14F9A4D3B83B64BA4C6653E26"/>
    <w:rsid w:val="00B56B67"/>
  </w:style>
  <w:style w:type="paragraph" w:customStyle="1" w:styleId="220C45A0DDDC4D55827A21FEF761218B">
    <w:name w:val="220C45A0DDDC4D55827A21FEF761218B"/>
    <w:rsid w:val="00B56B67"/>
  </w:style>
  <w:style w:type="paragraph" w:customStyle="1" w:styleId="80DC7ACF77BD485DA6377675D9949DF7">
    <w:name w:val="80DC7ACF77BD485DA6377675D9949DF7"/>
    <w:rsid w:val="00B56B67"/>
  </w:style>
  <w:style w:type="paragraph" w:customStyle="1" w:styleId="B88B693B657342EE94C58BDD810815AA">
    <w:name w:val="B88B693B657342EE94C58BDD810815AA"/>
    <w:rsid w:val="00B56B67"/>
  </w:style>
  <w:style w:type="paragraph" w:customStyle="1" w:styleId="C927F2E6784C45FC8241C591403C5205">
    <w:name w:val="C927F2E6784C45FC8241C591403C5205"/>
    <w:rsid w:val="00B56B67"/>
  </w:style>
  <w:style w:type="paragraph" w:customStyle="1" w:styleId="B2199D3BFAC84328AD203D237420667B">
    <w:name w:val="B2199D3BFAC84328AD203D237420667B"/>
    <w:rsid w:val="00B56B67"/>
  </w:style>
  <w:style w:type="paragraph" w:customStyle="1" w:styleId="1FD219A63649423EAE5E40C743F83298">
    <w:name w:val="1FD219A63649423EAE5E40C743F83298"/>
    <w:rsid w:val="00B56B67"/>
  </w:style>
  <w:style w:type="paragraph" w:customStyle="1" w:styleId="B7DAF900CD784FF7A29201C7DFA5B4F4">
    <w:name w:val="B7DAF900CD784FF7A29201C7DFA5B4F4"/>
    <w:rsid w:val="00B56B67"/>
  </w:style>
  <w:style w:type="paragraph" w:customStyle="1" w:styleId="901CA8784A7946529ACA4962E88E3A17">
    <w:name w:val="901CA8784A7946529ACA4962E88E3A17"/>
    <w:rsid w:val="00B56B67"/>
  </w:style>
  <w:style w:type="paragraph" w:customStyle="1" w:styleId="A54C37715D5549328F43EF650AAE7B6A">
    <w:name w:val="A54C37715D5549328F43EF650AAE7B6A"/>
    <w:rsid w:val="00B56B67"/>
  </w:style>
  <w:style w:type="paragraph" w:customStyle="1" w:styleId="3A3A60B3A98F48A49246FAB25CA7EFAA">
    <w:name w:val="3A3A60B3A98F48A49246FAB25CA7EFAA"/>
    <w:rsid w:val="00B56B67"/>
  </w:style>
  <w:style w:type="paragraph" w:customStyle="1" w:styleId="34D27A4A6EDA4910AA356FDADB9EB951">
    <w:name w:val="34D27A4A6EDA4910AA356FDADB9EB951"/>
    <w:rsid w:val="00B56B67"/>
  </w:style>
  <w:style w:type="paragraph" w:customStyle="1" w:styleId="83C7695486374BECA5ECD0041956B62C">
    <w:name w:val="83C7695486374BECA5ECD0041956B62C"/>
    <w:rsid w:val="00B56B67"/>
  </w:style>
  <w:style w:type="paragraph" w:customStyle="1" w:styleId="C1D436E6517B4A5981559200CE48BE5B">
    <w:name w:val="C1D436E6517B4A5981559200CE48BE5B"/>
    <w:rsid w:val="00B56B67"/>
  </w:style>
  <w:style w:type="paragraph" w:customStyle="1" w:styleId="6080DCC0ABEB4FBF8C8DE97D3D9912CF">
    <w:name w:val="6080DCC0ABEB4FBF8C8DE97D3D9912CF"/>
    <w:rsid w:val="00B56B67"/>
  </w:style>
  <w:style w:type="paragraph" w:customStyle="1" w:styleId="565DDB299B9349588464331DAA323953">
    <w:name w:val="565DDB299B9349588464331DAA323953"/>
    <w:rsid w:val="00B56B67"/>
  </w:style>
  <w:style w:type="paragraph" w:customStyle="1" w:styleId="2C56D50F9FC646D2916AA3E0C94BC67D">
    <w:name w:val="2C56D50F9FC646D2916AA3E0C94BC67D"/>
    <w:rsid w:val="00B56B67"/>
  </w:style>
  <w:style w:type="paragraph" w:customStyle="1" w:styleId="3C01FB6C805D4748BC789ED8C62324E2">
    <w:name w:val="3C01FB6C805D4748BC789ED8C62324E2"/>
    <w:rsid w:val="00B56B67"/>
  </w:style>
  <w:style w:type="paragraph" w:customStyle="1" w:styleId="BBA8AEAA35524F4EB5172D2927965A06">
    <w:name w:val="BBA8AEAA35524F4EB5172D2927965A06"/>
    <w:rsid w:val="00B56B67"/>
  </w:style>
  <w:style w:type="paragraph" w:customStyle="1" w:styleId="61A375125660409392256C8F871F7B38">
    <w:name w:val="61A375125660409392256C8F871F7B38"/>
    <w:rsid w:val="00B56B67"/>
  </w:style>
  <w:style w:type="paragraph" w:customStyle="1" w:styleId="4FDFC7643CBA43239756490B66CF2419">
    <w:name w:val="4FDFC7643CBA43239756490B66CF2419"/>
    <w:rsid w:val="00B56B67"/>
  </w:style>
  <w:style w:type="paragraph" w:customStyle="1" w:styleId="BD5BA301698346239523AA2342B00AEB">
    <w:name w:val="BD5BA301698346239523AA2342B00AEB"/>
    <w:rsid w:val="00B56B67"/>
  </w:style>
  <w:style w:type="paragraph" w:customStyle="1" w:styleId="D86B69E58A2148B981C8377C0C350392">
    <w:name w:val="D86B69E58A2148B981C8377C0C350392"/>
    <w:rsid w:val="00B56B67"/>
  </w:style>
  <w:style w:type="paragraph" w:customStyle="1" w:styleId="A26763D7BF6B4BFCB275FBB232D360E9">
    <w:name w:val="A26763D7BF6B4BFCB275FBB232D360E9"/>
    <w:rsid w:val="00B56B67"/>
  </w:style>
  <w:style w:type="paragraph" w:customStyle="1" w:styleId="9B501274861843F9AFEA4256504FF0ED">
    <w:name w:val="9B501274861843F9AFEA4256504FF0ED"/>
    <w:rsid w:val="00B56B67"/>
  </w:style>
  <w:style w:type="paragraph" w:customStyle="1" w:styleId="B440AD29784F44E895D6169E218EA60E">
    <w:name w:val="B440AD29784F44E895D6169E218EA60E"/>
    <w:rsid w:val="00B56B67"/>
  </w:style>
  <w:style w:type="paragraph" w:customStyle="1" w:styleId="F3A4EA5D51D34C34B291EE5AEF1B53BC">
    <w:name w:val="F3A4EA5D51D34C34B291EE5AEF1B53BC"/>
    <w:rsid w:val="00B56B67"/>
  </w:style>
  <w:style w:type="paragraph" w:customStyle="1" w:styleId="5C020B188FF044FF96B2BD8477B66DC7">
    <w:name w:val="5C020B188FF044FF96B2BD8477B66DC7"/>
    <w:rsid w:val="00B56B67"/>
  </w:style>
  <w:style w:type="paragraph" w:customStyle="1" w:styleId="E492072074C84B25859E7DB35C7C7C12">
    <w:name w:val="E492072074C84B25859E7DB35C7C7C12"/>
    <w:rsid w:val="00B56B67"/>
  </w:style>
  <w:style w:type="paragraph" w:customStyle="1" w:styleId="1213510B0E604F68A3DB23665003908E">
    <w:name w:val="1213510B0E604F68A3DB23665003908E"/>
    <w:rsid w:val="00B56B67"/>
  </w:style>
  <w:style w:type="paragraph" w:customStyle="1" w:styleId="313C47DA290B41C8A08F1C3D61979CC0">
    <w:name w:val="313C47DA290B41C8A08F1C3D61979CC0"/>
    <w:rsid w:val="00B56B67"/>
  </w:style>
  <w:style w:type="paragraph" w:customStyle="1" w:styleId="0A597129F10B4D9CA1FC2602D29968F8">
    <w:name w:val="0A597129F10B4D9CA1FC2602D29968F8"/>
    <w:rsid w:val="00B56B67"/>
  </w:style>
  <w:style w:type="paragraph" w:customStyle="1" w:styleId="D99C861CE08248E7A7FB030C80C5E1F4">
    <w:name w:val="D99C861CE08248E7A7FB030C80C5E1F4"/>
    <w:rsid w:val="00B56B67"/>
  </w:style>
  <w:style w:type="paragraph" w:customStyle="1" w:styleId="40773BBF16394442946F12D2734574C6">
    <w:name w:val="40773BBF16394442946F12D2734574C6"/>
    <w:rsid w:val="00B56B67"/>
  </w:style>
  <w:style w:type="paragraph" w:customStyle="1" w:styleId="4FF9FD446AE34E66A0287C25588CE98F">
    <w:name w:val="4FF9FD446AE34E66A0287C25588CE98F"/>
    <w:rsid w:val="00B56B67"/>
  </w:style>
  <w:style w:type="paragraph" w:customStyle="1" w:styleId="721B8EA794934AE3AD6BF04DD7E918BE">
    <w:name w:val="721B8EA794934AE3AD6BF04DD7E918BE"/>
    <w:rsid w:val="00B56B67"/>
  </w:style>
  <w:style w:type="paragraph" w:customStyle="1" w:styleId="557053839F1B4FEDAAE60183CD843F30">
    <w:name w:val="557053839F1B4FEDAAE60183CD843F30"/>
    <w:rsid w:val="00B56B67"/>
  </w:style>
  <w:style w:type="paragraph" w:customStyle="1" w:styleId="9E2F6FA6BC6742FB930279E093BCF2C3">
    <w:name w:val="9E2F6FA6BC6742FB930279E093BCF2C3"/>
    <w:rsid w:val="00B56B67"/>
  </w:style>
  <w:style w:type="paragraph" w:customStyle="1" w:styleId="030E243FD2264101B1C61031C51F9E89">
    <w:name w:val="030E243FD2264101B1C61031C51F9E89"/>
    <w:rsid w:val="00B56B67"/>
  </w:style>
  <w:style w:type="paragraph" w:customStyle="1" w:styleId="D1408B7E89754E35A79247F69449A280">
    <w:name w:val="D1408B7E89754E35A79247F69449A280"/>
    <w:rsid w:val="00B56B67"/>
  </w:style>
  <w:style w:type="paragraph" w:customStyle="1" w:styleId="25C80FEAA545443D8BE93CC5D0EEEBF5">
    <w:name w:val="25C80FEAA545443D8BE93CC5D0EEEBF5"/>
    <w:rsid w:val="00B56B67"/>
  </w:style>
  <w:style w:type="paragraph" w:customStyle="1" w:styleId="8F360CBF53754989B0C3C48B0F62AEB8">
    <w:name w:val="8F360CBF53754989B0C3C48B0F62AEB8"/>
    <w:rsid w:val="00B56B67"/>
  </w:style>
  <w:style w:type="paragraph" w:customStyle="1" w:styleId="C989805B4ECC4732A18F70C0F5EF2001">
    <w:name w:val="C989805B4ECC4732A18F70C0F5EF2001"/>
    <w:rsid w:val="00B56B67"/>
  </w:style>
  <w:style w:type="paragraph" w:customStyle="1" w:styleId="E98C537393F84D2E8DAFE452DB960BA5">
    <w:name w:val="E98C537393F84D2E8DAFE452DB960BA5"/>
    <w:rsid w:val="00B56B67"/>
  </w:style>
  <w:style w:type="paragraph" w:customStyle="1" w:styleId="22A54DC38F4A4CFBB17802FFA09C2989">
    <w:name w:val="22A54DC38F4A4CFBB17802FFA09C2989"/>
    <w:rsid w:val="00B56B67"/>
  </w:style>
  <w:style w:type="paragraph" w:customStyle="1" w:styleId="2119D1B3D03048CFA4D26AC9CA09198E">
    <w:name w:val="2119D1B3D03048CFA4D26AC9CA09198E"/>
    <w:rsid w:val="00B56B67"/>
  </w:style>
  <w:style w:type="paragraph" w:customStyle="1" w:styleId="85A9F7DCC4B74A69B84A08D9C6C6D87F">
    <w:name w:val="85A9F7DCC4B74A69B84A08D9C6C6D87F"/>
    <w:rsid w:val="00B56B67"/>
  </w:style>
  <w:style w:type="paragraph" w:customStyle="1" w:styleId="D1A242081024427CB732BDA74D2536E3">
    <w:name w:val="D1A242081024427CB732BDA74D2536E3"/>
    <w:rsid w:val="00B56B67"/>
  </w:style>
  <w:style w:type="paragraph" w:customStyle="1" w:styleId="9C3D83AF705E4C32A97FF3AA04B343BC">
    <w:name w:val="9C3D83AF705E4C32A97FF3AA04B343BC"/>
    <w:rsid w:val="00B56B67"/>
  </w:style>
  <w:style w:type="paragraph" w:customStyle="1" w:styleId="DB47060E147542B7A2427518E9322191">
    <w:name w:val="DB47060E147542B7A2427518E9322191"/>
    <w:rsid w:val="00B56B67"/>
  </w:style>
  <w:style w:type="paragraph" w:customStyle="1" w:styleId="A577397BAEEE40F48792E8BCF9ACC1C4">
    <w:name w:val="A577397BAEEE40F48792E8BCF9ACC1C4"/>
    <w:rsid w:val="00B56B67"/>
  </w:style>
  <w:style w:type="paragraph" w:customStyle="1" w:styleId="5F89B29BEEE04257BE364CABAEAC7E11">
    <w:name w:val="5F89B29BEEE04257BE364CABAEAC7E11"/>
    <w:rsid w:val="00B56B67"/>
  </w:style>
  <w:style w:type="paragraph" w:customStyle="1" w:styleId="AE17B500416843178F584C3F4A605C07">
    <w:name w:val="AE17B500416843178F584C3F4A605C07"/>
    <w:rsid w:val="00B56B67"/>
  </w:style>
  <w:style w:type="paragraph" w:customStyle="1" w:styleId="A949D15F0B954B43AB7B7E19D6009B53">
    <w:name w:val="A949D15F0B954B43AB7B7E19D6009B53"/>
    <w:rsid w:val="00B56B67"/>
  </w:style>
  <w:style w:type="paragraph" w:customStyle="1" w:styleId="E8A82FA8AE30458F9AFF3653CCAA6809">
    <w:name w:val="E8A82FA8AE30458F9AFF3653CCAA6809"/>
    <w:rsid w:val="00B56B67"/>
  </w:style>
  <w:style w:type="paragraph" w:customStyle="1" w:styleId="DF31D0FD7CF845A289157B8C7C2329FB">
    <w:name w:val="DF31D0FD7CF845A289157B8C7C2329FB"/>
    <w:rsid w:val="00B56B67"/>
  </w:style>
  <w:style w:type="paragraph" w:customStyle="1" w:styleId="21235CF1422942EFA84C80B273CE6A86">
    <w:name w:val="21235CF1422942EFA84C80B273CE6A86"/>
    <w:rsid w:val="00B56B67"/>
  </w:style>
  <w:style w:type="paragraph" w:customStyle="1" w:styleId="E69062163690470CA2D864371D9592B1">
    <w:name w:val="E69062163690470CA2D864371D9592B1"/>
    <w:rsid w:val="00B56B67"/>
  </w:style>
  <w:style w:type="paragraph" w:customStyle="1" w:styleId="1EF449F48C6F47CEA4248CFBA1D593CB">
    <w:name w:val="1EF449F48C6F47CEA4248CFBA1D593CB"/>
    <w:rsid w:val="00B56B67"/>
  </w:style>
  <w:style w:type="paragraph" w:customStyle="1" w:styleId="D64E76695E024F43BB30BC873A7FE30C">
    <w:name w:val="D64E76695E024F43BB30BC873A7FE30C"/>
    <w:rsid w:val="00B56B67"/>
  </w:style>
  <w:style w:type="paragraph" w:customStyle="1" w:styleId="FB9F602823B54677B0328B3018E0BDEC">
    <w:name w:val="FB9F602823B54677B0328B3018E0BDEC"/>
    <w:rsid w:val="00B56B67"/>
  </w:style>
  <w:style w:type="paragraph" w:customStyle="1" w:styleId="CAC8F87D888A46F5A1B014B24D25B113">
    <w:name w:val="CAC8F87D888A46F5A1B014B24D25B113"/>
    <w:rsid w:val="00B56B67"/>
  </w:style>
  <w:style w:type="paragraph" w:customStyle="1" w:styleId="B5ABC32BADA64E738C10E697AD444193">
    <w:name w:val="B5ABC32BADA64E738C10E697AD444193"/>
    <w:rsid w:val="00B56B67"/>
  </w:style>
  <w:style w:type="paragraph" w:customStyle="1" w:styleId="D4B0D8D436634D73AE7C9770C09B99C2">
    <w:name w:val="D4B0D8D436634D73AE7C9770C09B99C2"/>
    <w:rsid w:val="00B56B67"/>
  </w:style>
  <w:style w:type="paragraph" w:customStyle="1" w:styleId="55398067F93C423892AC6D236A52FB74">
    <w:name w:val="55398067F93C423892AC6D236A52FB74"/>
    <w:rsid w:val="00B56B67"/>
  </w:style>
  <w:style w:type="paragraph" w:customStyle="1" w:styleId="FBA181379CA14E438E865211010BE509">
    <w:name w:val="FBA181379CA14E438E865211010BE509"/>
    <w:rsid w:val="00B56B67"/>
  </w:style>
  <w:style w:type="paragraph" w:customStyle="1" w:styleId="E9643208CA9044D78A70F9BCEE6EEFCA">
    <w:name w:val="E9643208CA9044D78A70F9BCEE6EEFCA"/>
    <w:rsid w:val="00B56B67"/>
  </w:style>
  <w:style w:type="paragraph" w:customStyle="1" w:styleId="AB5D4772FB124278A75BC4338EC5510D">
    <w:name w:val="AB5D4772FB124278A75BC4338EC5510D"/>
    <w:rsid w:val="00B56B67"/>
  </w:style>
  <w:style w:type="paragraph" w:customStyle="1" w:styleId="368E0F67797945D19696E5AA6E62182C">
    <w:name w:val="368E0F67797945D19696E5AA6E62182C"/>
    <w:rsid w:val="00B56B67"/>
  </w:style>
  <w:style w:type="paragraph" w:customStyle="1" w:styleId="CE74D97B3DA1459196A501E8BDDBAECF">
    <w:name w:val="CE74D97B3DA1459196A501E8BDDBAECF"/>
    <w:rsid w:val="00B56B67"/>
  </w:style>
  <w:style w:type="paragraph" w:customStyle="1" w:styleId="0D81D82C7B65464E927D3698308B2ED3">
    <w:name w:val="0D81D82C7B65464E927D3698308B2ED3"/>
    <w:rsid w:val="00B56B67"/>
  </w:style>
  <w:style w:type="paragraph" w:customStyle="1" w:styleId="CB38E905F68C491781D69E844911CCE7">
    <w:name w:val="CB38E905F68C491781D69E844911CCE7"/>
    <w:rsid w:val="00B56B67"/>
  </w:style>
  <w:style w:type="paragraph" w:customStyle="1" w:styleId="697ECB3335A1495F8860EB986EE378F7">
    <w:name w:val="697ECB3335A1495F8860EB986EE378F7"/>
    <w:rsid w:val="00B56B67"/>
  </w:style>
  <w:style w:type="paragraph" w:customStyle="1" w:styleId="9D67D395973B4E48A7C08908B8E51B13">
    <w:name w:val="9D67D395973B4E48A7C08908B8E51B13"/>
    <w:rsid w:val="00B56B67"/>
  </w:style>
  <w:style w:type="paragraph" w:customStyle="1" w:styleId="C8C388807E2F4D4795F1CE79B3AB3021">
    <w:name w:val="C8C388807E2F4D4795F1CE79B3AB3021"/>
    <w:rsid w:val="00B56B67"/>
  </w:style>
  <w:style w:type="paragraph" w:customStyle="1" w:styleId="B21C4B9725E5464AABB409B44C1CE7B9">
    <w:name w:val="B21C4B9725E5464AABB409B44C1CE7B9"/>
    <w:rsid w:val="00B56B67"/>
  </w:style>
  <w:style w:type="paragraph" w:customStyle="1" w:styleId="B209517CD1EB41E2B17E6736F56F53C6">
    <w:name w:val="B209517CD1EB41E2B17E6736F56F53C6"/>
    <w:rsid w:val="00B56B67"/>
  </w:style>
  <w:style w:type="paragraph" w:customStyle="1" w:styleId="C8B10F1BAB9D4D45AD5441F98CEC6019">
    <w:name w:val="C8B10F1BAB9D4D45AD5441F98CEC6019"/>
    <w:rsid w:val="00B56B67"/>
  </w:style>
  <w:style w:type="paragraph" w:customStyle="1" w:styleId="7D80DA2A1319404299CC49B5941D5B55">
    <w:name w:val="7D80DA2A1319404299CC49B5941D5B55"/>
    <w:rsid w:val="00B56B67"/>
  </w:style>
  <w:style w:type="paragraph" w:customStyle="1" w:styleId="313EA69282544350BB45B042A4862B09">
    <w:name w:val="313EA69282544350BB45B042A4862B09"/>
    <w:rsid w:val="00B56B67"/>
  </w:style>
  <w:style w:type="paragraph" w:customStyle="1" w:styleId="E465F6F6476A4417838857D6A086BA11">
    <w:name w:val="E465F6F6476A4417838857D6A086BA11"/>
    <w:rsid w:val="00B56B67"/>
  </w:style>
  <w:style w:type="paragraph" w:customStyle="1" w:styleId="76B722F1DF3E49FDB19856F2FCA9D173">
    <w:name w:val="76B722F1DF3E49FDB19856F2FCA9D173"/>
    <w:rsid w:val="00B56B67"/>
  </w:style>
  <w:style w:type="paragraph" w:customStyle="1" w:styleId="857C7E0AF0194D9097C89C68BBFF0932">
    <w:name w:val="857C7E0AF0194D9097C89C68BBFF0932"/>
    <w:rsid w:val="00B56B67"/>
  </w:style>
  <w:style w:type="paragraph" w:customStyle="1" w:styleId="4A094E64DC734392808A635961D3B80D">
    <w:name w:val="4A094E64DC734392808A635961D3B80D"/>
    <w:rsid w:val="00B56B67"/>
  </w:style>
  <w:style w:type="paragraph" w:customStyle="1" w:styleId="AFD944AE1DD641618E0F6B998DB80E00">
    <w:name w:val="AFD944AE1DD641618E0F6B998DB80E00"/>
    <w:rsid w:val="00B56B67"/>
  </w:style>
  <w:style w:type="paragraph" w:customStyle="1" w:styleId="24CD59D78BD34BE2BF2D2CEAA9392F65">
    <w:name w:val="24CD59D78BD34BE2BF2D2CEAA9392F65"/>
    <w:rsid w:val="00B56B67"/>
  </w:style>
  <w:style w:type="paragraph" w:customStyle="1" w:styleId="53911329FFCD4ACBB7BE8F9432692EE6">
    <w:name w:val="53911329FFCD4ACBB7BE8F9432692EE6"/>
    <w:rsid w:val="00B56B67"/>
  </w:style>
  <w:style w:type="paragraph" w:customStyle="1" w:styleId="11356B50BCDB44628A5979F4D6706515">
    <w:name w:val="11356B50BCDB44628A5979F4D6706515"/>
    <w:rsid w:val="00B56B67"/>
  </w:style>
  <w:style w:type="paragraph" w:customStyle="1" w:styleId="91298C3342F5480EB1E3A2857C076E73">
    <w:name w:val="91298C3342F5480EB1E3A2857C076E73"/>
    <w:rsid w:val="00B56B67"/>
  </w:style>
  <w:style w:type="paragraph" w:customStyle="1" w:styleId="2C0CA9EEC48941C8A64EF9F2B2F45E2F">
    <w:name w:val="2C0CA9EEC48941C8A64EF9F2B2F45E2F"/>
    <w:rsid w:val="00B56B67"/>
  </w:style>
  <w:style w:type="paragraph" w:customStyle="1" w:styleId="B8A2B6448B8B46518E8C6E0BCD472B0F">
    <w:name w:val="B8A2B6448B8B46518E8C6E0BCD472B0F"/>
    <w:rsid w:val="00B56B67"/>
  </w:style>
  <w:style w:type="paragraph" w:customStyle="1" w:styleId="1982F1DFBE09452B81DAFE2BD5A12084">
    <w:name w:val="1982F1DFBE09452B81DAFE2BD5A12084"/>
    <w:rsid w:val="00B56B67"/>
  </w:style>
  <w:style w:type="paragraph" w:customStyle="1" w:styleId="5C6833A2085C40B49333A2EB74E352E0">
    <w:name w:val="5C6833A2085C40B49333A2EB74E352E0"/>
    <w:rsid w:val="00B56B67"/>
  </w:style>
  <w:style w:type="paragraph" w:customStyle="1" w:styleId="2EDCDBC6C500494AA3370C2CA025C753">
    <w:name w:val="2EDCDBC6C500494AA3370C2CA025C753"/>
    <w:rsid w:val="00B56B67"/>
  </w:style>
  <w:style w:type="paragraph" w:customStyle="1" w:styleId="AD5EF171F575402BBAA48C6004DFDCF0">
    <w:name w:val="AD5EF171F575402BBAA48C6004DFDCF0"/>
    <w:rsid w:val="00B56B67"/>
  </w:style>
  <w:style w:type="paragraph" w:customStyle="1" w:styleId="2020C6EF08B648EE9F2861591F2FEEE3">
    <w:name w:val="2020C6EF08B648EE9F2861591F2FEEE3"/>
    <w:rsid w:val="00B56B67"/>
  </w:style>
  <w:style w:type="paragraph" w:customStyle="1" w:styleId="82452EAABA334CA6848B679D8B649DD5">
    <w:name w:val="82452EAABA334CA6848B679D8B649DD5"/>
    <w:rsid w:val="00B56B67"/>
  </w:style>
  <w:style w:type="paragraph" w:customStyle="1" w:styleId="96B8D8FE0E064B048D3A926B2100A99D">
    <w:name w:val="96B8D8FE0E064B048D3A926B2100A99D"/>
    <w:rsid w:val="00B56B67"/>
  </w:style>
  <w:style w:type="paragraph" w:customStyle="1" w:styleId="72FCF786B6304B0BB545DC5937563C74">
    <w:name w:val="72FCF786B6304B0BB545DC5937563C74"/>
    <w:rsid w:val="00B56B67"/>
  </w:style>
  <w:style w:type="paragraph" w:customStyle="1" w:styleId="65639361DBA247DEAAEB35F197A12B45">
    <w:name w:val="65639361DBA247DEAAEB35F197A12B45"/>
    <w:rsid w:val="00B56B67"/>
  </w:style>
  <w:style w:type="paragraph" w:customStyle="1" w:styleId="603D08D6A76948C59A35B2DCAB2646C8">
    <w:name w:val="603D08D6A76948C59A35B2DCAB2646C8"/>
    <w:rsid w:val="00B56B67"/>
  </w:style>
  <w:style w:type="paragraph" w:customStyle="1" w:styleId="5FAEF5A6700D45009CEF135906D0B8ED">
    <w:name w:val="5FAEF5A6700D45009CEF135906D0B8ED"/>
    <w:rsid w:val="00B56B67"/>
  </w:style>
  <w:style w:type="paragraph" w:customStyle="1" w:styleId="C145B241CF544B3DB13BDE01AE4C068A">
    <w:name w:val="C145B241CF544B3DB13BDE01AE4C068A"/>
    <w:rsid w:val="00B56B67"/>
  </w:style>
  <w:style w:type="paragraph" w:customStyle="1" w:styleId="A91C37046E4E4C908E4BBC165641A75C">
    <w:name w:val="A91C37046E4E4C908E4BBC165641A75C"/>
    <w:rsid w:val="00B56B67"/>
  </w:style>
  <w:style w:type="paragraph" w:customStyle="1" w:styleId="B0E3F6D4B2EF4D4AA15B3727C9B7FB60">
    <w:name w:val="B0E3F6D4B2EF4D4AA15B3727C9B7FB60"/>
    <w:rsid w:val="00B56B67"/>
  </w:style>
  <w:style w:type="paragraph" w:customStyle="1" w:styleId="84EA04067CF04FD4AE72FA43D822A949">
    <w:name w:val="84EA04067CF04FD4AE72FA43D822A949"/>
    <w:rsid w:val="00B56B67"/>
  </w:style>
  <w:style w:type="paragraph" w:customStyle="1" w:styleId="CD29EEC3895742F6918D4DE66D54F62C">
    <w:name w:val="CD29EEC3895742F6918D4DE66D54F62C"/>
    <w:rsid w:val="00B56B67"/>
  </w:style>
  <w:style w:type="paragraph" w:customStyle="1" w:styleId="25EE14016F65482ABB75F78BC9C99982">
    <w:name w:val="25EE14016F65482ABB75F78BC9C99982"/>
    <w:rsid w:val="00B56B67"/>
  </w:style>
  <w:style w:type="paragraph" w:customStyle="1" w:styleId="4A47D698E5254682A5146A34D60C650A">
    <w:name w:val="4A47D698E5254682A5146A34D60C650A"/>
    <w:rsid w:val="00B56B67"/>
  </w:style>
  <w:style w:type="paragraph" w:customStyle="1" w:styleId="EC780AB818BA4A5E9C2D5BCFB917BA63">
    <w:name w:val="EC780AB818BA4A5E9C2D5BCFB917BA63"/>
    <w:rsid w:val="00B56B67"/>
  </w:style>
  <w:style w:type="paragraph" w:customStyle="1" w:styleId="7936EBE5DD584911910D110484D14767">
    <w:name w:val="7936EBE5DD584911910D110484D14767"/>
    <w:rsid w:val="00B56B67"/>
  </w:style>
  <w:style w:type="paragraph" w:customStyle="1" w:styleId="20E667DC00DD4F91A908A3CF391E34DB">
    <w:name w:val="20E667DC00DD4F91A908A3CF391E34DB"/>
    <w:rsid w:val="00B56B67"/>
  </w:style>
  <w:style w:type="paragraph" w:customStyle="1" w:styleId="4485774B056B4CEE94262159672EB8D5">
    <w:name w:val="4485774B056B4CEE94262159672EB8D5"/>
    <w:rsid w:val="00B56B67"/>
  </w:style>
  <w:style w:type="paragraph" w:customStyle="1" w:styleId="667559C8F4E048089D238312F83FA3C9">
    <w:name w:val="667559C8F4E048089D238312F83FA3C9"/>
    <w:rsid w:val="00B56B67"/>
  </w:style>
  <w:style w:type="paragraph" w:customStyle="1" w:styleId="1D1D5333F4D14BB1ACC72AA2B33F3758">
    <w:name w:val="1D1D5333F4D14BB1ACC72AA2B33F3758"/>
    <w:rsid w:val="00B56B67"/>
  </w:style>
  <w:style w:type="paragraph" w:customStyle="1" w:styleId="72BE9B6C02184B5485EA2664294F18E9">
    <w:name w:val="72BE9B6C02184B5485EA2664294F18E9"/>
    <w:rsid w:val="00B56B67"/>
  </w:style>
  <w:style w:type="paragraph" w:customStyle="1" w:styleId="A5B37D52B7B745A6AD769FD66313F0F8">
    <w:name w:val="A5B37D52B7B745A6AD769FD66313F0F8"/>
    <w:rsid w:val="00B56B67"/>
  </w:style>
  <w:style w:type="paragraph" w:customStyle="1" w:styleId="2F90DE115F1F4EC1B4EFC58C3A834760">
    <w:name w:val="2F90DE115F1F4EC1B4EFC58C3A834760"/>
    <w:rsid w:val="00B56B67"/>
  </w:style>
  <w:style w:type="paragraph" w:customStyle="1" w:styleId="D11EBFEBA755433AA0CBD72DF83DEDCA">
    <w:name w:val="D11EBFEBA755433AA0CBD72DF83DEDCA"/>
    <w:rsid w:val="00B56B67"/>
  </w:style>
  <w:style w:type="paragraph" w:customStyle="1" w:styleId="321440ED8DB94B95BE6A9DC60E9AD600">
    <w:name w:val="321440ED8DB94B95BE6A9DC60E9AD600"/>
    <w:rsid w:val="00B56B67"/>
  </w:style>
  <w:style w:type="paragraph" w:customStyle="1" w:styleId="BBFC5108871D4C23B895BF72F623280B">
    <w:name w:val="BBFC5108871D4C23B895BF72F623280B"/>
    <w:rsid w:val="00B56B67"/>
  </w:style>
  <w:style w:type="paragraph" w:customStyle="1" w:styleId="D7AC8DA3AACB4E8986879B00D83FE772">
    <w:name w:val="D7AC8DA3AACB4E8986879B00D83FE772"/>
    <w:rsid w:val="00B56B67"/>
  </w:style>
  <w:style w:type="paragraph" w:customStyle="1" w:styleId="508AE21CCAD04EFEAA338B7180A85D48">
    <w:name w:val="508AE21CCAD04EFEAA338B7180A85D48"/>
    <w:rsid w:val="00B56B67"/>
  </w:style>
  <w:style w:type="paragraph" w:customStyle="1" w:styleId="474D972705124FF6BACCE461DCBA52ED">
    <w:name w:val="474D972705124FF6BACCE461DCBA52ED"/>
    <w:rsid w:val="00B56B67"/>
  </w:style>
  <w:style w:type="paragraph" w:customStyle="1" w:styleId="0EDDD9917BCB48E7AD1719EA97A660A2">
    <w:name w:val="0EDDD9917BCB48E7AD1719EA97A660A2"/>
    <w:rsid w:val="00B56B67"/>
  </w:style>
  <w:style w:type="paragraph" w:customStyle="1" w:styleId="F020FD7EBFE341D8BD7013BB7386687D">
    <w:name w:val="F020FD7EBFE341D8BD7013BB7386687D"/>
    <w:rsid w:val="00B56B67"/>
  </w:style>
  <w:style w:type="paragraph" w:customStyle="1" w:styleId="7A7F40188175401ABFA2242F3091DB6B">
    <w:name w:val="7A7F40188175401ABFA2242F3091DB6B"/>
    <w:rsid w:val="00B56B67"/>
  </w:style>
  <w:style w:type="paragraph" w:customStyle="1" w:styleId="42005066631D441987EB8F9C0886D3EB">
    <w:name w:val="42005066631D441987EB8F9C0886D3EB"/>
    <w:rsid w:val="00B56B67"/>
  </w:style>
  <w:style w:type="paragraph" w:customStyle="1" w:styleId="0884280081944B6B8FCB624D22A7AE00">
    <w:name w:val="0884280081944B6B8FCB624D22A7AE00"/>
    <w:rsid w:val="00B56B67"/>
  </w:style>
  <w:style w:type="paragraph" w:customStyle="1" w:styleId="5FE61F0A20684B5B86F4980A16A0F59C">
    <w:name w:val="5FE61F0A20684B5B86F4980A16A0F59C"/>
    <w:rsid w:val="00B56B67"/>
  </w:style>
  <w:style w:type="paragraph" w:customStyle="1" w:styleId="22E5A4233B1945478E2ED1F4E99B30AD">
    <w:name w:val="22E5A4233B1945478E2ED1F4E99B30AD"/>
    <w:rsid w:val="00B56B67"/>
  </w:style>
  <w:style w:type="paragraph" w:customStyle="1" w:styleId="2F0F17DEAE1646A2AB3114146CC33275">
    <w:name w:val="2F0F17DEAE1646A2AB3114146CC33275"/>
    <w:rsid w:val="00B56B67"/>
  </w:style>
  <w:style w:type="paragraph" w:customStyle="1" w:styleId="9E722DFB78FE4DF9B5F2D97CDDE0F232">
    <w:name w:val="9E722DFB78FE4DF9B5F2D97CDDE0F232"/>
    <w:rsid w:val="00B56B67"/>
  </w:style>
  <w:style w:type="paragraph" w:customStyle="1" w:styleId="EC9295572BDD46A491ABD64D4B2A13CC">
    <w:name w:val="EC9295572BDD46A491ABD64D4B2A13CC"/>
    <w:rsid w:val="00B56B67"/>
  </w:style>
  <w:style w:type="paragraph" w:customStyle="1" w:styleId="C2F536E93BB5435BA79A27794231D732">
    <w:name w:val="C2F536E93BB5435BA79A27794231D732"/>
    <w:rsid w:val="00B56B67"/>
  </w:style>
  <w:style w:type="paragraph" w:customStyle="1" w:styleId="A07B1B48E31A4FE1A0E6594AB79E7FD5">
    <w:name w:val="A07B1B48E31A4FE1A0E6594AB79E7FD5"/>
    <w:rsid w:val="00B56B67"/>
  </w:style>
  <w:style w:type="paragraph" w:customStyle="1" w:styleId="344FC247E4E0484D8AB6CB3E9E1C13CC">
    <w:name w:val="344FC247E4E0484D8AB6CB3E9E1C13CC"/>
    <w:rsid w:val="00B56B67"/>
  </w:style>
  <w:style w:type="paragraph" w:customStyle="1" w:styleId="233FD4BDF5004F83897791D5337185C0">
    <w:name w:val="233FD4BDF5004F83897791D5337185C0"/>
    <w:rsid w:val="00B56B67"/>
  </w:style>
  <w:style w:type="paragraph" w:customStyle="1" w:styleId="ADC45708059E40348B19315FAF412617">
    <w:name w:val="ADC45708059E40348B19315FAF412617"/>
    <w:rsid w:val="00B56B67"/>
  </w:style>
  <w:style w:type="paragraph" w:customStyle="1" w:styleId="38AC6B6EED8546F3BF1E59DB4F9CE6CC">
    <w:name w:val="38AC6B6EED8546F3BF1E59DB4F9CE6CC"/>
    <w:rsid w:val="00B56B67"/>
  </w:style>
  <w:style w:type="paragraph" w:customStyle="1" w:styleId="F89486D29A9A472E95BB74C29354FF1D">
    <w:name w:val="F89486D29A9A472E95BB74C29354FF1D"/>
    <w:rsid w:val="00B56B67"/>
  </w:style>
  <w:style w:type="paragraph" w:customStyle="1" w:styleId="DFE9FA5C0AD346FF9DED341E4AAAE105">
    <w:name w:val="DFE9FA5C0AD346FF9DED341E4AAAE105"/>
    <w:rsid w:val="00B56B67"/>
  </w:style>
  <w:style w:type="paragraph" w:customStyle="1" w:styleId="87062CDAC5B14D9C9D8553DF4C630A01">
    <w:name w:val="87062CDAC5B14D9C9D8553DF4C630A01"/>
    <w:rsid w:val="00B56B67"/>
  </w:style>
  <w:style w:type="paragraph" w:customStyle="1" w:styleId="668024521D344A65BFE805299557D57B">
    <w:name w:val="668024521D344A65BFE805299557D57B"/>
    <w:rsid w:val="00B56B67"/>
  </w:style>
  <w:style w:type="paragraph" w:customStyle="1" w:styleId="C2400B40FEE649408630420BC2A8CF5A">
    <w:name w:val="C2400B40FEE649408630420BC2A8CF5A"/>
    <w:rsid w:val="00B56B67"/>
  </w:style>
  <w:style w:type="paragraph" w:customStyle="1" w:styleId="C586F14631F3424EA1E9931A401F8AE8">
    <w:name w:val="C586F14631F3424EA1E9931A401F8AE8"/>
    <w:rsid w:val="00B56B67"/>
  </w:style>
  <w:style w:type="paragraph" w:customStyle="1" w:styleId="17A8AE8E36E640B7928529028A8A384E">
    <w:name w:val="17A8AE8E36E640B7928529028A8A384E"/>
    <w:rsid w:val="00B56B67"/>
  </w:style>
  <w:style w:type="paragraph" w:customStyle="1" w:styleId="8E139CD77D4041FF8441D59C39830A8E">
    <w:name w:val="8E139CD77D4041FF8441D59C39830A8E"/>
    <w:rsid w:val="00B56B67"/>
  </w:style>
  <w:style w:type="paragraph" w:customStyle="1" w:styleId="9D0443CBB0A3450A9F83EB847D2053BA">
    <w:name w:val="9D0443CBB0A3450A9F83EB847D2053BA"/>
    <w:rsid w:val="00B56B67"/>
  </w:style>
  <w:style w:type="paragraph" w:customStyle="1" w:styleId="9C71A32301494E53AEB7368B35EAAA48">
    <w:name w:val="9C71A32301494E53AEB7368B35EAAA48"/>
    <w:rsid w:val="00B56B67"/>
  </w:style>
  <w:style w:type="paragraph" w:customStyle="1" w:styleId="6BCB3A82B2504DA597FB15A4844BCFD4">
    <w:name w:val="6BCB3A82B2504DA597FB15A4844BCFD4"/>
    <w:rsid w:val="00B56B67"/>
  </w:style>
  <w:style w:type="paragraph" w:customStyle="1" w:styleId="35D6809F8B0A4EB39398AFEDBD58F1AC">
    <w:name w:val="35D6809F8B0A4EB39398AFEDBD58F1AC"/>
    <w:rsid w:val="00B56B67"/>
  </w:style>
  <w:style w:type="paragraph" w:customStyle="1" w:styleId="29CE680D03BF46E2A5F76080C039A574">
    <w:name w:val="29CE680D03BF46E2A5F76080C039A574"/>
    <w:rsid w:val="00B56B67"/>
  </w:style>
  <w:style w:type="paragraph" w:customStyle="1" w:styleId="0077F5142B7D4A989110C04A5E66D814">
    <w:name w:val="0077F5142B7D4A989110C04A5E66D814"/>
    <w:rsid w:val="00B56B67"/>
  </w:style>
  <w:style w:type="paragraph" w:customStyle="1" w:styleId="5B7EC22B34A04EBA9E7FBCBE37AF68C4">
    <w:name w:val="5B7EC22B34A04EBA9E7FBCBE37AF68C4"/>
    <w:rsid w:val="00B56B67"/>
  </w:style>
  <w:style w:type="paragraph" w:customStyle="1" w:styleId="DA0B93D09EA04DC5B1FC10844B50E12D">
    <w:name w:val="DA0B93D09EA04DC5B1FC10844B50E12D"/>
    <w:rsid w:val="00B56B67"/>
  </w:style>
  <w:style w:type="paragraph" w:customStyle="1" w:styleId="0A6450B6F8E741D7879A644102FAB00D">
    <w:name w:val="0A6450B6F8E741D7879A644102FAB00D"/>
    <w:rsid w:val="00B56B67"/>
  </w:style>
  <w:style w:type="paragraph" w:customStyle="1" w:styleId="122DFEB266FE42BB861D3918F6366B39">
    <w:name w:val="122DFEB266FE42BB861D3918F6366B39"/>
    <w:rsid w:val="00B56B67"/>
  </w:style>
  <w:style w:type="paragraph" w:customStyle="1" w:styleId="F7232C39626143698AE7BC418CC0EE44">
    <w:name w:val="F7232C39626143698AE7BC418CC0EE44"/>
    <w:rsid w:val="00B56B67"/>
  </w:style>
  <w:style w:type="paragraph" w:customStyle="1" w:styleId="62B6BC1B7A9F45DA8B056DFFE23B6EF9">
    <w:name w:val="62B6BC1B7A9F45DA8B056DFFE23B6EF9"/>
    <w:rsid w:val="00B56B67"/>
  </w:style>
  <w:style w:type="paragraph" w:customStyle="1" w:styleId="4685D749C53C4663B58F9E0153980197">
    <w:name w:val="4685D749C53C4663B58F9E0153980197"/>
    <w:rsid w:val="00B56B67"/>
  </w:style>
  <w:style w:type="paragraph" w:customStyle="1" w:styleId="890B9B4FCF154C65B18D2EBD0B61C68C">
    <w:name w:val="890B9B4FCF154C65B18D2EBD0B61C68C"/>
    <w:rsid w:val="00B56B67"/>
  </w:style>
  <w:style w:type="paragraph" w:customStyle="1" w:styleId="09FAEAAFF3CB4024B98F76F1A1F4C608">
    <w:name w:val="09FAEAAFF3CB4024B98F76F1A1F4C608"/>
    <w:rsid w:val="00B56B67"/>
  </w:style>
  <w:style w:type="paragraph" w:customStyle="1" w:styleId="350220BF5B594F5DB6982F8564FAEDEF">
    <w:name w:val="350220BF5B594F5DB6982F8564FAEDEF"/>
    <w:rsid w:val="00B56B67"/>
  </w:style>
  <w:style w:type="paragraph" w:customStyle="1" w:styleId="D35CB20154B241C1B2E48247ECCCFEB9">
    <w:name w:val="D35CB20154B241C1B2E48247ECCCFEB9"/>
    <w:rsid w:val="00B56B67"/>
  </w:style>
  <w:style w:type="paragraph" w:customStyle="1" w:styleId="E59B07D80F14409C92B46045F55D2BB4">
    <w:name w:val="E59B07D80F14409C92B46045F55D2BB4"/>
    <w:rsid w:val="00B56B67"/>
  </w:style>
  <w:style w:type="paragraph" w:customStyle="1" w:styleId="50D1BA2E6E304D4FB605E8F5D7E6944D">
    <w:name w:val="50D1BA2E6E304D4FB605E8F5D7E6944D"/>
    <w:rsid w:val="00B56B67"/>
  </w:style>
  <w:style w:type="paragraph" w:customStyle="1" w:styleId="7AEDED6D1D564EC3849AC65FD7309F3C">
    <w:name w:val="7AEDED6D1D564EC3849AC65FD7309F3C"/>
    <w:rsid w:val="00B56B67"/>
  </w:style>
  <w:style w:type="paragraph" w:customStyle="1" w:styleId="745C53E66FCE4F3E8620D7A7A1FA4767">
    <w:name w:val="745C53E66FCE4F3E8620D7A7A1FA4767"/>
    <w:rsid w:val="00B56B67"/>
  </w:style>
  <w:style w:type="paragraph" w:customStyle="1" w:styleId="E79C0A415A594899A6679EB9E2E68D56">
    <w:name w:val="E79C0A415A594899A6679EB9E2E68D56"/>
    <w:rsid w:val="00B56B67"/>
  </w:style>
  <w:style w:type="paragraph" w:customStyle="1" w:styleId="845FA17250E64BA082C50179A1409CBB">
    <w:name w:val="845FA17250E64BA082C50179A1409CBB"/>
    <w:rsid w:val="00B56B67"/>
  </w:style>
  <w:style w:type="paragraph" w:customStyle="1" w:styleId="18FD330A3E014282B9429528D5000195">
    <w:name w:val="18FD330A3E014282B9429528D5000195"/>
    <w:rsid w:val="00B56B67"/>
  </w:style>
  <w:style w:type="paragraph" w:customStyle="1" w:styleId="A5E094506FB8498DB2047C899E1E9EDE">
    <w:name w:val="A5E094506FB8498DB2047C899E1E9EDE"/>
    <w:rsid w:val="00B56B67"/>
  </w:style>
  <w:style w:type="paragraph" w:customStyle="1" w:styleId="E808BBACE0174A04AA41208470059478">
    <w:name w:val="E808BBACE0174A04AA41208470059478"/>
    <w:rsid w:val="00B56B67"/>
  </w:style>
  <w:style w:type="paragraph" w:customStyle="1" w:styleId="337D302A794243EF81CC93A1C9CF970F">
    <w:name w:val="337D302A794243EF81CC93A1C9CF970F"/>
    <w:rsid w:val="00B56B67"/>
  </w:style>
  <w:style w:type="paragraph" w:customStyle="1" w:styleId="DE7DD79745CC4EF2A24671ACEA375602">
    <w:name w:val="DE7DD79745CC4EF2A24671ACEA375602"/>
    <w:rsid w:val="00B56B67"/>
  </w:style>
  <w:style w:type="paragraph" w:customStyle="1" w:styleId="52A001B680394448A4CCBCB8BA5679AA">
    <w:name w:val="52A001B680394448A4CCBCB8BA5679AA"/>
    <w:rsid w:val="00B56B67"/>
  </w:style>
  <w:style w:type="paragraph" w:customStyle="1" w:styleId="5D189DD3FFAD42C9AC7A770234241A30">
    <w:name w:val="5D189DD3FFAD42C9AC7A770234241A30"/>
    <w:rsid w:val="00B56B67"/>
  </w:style>
  <w:style w:type="paragraph" w:customStyle="1" w:styleId="110F6659F99A4D18BE0937A98676A8CE">
    <w:name w:val="110F6659F99A4D18BE0937A98676A8CE"/>
    <w:rsid w:val="00B56B67"/>
  </w:style>
  <w:style w:type="paragraph" w:customStyle="1" w:styleId="B53F784342E443D6BA3FDE9DC1B5342C">
    <w:name w:val="B53F784342E443D6BA3FDE9DC1B5342C"/>
    <w:rsid w:val="00B56B67"/>
  </w:style>
  <w:style w:type="paragraph" w:customStyle="1" w:styleId="42E7A180FB594E5E8CBD7EB7971E4126">
    <w:name w:val="42E7A180FB594E5E8CBD7EB7971E4126"/>
    <w:rsid w:val="00B56B67"/>
  </w:style>
  <w:style w:type="paragraph" w:customStyle="1" w:styleId="A2906377490348B1A6D185CC97F7A57A">
    <w:name w:val="A2906377490348B1A6D185CC97F7A57A"/>
    <w:rsid w:val="00B56B67"/>
  </w:style>
  <w:style w:type="paragraph" w:customStyle="1" w:styleId="F0A8B870ACF54953B714C49B32EDF412">
    <w:name w:val="F0A8B870ACF54953B714C49B32EDF412"/>
    <w:rsid w:val="00B56B67"/>
  </w:style>
  <w:style w:type="paragraph" w:customStyle="1" w:styleId="450CEEAE24904E28951C2CB735C306BD">
    <w:name w:val="450CEEAE24904E28951C2CB735C306BD"/>
    <w:rsid w:val="00B56B67"/>
  </w:style>
  <w:style w:type="paragraph" w:customStyle="1" w:styleId="B5420F8CD4C04B7290AF015B8E1E272C">
    <w:name w:val="B5420F8CD4C04B7290AF015B8E1E272C"/>
    <w:rsid w:val="00B56B67"/>
  </w:style>
  <w:style w:type="paragraph" w:customStyle="1" w:styleId="391395F6634C47188F4D6A59E7A87356">
    <w:name w:val="391395F6634C47188F4D6A59E7A87356"/>
    <w:rsid w:val="00B56B67"/>
  </w:style>
  <w:style w:type="paragraph" w:customStyle="1" w:styleId="67A68DA3BDEA4988AA4CA0C613C33558">
    <w:name w:val="67A68DA3BDEA4988AA4CA0C613C33558"/>
    <w:rsid w:val="00B56B67"/>
  </w:style>
  <w:style w:type="paragraph" w:customStyle="1" w:styleId="EE7DBC35D2254EF9B4F7E2F876A97454">
    <w:name w:val="EE7DBC35D2254EF9B4F7E2F876A97454"/>
    <w:rsid w:val="00B56B67"/>
  </w:style>
  <w:style w:type="paragraph" w:customStyle="1" w:styleId="5F24778548E7440786A84AE7E61B90F4">
    <w:name w:val="5F24778548E7440786A84AE7E61B90F4"/>
    <w:rsid w:val="00B56B67"/>
  </w:style>
  <w:style w:type="paragraph" w:customStyle="1" w:styleId="DCB340694A9E480B9FB952D96C1BEA90">
    <w:name w:val="DCB340694A9E480B9FB952D96C1BEA90"/>
    <w:rsid w:val="00B56B67"/>
  </w:style>
  <w:style w:type="paragraph" w:customStyle="1" w:styleId="237ACD26F2BE4595A5E26074320D31B6">
    <w:name w:val="237ACD26F2BE4595A5E26074320D31B6"/>
    <w:rsid w:val="00B56B67"/>
  </w:style>
  <w:style w:type="paragraph" w:customStyle="1" w:styleId="C43AA12D3CAD4666BFAE94DD0517C122">
    <w:name w:val="C43AA12D3CAD4666BFAE94DD0517C122"/>
    <w:rsid w:val="00B56B67"/>
  </w:style>
  <w:style w:type="paragraph" w:customStyle="1" w:styleId="626FDA62BAD3421CA9990457714A1030">
    <w:name w:val="626FDA62BAD3421CA9990457714A1030"/>
    <w:rsid w:val="00B56B67"/>
  </w:style>
  <w:style w:type="paragraph" w:customStyle="1" w:styleId="694CB579C82447E6800BA0CE58A31FA1">
    <w:name w:val="694CB579C82447E6800BA0CE58A31FA1"/>
    <w:rsid w:val="00B56B67"/>
  </w:style>
  <w:style w:type="paragraph" w:customStyle="1" w:styleId="A66EE28FE1DE4F7CA6ED7A573406B458">
    <w:name w:val="A66EE28FE1DE4F7CA6ED7A573406B458"/>
    <w:rsid w:val="00B56B67"/>
  </w:style>
  <w:style w:type="paragraph" w:customStyle="1" w:styleId="022279E04E2D4EFF916F8FF1906FD728">
    <w:name w:val="022279E04E2D4EFF916F8FF1906FD728"/>
    <w:rsid w:val="00B56B67"/>
  </w:style>
  <w:style w:type="paragraph" w:customStyle="1" w:styleId="D9E778C0EFD449C9AEB007714F0E477A">
    <w:name w:val="D9E778C0EFD449C9AEB007714F0E477A"/>
    <w:rsid w:val="00B56B67"/>
  </w:style>
  <w:style w:type="paragraph" w:customStyle="1" w:styleId="852291B191F346149D0B77D95F695490">
    <w:name w:val="852291B191F346149D0B77D95F695490"/>
    <w:rsid w:val="00B56B67"/>
  </w:style>
  <w:style w:type="paragraph" w:customStyle="1" w:styleId="8F9A137DD9114D768E52014CD614DC40">
    <w:name w:val="8F9A137DD9114D768E52014CD614DC40"/>
    <w:rsid w:val="00B56B67"/>
  </w:style>
  <w:style w:type="paragraph" w:customStyle="1" w:styleId="A3B520CA1FDC4597A8279642061495E3">
    <w:name w:val="A3B520CA1FDC4597A8279642061495E3"/>
    <w:rsid w:val="00B56B67"/>
  </w:style>
  <w:style w:type="paragraph" w:customStyle="1" w:styleId="CE8ADA4F04E4421B918D7B94F90D9FC8">
    <w:name w:val="CE8ADA4F04E4421B918D7B94F90D9FC8"/>
    <w:rsid w:val="00B56B67"/>
  </w:style>
  <w:style w:type="paragraph" w:customStyle="1" w:styleId="3A27D50AB037424494BDCDF5AAA6584D">
    <w:name w:val="3A27D50AB037424494BDCDF5AAA6584D"/>
    <w:rsid w:val="00B56B67"/>
  </w:style>
  <w:style w:type="paragraph" w:customStyle="1" w:styleId="38FC65A1243F4012A1E7625C82831F21">
    <w:name w:val="38FC65A1243F4012A1E7625C82831F21"/>
    <w:rsid w:val="00B56B67"/>
  </w:style>
  <w:style w:type="paragraph" w:customStyle="1" w:styleId="10BB7ED4578448139AFD398268A4CF9B">
    <w:name w:val="10BB7ED4578448139AFD398268A4CF9B"/>
    <w:rsid w:val="00B56B67"/>
  </w:style>
  <w:style w:type="paragraph" w:customStyle="1" w:styleId="BD64D2EDF4744F6583DAEA67B7E1EFF9">
    <w:name w:val="BD64D2EDF4744F6583DAEA67B7E1EFF9"/>
    <w:rsid w:val="00B56B67"/>
  </w:style>
  <w:style w:type="paragraph" w:customStyle="1" w:styleId="E168712666044F8BA635C395EB99D4CA">
    <w:name w:val="E168712666044F8BA635C395EB99D4CA"/>
    <w:rsid w:val="00B56B67"/>
  </w:style>
  <w:style w:type="paragraph" w:customStyle="1" w:styleId="265908A88038436EBA6AF9D40E0A7439">
    <w:name w:val="265908A88038436EBA6AF9D40E0A7439"/>
    <w:rsid w:val="00B56B67"/>
  </w:style>
  <w:style w:type="paragraph" w:customStyle="1" w:styleId="11CC7DB354DD4D52857D966B8B1E8C51">
    <w:name w:val="11CC7DB354DD4D52857D966B8B1E8C51"/>
    <w:rsid w:val="00B56B67"/>
  </w:style>
  <w:style w:type="paragraph" w:customStyle="1" w:styleId="F033FFD42C214C0A8D411B61EF0576B3">
    <w:name w:val="F033FFD42C214C0A8D411B61EF0576B3"/>
    <w:rsid w:val="00B56B67"/>
  </w:style>
  <w:style w:type="paragraph" w:customStyle="1" w:styleId="0819682C80754BC59154BB6F00A0017B">
    <w:name w:val="0819682C80754BC59154BB6F00A0017B"/>
    <w:rsid w:val="00B56B67"/>
  </w:style>
  <w:style w:type="paragraph" w:customStyle="1" w:styleId="98868EB5FAED4FE8BB7A3FE657DD53EC">
    <w:name w:val="98868EB5FAED4FE8BB7A3FE657DD53EC"/>
    <w:rsid w:val="00B56B67"/>
  </w:style>
  <w:style w:type="paragraph" w:customStyle="1" w:styleId="BD1CEB80F7CA4CCD912C9EC617F90605">
    <w:name w:val="BD1CEB80F7CA4CCD912C9EC617F90605"/>
    <w:rsid w:val="00B56B67"/>
  </w:style>
  <w:style w:type="paragraph" w:customStyle="1" w:styleId="0E7B2B92225348B4B5945AB220EB9243">
    <w:name w:val="0E7B2B92225348B4B5945AB220EB9243"/>
    <w:rsid w:val="00B56B67"/>
  </w:style>
  <w:style w:type="paragraph" w:customStyle="1" w:styleId="E9491106549B4D8DB92C2472DC3F7529">
    <w:name w:val="E9491106549B4D8DB92C2472DC3F7529"/>
    <w:rsid w:val="00B56B67"/>
  </w:style>
  <w:style w:type="paragraph" w:customStyle="1" w:styleId="02DCF1EB89924F029BE16074996745E8">
    <w:name w:val="02DCF1EB89924F029BE16074996745E8"/>
    <w:rsid w:val="00B56B67"/>
  </w:style>
  <w:style w:type="paragraph" w:customStyle="1" w:styleId="11ACFFC59D2F456CA3434B6077BE664E">
    <w:name w:val="11ACFFC59D2F456CA3434B6077BE664E"/>
    <w:rsid w:val="00B56B67"/>
  </w:style>
  <w:style w:type="paragraph" w:customStyle="1" w:styleId="B40DF3BCC347403594A3B0E2226DF751">
    <w:name w:val="B40DF3BCC347403594A3B0E2226DF751"/>
    <w:rsid w:val="00B56B67"/>
  </w:style>
  <w:style w:type="paragraph" w:customStyle="1" w:styleId="32E051A7982D45C4B463F6AE53E017AB">
    <w:name w:val="32E051A7982D45C4B463F6AE53E017AB"/>
    <w:rsid w:val="00B56B67"/>
  </w:style>
  <w:style w:type="paragraph" w:customStyle="1" w:styleId="79EBC1BD3C294155BDE5A17EFC8D53E4">
    <w:name w:val="79EBC1BD3C294155BDE5A17EFC8D53E4"/>
    <w:rsid w:val="00B56B67"/>
  </w:style>
  <w:style w:type="paragraph" w:customStyle="1" w:styleId="6742CB3F8FA4413C86A51DD16B2CC861">
    <w:name w:val="6742CB3F8FA4413C86A51DD16B2CC861"/>
    <w:rsid w:val="00B56B67"/>
  </w:style>
  <w:style w:type="paragraph" w:customStyle="1" w:styleId="29ED426EC32046EDB4A2B396E1DAFB95">
    <w:name w:val="29ED426EC32046EDB4A2B396E1DAFB95"/>
    <w:rsid w:val="00B56B67"/>
  </w:style>
  <w:style w:type="paragraph" w:customStyle="1" w:styleId="BB3ECCE24A27429D9274ACCF714B14C4">
    <w:name w:val="BB3ECCE24A27429D9274ACCF714B14C4"/>
    <w:rsid w:val="00B56B67"/>
  </w:style>
  <w:style w:type="paragraph" w:customStyle="1" w:styleId="758FDB02EB03497F8B470318AB758A05">
    <w:name w:val="758FDB02EB03497F8B470318AB758A05"/>
    <w:rsid w:val="00B56B67"/>
  </w:style>
  <w:style w:type="paragraph" w:customStyle="1" w:styleId="717A137531C744B7B84344DB4101B201">
    <w:name w:val="717A137531C744B7B84344DB4101B201"/>
    <w:rsid w:val="00B56B67"/>
  </w:style>
  <w:style w:type="paragraph" w:customStyle="1" w:styleId="E834F2CE2114498ABD2226E9DBCC0876">
    <w:name w:val="E834F2CE2114498ABD2226E9DBCC0876"/>
    <w:rsid w:val="00B56B67"/>
  </w:style>
  <w:style w:type="paragraph" w:customStyle="1" w:styleId="AC15F9781DCF4246BDA3826DF30A3DD3">
    <w:name w:val="AC15F9781DCF4246BDA3826DF30A3DD3"/>
    <w:rsid w:val="00B56B67"/>
  </w:style>
  <w:style w:type="paragraph" w:customStyle="1" w:styleId="06723D15B8984E449A26A62E9FA294DE">
    <w:name w:val="06723D15B8984E449A26A62E9FA294DE"/>
    <w:rsid w:val="00B56B67"/>
  </w:style>
  <w:style w:type="paragraph" w:customStyle="1" w:styleId="A78DE4A594914CD4BB7BB40B3F40B348">
    <w:name w:val="A78DE4A594914CD4BB7BB40B3F40B348"/>
    <w:rsid w:val="00B56B67"/>
  </w:style>
  <w:style w:type="paragraph" w:customStyle="1" w:styleId="7F025BD13F954AC49569E9622D310404">
    <w:name w:val="7F025BD13F954AC49569E9622D310404"/>
    <w:rsid w:val="00B56B67"/>
  </w:style>
  <w:style w:type="paragraph" w:customStyle="1" w:styleId="363CF31C2124431BBAB64CDE41E86D88">
    <w:name w:val="363CF31C2124431BBAB64CDE41E86D88"/>
    <w:rsid w:val="00B56B67"/>
  </w:style>
  <w:style w:type="paragraph" w:customStyle="1" w:styleId="0FDF88DF8E34407AB81F4BBBAE2572C1">
    <w:name w:val="0FDF88DF8E34407AB81F4BBBAE2572C1"/>
    <w:rsid w:val="00B56B67"/>
  </w:style>
  <w:style w:type="paragraph" w:customStyle="1" w:styleId="6333654203F048A2A3C8450055DDCAF0">
    <w:name w:val="6333654203F048A2A3C8450055DDCAF0"/>
    <w:rsid w:val="00B56B67"/>
  </w:style>
  <w:style w:type="paragraph" w:customStyle="1" w:styleId="ACA9A0C515754A73B0F5B4FF29B2418C">
    <w:name w:val="ACA9A0C515754A73B0F5B4FF29B2418C"/>
    <w:rsid w:val="00B56B67"/>
  </w:style>
  <w:style w:type="paragraph" w:customStyle="1" w:styleId="90BCFAC1FB8848CF9A7BDA76C0995CF4">
    <w:name w:val="90BCFAC1FB8848CF9A7BDA76C0995CF4"/>
    <w:rsid w:val="00B56B67"/>
  </w:style>
  <w:style w:type="paragraph" w:customStyle="1" w:styleId="9B75FE2C751E4B7EA3CEB5CFC870DFA0">
    <w:name w:val="9B75FE2C751E4B7EA3CEB5CFC870DFA0"/>
    <w:rsid w:val="00B56B67"/>
  </w:style>
  <w:style w:type="paragraph" w:customStyle="1" w:styleId="A4898E7E380C4E0FBEC6B8F1E892D4DC">
    <w:name w:val="A4898E7E380C4E0FBEC6B8F1E892D4DC"/>
    <w:rsid w:val="00B56B67"/>
  </w:style>
  <w:style w:type="paragraph" w:customStyle="1" w:styleId="DBC76593F3484159838A3FA6897FA33F">
    <w:name w:val="DBC76593F3484159838A3FA6897FA33F"/>
    <w:rsid w:val="00B56B67"/>
  </w:style>
  <w:style w:type="paragraph" w:customStyle="1" w:styleId="D67855EDFB1446059E7E63AE43E2F49A">
    <w:name w:val="D67855EDFB1446059E7E63AE43E2F49A"/>
    <w:rsid w:val="00B56B67"/>
  </w:style>
  <w:style w:type="paragraph" w:customStyle="1" w:styleId="6334853105FA4479976761433704CACA">
    <w:name w:val="6334853105FA4479976761433704CACA"/>
    <w:rsid w:val="00B56B67"/>
  </w:style>
  <w:style w:type="paragraph" w:customStyle="1" w:styleId="476CB50A7CD143FF85833C2D5CD28D86">
    <w:name w:val="476CB50A7CD143FF85833C2D5CD28D86"/>
    <w:rsid w:val="00B56B67"/>
  </w:style>
  <w:style w:type="paragraph" w:customStyle="1" w:styleId="5E3DFF05431B4C4B8875194CB451364E">
    <w:name w:val="5E3DFF05431B4C4B8875194CB451364E"/>
    <w:rsid w:val="00B56B67"/>
  </w:style>
  <w:style w:type="paragraph" w:customStyle="1" w:styleId="26E4774F46474065B1E7105F75221F69">
    <w:name w:val="26E4774F46474065B1E7105F75221F69"/>
    <w:rsid w:val="00B56B67"/>
  </w:style>
  <w:style w:type="paragraph" w:customStyle="1" w:styleId="8E47D5F9037E4DD9AEC4FE946347D333">
    <w:name w:val="8E47D5F9037E4DD9AEC4FE946347D333"/>
    <w:rsid w:val="00B56B67"/>
  </w:style>
  <w:style w:type="paragraph" w:customStyle="1" w:styleId="CEB44CC3D73F42E89DAC1F2DE2AC0749">
    <w:name w:val="CEB44CC3D73F42E89DAC1F2DE2AC0749"/>
    <w:rsid w:val="00B56B67"/>
  </w:style>
  <w:style w:type="paragraph" w:customStyle="1" w:styleId="E04D0266ED5A4CA2B36C6819880D7C78">
    <w:name w:val="E04D0266ED5A4CA2B36C6819880D7C78"/>
    <w:rsid w:val="00B56B67"/>
  </w:style>
  <w:style w:type="paragraph" w:customStyle="1" w:styleId="911ACEECD3274807857F981EC3675D6D">
    <w:name w:val="911ACEECD3274807857F981EC3675D6D"/>
    <w:rsid w:val="00B56B67"/>
  </w:style>
  <w:style w:type="paragraph" w:customStyle="1" w:styleId="16AD3ECC9AAC483194EEE9658990DE63">
    <w:name w:val="16AD3ECC9AAC483194EEE9658990DE63"/>
    <w:rsid w:val="00B56B67"/>
  </w:style>
  <w:style w:type="paragraph" w:customStyle="1" w:styleId="31ED2D088C174C29BB059681A4B7F7E3">
    <w:name w:val="31ED2D088C174C29BB059681A4B7F7E3"/>
    <w:rsid w:val="00B56B67"/>
  </w:style>
  <w:style w:type="paragraph" w:customStyle="1" w:styleId="255B37B27A404D90BA2C12C3572DE547">
    <w:name w:val="255B37B27A404D90BA2C12C3572DE547"/>
    <w:rsid w:val="00B56B67"/>
  </w:style>
  <w:style w:type="paragraph" w:customStyle="1" w:styleId="85B289F12BBC49EEB591C2027A7954FD">
    <w:name w:val="85B289F12BBC49EEB591C2027A7954FD"/>
    <w:rsid w:val="00B56B67"/>
  </w:style>
  <w:style w:type="paragraph" w:customStyle="1" w:styleId="8095564307884815892B28DE659B7D41">
    <w:name w:val="8095564307884815892B28DE659B7D41"/>
    <w:rsid w:val="00B56B67"/>
  </w:style>
  <w:style w:type="paragraph" w:customStyle="1" w:styleId="CBA335020302495DA581765F56C61E36">
    <w:name w:val="CBA335020302495DA581765F56C61E36"/>
    <w:rsid w:val="00B56B67"/>
  </w:style>
  <w:style w:type="paragraph" w:customStyle="1" w:styleId="85D647BDD40A445F8BCEA616A2DE3371">
    <w:name w:val="85D647BDD40A445F8BCEA616A2DE3371"/>
    <w:rsid w:val="00B56B67"/>
  </w:style>
  <w:style w:type="paragraph" w:customStyle="1" w:styleId="EE744A6B7CCE4CB2BBBA13CA9E526B40">
    <w:name w:val="EE744A6B7CCE4CB2BBBA13CA9E526B40"/>
    <w:rsid w:val="00B56B67"/>
  </w:style>
  <w:style w:type="paragraph" w:customStyle="1" w:styleId="757D91D5DF7445788892E5DAE7A48819">
    <w:name w:val="757D91D5DF7445788892E5DAE7A48819"/>
    <w:rsid w:val="00B56B67"/>
  </w:style>
  <w:style w:type="paragraph" w:customStyle="1" w:styleId="E647C15489F246DD8314ADC45C2CB5F3">
    <w:name w:val="E647C15489F246DD8314ADC45C2CB5F3"/>
    <w:rsid w:val="00B56B67"/>
  </w:style>
  <w:style w:type="paragraph" w:customStyle="1" w:styleId="7F4FAB3399FF4CD9B6395BC3CC1B0A4D">
    <w:name w:val="7F4FAB3399FF4CD9B6395BC3CC1B0A4D"/>
    <w:rsid w:val="00B56B67"/>
  </w:style>
  <w:style w:type="paragraph" w:customStyle="1" w:styleId="C1759562EA7040E4A3B65A3FD77BE364">
    <w:name w:val="C1759562EA7040E4A3B65A3FD77BE364"/>
    <w:rsid w:val="00B56B67"/>
  </w:style>
  <w:style w:type="paragraph" w:customStyle="1" w:styleId="E2C439173B2D4863904F9E2970A68991">
    <w:name w:val="E2C439173B2D4863904F9E2970A68991"/>
    <w:rsid w:val="00B56B67"/>
  </w:style>
  <w:style w:type="paragraph" w:customStyle="1" w:styleId="5BFEDE4BF3574D899E5383723B02ACF8">
    <w:name w:val="5BFEDE4BF3574D899E5383723B02ACF8"/>
    <w:rsid w:val="00B56B67"/>
  </w:style>
  <w:style w:type="paragraph" w:customStyle="1" w:styleId="DA23B36CB538439383684C8A2B41F91F">
    <w:name w:val="DA23B36CB538439383684C8A2B41F91F"/>
    <w:rsid w:val="00B56B67"/>
  </w:style>
  <w:style w:type="paragraph" w:customStyle="1" w:styleId="F37874BE68D64754AD5B0EE7D0E45EFA">
    <w:name w:val="F37874BE68D64754AD5B0EE7D0E45EFA"/>
    <w:rsid w:val="00B56B67"/>
  </w:style>
  <w:style w:type="paragraph" w:customStyle="1" w:styleId="183265FB59B54B9CAD848E1389027D8B">
    <w:name w:val="183265FB59B54B9CAD848E1389027D8B"/>
    <w:rsid w:val="00B56B67"/>
  </w:style>
  <w:style w:type="paragraph" w:customStyle="1" w:styleId="5967A81EBE574594B459F7138B6A59AB">
    <w:name w:val="5967A81EBE574594B459F7138B6A59AB"/>
    <w:rsid w:val="00B56B67"/>
  </w:style>
  <w:style w:type="paragraph" w:customStyle="1" w:styleId="25820F7C9BF6408E9450DFFB5500FDDB">
    <w:name w:val="25820F7C9BF6408E9450DFFB5500FDDB"/>
    <w:rsid w:val="00B56B67"/>
  </w:style>
  <w:style w:type="paragraph" w:customStyle="1" w:styleId="3D2F9C38A4AA4D949AF7D70BA02E9CDF">
    <w:name w:val="3D2F9C38A4AA4D949AF7D70BA02E9CDF"/>
    <w:rsid w:val="00B56B67"/>
  </w:style>
  <w:style w:type="paragraph" w:customStyle="1" w:styleId="BA0202D1C5A1497087F6F162B303FDA8">
    <w:name w:val="BA0202D1C5A1497087F6F162B303FDA8"/>
    <w:rsid w:val="00B56B67"/>
  </w:style>
  <w:style w:type="paragraph" w:customStyle="1" w:styleId="151A96035CC7417D9DB813110D5FC1BE">
    <w:name w:val="151A96035CC7417D9DB813110D5FC1BE"/>
    <w:rsid w:val="00B56B67"/>
  </w:style>
  <w:style w:type="paragraph" w:customStyle="1" w:styleId="47D994652A194B91ADD79CF212BFB803">
    <w:name w:val="47D994652A194B91ADD79CF212BFB803"/>
    <w:rsid w:val="00B56B67"/>
  </w:style>
  <w:style w:type="paragraph" w:customStyle="1" w:styleId="305C16F8F027417DBE88F65FED584CCC">
    <w:name w:val="305C16F8F027417DBE88F65FED584CCC"/>
    <w:rsid w:val="00B56B67"/>
  </w:style>
  <w:style w:type="paragraph" w:customStyle="1" w:styleId="8E63A262694246429A7E96BF4DCDB306">
    <w:name w:val="8E63A262694246429A7E96BF4DCDB306"/>
    <w:rsid w:val="00B56B67"/>
  </w:style>
  <w:style w:type="paragraph" w:customStyle="1" w:styleId="1FF3BB3D713841499E90D3F4DB749FFE">
    <w:name w:val="1FF3BB3D713841499E90D3F4DB749FFE"/>
    <w:rsid w:val="00B56B67"/>
  </w:style>
  <w:style w:type="paragraph" w:customStyle="1" w:styleId="FFD3C1F6536F4EA288BC09F1E09FEDA8">
    <w:name w:val="FFD3C1F6536F4EA288BC09F1E09FEDA8"/>
    <w:rsid w:val="00B56B67"/>
  </w:style>
  <w:style w:type="paragraph" w:customStyle="1" w:styleId="336733A7812B4F54AAB6AEE0F0BE342B">
    <w:name w:val="336733A7812B4F54AAB6AEE0F0BE342B"/>
    <w:rsid w:val="00B56B67"/>
  </w:style>
  <w:style w:type="paragraph" w:customStyle="1" w:styleId="5D7CFB17307F49C8A1A5A3D867A5DE84">
    <w:name w:val="5D7CFB17307F49C8A1A5A3D867A5DE84"/>
    <w:rsid w:val="00B56B67"/>
  </w:style>
  <w:style w:type="paragraph" w:customStyle="1" w:styleId="05B32602DBBF42AA849F01C454E72830">
    <w:name w:val="05B32602DBBF42AA849F01C454E72830"/>
    <w:rsid w:val="00B56B67"/>
  </w:style>
  <w:style w:type="paragraph" w:customStyle="1" w:styleId="C87A761D3B22462DB9A0194E27F934F4">
    <w:name w:val="C87A761D3B22462DB9A0194E27F934F4"/>
    <w:rsid w:val="00B56B67"/>
  </w:style>
  <w:style w:type="paragraph" w:customStyle="1" w:styleId="DB49608C2F87408295D638C656606F5E">
    <w:name w:val="DB49608C2F87408295D638C656606F5E"/>
    <w:rsid w:val="00B56B67"/>
  </w:style>
  <w:style w:type="paragraph" w:customStyle="1" w:styleId="8CBE6263C5CA4101B7D5A055F62CDDF4">
    <w:name w:val="8CBE6263C5CA4101B7D5A055F62CDDF4"/>
    <w:rsid w:val="00B56B67"/>
  </w:style>
  <w:style w:type="paragraph" w:customStyle="1" w:styleId="3CD2BAA6CAF2443DB1C148C1A337E3F7">
    <w:name w:val="3CD2BAA6CAF2443DB1C148C1A337E3F7"/>
    <w:rsid w:val="00B56B67"/>
  </w:style>
  <w:style w:type="paragraph" w:customStyle="1" w:styleId="320ADC66979B46239772FC5C0180BC8A">
    <w:name w:val="320ADC66979B46239772FC5C0180BC8A"/>
    <w:rsid w:val="00B56B67"/>
  </w:style>
  <w:style w:type="paragraph" w:customStyle="1" w:styleId="4018EED50C684353B19D906F905C870F">
    <w:name w:val="4018EED50C684353B19D906F905C870F"/>
    <w:rsid w:val="00B56B67"/>
  </w:style>
  <w:style w:type="paragraph" w:customStyle="1" w:styleId="0103A22C6EDE450490B47020E6D9D1EE">
    <w:name w:val="0103A22C6EDE450490B47020E6D9D1EE"/>
    <w:rsid w:val="00B56B67"/>
  </w:style>
  <w:style w:type="paragraph" w:customStyle="1" w:styleId="21E3E8B61D2546548972751050E7040B">
    <w:name w:val="21E3E8B61D2546548972751050E7040B"/>
    <w:rsid w:val="00B56B67"/>
  </w:style>
  <w:style w:type="paragraph" w:customStyle="1" w:styleId="F3CD5F5177A447209A327D911DE78FCC">
    <w:name w:val="F3CD5F5177A447209A327D911DE78FCC"/>
    <w:rsid w:val="00B56B67"/>
  </w:style>
  <w:style w:type="paragraph" w:customStyle="1" w:styleId="5B9570716BF5478B92E911E05FCB7A58">
    <w:name w:val="5B9570716BF5478B92E911E05FCB7A58"/>
    <w:rsid w:val="00B56B67"/>
  </w:style>
  <w:style w:type="paragraph" w:customStyle="1" w:styleId="BBC711EE614E4F20B41343A820B1FF4E">
    <w:name w:val="BBC711EE614E4F20B41343A820B1FF4E"/>
    <w:rsid w:val="00B56B67"/>
  </w:style>
  <w:style w:type="paragraph" w:customStyle="1" w:styleId="06B49682E7554E69B58B8B709E5E2856">
    <w:name w:val="06B49682E7554E69B58B8B709E5E2856"/>
    <w:rsid w:val="00B56B67"/>
  </w:style>
  <w:style w:type="paragraph" w:customStyle="1" w:styleId="4692401BF92C4973A2F153B037D26CC4">
    <w:name w:val="4692401BF92C4973A2F153B037D26CC4"/>
    <w:rsid w:val="00B56B67"/>
  </w:style>
  <w:style w:type="paragraph" w:customStyle="1" w:styleId="89D748113B5F4068A1329D501AFB678A">
    <w:name w:val="89D748113B5F4068A1329D501AFB678A"/>
    <w:rsid w:val="00B56B67"/>
  </w:style>
  <w:style w:type="paragraph" w:customStyle="1" w:styleId="C58C6CC224884035A82F21724887BBD2">
    <w:name w:val="C58C6CC224884035A82F21724887BBD2"/>
    <w:rsid w:val="00B56B67"/>
  </w:style>
  <w:style w:type="paragraph" w:customStyle="1" w:styleId="1BE98708D1164042802F5C2E93EE27B1">
    <w:name w:val="1BE98708D1164042802F5C2E93EE27B1"/>
    <w:rsid w:val="00B56B67"/>
  </w:style>
  <w:style w:type="paragraph" w:customStyle="1" w:styleId="465BBF80534A4DFA8C54E6944AFE205C">
    <w:name w:val="465BBF80534A4DFA8C54E6944AFE205C"/>
    <w:rsid w:val="00B56B67"/>
  </w:style>
  <w:style w:type="paragraph" w:customStyle="1" w:styleId="D47CA4AA7EFE43D3B4E92AF38EF6DD47">
    <w:name w:val="D47CA4AA7EFE43D3B4E92AF38EF6DD47"/>
    <w:rsid w:val="00B56B67"/>
  </w:style>
  <w:style w:type="paragraph" w:customStyle="1" w:styleId="642A85FFD8224EE1BE6BF83B55EEE5E2">
    <w:name w:val="642A85FFD8224EE1BE6BF83B55EEE5E2"/>
    <w:rsid w:val="00B56B67"/>
  </w:style>
  <w:style w:type="paragraph" w:customStyle="1" w:styleId="84E09640F5C943AB9B96522BFC686AF3">
    <w:name w:val="84E09640F5C943AB9B96522BFC686AF3"/>
    <w:rsid w:val="00B56B67"/>
  </w:style>
  <w:style w:type="paragraph" w:customStyle="1" w:styleId="4582CB6677C64AD5A360D755A2CD639A">
    <w:name w:val="4582CB6677C64AD5A360D755A2CD639A"/>
    <w:rsid w:val="00B56B67"/>
  </w:style>
  <w:style w:type="paragraph" w:customStyle="1" w:styleId="CE524674755B481597A6263C91954C9D">
    <w:name w:val="CE524674755B481597A6263C91954C9D"/>
    <w:rsid w:val="00B56B67"/>
  </w:style>
  <w:style w:type="paragraph" w:customStyle="1" w:styleId="B64C850D3B3D4B53B6C1D1B42547C5A6">
    <w:name w:val="B64C850D3B3D4B53B6C1D1B42547C5A6"/>
    <w:rsid w:val="00B56B67"/>
  </w:style>
  <w:style w:type="paragraph" w:customStyle="1" w:styleId="3C06EB5DCDF94CFDB2312CDD11105EC1">
    <w:name w:val="3C06EB5DCDF94CFDB2312CDD11105EC1"/>
    <w:rsid w:val="00B56B67"/>
  </w:style>
  <w:style w:type="paragraph" w:customStyle="1" w:styleId="F676152AC4E54FBCAAE37AA07C9DDF90">
    <w:name w:val="F676152AC4E54FBCAAE37AA07C9DDF90"/>
    <w:rsid w:val="00B56B67"/>
  </w:style>
  <w:style w:type="paragraph" w:customStyle="1" w:styleId="5B6F2A995BC84E25BF4EDBC7F2143C31">
    <w:name w:val="5B6F2A995BC84E25BF4EDBC7F2143C31"/>
    <w:rsid w:val="00B56B67"/>
  </w:style>
  <w:style w:type="paragraph" w:customStyle="1" w:styleId="C841061C842B4206B2EF1E08EB106F57">
    <w:name w:val="C841061C842B4206B2EF1E08EB106F57"/>
    <w:rsid w:val="00B56B67"/>
  </w:style>
  <w:style w:type="paragraph" w:customStyle="1" w:styleId="64DDBE9F9F9E47D18762C6483981C5AD">
    <w:name w:val="64DDBE9F9F9E47D18762C6483981C5AD"/>
    <w:rsid w:val="00B56B67"/>
  </w:style>
  <w:style w:type="paragraph" w:customStyle="1" w:styleId="0784ACA723204493BA4A19BC2BCE1002">
    <w:name w:val="0784ACA723204493BA4A19BC2BCE1002"/>
    <w:rsid w:val="00B56B67"/>
  </w:style>
  <w:style w:type="paragraph" w:customStyle="1" w:styleId="B0E5925C9C6046EAA51D31979F03C1CB">
    <w:name w:val="B0E5925C9C6046EAA51D31979F03C1CB"/>
    <w:rsid w:val="00B56B67"/>
  </w:style>
  <w:style w:type="paragraph" w:customStyle="1" w:styleId="B52565FFDD0A460E944B95D39E4FCFE9">
    <w:name w:val="B52565FFDD0A460E944B95D39E4FCFE9"/>
    <w:rsid w:val="00B56B67"/>
  </w:style>
  <w:style w:type="paragraph" w:customStyle="1" w:styleId="C12F5510F8474E11BB668865A047630F">
    <w:name w:val="C12F5510F8474E11BB668865A047630F"/>
    <w:rsid w:val="00B56B67"/>
  </w:style>
  <w:style w:type="paragraph" w:customStyle="1" w:styleId="10354EC002DD464CAC6D8A5703BC1DA0">
    <w:name w:val="10354EC002DD464CAC6D8A5703BC1DA0"/>
    <w:rsid w:val="00B56B67"/>
  </w:style>
  <w:style w:type="paragraph" w:customStyle="1" w:styleId="31454D582F83457F8E862FAA7CA5E862">
    <w:name w:val="31454D582F83457F8E862FAA7CA5E862"/>
    <w:rsid w:val="00B56B67"/>
  </w:style>
  <w:style w:type="paragraph" w:customStyle="1" w:styleId="9C74427331F84D8381C7A9DFE3B88278">
    <w:name w:val="9C74427331F84D8381C7A9DFE3B88278"/>
    <w:rsid w:val="00B56B67"/>
  </w:style>
  <w:style w:type="paragraph" w:customStyle="1" w:styleId="EC9CF325A27E4BE3A43781EDFC00FB0D">
    <w:name w:val="EC9CF325A27E4BE3A43781EDFC00FB0D"/>
    <w:rsid w:val="00B56B67"/>
  </w:style>
  <w:style w:type="paragraph" w:customStyle="1" w:styleId="5DADD20A54EC4153B355669B5996EFD4">
    <w:name w:val="5DADD20A54EC4153B355669B5996EFD4"/>
    <w:rsid w:val="00B56B67"/>
  </w:style>
  <w:style w:type="paragraph" w:customStyle="1" w:styleId="4C933ABD25004CD2B5658F16138CAB54">
    <w:name w:val="4C933ABD25004CD2B5658F16138CAB54"/>
    <w:rsid w:val="00B56B67"/>
  </w:style>
  <w:style w:type="paragraph" w:customStyle="1" w:styleId="EF4CA678DA0741609CC49D409418F908">
    <w:name w:val="EF4CA678DA0741609CC49D409418F908"/>
    <w:rsid w:val="00B56B67"/>
  </w:style>
  <w:style w:type="paragraph" w:customStyle="1" w:styleId="94D51FF55E5947F0ACBD8B5002B95D1C">
    <w:name w:val="94D51FF55E5947F0ACBD8B5002B95D1C"/>
    <w:rsid w:val="00B56B67"/>
  </w:style>
  <w:style w:type="paragraph" w:customStyle="1" w:styleId="E879CDB45AB54764AF7C607D5386BABB">
    <w:name w:val="E879CDB45AB54764AF7C607D5386BABB"/>
    <w:rsid w:val="00B56B67"/>
  </w:style>
  <w:style w:type="paragraph" w:customStyle="1" w:styleId="3C59F6D29DC34E8E923CFDE067B40F85">
    <w:name w:val="3C59F6D29DC34E8E923CFDE067B40F85"/>
    <w:rsid w:val="00B56B67"/>
  </w:style>
  <w:style w:type="paragraph" w:customStyle="1" w:styleId="4556D1573DB0416298B87EC8E308DE54">
    <w:name w:val="4556D1573DB0416298B87EC8E308DE54"/>
    <w:rsid w:val="00B56B67"/>
  </w:style>
  <w:style w:type="paragraph" w:customStyle="1" w:styleId="5B2929ACE62F45D2A8092E2CF93CEC51">
    <w:name w:val="5B2929ACE62F45D2A8092E2CF93CEC51"/>
    <w:rsid w:val="00B56B67"/>
  </w:style>
  <w:style w:type="paragraph" w:customStyle="1" w:styleId="FD9417F30D81430BB085DF16513F295C">
    <w:name w:val="FD9417F30D81430BB085DF16513F295C"/>
    <w:rsid w:val="00B56B67"/>
  </w:style>
  <w:style w:type="paragraph" w:customStyle="1" w:styleId="372EAB9740324D2CB7292BEB148AADF2">
    <w:name w:val="372EAB9740324D2CB7292BEB148AADF2"/>
    <w:rsid w:val="00B56B67"/>
  </w:style>
  <w:style w:type="paragraph" w:customStyle="1" w:styleId="8C150C661CC0430C9EF9C44D4FD096A3">
    <w:name w:val="8C150C661CC0430C9EF9C44D4FD096A3"/>
    <w:rsid w:val="00B56B67"/>
  </w:style>
  <w:style w:type="paragraph" w:customStyle="1" w:styleId="50F6F312D508464A810EA85B22E290EA">
    <w:name w:val="50F6F312D508464A810EA85B22E290EA"/>
    <w:rsid w:val="00B56B67"/>
  </w:style>
  <w:style w:type="paragraph" w:customStyle="1" w:styleId="89C74FEEB1EA4675924DD50E20D34548">
    <w:name w:val="89C74FEEB1EA4675924DD50E20D34548"/>
    <w:rsid w:val="00B56B67"/>
  </w:style>
  <w:style w:type="paragraph" w:customStyle="1" w:styleId="F602E9CCD6AE48EFBF65C5A794954EA1">
    <w:name w:val="F602E9CCD6AE48EFBF65C5A794954EA1"/>
    <w:rsid w:val="00B56B67"/>
  </w:style>
  <w:style w:type="paragraph" w:customStyle="1" w:styleId="7C97A9535FFE4053A1A97CC153412FFD">
    <w:name w:val="7C97A9535FFE4053A1A97CC153412FFD"/>
    <w:rsid w:val="00B56B67"/>
  </w:style>
  <w:style w:type="paragraph" w:customStyle="1" w:styleId="26D37991C4224B1C87140F95E54B19EF">
    <w:name w:val="26D37991C4224B1C87140F95E54B19EF"/>
    <w:rsid w:val="00B56B67"/>
  </w:style>
  <w:style w:type="paragraph" w:customStyle="1" w:styleId="946F104B39584A10A1D175AAE85D4085">
    <w:name w:val="946F104B39584A10A1D175AAE85D4085"/>
    <w:rsid w:val="00B56B67"/>
  </w:style>
  <w:style w:type="paragraph" w:customStyle="1" w:styleId="2ABFBDD28F51490CA9B2062850269265">
    <w:name w:val="2ABFBDD28F51490CA9B2062850269265"/>
    <w:rsid w:val="00B56B67"/>
  </w:style>
  <w:style w:type="paragraph" w:customStyle="1" w:styleId="67F8D3F47FDB4D598CD27990DFA28BE7">
    <w:name w:val="67F8D3F47FDB4D598CD27990DFA28BE7"/>
    <w:rsid w:val="00B56B67"/>
  </w:style>
  <w:style w:type="paragraph" w:customStyle="1" w:styleId="13F61D197CA84BDA82C100F634AC3B73">
    <w:name w:val="13F61D197CA84BDA82C100F634AC3B73"/>
    <w:rsid w:val="00B56B67"/>
  </w:style>
  <w:style w:type="paragraph" w:customStyle="1" w:styleId="2F6299B4A70B4E91AA96BFAA4A94A64C">
    <w:name w:val="2F6299B4A70B4E91AA96BFAA4A94A64C"/>
    <w:rsid w:val="00B56B67"/>
  </w:style>
  <w:style w:type="paragraph" w:customStyle="1" w:styleId="AA214656260C479DB6962AE9EDA4ED6A">
    <w:name w:val="AA214656260C479DB6962AE9EDA4ED6A"/>
    <w:rsid w:val="00B56B67"/>
  </w:style>
  <w:style w:type="paragraph" w:customStyle="1" w:styleId="3309EF41659541729E688D603F6D9E2C">
    <w:name w:val="3309EF41659541729E688D603F6D9E2C"/>
    <w:rsid w:val="00B56B67"/>
  </w:style>
  <w:style w:type="paragraph" w:customStyle="1" w:styleId="9A0B5CB73CFA4D24AB9E10FD2CDB3C03">
    <w:name w:val="9A0B5CB73CFA4D24AB9E10FD2CDB3C03"/>
    <w:rsid w:val="00B56B67"/>
  </w:style>
  <w:style w:type="paragraph" w:customStyle="1" w:styleId="8530489881484F1590B382A3CC34B151">
    <w:name w:val="8530489881484F1590B382A3CC34B151"/>
    <w:rsid w:val="00B56B67"/>
  </w:style>
  <w:style w:type="paragraph" w:customStyle="1" w:styleId="9D2F3CEA3EAC4CE6B23B17C120857155">
    <w:name w:val="9D2F3CEA3EAC4CE6B23B17C120857155"/>
    <w:rsid w:val="00B56B67"/>
  </w:style>
  <w:style w:type="paragraph" w:customStyle="1" w:styleId="E07533E820784E9DB289B2D7918C542C">
    <w:name w:val="E07533E820784E9DB289B2D7918C542C"/>
    <w:rsid w:val="00B56B67"/>
  </w:style>
  <w:style w:type="paragraph" w:customStyle="1" w:styleId="4D3B00572B5C4DB6832778E24C8B22E2">
    <w:name w:val="4D3B00572B5C4DB6832778E24C8B22E2"/>
    <w:rsid w:val="00B56B67"/>
  </w:style>
  <w:style w:type="paragraph" w:customStyle="1" w:styleId="C1E4E8E3C4CA4A8AA3D7DF517BA667BB">
    <w:name w:val="C1E4E8E3C4CA4A8AA3D7DF517BA667BB"/>
    <w:rsid w:val="00B56B67"/>
  </w:style>
  <w:style w:type="paragraph" w:customStyle="1" w:styleId="D1A3FF5582904E4D8C9D653F9FE0DB98">
    <w:name w:val="D1A3FF5582904E4D8C9D653F9FE0DB98"/>
    <w:rsid w:val="00B56B67"/>
  </w:style>
  <w:style w:type="paragraph" w:customStyle="1" w:styleId="52C8E010FAA64291BB53C071F212B769">
    <w:name w:val="52C8E010FAA64291BB53C071F212B769"/>
    <w:rsid w:val="00B56B67"/>
  </w:style>
  <w:style w:type="paragraph" w:customStyle="1" w:styleId="4F60F4276EB1408BAB5CD195946E91A2">
    <w:name w:val="4F60F4276EB1408BAB5CD195946E91A2"/>
    <w:rsid w:val="00B56B67"/>
  </w:style>
  <w:style w:type="paragraph" w:customStyle="1" w:styleId="6C8402D06CC84C92A129842C73ECE892">
    <w:name w:val="6C8402D06CC84C92A129842C73ECE892"/>
    <w:rsid w:val="00B56B67"/>
  </w:style>
  <w:style w:type="paragraph" w:customStyle="1" w:styleId="A56E201A80154C49BC4DC766E128CF9E">
    <w:name w:val="A56E201A80154C49BC4DC766E128CF9E"/>
    <w:rsid w:val="00B56B67"/>
  </w:style>
  <w:style w:type="paragraph" w:customStyle="1" w:styleId="10E345DF64A44CF9ADAB107E48270DEE">
    <w:name w:val="10E345DF64A44CF9ADAB107E48270DEE"/>
    <w:rsid w:val="00B56B67"/>
  </w:style>
  <w:style w:type="paragraph" w:customStyle="1" w:styleId="F70397C849CB42C5A47F220104342603">
    <w:name w:val="F70397C849CB42C5A47F220104342603"/>
    <w:rsid w:val="00B56B67"/>
  </w:style>
  <w:style w:type="paragraph" w:customStyle="1" w:styleId="54FEA8F4C1104B148BE2C3D1D0FFFBE2">
    <w:name w:val="54FEA8F4C1104B148BE2C3D1D0FFFBE2"/>
    <w:rsid w:val="00B56B67"/>
  </w:style>
  <w:style w:type="paragraph" w:customStyle="1" w:styleId="27F73B8971FB420A836F6C9EBF60BC56">
    <w:name w:val="27F73B8971FB420A836F6C9EBF60BC56"/>
    <w:rsid w:val="00B56B67"/>
  </w:style>
  <w:style w:type="paragraph" w:customStyle="1" w:styleId="4629D5740A8E4126B55A6B225FABEF32">
    <w:name w:val="4629D5740A8E4126B55A6B225FABEF32"/>
    <w:rsid w:val="00B56B67"/>
  </w:style>
  <w:style w:type="paragraph" w:customStyle="1" w:styleId="AA81A2084AC9432E9BC1C4B7126BFE75">
    <w:name w:val="AA81A2084AC9432E9BC1C4B7126BFE75"/>
    <w:rsid w:val="00B56B67"/>
  </w:style>
  <w:style w:type="paragraph" w:customStyle="1" w:styleId="116D2495DCAA4FB597E0D5A0DBBCFD3E">
    <w:name w:val="116D2495DCAA4FB597E0D5A0DBBCFD3E"/>
    <w:rsid w:val="00B56B67"/>
  </w:style>
  <w:style w:type="paragraph" w:customStyle="1" w:styleId="52D47D0751AA45708648420AF1175239">
    <w:name w:val="52D47D0751AA45708648420AF1175239"/>
    <w:rsid w:val="00B56B67"/>
  </w:style>
  <w:style w:type="paragraph" w:customStyle="1" w:styleId="BDABB0CDF98347999FB0FF55819FAF38">
    <w:name w:val="BDABB0CDF98347999FB0FF55819FAF38"/>
    <w:rsid w:val="00B56B67"/>
  </w:style>
  <w:style w:type="paragraph" w:customStyle="1" w:styleId="FCFA877E92654FEFBEAD2030377B23A5">
    <w:name w:val="FCFA877E92654FEFBEAD2030377B23A5"/>
    <w:rsid w:val="00B56B67"/>
  </w:style>
  <w:style w:type="paragraph" w:customStyle="1" w:styleId="967867AB65A945EF9193BE4ADBE8A1BC">
    <w:name w:val="967867AB65A945EF9193BE4ADBE8A1BC"/>
    <w:rsid w:val="00B56B67"/>
  </w:style>
  <w:style w:type="paragraph" w:customStyle="1" w:styleId="D71778F56CD24170A8EE0C55D9E843C2">
    <w:name w:val="D71778F56CD24170A8EE0C55D9E843C2"/>
    <w:rsid w:val="00B56B67"/>
  </w:style>
  <w:style w:type="paragraph" w:customStyle="1" w:styleId="3A740BF40FFE4778A49A52B3046E9C9B">
    <w:name w:val="3A740BF40FFE4778A49A52B3046E9C9B"/>
    <w:rsid w:val="00B56B67"/>
  </w:style>
  <w:style w:type="paragraph" w:customStyle="1" w:styleId="F072EB2F5335476CAEDBAFCD6825F991">
    <w:name w:val="F072EB2F5335476CAEDBAFCD6825F991"/>
    <w:rsid w:val="00B56B67"/>
  </w:style>
  <w:style w:type="paragraph" w:customStyle="1" w:styleId="4978F7D7A8A043DB8D1A74F1CB239436">
    <w:name w:val="4978F7D7A8A043DB8D1A74F1CB239436"/>
    <w:rsid w:val="00B56B67"/>
  </w:style>
  <w:style w:type="paragraph" w:customStyle="1" w:styleId="3CB8BFF6E5ED4FFEA31CBAD5345B7903">
    <w:name w:val="3CB8BFF6E5ED4FFEA31CBAD5345B7903"/>
    <w:rsid w:val="00B56B67"/>
  </w:style>
  <w:style w:type="paragraph" w:customStyle="1" w:styleId="25FCA329304241388660F143FA12787B">
    <w:name w:val="25FCA329304241388660F143FA12787B"/>
    <w:rsid w:val="00B56B67"/>
  </w:style>
  <w:style w:type="paragraph" w:customStyle="1" w:styleId="979478805CE04C3DAE0990FB8F6B12CD">
    <w:name w:val="979478805CE04C3DAE0990FB8F6B12CD"/>
    <w:rsid w:val="00B56B67"/>
  </w:style>
  <w:style w:type="paragraph" w:customStyle="1" w:styleId="0B90CD716CE641EF9D33940A43A81B08">
    <w:name w:val="0B90CD716CE641EF9D33940A43A81B08"/>
    <w:rsid w:val="00B56B67"/>
  </w:style>
  <w:style w:type="paragraph" w:customStyle="1" w:styleId="E36470AFA3FA487685515ED3F887D012">
    <w:name w:val="E36470AFA3FA487685515ED3F887D012"/>
    <w:rsid w:val="00B56B67"/>
  </w:style>
  <w:style w:type="paragraph" w:customStyle="1" w:styleId="138E072A52F24C3E93100F80347426A1">
    <w:name w:val="138E072A52F24C3E93100F80347426A1"/>
    <w:rsid w:val="00B56B67"/>
  </w:style>
  <w:style w:type="paragraph" w:customStyle="1" w:styleId="31CD167BC6CD4B049E7E307F0B0DDB38">
    <w:name w:val="31CD167BC6CD4B049E7E307F0B0DDB38"/>
    <w:rsid w:val="00B56B67"/>
  </w:style>
  <w:style w:type="paragraph" w:customStyle="1" w:styleId="7A3A320E680C4A9590C7DBDCD08ED8FF">
    <w:name w:val="7A3A320E680C4A9590C7DBDCD08ED8FF"/>
    <w:rsid w:val="00B56B67"/>
  </w:style>
  <w:style w:type="paragraph" w:customStyle="1" w:styleId="42ACF835307C4D01B13F705DCB442BC9">
    <w:name w:val="42ACF835307C4D01B13F705DCB442BC9"/>
    <w:rsid w:val="00B56B67"/>
  </w:style>
  <w:style w:type="paragraph" w:customStyle="1" w:styleId="5D01B77D6E0843EF8FFB8E5226B4F0C1">
    <w:name w:val="5D01B77D6E0843EF8FFB8E5226B4F0C1"/>
    <w:rsid w:val="00B56B67"/>
  </w:style>
  <w:style w:type="paragraph" w:customStyle="1" w:styleId="46E6669B09A74A0085609EB2EAF19C05">
    <w:name w:val="46E6669B09A74A0085609EB2EAF19C05"/>
    <w:rsid w:val="00B56B67"/>
  </w:style>
  <w:style w:type="paragraph" w:customStyle="1" w:styleId="BDB9D90FF8AD43F89FF9F6E0E2D7ACBA">
    <w:name w:val="BDB9D90FF8AD43F89FF9F6E0E2D7ACBA"/>
    <w:rsid w:val="00B56B67"/>
  </w:style>
  <w:style w:type="paragraph" w:customStyle="1" w:styleId="0D72128A6F61496384CB59BF05C1202A">
    <w:name w:val="0D72128A6F61496384CB59BF05C1202A"/>
    <w:rsid w:val="00B56B67"/>
  </w:style>
  <w:style w:type="paragraph" w:customStyle="1" w:styleId="AF34952416264295B56A18CA4F1A0099">
    <w:name w:val="AF34952416264295B56A18CA4F1A0099"/>
    <w:rsid w:val="00B56B67"/>
  </w:style>
  <w:style w:type="paragraph" w:customStyle="1" w:styleId="2454E21FCC4D46C2BFB0A210AE60BE47">
    <w:name w:val="2454E21FCC4D46C2BFB0A210AE60BE47"/>
    <w:rsid w:val="00B56B67"/>
  </w:style>
  <w:style w:type="paragraph" w:customStyle="1" w:styleId="E3883189FE6644CC9726CBC47AD34EF2">
    <w:name w:val="E3883189FE6644CC9726CBC47AD34EF2"/>
    <w:rsid w:val="00B56B67"/>
  </w:style>
  <w:style w:type="paragraph" w:customStyle="1" w:styleId="6080C2168ED242739FA2069CCB68CCA7">
    <w:name w:val="6080C2168ED242739FA2069CCB68CCA7"/>
    <w:rsid w:val="00B56B67"/>
  </w:style>
  <w:style w:type="paragraph" w:customStyle="1" w:styleId="00DEAF54457D47808F81719B93DA4F59">
    <w:name w:val="00DEAF54457D47808F81719B93DA4F59"/>
    <w:rsid w:val="00B56B67"/>
  </w:style>
  <w:style w:type="paragraph" w:customStyle="1" w:styleId="F6886123757644A7A9F4AEDE5BDB8145">
    <w:name w:val="F6886123757644A7A9F4AEDE5BDB8145"/>
    <w:rsid w:val="00B56B67"/>
  </w:style>
  <w:style w:type="paragraph" w:customStyle="1" w:styleId="0EB9BCB427184C61967A53D3C7CC73BE">
    <w:name w:val="0EB9BCB427184C61967A53D3C7CC73BE"/>
    <w:rsid w:val="00B56B67"/>
  </w:style>
  <w:style w:type="paragraph" w:customStyle="1" w:styleId="F756CF83600A4A65873A4CEA931B86BC">
    <w:name w:val="F756CF83600A4A65873A4CEA931B86BC"/>
    <w:rsid w:val="00B56B67"/>
  </w:style>
  <w:style w:type="paragraph" w:customStyle="1" w:styleId="46144C0EE4124313B4F60FF1A14674E5">
    <w:name w:val="46144C0EE4124313B4F60FF1A14674E5"/>
    <w:rsid w:val="00B56B67"/>
  </w:style>
  <w:style w:type="paragraph" w:customStyle="1" w:styleId="0B9BDA1039D34FDEA774A1F2A00469CA">
    <w:name w:val="0B9BDA1039D34FDEA774A1F2A00469CA"/>
    <w:rsid w:val="00B56B67"/>
  </w:style>
  <w:style w:type="paragraph" w:customStyle="1" w:styleId="99909B4B8A084C64A1A156AFA984AD7D">
    <w:name w:val="99909B4B8A084C64A1A156AFA984AD7D"/>
    <w:rsid w:val="00B56B67"/>
  </w:style>
  <w:style w:type="paragraph" w:customStyle="1" w:styleId="DEE9B1D901DB417EAFD30A49F7893880">
    <w:name w:val="DEE9B1D901DB417EAFD30A49F7893880"/>
    <w:rsid w:val="00B56B67"/>
  </w:style>
  <w:style w:type="paragraph" w:customStyle="1" w:styleId="8D2149C96A83445B9E0A0DB1467CB2CB">
    <w:name w:val="8D2149C96A83445B9E0A0DB1467CB2CB"/>
    <w:rsid w:val="00B56B67"/>
  </w:style>
  <w:style w:type="paragraph" w:customStyle="1" w:styleId="78FAD729F86444D781BA54DB5A08B50C">
    <w:name w:val="78FAD729F86444D781BA54DB5A08B50C"/>
    <w:rsid w:val="00B56B67"/>
  </w:style>
  <w:style w:type="paragraph" w:customStyle="1" w:styleId="09C73AC7451D410BA85835E3695F9C8D">
    <w:name w:val="09C73AC7451D410BA85835E3695F9C8D"/>
    <w:rsid w:val="00B56B67"/>
  </w:style>
  <w:style w:type="paragraph" w:customStyle="1" w:styleId="F8C6E504CE694D988363F03596CACF4D">
    <w:name w:val="F8C6E504CE694D988363F03596CACF4D"/>
    <w:rsid w:val="00B56B67"/>
  </w:style>
  <w:style w:type="paragraph" w:customStyle="1" w:styleId="222879A348CF4863898161CF1BC918C4">
    <w:name w:val="222879A348CF4863898161CF1BC918C4"/>
    <w:rsid w:val="00B56B67"/>
  </w:style>
  <w:style w:type="paragraph" w:customStyle="1" w:styleId="EA75864E4FFD43809D30213C8E8EE756">
    <w:name w:val="EA75864E4FFD43809D30213C8E8EE756"/>
    <w:rsid w:val="00B56B67"/>
  </w:style>
  <w:style w:type="paragraph" w:customStyle="1" w:styleId="20A6C27CA12640699FF44B281FCF0842">
    <w:name w:val="20A6C27CA12640699FF44B281FCF0842"/>
    <w:rsid w:val="00B56B67"/>
  </w:style>
  <w:style w:type="paragraph" w:customStyle="1" w:styleId="B702A2CF237E4527BDAEFA8C8A331732">
    <w:name w:val="B702A2CF237E4527BDAEFA8C8A331732"/>
    <w:rsid w:val="00B56B67"/>
  </w:style>
  <w:style w:type="paragraph" w:customStyle="1" w:styleId="0030C625650B4FF3B5E7ABA8249E7F38">
    <w:name w:val="0030C625650B4FF3B5E7ABA8249E7F38"/>
    <w:rsid w:val="00B56B67"/>
  </w:style>
  <w:style w:type="paragraph" w:customStyle="1" w:styleId="E6ADE367477345E682BE36293AA62881">
    <w:name w:val="E6ADE367477345E682BE36293AA62881"/>
    <w:rsid w:val="00B56B67"/>
  </w:style>
  <w:style w:type="paragraph" w:customStyle="1" w:styleId="D72EED3BA8B047B7935F0BD5DBE6AB17">
    <w:name w:val="D72EED3BA8B047B7935F0BD5DBE6AB17"/>
    <w:rsid w:val="00B56B67"/>
  </w:style>
  <w:style w:type="paragraph" w:customStyle="1" w:styleId="B835ACCD19964C4F95DAD23DBB9F4397">
    <w:name w:val="B835ACCD19964C4F95DAD23DBB9F4397"/>
    <w:rsid w:val="00B56B67"/>
  </w:style>
  <w:style w:type="paragraph" w:customStyle="1" w:styleId="DC81A368A886405D8FB6AA310DAB1189">
    <w:name w:val="DC81A368A886405D8FB6AA310DAB1189"/>
    <w:rsid w:val="00B56B67"/>
  </w:style>
  <w:style w:type="paragraph" w:customStyle="1" w:styleId="DB9E7CDF3EC8455CA397548AFEEDF56A">
    <w:name w:val="DB9E7CDF3EC8455CA397548AFEEDF56A"/>
    <w:rsid w:val="00B56B67"/>
  </w:style>
  <w:style w:type="paragraph" w:customStyle="1" w:styleId="F56ED8702FEC404F902FE2E2DC083E7F">
    <w:name w:val="F56ED8702FEC404F902FE2E2DC083E7F"/>
    <w:rsid w:val="00B56B67"/>
  </w:style>
  <w:style w:type="paragraph" w:customStyle="1" w:styleId="AD3167B94E5046789EB0915D34A363A3">
    <w:name w:val="AD3167B94E5046789EB0915D34A363A3"/>
    <w:rsid w:val="00B56B67"/>
  </w:style>
  <w:style w:type="paragraph" w:customStyle="1" w:styleId="85A6F59427A1485992A4BCBD54D77157">
    <w:name w:val="85A6F59427A1485992A4BCBD54D77157"/>
    <w:rsid w:val="00B56B67"/>
  </w:style>
  <w:style w:type="paragraph" w:customStyle="1" w:styleId="CFC4BCFDEB2C49628EDB05790B908D67">
    <w:name w:val="CFC4BCFDEB2C49628EDB05790B908D67"/>
    <w:rsid w:val="00B56B67"/>
  </w:style>
  <w:style w:type="paragraph" w:customStyle="1" w:styleId="9E0201686BEF4189BC95237A76F1B479">
    <w:name w:val="9E0201686BEF4189BC95237A76F1B479"/>
    <w:rsid w:val="00B56B67"/>
  </w:style>
  <w:style w:type="paragraph" w:customStyle="1" w:styleId="498297060FF348F8A01314BB8CC4B109">
    <w:name w:val="498297060FF348F8A01314BB8CC4B109"/>
    <w:rsid w:val="00B56B67"/>
  </w:style>
  <w:style w:type="paragraph" w:customStyle="1" w:styleId="35120045A1684515922A807F3B23EDE4">
    <w:name w:val="35120045A1684515922A807F3B23EDE4"/>
    <w:rsid w:val="00B56B67"/>
  </w:style>
  <w:style w:type="paragraph" w:customStyle="1" w:styleId="5190674F3AD34E838F3114900E1CA447">
    <w:name w:val="5190674F3AD34E838F3114900E1CA447"/>
    <w:rsid w:val="00B56B67"/>
  </w:style>
  <w:style w:type="paragraph" w:customStyle="1" w:styleId="59CC41BEC30B4B09BBAE2D66E59A7135">
    <w:name w:val="59CC41BEC30B4B09BBAE2D66E59A7135"/>
    <w:rsid w:val="00B56B67"/>
  </w:style>
  <w:style w:type="paragraph" w:customStyle="1" w:styleId="91374A6FCB8047C98408D5A8EA2404EE">
    <w:name w:val="91374A6FCB8047C98408D5A8EA2404EE"/>
    <w:rsid w:val="00B56B67"/>
  </w:style>
  <w:style w:type="paragraph" w:customStyle="1" w:styleId="E7E0F288038D49409988AD08B80E40F2">
    <w:name w:val="E7E0F288038D49409988AD08B80E40F2"/>
    <w:rsid w:val="00B56B67"/>
  </w:style>
  <w:style w:type="paragraph" w:customStyle="1" w:styleId="98051FCE4DAA41899E870AF8003BBCB1">
    <w:name w:val="98051FCE4DAA41899E870AF8003BBCB1"/>
    <w:rsid w:val="00B56B67"/>
  </w:style>
  <w:style w:type="paragraph" w:customStyle="1" w:styleId="695FA48995614FECB245914E874BB215">
    <w:name w:val="695FA48995614FECB245914E874BB215"/>
    <w:rsid w:val="00B56B67"/>
  </w:style>
  <w:style w:type="paragraph" w:customStyle="1" w:styleId="1918D81D3DDF46A68D503D5E8FA6A390">
    <w:name w:val="1918D81D3DDF46A68D503D5E8FA6A390"/>
    <w:rsid w:val="00B56B67"/>
  </w:style>
  <w:style w:type="paragraph" w:customStyle="1" w:styleId="5ED3F32056C94A38B92F4225A9FD6062">
    <w:name w:val="5ED3F32056C94A38B92F4225A9FD6062"/>
    <w:rsid w:val="00B56B67"/>
  </w:style>
  <w:style w:type="paragraph" w:customStyle="1" w:styleId="E1FE2E7909DC4E4AB3922EC298924084">
    <w:name w:val="E1FE2E7909DC4E4AB3922EC298924084"/>
    <w:rsid w:val="00B56B67"/>
  </w:style>
  <w:style w:type="paragraph" w:customStyle="1" w:styleId="ED0FB056F3094C3498CACB687ED51EFC">
    <w:name w:val="ED0FB056F3094C3498CACB687ED51EFC"/>
    <w:rsid w:val="00B56B67"/>
  </w:style>
  <w:style w:type="paragraph" w:customStyle="1" w:styleId="D3601AF84202444DAC1A46AC64EF1E82">
    <w:name w:val="D3601AF84202444DAC1A46AC64EF1E82"/>
    <w:rsid w:val="00B56B67"/>
  </w:style>
  <w:style w:type="paragraph" w:customStyle="1" w:styleId="CF00A674F6A743939214241B9139A819">
    <w:name w:val="CF00A674F6A743939214241B9139A819"/>
    <w:rsid w:val="00B56B67"/>
  </w:style>
  <w:style w:type="paragraph" w:customStyle="1" w:styleId="1B72DCF6AADB475A892F0C240C20CFAC">
    <w:name w:val="1B72DCF6AADB475A892F0C240C20CFAC"/>
    <w:rsid w:val="00B56B67"/>
  </w:style>
  <w:style w:type="paragraph" w:customStyle="1" w:styleId="164358F7698B46EF99F1D3A8C7F8AB0A">
    <w:name w:val="164358F7698B46EF99F1D3A8C7F8AB0A"/>
    <w:rsid w:val="00B56B67"/>
  </w:style>
  <w:style w:type="paragraph" w:customStyle="1" w:styleId="B9B15BC716474B6B8A4385D61EC68AD3">
    <w:name w:val="B9B15BC716474B6B8A4385D61EC68AD3"/>
    <w:rsid w:val="00B56B67"/>
  </w:style>
  <w:style w:type="paragraph" w:customStyle="1" w:styleId="9471BC81067E48D9B38924C527B50772">
    <w:name w:val="9471BC81067E48D9B38924C527B50772"/>
    <w:rsid w:val="00B56B67"/>
  </w:style>
  <w:style w:type="paragraph" w:customStyle="1" w:styleId="FDCE96C5B64E43F89663089661DD67DA">
    <w:name w:val="FDCE96C5B64E43F89663089661DD67DA"/>
    <w:rsid w:val="00B56B67"/>
  </w:style>
  <w:style w:type="paragraph" w:customStyle="1" w:styleId="80D4FB5A662B49EEACA3D91C5F4142A9">
    <w:name w:val="80D4FB5A662B49EEACA3D91C5F4142A9"/>
    <w:rsid w:val="00B56B67"/>
  </w:style>
  <w:style w:type="paragraph" w:customStyle="1" w:styleId="CB90E7F1732B47BD91C948CF9B87ADED">
    <w:name w:val="CB90E7F1732B47BD91C948CF9B87ADED"/>
    <w:rsid w:val="00B56B67"/>
  </w:style>
  <w:style w:type="paragraph" w:customStyle="1" w:styleId="F3C5AF95F8714D908646B9DE75542CCD">
    <w:name w:val="F3C5AF95F8714D908646B9DE75542CCD"/>
    <w:rsid w:val="00B56B67"/>
  </w:style>
  <w:style w:type="paragraph" w:customStyle="1" w:styleId="F35ACD614DF643068268F0C39D563F33">
    <w:name w:val="F35ACD614DF643068268F0C39D563F33"/>
    <w:rsid w:val="00B56B67"/>
  </w:style>
  <w:style w:type="paragraph" w:customStyle="1" w:styleId="A8189B55D90C40B2B7A575C9B1AB56EA">
    <w:name w:val="A8189B55D90C40B2B7A575C9B1AB56EA"/>
    <w:rsid w:val="00B56B67"/>
  </w:style>
  <w:style w:type="paragraph" w:customStyle="1" w:styleId="4C93291265F3412DBC62C63B9371770E">
    <w:name w:val="4C93291265F3412DBC62C63B9371770E"/>
    <w:rsid w:val="00B56B67"/>
  </w:style>
  <w:style w:type="paragraph" w:customStyle="1" w:styleId="15BD39F50BEC4FC7966E60B2160C984E">
    <w:name w:val="15BD39F50BEC4FC7966E60B2160C984E"/>
    <w:rsid w:val="00B56B67"/>
  </w:style>
  <w:style w:type="paragraph" w:customStyle="1" w:styleId="BEED2C836EE04F10A9D34A51977EA6FD">
    <w:name w:val="BEED2C836EE04F10A9D34A51977EA6FD"/>
    <w:rsid w:val="00B56B67"/>
  </w:style>
  <w:style w:type="paragraph" w:customStyle="1" w:styleId="B5BA0A619E33426D832ADE3E51E7C9D3">
    <w:name w:val="B5BA0A619E33426D832ADE3E51E7C9D3"/>
    <w:rsid w:val="00B56B67"/>
  </w:style>
  <w:style w:type="paragraph" w:customStyle="1" w:styleId="B6A8291532C149F981F40633FB9B7DF6">
    <w:name w:val="B6A8291532C149F981F40633FB9B7DF6"/>
    <w:rsid w:val="00B56B67"/>
  </w:style>
  <w:style w:type="paragraph" w:customStyle="1" w:styleId="90BF24AE1F1C4371BF5521C2CCFB6DFE">
    <w:name w:val="90BF24AE1F1C4371BF5521C2CCFB6DFE"/>
    <w:rsid w:val="00B56B67"/>
  </w:style>
  <w:style w:type="paragraph" w:customStyle="1" w:styleId="7ED830127881493DB32CE55F59C06C14">
    <w:name w:val="7ED830127881493DB32CE55F59C06C14"/>
    <w:rsid w:val="00B56B67"/>
  </w:style>
  <w:style w:type="paragraph" w:customStyle="1" w:styleId="6592A48835504509875BDA2FC947D338">
    <w:name w:val="6592A48835504509875BDA2FC947D338"/>
    <w:rsid w:val="00B56B67"/>
  </w:style>
  <w:style w:type="paragraph" w:customStyle="1" w:styleId="BF74AD3625F04212ABBD8210113DDAA1">
    <w:name w:val="BF74AD3625F04212ABBD8210113DDAA1"/>
    <w:rsid w:val="00B56B67"/>
  </w:style>
  <w:style w:type="paragraph" w:customStyle="1" w:styleId="05A0E966C463472CA8074FA9919A3DB2">
    <w:name w:val="05A0E966C463472CA8074FA9919A3DB2"/>
    <w:rsid w:val="00B56B67"/>
  </w:style>
  <w:style w:type="paragraph" w:customStyle="1" w:styleId="C7CA5E8B3B784A5FAAEE9C7EE0394439">
    <w:name w:val="C7CA5E8B3B784A5FAAEE9C7EE0394439"/>
    <w:rsid w:val="00B56B67"/>
  </w:style>
  <w:style w:type="paragraph" w:customStyle="1" w:styleId="3A5598145EDF4E79945F2AD615CA2783">
    <w:name w:val="3A5598145EDF4E79945F2AD615CA2783"/>
    <w:rsid w:val="00B56B67"/>
  </w:style>
  <w:style w:type="paragraph" w:customStyle="1" w:styleId="7867A1BE91F14150ACD42A351C064044">
    <w:name w:val="7867A1BE91F14150ACD42A351C064044"/>
    <w:rsid w:val="00B56B67"/>
  </w:style>
  <w:style w:type="paragraph" w:customStyle="1" w:styleId="579B29BF3B9E4428BDC1AD0FC47B5B54">
    <w:name w:val="579B29BF3B9E4428BDC1AD0FC47B5B54"/>
    <w:rsid w:val="00B56B67"/>
  </w:style>
  <w:style w:type="paragraph" w:customStyle="1" w:styleId="92386A0EF2244BAA97FC58457588029B">
    <w:name w:val="92386A0EF2244BAA97FC58457588029B"/>
    <w:rsid w:val="00B56B67"/>
  </w:style>
  <w:style w:type="paragraph" w:customStyle="1" w:styleId="6CB4D020F2A345C791A3BEA9AB0C22E3">
    <w:name w:val="6CB4D020F2A345C791A3BEA9AB0C22E3"/>
    <w:rsid w:val="00B56B67"/>
  </w:style>
  <w:style w:type="paragraph" w:customStyle="1" w:styleId="FEF0B40A868E4E72A678531490DBCE8D">
    <w:name w:val="FEF0B40A868E4E72A678531490DBCE8D"/>
    <w:rsid w:val="00B56B67"/>
  </w:style>
  <w:style w:type="paragraph" w:customStyle="1" w:styleId="41414320A8F44D45AED1C06BE56B97E3">
    <w:name w:val="41414320A8F44D45AED1C06BE56B97E3"/>
    <w:rsid w:val="00B56B67"/>
  </w:style>
  <w:style w:type="paragraph" w:customStyle="1" w:styleId="7C51F3FD3B5B44FBB0EB265C1EE9D534">
    <w:name w:val="7C51F3FD3B5B44FBB0EB265C1EE9D534"/>
    <w:rsid w:val="00B56B67"/>
  </w:style>
  <w:style w:type="paragraph" w:customStyle="1" w:styleId="A8B65C9AA76B45EBB0AEEA1BC2EA75C7">
    <w:name w:val="A8B65C9AA76B45EBB0AEEA1BC2EA75C7"/>
    <w:rsid w:val="00B56B67"/>
  </w:style>
  <w:style w:type="paragraph" w:customStyle="1" w:styleId="4E0310D4034A4B41A8CA7FD86D8275DA">
    <w:name w:val="4E0310D4034A4B41A8CA7FD86D8275DA"/>
    <w:rsid w:val="00B56B67"/>
  </w:style>
  <w:style w:type="paragraph" w:customStyle="1" w:styleId="4364D633AEAC4C399FC67E87979B4498">
    <w:name w:val="4364D633AEAC4C399FC67E87979B4498"/>
    <w:rsid w:val="00B56B67"/>
  </w:style>
  <w:style w:type="paragraph" w:customStyle="1" w:styleId="A823864E75C84F269AA20D9517861F82">
    <w:name w:val="A823864E75C84F269AA20D9517861F82"/>
    <w:rsid w:val="00B56B67"/>
  </w:style>
  <w:style w:type="paragraph" w:customStyle="1" w:styleId="17E8674D031A4167AF9775D71E6D2D22">
    <w:name w:val="17E8674D031A4167AF9775D71E6D2D22"/>
    <w:rsid w:val="00B56B67"/>
  </w:style>
  <w:style w:type="paragraph" w:customStyle="1" w:styleId="52F63036E9304ECEBCE6D7ABB24D78FA">
    <w:name w:val="52F63036E9304ECEBCE6D7ABB24D78FA"/>
    <w:rsid w:val="00B56B67"/>
  </w:style>
  <w:style w:type="paragraph" w:customStyle="1" w:styleId="A09C05ED2B6F438594AF4A9268059869">
    <w:name w:val="A09C05ED2B6F438594AF4A9268059869"/>
    <w:rsid w:val="00B56B67"/>
  </w:style>
  <w:style w:type="paragraph" w:customStyle="1" w:styleId="4EB3E615D241467BB66805D90E331F68">
    <w:name w:val="4EB3E615D241467BB66805D90E331F68"/>
    <w:rsid w:val="00B56B67"/>
  </w:style>
  <w:style w:type="paragraph" w:customStyle="1" w:styleId="3BB8D89C14DC48C3B3ED9FEAC0129646">
    <w:name w:val="3BB8D89C14DC48C3B3ED9FEAC0129646"/>
    <w:rsid w:val="00B56B67"/>
  </w:style>
  <w:style w:type="paragraph" w:customStyle="1" w:styleId="47B10BC865594B8E838F246CA00D03C3">
    <w:name w:val="47B10BC865594B8E838F246CA00D03C3"/>
    <w:rsid w:val="00B56B67"/>
  </w:style>
  <w:style w:type="paragraph" w:customStyle="1" w:styleId="D4F338F5B36B433FB5F71E288A2AAF49">
    <w:name w:val="D4F338F5B36B433FB5F71E288A2AAF49"/>
    <w:rsid w:val="00B56B67"/>
  </w:style>
  <w:style w:type="paragraph" w:customStyle="1" w:styleId="7DF1B3B07B1343879EB8E1733A58C29D">
    <w:name w:val="7DF1B3B07B1343879EB8E1733A58C29D"/>
    <w:rsid w:val="00B56B67"/>
  </w:style>
  <w:style w:type="paragraph" w:customStyle="1" w:styleId="6FD9BA50418045E3848736E813121589">
    <w:name w:val="6FD9BA50418045E3848736E813121589"/>
    <w:rsid w:val="00B56B67"/>
  </w:style>
  <w:style w:type="paragraph" w:customStyle="1" w:styleId="4479F2E53EFC4581A3F0F3812770EA7B">
    <w:name w:val="4479F2E53EFC4581A3F0F3812770EA7B"/>
    <w:rsid w:val="00B56B67"/>
  </w:style>
  <w:style w:type="paragraph" w:customStyle="1" w:styleId="BE3A6A353F0C4703B01B154964A6AC46">
    <w:name w:val="BE3A6A353F0C4703B01B154964A6AC46"/>
    <w:rsid w:val="00B56B67"/>
  </w:style>
  <w:style w:type="paragraph" w:customStyle="1" w:styleId="CE3466AEA2E142D084D737B535550E6D">
    <w:name w:val="CE3466AEA2E142D084D737B535550E6D"/>
    <w:rsid w:val="00B56B67"/>
  </w:style>
  <w:style w:type="paragraph" w:customStyle="1" w:styleId="BC7EAD97097249BCB89AA6D00D719130">
    <w:name w:val="BC7EAD97097249BCB89AA6D00D719130"/>
    <w:rsid w:val="00B56B67"/>
  </w:style>
  <w:style w:type="paragraph" w:customStyle="1" w:styleId="2D7418ADDBBB42638105F1E9E872B3E2">
    <w:name w:val="2D7418ADDBBB42638105F1E9E872B3E2"/>
    <w:rsid w:val="00B56B67"/>
  </w:style>
  <w:style w:type="paragraph" w:customStyle="1" w:styleId="E64FD7C0AA534D028CA96D9C5D0E4B03">
    <w:name w:val="E64FD7C0AA534D028CA96D9C5D0E4B03"/>
    <w:rsid w:val="00B56B67"/>
  </w:style>
  <w:style w:type="paragraph" w:customStyle="1" w:styleId="BFA3038410E742528E423DF5907A1948">
    <w:name w:val="BFA3038410E742528E423DF5907A1948"/>
    <w:rsid w:val="00B56B67"/>
  </w:style>
  <w:style w:type="paragraph" w:customStyle="1" w:styleId="D4E66F0C97064EF4AA50CEA29AC14D0C">
    <w:name w:val="D4E66F0C97064EF4AA50CEA29AC14D0C"/>
    <w:rsid w:val="00B56B67"/>
  </w:style>
  <w:style w:type="paragraph" w:customStyle="1" w:styleId="BB0D9708384649CA9D7D1EFB614CDBEC">
    <w:name w:val="BB0D9708384649CA9D7D1EFB614CDBEC"/>
    <w:rsid w:val="00B56B67"/>
  </w:style>
  <w:style w:type="paragraph" w:customStyle="1" w:styleId="B5B52B64C1514FBB9F21CE299DB8804C">
    <w:name w:val="B5B52B64C1514FBB9F21CE299DB8804C"/>
    <w:rsid w:val="00B56B67"/>
  </w:style>
  <w:style w:type="paragraph" w:customStyle="1" w:styleId="BA0F21A234A247FFA2F8947E4318582A">
    <w:name w:val="BA0F21A234A247FFA2F8947E4318582A"/>
    <w:rsid w:val="00B56B67"/>
  </w:style>
  <w:style w:type="paragraph" w:customStyle="1" w:styleId="4BC6190E088A4727A365687C83D7A904">
    <w:name w:val="4BC6190E088A4727A365687C83D7A904"/>
    <w:rsid w:val="00B56B67"/>
  </w:style>
  <w:style w:type="paragraph" w:customStyle="1" w:styleId="E5ECEBC8CD3A464EB19179DC04BDCFD6">
    <w:name w:val="E5ECEBC8CD3A464EB19179DC04BDCFD6"/>
    <w:rsid w:val="00B56B67"/>
  </w:style>
  <w:style w:type="paragraph" w:customStyle="1" w:styleId="27B44DB6B25740BA929F950C9A283536">
    <w:name w:val="27B44DB6B25740BA929F950C9A283536"/>
    <w:rsid w:val="00B56B67"/>
  </w:style>
  <w:style w:type="paragraph" w:customStyle="1" w:styleId="A4BAE6EEC8E74D74A4E5E5F39EC87166">
    <w:name w:val="A4BAE6EEC8E74D74A4E5E5F39EC87166"/>
    <w:rsid w:val="00B56B67"/>
  </w:style>
  <w:style w:type="paragraph" w:customStyle="1" w:styleId="D18C043FCD864A65BA2AB8C6AB5F144A">
    <w:name w:val="D18C043FCD864A65BA2AB8C6AB5F144A"/>
    <w:rsid w:val="00B56B67"/>
  </w:style>
  <w:style w:type="paragraph" w:customStyle="1" w:styleId="7F2089C8441146B6A46356F116C1EB24">
    <w:name w:val="7F2089C8441146B6A46356F116C1EB24"/>
    <w:rsid w:val="00B56B67"/>
  </w:style>
  <w:style w:type="paragraph" w:customStyle="1" w:styleId="78D6CA36F694468F97AF38EAF87DF439">
    <w:name w:val="78D6CA36F694468F97AF38EAF87DF439"/>
    <w:rsid w:val="00B56B67"/>
  </w:style>
  <w:style w:type="paragraph" w:customStyle="1" w:styleId="A0244333C44448E6AEFF6EE4F574E6B1">
    <w:name w:val="A0244333C44448E6AEFF6EE4F574E6B1"/>
    <w:rsid w:val="00B56B67"/>
  </w:style>
  <w:style w:type="paragraph" w:customStyle="1" w:styleId="E111A346B9CC465DA9E6C3C74837638D">
    <w:name w:val="E111A346B9CC465DA9E6C3C74837638D"/>
    <w:rsid w:val="00B56B67"/>
  </w:style>
  <w:style w:type="paragraph" w:customStyle="1" w:styleId="ACA85699E4F54AAE982504D763AD6D28">
    <w:name w:val="ACA85699E4F54AAE982504D763AD6D28"/>
    <w:rsid w:val="00B56B67"/>
  </w:style>
  <w:style w:type="paragraph" w:customStyle="1" w:styleId="B01CAA86E2BD4D83989EE3EF6969838A">
    <w:name w:val="B01CAA86E2BD4D83989EE3EF6969838A"/>
    <w:rsid w:val="00B56B67"/>
  </w:style>
  <w:style w:type="paragraph" w:customStyle="1" w:styleId="BCF74E7029F140BDB257738CA2B76212">
    <w:name w:val="BCF74E7029F140BDB257738CA2B76212"/>
    <w:rsid w:val="00B56B67"/>
  </w:style>
  <w:style w:type="paragraph" w:customStyle="1" w:styleId="E9F88E9B0D1C47A8AAF7B06D2F1251E8">
    <w:name w:val="E9F88E9B0D1C47A8AAF7B06D2F1251E8"/>
    <w:rsid w:val="00B56B67"/>
  </w:style>
  <w:style w:type="paragraph" w:customStyle="1" w:styleId="A37D86AAF0BB4383945C75A0B34B749D">
    <w:name w:val="A37D86AAF0BB4383945C75A0B34B749D"/>
    <w:rsid w:val="00B56B67"/>
  </w:style>
  <w:style w:type="paragraph" w:customStyle="1" w:styleId="98DA6BCC87414E038DA8C9D9FC3C6B42">
    <w:name w:val="98DA6BCC87414E038DA8C9D9FC3C6B42"/>
    <w:rsid w:val="00B56B67"/>
  </w:style>
  <w:style w:type="paragraph" w:customStyle="1" w:styleId="09D9B6742927496499A976AAE6C6E005">
    <w:name w:val="09D9B6742927496499A976AAE6C6E005"/>
    <w:rsid w:val="00B56B67"/>
  </w:style>
  <w:style w:type="paragraph" w:customStyle="1" w:styleId="214A77C47E4E487C9F17265FB9CF8D9B">
    <w:name w:val="214A77C47E4E487C9F17265FB9CF8D9B"/>
    <w:rsid w:val="00B56B67"/>
  </w:style>
  <w:style w:type="paragraph" w:customStyle="1" w:styleId="2DBA216F2A6242328E0843B80BE14CC0">
    <w:name w:val="2DBA216F2A6242328E0843B80BE14CC0"/>
    <w:rsid w:val="00B56B67"/>
  </w:style>
  <w:style w:type="paragraph" w:customStyle="1" w:styleId="01871E5029C1421BA9E1A2F0F223FE04">
    <w:name w:val="01871E5029C1421BA9E1A2F0F223FE04"/>
    <w:rsid w:val="00B56B67"/>
  </w:style>
  <w:style w:type="paragraph" w:customStyle="1" w:styleId="E3D1BFC166FC490FA17257FAFC0C9F0F">
    <w:name w:val="E3D1BFC166FC490FA17257FAFC0C9F0F"/>
    <w:rsid w:val="00B56B67"/>
  </w:style>
  <w:style w:type="paragraph" w:customStyle="1" w:styleId="8BFABC253AE44C7BB47CFAD3FF53B517">
    <w:name w:val="8BFABC253AE44C7BB47CFAD3FF53B517"/>
    <w:rsid w:val="00B56B67"/>
  </w:style>
  <w:style w:type="paragraph" w:customStyle="1" w:styleId="786A33B174E049FA878EF07DFE51B57A">
    <w:name w:val="786A33B174E049FA878EF07DFE51B57A"/>
    <w:rsid w:val="00B56B67"/>
  </w:style>
  <w:style w:type="paragraph" w:customStyle="1" w:styleId="C83234EB8C00499F9E2DAB41781D466B">
    <w:name w:val="C83234EB8C00499F9E2DAB41781D466B"/>
    <w:rsid w:val="00B56B67"/>
  </w:style>
  <w:style w:type="paragraph" w:customStyle="1" w:styleId="CB10743B63914EE0B30D66F7DA58D1E4">
    <w:name w:val="CB10743B63914EE0B30D66F7DA58D1E4"/>
    <w:rsid w:val="00B56B67"/>
  </w:style>
  <w:style w:type="paragraph" w:customStyle="1" w:styleId="40F7F90DBC874E90BF1A413617945EC5">
    <w:name w:val="40F7F90DBC874E90BF1A413617945EC5"/>
    <w:rsid w:val="00B56B67"/>
  </w:style>
  <w:style w:type="paragraph" w:customStyle="1" w:styleId="84DE85501D6546D7B3AFB01D276A7DAE">
    <w:name w:val="84DE85501D6546D7B3AFB01D276A7DAE"/>
    <w:rsid w:val="00B56B67"/>
  </w:style>
  <w:style w:type="paragraph" w:customStyle="1" w:styleId="13BF6EDCC4984C55B301E60DE1670F53">
    <w:name w:val="13BF6EDCC4984C55B301E60DE1670F53"/>
    <w:rsid w:val="00B56B67"/>
  </w:style>
  <w:style w:type="paragraph" w:customStyle="1" w:styleId="BFF49A861B714A5FB0C6A3721C3BADEF">
    <w:name w:val="BFF49A861B714A5FB0C6A3721C3BADEF"/>
    <w:rsid w:val="00B56B67"/>
  </w:style>
  <w:style w:type="paragraph" w:customStyle="1" w:styleId="3B658DDCC8EC47D89FE85AE394AA6159">
    <w:name w:val="3B658DDCC8EC47D89FE85AE394AA6159"/>
    <w:rsid w:val="00B56B67"/>
  </w:style>
  <w:style w:type="paragraph" w:customStyle="1" w:styleId="B5C9AE7EB6CD4C5793EE892040EA5BDC">
    <w:name w:val="B5C9AE7EB6CD4C5793EE892040EA5BDC"/>
    <w:rsid w:val="00B56B67"/>
  </w:style>
  <w:style w:type="paragraph" w:customStyle="1" w:styleId="E10CE3AB37A04C21B581B5A8DB950833">
    <w:name w:val="E10CE3AB37A04C21B581B5A8DB950833"/>
    <w:rsid w:val="00B56B67"/>
  </w:style>
  <w:style w:type="paragraph" w:customStyle="1" w:styleId="31F89150A25E400B89F9DA31826A793C">
    <w:name w:val="31F89150A25E400B89F9DA31826A793C"/>
    <w:rsid w:val="00B56B67"/>
  </w:style>
  <w:style w:type="paragraph" w:customStyle="1" w:styleId="0C059BD856914E939F09E1EA341E1D39">
    <w:name w:val="0C059BD856914E939F09E1EA341E1D39"/>
    <w:rsid w:val="00B56B67"/>
  </w:style>
  <w:style w:type="paragraph" w:customStyle="1" w:styleId="7AE79EB0790A4FA2B60329F392227F31">
    <w:name w:val="7AE79EB0790A4FA2B60329F392227F31"/>
    <w:rsid w:val="00B56B67"/>
  </w:style>
  <w:style w:type="paragraph" w:customStyle="1" w:styleId="0245501F2C0B46CAAB8F2EEC99297515">
    <w:name w:val="0245501F2C0B46CAAB8F2EEC99297515"/>
    <w:rsid w:val="00B56B67"/>
  </w:style>
  <w:style w:type="paragraph" w:customStyle="1" w:styleId="B3FD8ACF1949400BB1A1E528D6113323">
    <w:name w:val="B3FD8ACF1949400BB1A1E528D6113323"/>
    <w:rsid w:val="00B56B67"/>
  </w:style>
  <w:style w:type="paragraph" w:customStyle="1" w:styleId="A4AB7029D6AE42EB97C14AD850D219EB">
    <w:name w:val="A4AB7029D6AE42EB97C14AD850D219EB"/>
    <w:rsid w:val="00B56B67"/>
  </w:style>
  <w:style w:type="paragraph" w:customStyle="1" w:styleId="CD7C02A54F864ADFBC8EF11D643F5C43">
    <w:name w:val="CD7C02A54F864ADFBC8EF11D643F5C43"/>
    <w:rsid w:val="00B56B67"/>
  </w:style>
  <w:style w:type="paragraph" w:customStyle="1" w:styleId="1CE9EEF7556D454FB1C02ABA9A0CB6EB">
    <w:name w:val="1CE9EEF7556D454FB1C02ABA9A0CB6EB"/>
    <w:rsid w:val="00B56B67"/>
  </w:style>
  <w:style w:type="paragraph" w:customStyle="1" w:styleId="89322F4DA9974AEFAD4209802067D39C">
    <w:name w:val="89322F4DA9974AEFAD4209802067D39C"/>
    <w:rsid w:val="00B56B67"/>
  </w:style>
  <w:style w:type="paragraph" w:customStyle="1" w:styleId="0B94A8E7A15948C48C6721089C616D95">
    <w:name w:val="0B94A8E7A15948C48C6721089C616D95"/>
    <w:rsid w:val="00B56B67"/>
  </w:style>
  <w:style w:type="paragraph" w:customStyle="1" w:styleId="BA8C6B9AD7C246C786A364083A423F1A">
    <w:name w:val="BA8C6B9AD7C246C786A364083A423F1A"/>
    <w:rsid w:val="00B56B67"/>
  </w:style>
  <w:style w:type="paragraph" w:customStyle="1" w:styleId="5D24ADEBCB6A463596E1F84522254B93">
    <w:name w:val="5D24ADEBCB6A463596E1F84522254B93"/>
    <w:rsid w:val="00B56B67"/>
  </w:style>
  <w:style w:type="paragraph" w:customStyle="1" w:styleId="5319B027BAAE42BCAB021B198583F5C9">
    <w:name w:val="5319B027BAAE42BCAB021B198583F5C9"/>
    <w:rsid w:val="00B56B67"/>
  </w:style>
  <w:style w:type="paragraph" w:customStyle="1" w:styleId="2A01F1F1DDC448ADA7D1F78F5EB21F34">
    <w:name w:val="2A01F1F1DDC448ADA7D1F78F5EB21F34"/>
    <w:rsid w:val="00B56B67"/>
  </w:style>
  <w:style w:type="paragraph" w:customStyle="1" w:styleId="AF180D3F74A5411492AE7581B4ABAB37">
    <w:name w:val="AF180D3F74A5411492AE7581B4ABAB37"/>
    <w:rsid w:val="00B56B67"/>
  </w:style>
  <w:style w:type="paragraph" w:customStyle="1" w:styleId="C8E98778AAD945B7968A74334688EA71">
    <w:name w:val="C8E98778AAD945B7968A74334688EA71"/>
    <w:rsid w:val="00B56B67"/>
  </w:style>
  <w:style w:type="paragraph" w:customStyle="1" w:styleId="CDBCA6FF162D409FA73EF93D03B63B3C">
    <w:name w:val="CDBCA6FF162D409FA73EF93D03B63B3C"/>
    <w:rsid w:val="00B56B67"/>
  </w:style>
  <w:style w:type="paragraph" w:customStyle="1" w:styleId="C869D7DD40534D4A836308073B3B970D">
    <w:name w:val="C869D7DD40534D4A836308073B3B970D"/>
    <w:rsid w:val="00B56B67"/>
  </w:style>
  <w:style w:type="paragraph" w:customStyle="1" w:styleId="0781319212FC464FB09DB92F49262031">
    <w:name w:val="0781319212FC464FB09DB92F49262031"/>
    <w:rsid w:val="00B56B67"/>
  </w:style>
  <w:style w:type="paragraph" w:customStyle="1" w:styleId="3B2295BA29364237B8C5C907BEFC9C3A">
    <w:name w:val="3B2295BA29364237B8C5C907BEFC9C3A"/>
    <w:rsid w:val="00B56B67"/>
  </w:style>
  <w:style w:type="paragraph" w:customStyle="1" w:styleId="528F3A94BFCD4219BC7D668B72E87408">
    <w:name w:val="528F3A94BFCD4219BC7D668B72E87408"/>
    <w:rsid w:val="00B56B67"/>
  </w:style>
  <w:style w:type="paragraph" w:customStyle="1" w:styleId="F68C7AF9671846F993594B346770A645">
    <w:name w:val="F68C7AF9671846F993594B346770A645"/>
    <w:rsid w:val="00B56B67"/>
  </w:style>
  <w:style w:type="paragraph" w:customStyle="1" w:styleId="BF291EB834E14B769E4587FB420BAF50">
    <w:name w:val="BF291EB834E14B769E4587FB420BAF50"/>
    <w:rsid w:val="00B56B67"/>
  </w:style>
  <w:style w:type="paragraph" w:customStyle="1" w:styleId="0DB48FFE91484D1987155CD31ED2FB80">
    <w:name w:val="0DB48FFE91484D1987155CD31ED2FB80"/>
    <w:rsid w:val="00B56B67"/>
  </w:style>
  <w:style w:type="paragraph" w:customStyle="1" w:styleId="D7DFDA6E93224AADA41661A7C7CCA072">
    <w:name w:val="D7DFDA6E93224AADA41661A7C7CCA072"/>
    <w:rsid w:val="00B56B67"/>
  </w:style>
  <w:style w:type="paragraph" w:customStyle="1" w:styleId="27E293CDC7384AC9BD0D58000EA6C11E">
    <w:name w:val="27E293CDC7384AC9BD0D58000EA6C11E"/>
    <w:rsid w:val="00B56B67"/>
  </w:style>
  <w:style w:type="paragraph" w:customStyle="1" w:styleId="4E489224A68248A8AC80A18E1F231ACA">
    <w:name w:val="4E489224A68248A8AC80A18E1F231ACA"/>
    <w:rsid w:val="00B56B67"/>
  </w:style>
  <w:style w:type="paragraph" w:customStyle="1" w:styleId="248CBF1542E642CD8B379ABF1228EAAD">
    <w:name w:val="248CBF1542E642CD8B379ABF1228EAAD"/>
    <w:rsid w:val="00B56B67"/>
  </w:style>
  <w:style w:type="paragraph" w:customStyle="1" w:styleId="180E70333A8A486CB74F189D043C9526">
    <w:name w:val="180E70333A8A486CB74F189D043C9526"/>
    <w:rsid w:val="00B56B67"/>
  </w:style>
  <w:style w:type="paragraph" w:customStyle="1" w:styleId="1EB11651D02D4F6CA814894CE3357892">
    <w:name w:val="1EB11651D02D4F6CA814894CE3357892"/>
    <w:rsid w:val="00B56B67"/>
  </w:style>
  <w:style w:type="paragraph" w:customStyle="1" w:styleId="F2A7017C2E3B4A75A910C173493868E5">
    <w:name w:val="F2A7017C2E3B4A75A910C173493868E5"/>
    <w:rsid w:val="00B56B67"/>
  </w:style>
  <w:style w:type="paragraph" w:customStyle="1" w:styleId="20958A16FEE34E82B614AF69AC26E1EC">
    <w:name w:val="20958A16FEE34E82B614AF69AC26E1EC"/>
    <w:rsid w:val="00B56B67"/>
  </w:style>
  <w:style w:type="paragraph" w:customStyle="1" w:styleId="AED3C141D6714CFF8BE535CDD972E6F7">
    <w:name w:val="AED3C141D6714CFF8BE535CDD972E6F7"/>
    <w:rsid w:val="00B56B67"/>
  </w:style>
  <w:style w:type="paragraph" w:customStyle="1" w:styleId="F5D32DAECD7341F1B0F083F4A33EFE1D">
    <w:name w:val="F5D32DAECD7341F1B0F083F4A33EFE1D"/>
    <w:rsid w:val="00B56B67"/>
  </w:style>
  <w:style w:type="paragraph" w:customStyle="1" w:styleId="4563F475A6FF45108CC9B88E14F58ADE">
    <w:name w:val="4563F475A6FF45108CC9B88E14F58ADE"/>
    <w:rsid w:val="00B56B67"/>
  </w:style>
  <w:style w:type="paragraph" w:customStyle="1" w:styleId="C827AF1FAAAD4DB98198C87BAE6A5229">
    <w:name w:val="C827AF1FAAAD4DB98198C87BAE6A5229"/>
    <w:rsid w:val="00B56B67"/>
  </w:style>
  <w:style w:type="paragraph" w:customStyle="1" w:styleId="DDE3842D458D4BC78FB2A91212E52FBC">
    <w:name w:val="DDE3842D458D4BC78FB2A91212E52FBC"/>
    <w:rsid w:val="00B56B67"/>
  </w:style>
  <w:style w:type="paragraph" w:customStyle="1" w:styleId="BED63AB05DA34D47849FFF5694FC07B8">
    <w:name w:val="BED63AB05DA34D47849FFF5694FC07B8"/>
    <w:rsid w:val="00B56B67"/>
  </w:style>
  <w:style w:type="paragraph" w:customStyle="1" w:styleId="C70BBD74FB694BD482099A8526A5217C">
    <w:name w:val="C70BBD74FB694BD482099A8526A5217C"/>
    <w:rsid w:val="00B56B67"/>
  </w:style>
  <w:style w:type="paragraph" w:customStyle="1" w:styleId="8A436C3BF5C746D3A0EA35C622E36B5B">
    <w:name w:val="8A436C3BF5C746D3A0EA35C622E36B5B"/>
    <w:rsid w:val="00B56B67"/>
  </w:style>
  <w:style w:type="paragraph" w:customStyle="1" w:styleId="01F310EEC80A438C9F60972A7E14B0B2">
    <w:name w:val="01F310EEC80A438C9F60972A7E14B0B2"/>
    <w:rsid w:val="00B56B67"/>
  </w:style>
  <w:style w:type="paragraph" w:customStyle="1" w:styleId="5C909970FBE8464DB742E281698F157B">
    <w:name w:val="5C909970FBE8464DB742E281698F157B"/>
    <w:rsid w:val="00B56B67"/>
  </w:style>
  <w:style w:type="paragraph" w:customStyle="1" w:styleId="2246EB4B608B48EA9FEA8EC4DAB03FDC">
    <w:name w:val="2246EB4B608B48EA9FEA8EC4DAB03FDC"/>
    <w:rsid w:val="00B56B67"/>
  </w:style>
  <w:style w:type="paragraph" w:customStyle="1" w:styleId="365F3057B82D49359285AF40AF8955D8">
    <w:name w:val="365F3057B82D49359285AF40AF8955D8"/>
    <w:rsid w:val="00B56B67"/>
  </w:style>
  <w:style w:type="paragraph" w:customStyle="1" w:styleId="D50741E892874EF6A431FE4725B298A1">
    <w:name w:val="D50741E892874EF6A431FE4725B298A1"/>
    <w:rsid w:val="00B56B67"/>
  </w:style>
  <w:style w:type="paragraph" w:customStyle="1" w:styleId="A9CEADE416F54E05B17474F862C55990">
    <w:name w:val="A9CEADE416F54E05B17474F862C55990"/>
    <w:rsid w:val="00B56B67"/>
  </w:style>
  <w:style w:type="paragraph" w:customStyle="1" w:styleId="403976B658F747CFBDDFD73E8A71EB54">
    <w:name w:val="403976B658F747CFBDDFD73E8A71EB54"/>
    <w:rsid w:val="00B56B67"/>
  </w:style>
  <w:style w:type="paragraph" w:customStyle="1" w:styleId="2F262F9FAFD9435B88DCB8AE95A2B0CE">
    <w:name w:val="2F262F9FAFD9435B88DCB8AE95A2B0CE"/>
    <w:rsid w:val="00B56B67"/>
  </w:style>
  <w:style w:type="paragraph" w:customStyle="1" w:styleId="230E2B6CF9A74FB593CBC745B4D1D622">
    <w:name w:val="230E2B6CF9A74FB593CBC745B4D1D622"/>
    <w:rsid w:val="00B56B67"/>
  </w:style>
  <w:style w:type="paragraph" w:customStyle="1" w:styleId="9BDBF4F5CED444139F117E60A2AB8CFE">
    <w:name w:val="9BDBF4F5CED444139F117E60A2AB8CFE"/>
    <w:rsid w:val="00B56B67"/>
  </w:style>
  <w:style w:type="paragraph" w:customStyle="1" w:styleId="CD21BD82DBE748E28F6FDB5CAC860F25">
    <w:name w:val="CD21BD82DBE748E28F6FDB5CAC860F25"/>
    <w:rsid w:val="00B56B67"/>
  </w:style>
  <w:style w:type="paragraph" w:customStyle="1" w:styleId="FC0BB8F04F274CC192B668F63CCAEB16">
    <w:name w:val="FC0BB8F04F274CC192B668F63CCAEB16"/>
    <w:rsid w:val="00B56B67"/>
  </w:style>
  <w:style w:type="paragraph" w:customStyle="1" w:styleId="1C8554CE050148B2905048EC9424A941">
    <w:name w:val="1C8554CE050148B2905048EC9424A941"/>
    <w:rsid w:val="00B56B67"/>
  </w:style>
  <w:style w:type="paragraph" w:customStyle="1" w:styleId="9BE7E9D58EE34D9796ED17C2B5D4B6C5">
    <w:name w:val="9BE7E9D58EE34D9796ED17C2B5D4B6C5"/>
    <w:rsid w:val="00B56B67"/>
  </w:style>
  <w:style w:type="paragraph" w:customStyle="1" w:styleId="CFEF406E6B6F4D8E93AA30458940B25A">
    <w:name w:val="CFEF406E6B6F4D8E93AA30458940B25A"/>
    <w:rsid w:val="00B56B67"/>
  </w:style>
  <w:style w:type="paragraph" w:customStyle="1" w:styleId="BD1F995D855E4A69A04ECFE83995659E">
    <w:name w:val="BD1F995D855E4A69A04ECFE83995659E"/>
    <w:rsid w:val="00B56B67"/>
  </w:style>
  <w:style w:type="paragraph" w:customStyle="1" w:styleId="21C786C8B8F54345B740AF04F2077E26">
    <w:name w:val="21C786C8B8F54345B740AF04F2077E26"/>
    <w:rsid w:val="00B56B67"/>
  </w:style>
  <w:style w:type="paragraph" w:customStyle="1" w:styleId="82AA32E9ABB442409CD26ADB95BF4DC5">
    <w:name w:val="82AA32E9ABB442409CD26ADB95BF4DC5"/>
    <w:rsid w:val="00B56B67"/>
  </w:style>
  <w:style w:type="paragraph" w:customStyle="1" w:styleId="FFBAACD4BE1B4DC8BC603768EFBF52ED">
    <w:name w:val="FFBAACD4BE1B4DC8BC603768EFBF52ED"/>
    <w:rsid w:val="00B56B67"/>
  </w:style>
  <w:style w:type="paragraph" w:customStyle="1" w:styleId="DC4B02697F4843079B43D24D3EDD2CDF">
    <w:name w:val="DC4B02697F4843079B43D24D3EDD2CDF"/>
    <w:rsid w:val="00B56B67"/>
  </w:style>
  <w:style w:type="paragraph" w:customStyle="1" w:styleId="200EBA41235C4BB59BE3418EA2A66B12">
    <w:name w:val="200EBA41235C4BB59BE3418EA2A66B12"/>
    <w:rsid w:val="00B56B67"/>
  </w:style>
  <w:style w:type="paragraph" w:customStyle="1" w:styleId="EB2339FEC82E44C6B161F187297206CA">
    <w:name w:val="EB2339FEC82E44C6B161F187297206CA"/>
    <w:rsid w:val="00B56B67"/>
  </w:style>
  <w:style w:type="paragraph" w:customStyle="1" w:styleId="252721ACF7C64214B59154AB1A643211">
    <w:name w:val="252721ACF7C64214B59154AB1A643211"/>
    <w:rsid w:val="00B56B67"/>
  </w:style>
  <w:style w:type="paragraph" w:customStyle="1" w:styleId="216CE939BF4741A680EAD303085A50F4">
    <w:name w:val="216CE939BF4741A680EAD303085A50F4"/>
    <w:rsid w:val="00B56B67"/>
  </w:style>
  <w:style w:type="paragraph" w:customStyle="1" w:styleId="E2FFBC68C2374B5BBD379178B78E5E16">
    <w:name w:val="E2FFBC68C2374B5BBD379178B78E5E16"/>
    <w:rsid w:val="00B56B67"/>
  </w:style>
  <w:style w:type="paragraph" w:customStyle="1" w:styleId="FB34EB8D301B4BD280DBEB6500AD93D3">
    <w:name w:val="FB34EB8D301B4BD280DBEB6500AD93D3"/>
    <w:rsid w:val="00B56B67"/>
  </w:style>
  <w:style w:type="paragraph" w:customStyle="1" w:styleId="F382B6FD32504E2C86F37426E7EA6461">
    <w:name w:val="F382B6FD32504E2C86F37426E7EA6461"/>
    <w:rsid w:val="00B56B67"/>
  </w:style>
  <w:style w:type="paragraph" w:customStyle="1" w:styleId="E7EA262A860C4B50A39B96A947F6D85D">
    <w:name w:val="E7EA262A860C4B50A39B96A947F6D85D"/>
    <w:rsid w:val="00B56B67"/>
  </w:style>
  <w:style w:type="paragraph" w:customStyle="1" w:styleId="631CD819CDED418E83494CCFA9414962">
    <w:name w:val="631CD819CDED418E83494CCFA9414962"/>
    <w:rsid w:val="00B56B67"/>
  </w:style>
  <w:style w:type="paragraph" w:customStyle="1" w:styleId="0B438C60CF3246809D70FDFF205F8E3F">
    <w:name w:val="0B438C60CF3246809D70FDFF205F8E3F"/>
    <w:rsid w:val="00B56B67"/>
  </w:style>
  <w:style w:type="paragraph" w:customStyle="1" w:styleId="B77D3DFCA32640EC8E7E51C615C23DFB">
    <w:name w:val="B77D3DFCA32640EC8E7E51C615C23DFB"/>
    <w:rsid w:val="00B56B67"/>
  </w:style>
  <w:style w:type="paragraph" w:customStyle="1" w:styleId="BAC5D459FA5A49479255AA5AB767B4F5">
    <w:name w:val="BAC5D459FA5A49479255AA5AB767B4F5"/>
    <w:rsid w:val="00B56B67"/>
  </w:style>
  <w:style w:type="paragraph" w:customStyle="1" w:styleId="1691D0161D2C44BBA5BD9144EC57C50A">
    <w:name w:val="1691D0161D2C44BBA5BD9144EC57C50A"/>
    <w:rsid w:val="00B56B67"/>
  </w:style>
  <w:style w:type="paragraph" w:customStyle="1" w:styleId="0C6B879F18C846A69B989637B8424BCF">
    <w:name w:val="0C6B879F18C846A69B989637B8424BCF"/>
    <w:rsid w:val="00663ED0"/>
    <w:pPr>
      <w:spacing w:after="200" w:line="276" w:lineRule="auto"/>
    </w:pPr>
  </w:style>
  <w:style w:type="paragraph" w:customStyle="1" w:styleId="1B740CD432CF406D90415713DFAA9D3B">
    <w:name w:val="1B740CD432CF406D90415713DFAA9D3B"/>
    <w:rsid w:val="00663ED0"/>
    <w:pPr>
      <w:spacing w:after="200" w:line="276" w:lineRule="auto"/>
    </w:pPr>
  </w:style>
  <w:style w:type="paragraph" w:customStyle="1" w:styleId="68F64F80364A43F88F2D3A6C8F09C2DA">
    <w:name w:val="68F64F80364A43F88F2D3A6C8F09C2DA"/>
    <w:rsid w:val="00663ED0"/>
    <w:pPr>
      <w:spacing w:after="200" w:line="276" w:lineRule="auto"/>
    </w:pPr>
  </w:style>
  <w:style w:type="paragraph" w:customStyle="1" w:styleId="39E95AE6BC864B99B30F1FCF0FDC3A59">
    <w:name w:val="39E95AE6BC864B99B30F1FCF0FDC3A59"/>
    <w:rsid w:val="00663ED0"/>
    <w:pPr>
      <w:spacing w:after="200" w:line="276" w:lineRule="auto"/>
    </w:pPr>
  </w:style>
  <w:style w:type="paragraph" w:customStyle="1" w:styleId="5682F87626CB41B7A1A310510F313547">
    <w:name w:val="5682F87626CB41B7A1A310510F313547"/>
    <w:rsid w:val="00663ED0"/>
    <w:pPr>
      <w:spacing w:after="200" w:line="276" w:lineRule="auto"/>
    </w:pPr>
  </w:style>
  <w:style w:type="paragraph" w:customStyle="1" w:styleId="FD46C76D53944A9C9A25165E9060A9F4">
    <w:name w:val="FD46C76D53944A9C9A25165E9060A9F4"/>
    <w:rsid w:val="00663ED0"/>
    <w:pPr>
      <w:spacing w:after="200" w:line="276" w:lineRule="auto"/>
    </w:pPr>
  </w:style>
  <w:style w:type="paragraph" w:customStyle="1" w:styleId="4F9C65BB6E8A4905A575DCEDB8A4C911">
    <w:name w:val="4F9C65BB6E8A4905A575DCEDB8A4C911"/>
    <w:rsid w:val="00663ED0"/>
    <w:pPr>
      <w:spacing w:after="200" w:line="276" w:lineRule="auto"/>
    </w:pPr>
  </w:style>
  <w:style w:type="paragraph" w:customStyle="1" w:styleId="7FBB54881FA2476E8B9C5B4AA48D8CC5">
    <w:name w:val="7FBB54881FA2476E8B9C5B4AA48D8CC5"/>
    <w:rsid w:val="00663ED0"/>
    <w:pPr>
      <w:spacing w:after="200" w:line="276" w:lineRule="auto"/>
    </w:pPr>
  </w:style>
  <w:style w:type="paragraph" w:customStyle="1" w:styleId="47F4C510DE174A16B354956A068305C5">
    <w:name w:val="47F4C510DE174A16B354956A068305C5"/>
    <w:rsid w:val="00663ED0"/>
    <w:pPr>
      <w:spacing w:after="200" w:line="276" w:lineRule="auto"/>
    </w:pPr>
  </w:style>
  <w:style w:type="paragraph" w:customStyle="1" w:styleId="32C06E2A3EC24951AD4571B8FEAC4F8A">
    <w:name w:val="32C06E2A3EC24951AD4571B8FEAC4F8A"/>
    <w:rsid w:val="00663ED0"/>
    <w:pPr>
      <w:spacing w:after="200" w:line="276" w:lineRule="auto"/>
    </w:pPr>
  </w:style>
  <w:style w:type="paragraph" w:customStyle="1" w:styleId="4B9E1ACDA35C4412B6FE089FCB9FB561">
    <w:name w:val="4B9E1ACDA35C4412B6FE089FCB9FB561"/>
    <w:rsid w:val="00663ED0"/>
    <w:pPr>
      <w:spacing w:after="200" w:line="276" w:lineRule="auto"/>
    </w:pPr>
  </w:style>
  <w:style w:type="paragraph" w:customStyle="1" w:styleId="250F6BFEA09D48FB923EB72F412BAF60">
    <w:name w:val="250F6BFEA09D48FB923EB72F412BAF60"/>
    <w:rsid w:val="00663ED0"/>
    <w:pPr>
      <w:spacing w:after="200" w:line="276" w:lineRule="auto"/>
    </w:pPr>
  </w:style>
  <w:style w:type="paragraph" w:customStyle="1" w:styleId="B4E7A2913A7449EDBB080DC58980E964">
    <w:name w:val="B4E7A2913A7449EDBB080DC58980E964"/>
    <w:rsid w:val="00663ED0"/>
    <w:pPr>
      <w:spacing w:after="200" w:line="276" w:lineRule="auto"/>
    </w:pPr>
  </w:style>
  <w:style w:type="paragraph" w:customStyle="1" w:styleId="3747200527D749FD895F99FC701E4C4F">
    <w:name w:val="3747200527D749FD895F99FC701E4C4F"/>
    <w:rsid w:val="00663ED0"/>
    <w:pPr>
      <w:spacing w:after="200" w:line="276" w:lineRule="auto"/>
    </w:pPr>
  </w:style>
  <w:style w:type="paragraph" w:customStyle="1" w:styleId="2F9679A88F8A4F5B97B014CF291404A4">
    <w:name w:val="2F9679A88F8A4F5B97B014CF291404A4"/>
    <w:rsid w:val="00663ED0"/>
    <w:pPr>
      <w:spacing w:after="200" w:line="276" w:lineRule="auto"/>
    </w:pPr>
  </w:style>
  <w:style w:type="paragraph" w:customStyle="1" w:styleId="7D009C4E8CD547FF86A8D4C7545A3FFD">
    <w:name w:val="7D009C4E8CD547FF86A8D4C7545A3FFD"/>
    <w:rsid w:val="00663ED0"/>
    <w:pPr>
      <w:spacing w:after="200" w:line="276" w:lineRule="auto"/>
    </w:pPr>
  </w:style>
  <w:style w:type="paragraph" w:customStyle="1" w:styleId="9864A61447C24F2BB97E0502B63D4E87">
    <w:name w:val="9864A61447C24F2BB97E0502B63D4E87"/>
    <w:rsid w:val="00663ED0"/>
    <w:pPr>
      <w:spacing w:after="200" w:line="276" w:lineRule="auto"/>
    </w:pPr>
  </w:style>
  <w:style w:type="paragraph" w:customStyle="1" w:styleId="FBA60243F5C14AE791238FC7FAEC4E69">
    <w:name w:val="FBA60243F5C14AE791238FC7FAEC4E69"/>
    <w:rsid w:val="00663ED0"/>
    <w:pPr>
      <w:spacing w:after="200" w:line="276" w:lineRule="auto"/>
    </w:pPr>
  </w:style>
  <w:style w:type="paragraph" w:customStyle="1" w:styleId="79CA875197EA4DCFB5F2574B26933B44">
    <w:name w:val="79CA875197EA4DCFB5F2574B26933B44"/>
    <w:rsid w:val="00663ED0"/>
    <w:pPr>
      <w:spacing w:after="200" w:line="276" w:lineRule="auto"/>
    </w:pPr>
  </w:style>
  <w:style w:type="paragraph" w:customStyle="1" w:styleId="D684248147FA4D4EBE81EE05E96CF5DE">
    <w:name w:val="D684248147FA4D4EBE81EE05E96CF5DE"/>
    <w:rsid w:val="00663ED0"/>
    <w:pPr>
      <w:spacing w:after="200" w:line="276" w:lineRule="auto"/>
    </w:pPr>
  </w:style>
  <w:style w:type="paragraph" w:customStyle="1" w:styleId="8D38279595C34197926599F3FB46093E">
    <w:name w:val="8D38279595C34197926599F3FB46093E"/>
    <w:rsid w:val="00663ED0"/>
    <w:pPr>
      <w:spacing w:after="200" w:line="276" w:lineRule="auto"/>
    </w:pPr>
  </w:style>
  <w:style w:type="paragraph" w:customStyle="1" w:styleId="68D5202FCFE04D099995795F67E6B9BF">
    <w:name w:val="68D5202FCFE04D099995795F67E6B9BF"/>
    <w:rsid w:val="00663ED0"/>
    <w:pPr>
      <w:spacing w:after="200" w:line="276" w:lineRule="auto"/>
    </w:pPr>
  </w:style>
  <w:style w:type="paragraph" w:customStyle="1" w:styleId="504CB5F5764C406482E15C0A612027FE">
    <w:name w:val="504CB5F5764C406482E15C0A612027FE"/>
    <w:rsid w:val="00663ED0"/>
    <w:pPr>
      <w:spacing w:after="200" w:line="276" w:lineRule="auto"/>
    </w:pPr>
  </w:style>
  <w:style w:type="paragraph" w:customStyle="1" w:styleId="583E97AB2D2944508343ECD1C26FDD82">
    <w:name w:val="583E97AB2D2944508343ECD1C26FDD82"/>
    <w:rsid w:val="00663ED0"/>
    <w:pPr>
      <w:spacing w:after="200" w:line="276" w:lineRule="auto"/>
    </w:pPr>
  </w:style>
  <w:style w:type="paragraph" w:customStyle="1" w:styleId="967A1AB5C15C449A8A8ADD843123EB1B">
    <w:name w:val="967A1AB5C15C449A8A8ADD843123EB1B"/>
    <w:rsid w:val="00663ED0"/>
    <w:pPr>
      <w:spacing w:after="200" w:line="276" w:lineRule="auto"/>
    </w:pPr>
  </w:style>
  <w:style w:type="paragraph" w:customStyle="1" w:styleId="10D6FE33CC414463B400CDD9E7E1AEB3">
    <w:name w:val="10D6FE33CC414463B400CDD9E7E1AEB3"/>
    <w:rsid w:val="00663ED0"/>
    <w:pPr>
      <w:spacing w:after="200" w:line="276" w:lineRule="auto"/>
    </w:pPr>
  </w:style>
  <w:style w:type="paragraph" w:customStyle="1" w:styleId="9CE42445F7694320918571FFF9679400">
    <w:name w:val="9CE42445F7694320918571FFF9679400"/>
    <w:rsid w:val="00663ED0"/>
    <w:pPr>
      <w:spacing w:after="200" w:line="276" w:lineRule="auto"/>
    </w:pPr>
  </w:style>
  <w:style w:type="paragraph" w:customStyle="1" w:styleId="090A132ED1DB4859A3C5BA14C944A4ED">
    <w:name w:val="090A132ED1DB4859A3C5BA14C944A4ED"/>
    <w:rsid w:val="00663ED0"/>
    <w:pPr>
      <w:spacing w:after="200" w:line="276" w:lineRule="auto"/>
    </w:pPr>
  </w:style>
  <w:style w:type="paragraph" w:customStyle="1" w:styleId="7A7C49380A7E4CA6ADB6B34660BAB3B4">
    <w:name w:val="7A7C49380A7E4CA6ADB6B34660BAB3B4"/>
    <w:rsid w:val="00663ED0"/>
    <w:pPr>
      <w:spacing w:after="200" w:line="276" w:lineRule="auto"/>
    </w:pPr>
  </w:style>
  <w:style w:type="paragraph" w:customStyle="1" w:styleId="960ABFAD18DB42B08AAE8C32D5E34838">
    <w:name w:val="960ABFAD18DB42B08AAE8C32D5E34838"/>
    <w:rsid w:val="00663ED0"/>
    <w:pPr>
      <w:spacing w:after="200" w:line="276" w:lineRule="auto"/>
    </w:pPr>
  </w:style>
  <w:style w:type="paragraph" w:customStyle="1" w:styleId="FC6172ED63C242BD8950AA9ACB579547">
    <w:name w:val="FC6172ED63C242BD8950AA9ACB579547"/>
    <w:rsid w:val="00663ED0"/>
    <w:pPr>
      <w:spacing w:after="200" w:line="276" w:lineRule="auto"/>
    </w:pPr>
  </w:style>
  <w:style w:type="paragraph" w:customStyle="1" w:styleId="EB3282C3CC004C4DB9A1F182F6CE98E5">
    <w:name w:val="EB3282C3CC004C4DB9A1F182F6CE98E5"/>
    <w:rsid w:val="00663ED0"/>
    <w:pPr>
      <w:spacing w:after="200" w:line="276" w:lineRule="auto"/>
    </w:pPr>
  </w:style>
  <w:style w:type="paragraph" w:customStyle="1" w:styleId="71053906085C4A71B30D2DE3E631DE09">
    <w:name w:val="71053906085C4A71B30D2DE3E631DE09"/>
    <w:rsid w:val="00663ED0"/>
    <w:pPr>
      <w:spacing w:after="200" w:line="276" w:lineRule="auto"/>
    </w:pPr>
  </w:style>
  <w:style w:type="paragraph" w:customStyle="1" w:styleId="970A4F0D640E46BE9C07D8BE3B0AD9F6">
    <w:name w:val="970A4F0D640E46BE9C07D8BE3B0AD9F6"/>
    <w:rsid w:val="00663ED0"/>
    <w:pPr>
      <w:spacing w:after="200" w:line="276" w:lineRule="auto"/>
    </w:pPr>
  </w:style>
  <w:style w:type="paragraph" w:customStyle="1" w:styleId="64A8B4B0317C42A19EA75EE4206EE284">
    <w:name w:val="64A8B4B0317C42A19EA75EE4206EE284"/>
    <w:rsid w:val="00663ED0"/>
    <w:pPr>
      <w:spacing w:after="200" w:line="276" w:lineRule="auto"/>
    </w:pPr>
  </w:style>
  <w:style w:type="paragraph" w:customStyle="1" w:styleId="A35114955F024F2A984C0FE03B26A58B">
    <w:name w:val="A35114955F024F2A984C0FE03B26A58B"/>
    <w:rsid w:val="00663ED0"/>
    <w:pPr>
      <w:spacing w:after="200" w:line="276" w:lineRule="auto"/>
    </w:pPr>
  </w:style>
  <w:style w:type="paragraph" w:customStyle="1" w:styleId="8B47315AF3264715972DDD5033BE698C">
    <w:name w:val="8B47315AF3264715972DDD5033BE698C"/>
    <w:rsid w:val="00663ED0"/>
    <w:pPr>
      <w:spacing w:after="200" w:line="276" w:lineRule="auto"/>
    </w:pPr>
  </w:style>
  <w:style w:type="paragraph" w:customStyle="1" w:styleId="FBB5F9D2F2D4406A91AF18CCD1DD044F">
    <w:name w:val="FBB5F9D2F2D4406A91AF18CCD1DD044F"/>
    <w:rsid w:val="00663ED0"/>
    <w:pPr>
      <w:spacing w:after="200" w:line="276" w:lineRule="auto"/>
    </w:pPr>
  </w:style>
  <w:style w:type="paragraph" w:customStyle="1" w:styleId="E5C27CF083894D37AAE267C4882FF28E">
    <w:name w:val="E5C27CF083894D37AAE267C4882FF28E"/>
    <w:rsid w:val="00663ED0"/>
    <w:pPr>
      <w:spacing w:after="200" w:line="276" w:lineRule="auto"/>
    </w:pPr>
  </w:style>
  <w:style w:type="paragraph" w:customStyle="1" w:styleId="6853B02869D840CAAE67519671298B3C">
    <w:name w:val="6853B02869D840CAAE67519671298B3C"/>
    <w:rsid w:val="00663ED0"/>
    <w:pPr>
      <w:spacing w:after="200" w:line="276" w:lineRule="auto"/>
    </w:pPr>
  </w:style>
  <w:style w:type="paragraph" w:customStyle="1" w:styleId="B1685069F2674CF6A1F790F312624E7B">
    <w:name w:val="B1685069F2674CF6A1F790F312624E7B"/>
    <w:rsid w:val="00663ED0"/>
    <w:pPr>
      <w:spacing w:after="200" w:line="276" w:lineRule="auto"/>
    </w:pPr>
  </w:style>
  <w:style w:type="paragraph" w:customStyle="1" w:styleId="EEBA4828D8E5494680D19ED8AA1A3FB9">
    <w:name w:val="EEBA4828D8E5494680D19ED8AA1A3FB9"/>
    <w:rsid w:val="00663ED0"/>
    <w:pPr>
      <w:spacing w:after="200" w:line="276" w:lineRule="auto"/>
    </w:pPr>
  </w:style>
  <w:style w:type="paragraph" w:customStyle="1" w:styleId="C63EA90C3AA041E28DFDF91F8366C590">
    <w:name w:val="C63EA90C3AA041E28DFDF91F8366C590"/>
    <w:rsid w:val="00663ED0"/>
    <w:pPr>
      <w:spacing w:after="200" w:line="276" w:lineRule="auto"/>
    </w:pPr>
  </w:style>
  <w:style w:type="paragraph" w:customStyle="1" w:styleId="63860F1D039844CB9F0217EBE9641451">
    <w:name w:val="63860F1D039844CB9F0217EBE9641451"/>
    <w:rsid w:val="00663ED0"/>
    <w:pPr>
      <w:spacing w:after="200" w:line="276" w:lineRule="auto"/>
    </w:pPr>
  </w:style>
  <w:style w:type="paragraph" w:customStyle="1" w:styleId="AAD6CA4D4CF64F0499FF67BCC4BC308A">
    <w:name w:val="AAD6CA4D4CF64F0499FF67BCC4BC308A"/>
    <w:rsid w:val="00663ED0"/>
    <w:pPr>
      <w:spacing w:after="200" w:line="276" w:lineRule="auto"/>
    </w:pPr>
  </w:style>
  <w:style w:type="paragraph" w:customStyle="1" w:styleId="1695DEBAD1134D5C9D12CD3112C632B5">
    <w:name w:val="1695DEBAD1134D5C9D12CD3112C632B5"/>
    <w:rsid w:val="00663ED0"/>
    <w:pPr>
      <w:spacing w:after="200" w:line="276" w:lineRule="auto"/>
    </w:pPr>
  </w:style>
  <w:style w:type="paragraph" w:customStyle="1" w:styleId="BD3B4850E6B54BAC9CC8BA4D637CF6BC">
    <w:name w:val="BD3B4850E6B54BAC9CC8BA4D637CF6BC"/>
    <w:rsid w:val="00663ED0"/>
    <w:pPr>
      <w:spacing w:after="200" w:line="276" w:lineRule="auto"/>
    </w:pPr>
  </w:style>
  <w:style w:type="paragraph" w:customStyle="1" w:styleId="8D068D1D0DDF466697F8F65666200109">
    <w:name w:val="8D068D1D0DDF466697F8F65666200109"/>
    <w:rsid w:val="00663ED0"/>
    <w:pPr>
      <w:spacing w:after="200" w:line="276" w:lineRule="auto"/>
    </w:pPr>
  </w:style>
  <w:style w:type="paragraph" w:customStyle="1" w:styleId="1330A26F400144A5A3169741B8FC9864">
    <w:name w:val="1330A26F400144A5A3169741B8FC9864"/>
    <w:rsid w:val="00663ED0"/>
    <w:pPr>
      <w:spacing w:after="200" w:line="276" w:lineRule="auto"/>
    </w:pPr>
  </w:style>
  <w:style w:type="paragraph" w:customStyle="1" w:styleId="4C575183073F46FEB14CE56CD1503DCF">
    <w:name w:val="4C575183073F46FEB14CE56CD1503DCF"/>
    <w:rsid w:val="00663ED0"/>
    <w:pPr>
      <w:spacing w:after="200" w:line="276" w:lineRule="auto"/>
    </w:pPr>
  </w:style>
  <w:style w:type="paragraph" w:customStyle="1" w:styleId="643654D207D046E7AD1B76F305BFD775">
    <w:name w:val="643654D207D046E7AD1B76F305BFD775"/>
    <w:rsid w:val="00663ED0"/>
    <w:pPr>
      <w:spacing w:after="200" w:line="276" w:lineRule="auto"/>
    </w:pPr>
  </w:style>
  <w:style w:type="paragraph" w:customStyle="1" w:styleId="15D7FDB7C72C44E79614351F9123BC90">
    <w:name w:val="15D7FDB7C72C44E79614351F9123BC90"/>
    <w:rsid w:val="00663ED0"/>
    <w:pPr>
      <w:spacing w:after="200" w:line="276" w:lineRule="auto"/>
    </w:pPr>
  </w:style>
  <w:style w:type="paragraph" w:customStyle="1" w:styleId="DF36BBCC845C4B4186DB08186AF22A36">
    <w:name w:val="DF36BBCC845C4B4186DB08186AF22A36"/>
    <w:rsid w:val="00663ED0"/>
    <w:pPr>
      <w:spacing w:after="200" w:line="276" w:lineRule="auto"/>
    </w:pPr>
  </w:style>
  <w:style w:type="paragraph" w:customStyle="1" w:styleId="61094A523097440599F3F1C8246C0481">
    <w:name w:val="61094A523097440599F3F1C8246C0481"/>
    <w:rsid w:val="00663ED0"/>
    <w:pPr>
      <w:spacing w:after="200" w:line="276" w:lineRule="auto"/>
    </w:pPr>
  </w:style>
  <w:style w:type="paragraph" w:customStyle="1" w:styleId="42EE2BAC0FE648CB980CA52354A713FB">
    <w:name w:val="42EE2BAC0FE648CB980CA52354A713FB"/>
    <w:rsid w:val="00663ED0"/>
    <w:pPr>
      <w:spacing w:after="200" w:line="276" w:lineRule="auto"/>
    </w:pPr>
  </w:style>
  <w:style w:type="paragraph" w:customStyle="1" w:styleId="5763BFB95C48435B9137307C4496A147">
    <w:name w:val="5763BFB95C48435B9137307C4496A147"/>
    <w:rsid w:val="00663ED0"/>
    <w:pPr>
      <w:spacing w:after="200" w:line="276" w:lineRule="auto"/>
    </w:pPr>
  </w:style>
  <w:style w:type="paragraph" w:customStyle="1" w:styleId="0C701486F2BA4B8E8E1EB3E087F5CA2C">
    <w:name w:val="0C701486F2BA4B8E8E1EB3E087F5CA2C"/>
    <w:rsid w:val="00663ED0"/>
    <w:pPr>
      <w:spacing w:after="200" w:line="276" w:lineRule="auto"/>
    </w:pPr>
  </w:style>
  <w:style w:type="paragraph" w:customStyle="1" w:styleId="C8C6E8F6B2784C04B215CECB74BDF18E">
    <w:name w:val="C8C6E8F6B2784C04B215CECB74BDF18E"/>
    <w:rsid w:val="00663ED0"/>
    <w:pPr>
      <w:spacing w:after="200" w:line="276" w:lineRule="auto"/>
    </w:pPr>
  </w:style>
  <w:style w:type="paragraph" w:customStyle="1" w:styleId="D065A5EDF5FF40B9A53DED301619675D">
    <w:name w:val="D065A5EDF5FF40B9A53DED301619675D"/>
    <w:rsid w:val="00663ED0"/>
    <w:pPr>
      <w:spacing w:after="200" w:line="276" w:lineRule="auto"/>
    </w:pPr>
  </w:style>
  <w:style w:type="paragraph" w:customStyle="1" w:styleId="F40D95643F7D4971B38D2F8949546E9A">
    <w:name w:val="F40D95643F7D4971B38D2F8949546E9A"/>
    <w:rsid w:val="00663ED0"/>
    <w:pPr>
      <w:spacing w:after="200" w:line="276" w:lineRule="auto"/>
    </w:pPr>
  </w:style>
  <w:style w:type="paragraph" w:customStyle="1" w:styleId="82A27F14ABB64CCB8E1F84B6FCD40F1D">
    <w:name w:val="82A27F14ABB64CCB8E1F84B6FCD40F1D"/>
    <w:rsid w:val="00663ED0"/>
    <w:pPr>
      <w:spacing w:after="200" w:line="276" w:lineRule="auto"/>
    </w:pPr>
  </w:style>
  <w:style w:type="paragraph" w:customStyle="1" w:styleId="2A493783D7874DF4B135EF8F2284DFBE">
    <w:name w:val="2A493783D7874DF4B135EF8F2284DFBE"/>
    <w:rsid w:val="00663ED0"/>
    <w:pPr>
      <w:spacing w:after="200" w:line="276" w:lineRule="auto"/>
    </w:pPr>
  </w:style>
  <w:style w:type="paragraph" w:customStyle="1" w:styleId="61C85A5A98564BA78A3309B836BBBFEB">
    <w:name w:val="61C85A5A98564BA78A3309B836BBBFEB"/>
    <w:rsid w:val="00663ED0"/>
    <w:pPr>
      <w:spacing w:after="200" w:line="276" w:lineRule="auto"/>
    </w:pPr>
  </w:style>
  <w:style w:type="paragraph" w:customStyle="1" w:styleId="084716BA1B7A4CE7AEC33D80405C7487">
    <w:name w:val="084716BA1B7A4CE7AEC33D80405C7487"/>
    <w:rsid w:val="00663ED0"/>
    <w:pPr>
      <w:spacing w:after="200" w:line="276" w:lineRule="auto"/>
    </w:pPr>
  </w:style>
  <w:style w:type="paragraph" w:customStyle="1" w:styleId="CE916157E6F74D6B9419EB1EF084C918">
    <w:name w:val="CE916157E6F74D6B9419EB1EF084C918"/>
    <w:rsid w:val="00663ED0"/>
    <w:pPr>
      <w:spacing w:after="200" w:line="276" w:lineRule="auto"/>
    </w:pPr>
  </w:style>
  <w:style w:type="paragraph" w:customStyle="1" w:styleId="A8E5E92F8B044CF5BB3A48E8CDD6B0FB">
    <w:name w:val="A8E5E92F8B044CF5BB3A48E8CDD6B0FB"/>
    <w:rsid w:val="00663ED0"/>
    <w:pPr>
      <w:spacing w:after="200" w:line="276" w:lineRule="auto"/>
    </w:pPr>
  </w:style>
  <w:style w:type="paragraph" w:customStyle="1" w:styleId="B4A555EA3A4E45FEADE547820AF7AE36">
    <w:name w:val="B4A555EA3A4E45FEADE547820AF7AE36"/>
    <w:rsid w:val="00663ED0"/>
    <w:pPr>
      <w:spacing w:after="200" w:line="276" w:lineRule="auto"/>
    </w:pPr>
  </w:style>
  <w:style w:type="paragraph" w:customStyle="1" w:styleId="AF2E453BBF61414FA797DE0F4A502D4F">
    <w:name w:val="AF2E453BBF61414FA797DE0F4A502D4F"/>
    <w:rsid w:val="00663ED0"/>
    <w:pPr>
      <w:spacing w:after="200" w:line="276" w:lineRule="auto"/>
    </w:pPr>
  </w:style>
  <w:style w:type="paragraph" w:customStyle="1" w:styleId="054F4ED00C3149C1A7C6EDB77B13706B">
    <w:name w:val="054F4ED00C3149C1A7C6EDB77B13706B"/>
    <w:rsid w:val="00663ED0"/>
    <w:pPr>
      <w:spacing w:after="200" w:line="276" w:lineRule="auto"/>
    </w:pPr>
  </w:style>
  <w:style w:type="paragraph" w:customStyle="1" w:styleId="1E050DD2C1FD463F9FBF9A33E4381461">
    <w:name w:val="1E050DD2C1FD463F9FBF9A33E4381461"/>
    <w:rsid w:val="00663ED0"/>
    <w:pPr>
      <w:spacing w:after="200" w:line="276" w:lineRule="auto"/>
    </w:pPr>
  </w:style>
  <w:style w:type="paragraph" w:customStyle="1" w:styleId="1F0E3631805E416EA0652EB3DA76C45A">
    <w:name w:val="1F0E3631805E416EA0652EB3DA76C45A"/>
    <w:rsid w:val="00663ED0"/>
    <w:pPr>
      <w:spacing w:after="200" w:line="276" w:lineRule="auto"/>
    </w:pPr>
  </w:style>
  <w:style w:type="paragraph" w:customStyle="1" w:styleId="DECDB8A5B89344079FCB7677C9556761">
    <w:name w:val="DECDB8A5B89344079FCB7677C9556761"/>
    <w:rsid w:val="00663ED0"/>
    <w:pPr>
      <w:spacing w:after="200" w:line="276" w:lineRule="auto"/>
    </w:pPr>
  </w:style>
  <w:style w:type="paragraph" w:customStyle="1" w:styleId="0AC6CAF3D62242CBAEACFF86974C3813">
    <w:name w:val="0AC6CAF3D62242CBAEACFF86974C3813"/>
    <w:rsid w:val="00663ED0"/>
    <w:pPr>
      <w:spacing w:after="200" w:line="276" w:lineRule="auto"/>
    </w:pPr>
  </w:style>
  <w:style w:type="paragraph" w:customStyle="1" w:styleId="D996D5C41D6847C3A91A9B4B74E6ECD7">
    <w:name w:val="D996D5C41D6847C3A91A9B4B74E6ECD7"/>
    <w:rsid w:val="00663ED0"/>
    <w:pPr>
      <w:spacing w:after="200" w:line="276" w:lineRule="auto"/>
    </w:pPr>
  </w:style>
  <w:style w:type="paragraph" w:customStyle="1" w:styleId="9D9C1AB35F4641EDBAE8974BE844A065">
    <w:name w:val="9D9C1AB35F4641EDBAE8974BE844A065"/>
    <w:rsid w:val="00663ED0"/>
    <w:pPr>
      <w:spacing w:after="200" w:line="276" w:lineRule="auto"/>
    </w:pPr>
  </w:style>
  <w:style w:type="paragraph" w:customStyle="1" w:styleId="4E0D35DEAE17409BBC82313EB0745891">
    <w:name w:val="4E0D35DEAE17409BBC82313EB0745891"/>
    <w:rsid w:val="00663ED0"/>
    <w:pPr>
      <w:spacing w:after="200" w:line="276" w:lineRule="auto"/>
    </w:pPr>
  </w:style>
  <w:style w:type="paragraph" w:customStyle="1" w:styleId="805F52F976FA4096A08FA956304E9F45">
    <w:name w:val="805F52F976FA4096A08FA956304E9F45"/>
    <w:rsid w:val="00663ED0"/>
    <w:pPr>
      <w:spacing w:after="200" w:line="276" w:lineRule="auto"/>
    </w:pPr>
  </w:style>
  <w:style w:type="paragraph" w:customStyle="1" w:styleId="F5F97CBF51624DEB860410B2FC6A7AF4">
    <w:name w:val="F5F97CBF51624DEB860410B2FC6A7AF4"/>
    <w:rsid w:val="00663ED0"/>
    <w:pPr>
      <w:spacing w:after="200" w:line="276" w:lineRule="auto"/>
    </w:pPr>
  </w:style>
  <w:style w:type="paragraph" w:customStyle="1" w:styleId="C140A79B7B63486F81D96EC81771EC0A">
    <w:name w:val="C140A79B7B63486F81D96EC81771EC0A"/>
    <w:rsid w:val="00663ED0"/>
    <w:pPr>
      <w:spacing w:after="200" w:line="276" w:lineRule="auto"/>
    </w:pPr>
  </w:style>
  <w:style w:type="paragraph" w:customStyle="1" w:styleId="C308DA34A8C84F1998900B8F298EDCC0">
    <w:name w:val="C308DA34A8C84F1998900B8F298EDCC0"/>
    <w:rsid w:val="00663ED0"/>
    <w:pPr>
      <w:spacing w:after="200" w:line="276" w:lineRule="auto"/>
    </w:pPr>
  </w:style>
  <w:style w:type="paragraph" w:customStyle="1" w:styleId="2A4C95B803A24D09893325BA9BAAF5BA">
    <w:name w:val="2A4C95B803A24D09893325BA9BAAF5BA"/>
    <w:rsid w:val="00663ED0"/>
    <w:pPr>
      <w:spacing w:after="200" w:line="276" w:lineRule="auto"/>
    </w:pPr>
  </w:style>
  <w:style w:type="paragraph" w:customStyle="1" w:styleId="DADE5FEE6CB54C47957A96E4EDB5DB84">
    <w:name w:val="DADE5FEE6CB54C47957A96E4EDB5DB84"/>
    <w:rsid w:val="00663ED0"/>
    <w:pPr>
      <w:spacing w:after="200" w:line="276" w:lineRule="auto"/>
    </w:pPr>
  </w:style>
  <w:style w:type="paragraph" w:customStyle="1" w:styleId="50A67F149B4149508A91A5B013849F13">
    <w:name w:val="50A67F149B4149508A91A5B013849F13"/>
    <w:rsid w:val="00663ED0"/>
    <w:pPr>
      <w:spacing w:after="200" w:line="276" w:lineRule="auto"/>
    </w:pPr>
  </w:style>
  <w:style w:type="paragraph" w:customStyle="1" w:styleId="8299A37F754C4507A56F2D0E599C46FC">
    <w:name w:val="8299A37F754C4507A56F2D0E599C46FC"/>
    <w:rsid w:val="00663ED0"/>
    <w:pPr>
      <w:spacing w:after="200" w:line="276" w:lineRule="auto"/>
    </w:pPr>
  </w:style>
  <w:style w:type="paragraph" w:customStyle="1" w:styleId="A41106EC97494951ABA6D0ED36F9A33C">
    <w:name w:val="A41106EC97494951ABA6D0ED36F9A33C"/>
    <w:rsid w:val="00663ED0"/>
    <w:pPr>
      <w:spacing w:after="200" w:line="276" w:lineRule="auto"/>
    </w:pPr>
  </w:style>
  <w:style w:type="paragraph" w:customStyle="1" w:styleId="38D9A0F072284B5B8175338407F1621B">
    <w:name w:val="38D9A0F072284B5B8175338407F1621B"/>
    <w:rsid w:val="00663ED0"/>
    <w:pPr>
      <w:spacing w:after="200" w:line="276" w:lineRule="auto"/>
    </w:pPr>
  </w:style>
  <w:style w:type="paragraph" w:customStyle="1" w:styleId="E6747DA05A654AA4969A70302F68E5F6">
    <w:name w:val="E6747DA05A654AA4969A70302F68E5F6"/>
    <w:rsid w:val="00663ED0"/>
    <w:pPr>
      <w:spacing w:after="200" w:line="276" w:lineRule="auto"/>
    </w:pPr>
  </w:style>
  <w:style w:type="paragraph" w:customStyle="1" w:styleId="69CAEB8EBF9C4C52AA24D94A0A6215DF">
    <w:name w:val="69CAEB8EBF9C4C52AA24D94A0A6215DF"/>
    <w:rsid w:val="00663ED0"/>
    <w:pPr>
      <w:spacing w:after="200" w:line="276" w:lineRule="auto"/>
    </w:pPr>
  </w:style>
  <w:style w:type="paragraph" w:customStyle="1" w:styleId="E58705FCF34040A58C52701A973A444E">
    <w:name w:val="E58705FCF34040A58C52701A973A444E"/>
    <w:rsid w:val="00663ED0"/>
    <w:pPr>
      <w:spacing w:after="200" w:line="276" w:lineRule="auto"/>
    </w:pPr>
  </w:style>
  <w:style w:type="paragraph" w:customStyle="1" w:styleId="488D9C9DCE364F378F7522C306518788">
    <w:name w:val="488D9C9DCE364F378F7522C306518788"/>
    <w:rsid w:val="00663ED0"/>
    <w:pPr>
      <w:spacing w:after="200" w:line="276" w:lineRule="auto"/>
    </w:pPr>
  </w:style>
  <w:style w:type="paragraph" w:customStyle="1" w:styleId="297180F8C02B4F51AA21E08B62448AF0">
    <w:name w:val="297180F8C02B4F51AA21E08B62448AF0"/>
    <w:rsid w:val="00663ED0"/>
    <w:pPr>
      <w:spacing w:after="200" w:line="276" w:lineRule="auto"/>
    </w:pPr>
  </w:style>
  <w:style w:type="paragraph" w:customStyle="1" w:styleId="05D6A76A77EC4A4ABEC494D0C2CD9725">
    <w:name w:val="05D6A76A77EC4A4ABEC494D0C2CD9725"/>
    <w:rsid w:val="00663ED0"/>
    <w:pPr>
      <w:spacing w:after="200" w:line="276" w:lineRule="auto"/>
    </w:pPr>
  </w:style>
  <w:style w:type="paragraph" w:customStyle="1" w:styleId="9CE032BE1E354C018270323C3A1F38CC">
    <w:name w:val="9CE032BE1E354C018270323C3A1F38CC"/>
    <w:rsid w:val="00663ED0"/>
    <w:pPr>
      <w:spacing w:after="200" w:line="276" w:lineRule="auto"/>
    </w:pPr>
  </w:style>
  <w:style w:type="paragraph" w:customStyle="1" w:styleId="392CDC77F3424235921C9C7C7BC329B9">
    <w:name w:val="392CDC77F3424235921C9C7C7BC329B9"/>
    <w:rsid w:val="00663ED0"/>
    <w:pPr>
      <w:spacing w:after="200" w:line="276" w:lineRule="auto"/>
    </w:pPr>
  </w:style>
  <w:style w:type="paragraph" w:customStyle="1" w:styleId="6F58275C4BB5450C87D979BB94964B66">
    <w:name w:val="6F58275C4BB5450C87D979BB94964B66"/>
    <w:rsid w:val="00663ED0"/>
    <w:pPr>
      <w:spacing w:after="200" w:line="276" w:lineRule="auto"/>
    </w:pPr>
  </w:style>
  <w:style w:type="paragraph" w:customStyle="1" w:styleId="C9A3FAF16F9A49318718A7BC596771C6">
    <w:name w:val="C9A3FAF16F9A49318718A7BC596771C6"/>
    <w:rsid w:val="00663ED0"/>
    <w:pPr>
      <w:spacing w:after="200" w:line="276" w:lineRule="auto"/>
    </w:pPr>
  </w:style>
  <w:style w:type="paragraph" w:customStyle="1" w:styleId="50F0B3B306FB487E9BAF480D2C6C7C35">
    <w:name w:val="50F0B3B306FB487E9BAF480D2C6C7C35"/>
    <w:rsid w:val="00663ED0"/>
    <w:pPr>
      <w:spacing w:after="200" w:line="276" w:lineRule="auto"/>
    </w:pPr>
  </w:style>
  <w:style w:type="paragraph" w:customStyle="1" w:styleId="5D9996875BB643A3A2CC6CD9C7D7FCBC">
    <w:name w:val="5D9996875BB643A3A2CC6CD9C7D7FCBC"/>
    <w:rsid w:val="00663ED0"/>
    <w:pPr>
      <w:spacing w:after="200" w:line="276" w:lineRule="auto"/>
    </w:pPr>
  </w:style>
  <w:style w:type="paragraph" w:customStyle="1" w:styleId="CCD8062D470B4684AF06778DABB3BBB4">
    <w:name w:val="CCD8062D470B4684AF06778DABB3BBB4"/>
    <w:rsid w:val="00663ED0"/>
    <w:pPr>
      <w:spacing w:after="200" w:line="276" w:lineRule="auto"/>
    </w:pPr>
  </w:style>
  <w:style w:type="paragraph" w:customStyle="1" w:styleId="11909DB98F014377A88EF69418055744">
    <w:name w:val="11909DB98F014377A88EF69418055744"/>
    <w:rsid w:val="00663ED0"/>
    <w:pPr>
      <w:spacing w:after="200" w:line="276" w:lineRule="auto"/>
    </w:pPr>
  </w:style>
  <w:style w:type="paragraph" w:customStyle="1" w:styleId="CB3AF93F0C164D388AD79D48BA39ED75">
    <w:name w:val="CB3AF93F0C164D388AD79D48BA39ED75"/>
    <w:rsid w:val="00663ED0"/>
    <w:pPr>
      <w:spacing w:after="200" w:line="276" w:lineRule="auto"/>
    </w:pPr>
  </w:style>
  <w:style w:type="paragraph" w:customStyle="1" w:styleId="2736848D14AB4E168BF8EEA6E256F75E">
    <w:name w:val="2736848D14AB4E168BF8EEA6E256F75E"/>
    <w:rsid w:val="00663ED0"/>
    <w:pPr>
      <w:spacing w:after="200" w:line="276" w:lineRule="auto"/>
    </w:pPr>
  </w:style>
  <w:style w:type="paragraph" w:customStyle="1" w:styleId="4F78C35B264A4B7A92644F986CCBC44E">
    <w:name w:val="4F78C35B264A4B7A92644F986CCBC44E"/>
    <w:rsid w:val="00663ED0"/>
    <w:pPr>
      <w:spacing w:after="200" w:line="276" w:lineRule="auto"/>
    </w:pPr>
  </w:style>
  <w:style w:type="paragraph" w:customStyle="1" w:styleId="807D4E3431D04B77B722E7D4403BCA36">
    <w:name w:val="807D4E3431D04B77B722E7D4403BCA36"/>
    <w:rsid w:val="00663ED0"/>
    <w:pPr>
      <w:spacing w:after="200" w:line="276" w:lineRule="auto"/>
    </w:pPr>
  </w:style>
  <w:style w:type="paragraph" w:customStyle="1" w:styleId="FBB0862BDA8C4EB0BD3D8F51A06ABB3D">
    <w:name w:val="FBB0862BDA8C4EB0BD3D8F51A06ABB3D"/>
    <w:rsid w:val="00663ED0"/>
    <w:pPr>
      <w:spacing w:after="200" w:line="276" w:lineRule="auto"/>
    </w:pPr>
  </w:style>
  <w:style w:type="paragraph" w:customStyle="1" w:styleId="D13E758B0B2241CDA15739E4542CE0C9">
    <w:name w:val="D13E758B0B2241CDA15739E4542CE0C9"/>
    <w:rsid w:val="00663ED0"/>
    <w:pPr>
      <w:spacing w:after="200" w:line="276" w:lineRule="auto"/>
    </w:pPr>
  </w:style>
  <w:style w:type="paragraph" w:customStyle="1" w:styleId="759537EDF4E741CDB03B7A98E081B5E5">
    <w:name w:val="759537EDF4E741CDB03B7A98E081B5E5"/>
    <w:rsid w:val="00663ED0"/>
    <w:pPr>
      <w:spacing w:after="200" w:line="276" w:lineRule="auto"/>
    </w:pPr>
  </w:style>
  <w:style w:type="paragraph" w:customStyle="1" w:styleId="B29BF737574A488DAD1EBD7800F50CDB">
    <w:name w:val="B29BF737574A488DAD1EBD7800F50CDB"/>
    <w:rsid w:val="00663ED0"/>
    <w:pPr>
      <w:spacing w:after="200" w:line="276" w:lineRule="auto"/>
    </w:pPr>
  </w:style>
  <w:style w:type="paragraph" w:customStyle="1" w:styleId="4EC45E919CC74884882C7F9ECCDAEE4B">
    <w:name w:val="4EC45E919CC74884882C7F9ECCDAEE4B"/>
    <w:rsid w:val="00663ED0"/>
    <w:pPr>
      <w:spacing w:after="200" w:line="276" w:lineRule="auto"/>
    </w:pPr>
  </w:style>
  <w:style w:type="paragraph" w:customStyle="1" w:styleId="998635D5E445470987E1ED006F6C4149">
    <w:name w:val="998635D5E445470987E1ED006F6C4149"/>
    <w:rsid w:val="00663ED0"/>
    <w:pPr>
      <w:spacing w:after="200" w:line="276" w:lineRule="auto"/>
    </w:pPr>
  </w:style>
  <w:style w:type="paragraph" w:customStyle="1" w:styleId="E256CB2905A541968C5F201C4822FA94">
    <w:name w:val="E256CB2905A541968C5F201C4822FA94"/>
    <w:rsid w:val="00663ED0"/>
    <w:pPr>
      <w:spacing w:after="200" w:line="276" w:lineRule="auto"/>
    </w:pPr>
  </w:style>
  <w:style w:type="paragraph" w:customStyle="1" w:styleId="A1A443A8A4EE4D3A8AE39DA09C2D6129">
    <w:name w:val="A1A443A8A4EE4D3A8AE39DA09C2D6129"/>
    <w:rsid w:val="00663ED0"/>
    <w:pPr>
      <w:spacing w:after="200" w:line="276" w:lineRule="auto"/>
    </w:pPr>
  </w:style>
  <w:style w:type="paragraph" w:customStyle="1" w:styleId="18F60EEC76764F4D97EAF5BD44ACF5A7">
    <w:name w:val="18F60EEC76764F4D97EAF5BD44ACF5A7"/>
    <w:rsid w:val="00663ED0"/>
    <w:pPr>
      <w:spacing w:after="200" w:line="276" w:lineRule="auto"/>
    </w:pPr>
  </w:style>
  <w:style w:type="paragraph" w:customStyle="1" w:styleId="E42B8F2577EC4C7591A3662DEDCCE69D">
    <w:name w:val="E42B8F2577EC4C7591A3662DEDCCE69D"/>
    <w:rsid w:val="00663ED0"/>
    <w:pPr>
      <w:spacing w:after="200" w:line="276" w:lineRule="auto"/>
    </w:pPr>
  </w:style>
  <w:style w:type="paragraph" w:customStyle="1" w:styleId="86E6F3479E0E47A2B86876BEE605C419">
    <w:name w:val="86E6F3479E0E47A2B86876BEE605C419"/>
    <w:rsid w:val="00663ED0"/>
    <w:pPr>
      <w:spacing w:after="200" w:line="276" w:lineRule="auto"/>
    </w:pPr>
  </w:style>
  <w:style w:type="paragraph" w:customStyle="1" w:styleId="F4317DE26CAC4D0492F33AF92903398E">
    <w:name w:val="F4317DE26CAC4D0492F33AF92903398E"/>
    <w:rsid w:val="00663ED0"/>
    <w:pPr>
      <w:spacing w:after="200" w:line="276" w:lineRule="auto"/>
    </w:pPr>
  </w:style>
  <w:style w:type="paragraph" w:customStyle="1" w:styleId="A8E576278A934565B3F83C489B36E455">
    <w:name w:val="A8E576278A934565B3F83C489B36E455"/>
    <w:rsid w:val="00663ED0"/>
    <w:pPr>
      <w:spacing w:after="200" w:line="276" w:lineRule="auto"/>
    </w:pPr>
  </w:style>
  <w:style w:type="paragraph" w:customStyle="1" w:styleId="D493F001128A4B9B931C49176570138C">
    <w:name w:val="D493F001128A4B9B931C49176570138C"/>
    <w:rsid w:val="00663ED0"/>
    <w:pPr>
      <w:spacing w:after="200" w:line="276" w:lineRule="auto"/>
    </w:pPr>
  </w:style>
  <w:style w:type="paragraph" w:customStyle="1" w:styleId="C07B1B97E999436D80F61A5B36BBBEA2">
    <w:name w:val="C07B1B97E999436D80F61A5B36BBBEA2"/>
    <w:rsid w:val="00663ED0"/>
    <w:pPr>
      <w:spacing w:after="200" w:line="276" w:lineRule="auto"/>
    </w:pPr>
  </w:style>
  <w:style w:type="paragraph" w:customStyle="1" w:styleId="8B2DEA05E9304095A05F36EA33FF0915">
    <w:name w:val="8B2DEA05E9304095A05F36EA33FF0915"/>
    <w:rsid w:val="00663ED0"/>
    <w:pPr>
      <w:spacing w:after="200" w:line="276" w:lineRule="auto"/>
    </w:pPr>
  </w:style>
  <w:style w:type="paragraph" w:customStyle="1" w:styleId="5A8DEAB0DB144B06B061A6068331D22A">
    <w:name w:val="5A8DEAB0DB144B06B061A6068331D22A"/>
    <w:rsid w:val="00663ED0"/>
    <w:pPr>
      <w:spacing w:after="200" w:line="276" w:lineRule="auto"/>
    </w:pPr>
  </w:style>
  <w:style w:type="paragraph" w:customStyle="1" w:styleId="F2764C10CB7E4584B4AA2470CFDEA12F">
    <w:name w:val="F2764C10CB7E4584B4AA2470CFDEA12F"/>
    <w:rsid w:val="00663ED0"/>
    <w:pPr>
      <w:spacing w:after="200" w:line="276" w:lineRule="auto"/>
    </w:pPr>
  </w:style>
  <w:style w:type="paragraph" w:customStyle="1" w:styleId="D457D3301F8D42388FAF191FB29306E6">
    <w:name w:val="D457D3301F8D42388FAF191FB29306E6"/>
    <w:rsid w:val="00663ED0"/>
    <w:pPr>
      <w:spacing w:after="200" w:line="276" w:lineRule="auto"/>
    </w:pPr>
  </w:style>
  <w:style w:type="paragraph" w:customStyle="1" w:styleId="B2CCF16E9C2342A8B1D907ECE8CB326C">
    <w:name w:val="B2CCF16E9C2342A8B1D907ECE8CB326C"/>
    <w:rsid w:val="00663ED0"/>
    <w:pPr>
      <w:spacing w:after="200" w:line="276" w:lineRule="auto"/>
    </w:pPr>
  </w:style>
  <w:style w:type="paragraph" w:customStyle="1" w:styleId="49CFE5E6456944F08B8E8E466D2EE54C">
    <w:name w:val="49CFE5E6456944F08B8E8E466D2EE54C"/>
    <w:rsid w:val="00663ED0"/>
    <w:pPr>
      <w:spacing w:after="200" w:line="276" w:lineRule="auto"/>
    </w:pPr>
  </w:style>
  <w:style w:type="paragraph" w:customStyle="1" w:styleId="0C95D87649C24F57B27EE1AD9D1590EC">
    <w:name w:val="0C95D87649C24F57B27EE1AD9D1590EC"/>
    <w:rsid w:val="00663ED0"/>
    <w:pPr>
      <w:spacing w:after="200" w:line="276" w:lineRule="auto"/>
    </w:pPr>
  </w:style>
  <w:style w:type="paragraph" w:customStyle="1" w:styleId="3FF51F0010344CB9B7FC808F2B17F4F1">
    <w:name w:val="3FF51F0010344CB9B7FC808F2B17F4F1"/>
    <w:rsid w:val="00663ED0"/>
    <w:pPr>
      <w:spacing w:after="200" w:line="276" w:lineRule="auto"/>
    </w:pPr>
  </w:style>
  <w:style w:type="paragraph" w:customStyle="1" w:styleId="AD58C515D5AB4C819433969C6D3F9C41">
    <w:name w:val="AD58C515D5AB4C819433969C6D3F9C41"/>
    <w:rsid w:val="00663ED0"/>
    <w:pPr>
      <w:spacing w:after="200" w:line="276" w:lineRule="auto"/>
    </w:pPr>
  </w:style>
  <w:style w:type="paragraph" w:customStyle="1" w:styleId="003E36CBA2E14E33869A813C2F1B1264">
    <w:name w:val="003E36CBA2E14E33869A813C2F1B1264"/>
    <w:rsid w:val="00663ED0"/>
    <w:pPr>
      <w:spacing w:after="200" w:line="276" w:lineRule="auto"/>
    </w:pPr>
  </w:style>
  <w:style w:type="paragraph" w:customStyle="1" w:styleId="4DCFB13A2EBA455C881E451816437A0E">
    <w:name w:val="4DCFB13A2EBA455C881E451816437A0E"/>
    <w:rsid w:val="00663ED0"/>
    <w:pPr>
      <w:spacing w:after="200" w:line="276" w:lineRule="auto"/>
    </w:pPr>
  </w:style>
  <w:style w:type="paragraph" w:customStyle="1" w:styleId="15899F7AE54F4CBDAF187D3F72302463">
    <w:name w:val="15899F7AE54F4CBDAF187D3F72302463"/>
    <w:rsid w:val="00663ED0"/>
    <w:pPr>
      <w:spacing w:after="200" w:line="276" w:lineRule="auto"/>
    </w:pPr>
  </w:style>
  <w:style w:type="paragraph" w:customStyle="1" w:styleId="520D547349DB4895A815357261271A5B">
    <w:name w:val="520D547349DB4895A815357261271A5B"/>
    <w:rsid w:val="00663ED0"/>
    <w:pPr>
      <w:spacing w:after="200" w:line="276" w:lineRule="auto"/>
    </w:pPr>
  </w:style>
  <w:style w:type="paragraph" w:customStyle="1" w:styleId="AA0B85A288A4457C89AB7B0667640288">
    <w:name w:val="AA0B85A288A4457C89AB7B0667640288"/>
    <w:rsid w:val="00663ED0"/>
    <w:pPr>
      <w:spacing w:after="200" w:line="276" w:lineRule="auto"/>
    </w:pPr>
  </w:style>
  <w:style w:type="paragraph" w:customStyle="1" w:styleId="EA92B20BB2DB4FB89C84C4B13BC81E51">
    <w:name w:val="EA92B20BB2DB4FB89C84C4B13BC81E51"/>
    <w:rsid w:val="00663ED0"/>
    <w:pPr>
      <w:spacing w:after="200" w:line="276" w:lineRule="auto"/>
    </w:pPr>
  </w:style>
  <w:style w:type="paragraph" w:customStyle="1" w:styleId="76DA64DD3E804EB2887D7DF1CDCDF6AB">
    <w:name w:val="76DA64DD3E804EB2887D7DF1CDCDF6AB"/>
    <w:rsid w:val="00663ED0"/>
    <w:pPr>
      <w:spacing w:after="200" w:line="276" w:lineRule="auto"/>
    </w:pPr>
  </w:style>
  <w:style w:type="paragraph" w:customStyle="1" w:styleId="BB91513554D34CBA8E1D9B1B2E41F156">
    <w:name w:val="BB91513554D34CBA8E1D9B1B2E41F156"/>
    <w:rsid w:val="00663ED0"/>
    <w:pPr>
      <w:spacing w:after="200" w:line="276" w:lineRule="auto"/>
    </w:pPr>
  </w:style>
  <w:style w:type="paragraph" w:customStyle="1" w:styleId="44CEDAD86EB44E009DAD3BF12E9FAF6F">
    <w:name w:val="44CEDAD86EB44E009DAD3BF12E9FAF6F"/>
    <w:rsid w:val="00663ED0"/>
    <w:pPr>
      <w:spacing w:after="200" w:line="276" w:lineRule="auto"/>
    </w:pPr>
  </w:style>
  <w:style w:type="paragraph" w:customStyle="1" w:styleId="C90A0FF809EF410896444C70CB2D050B">
    <w:name w:val="C90A0FF809EF410896444C70CB2D050B"/>
    <w:rsid w:val="00663ED0"/>
    <w:pPr>
      <w:spacing w:after="200" w:line="276" w:lineRule="auto"/>
    </w:pPr>
  </w:style>
  <w:style w:type="paragraph" w:customStyle="1" w:styleId="B66D07233B344B36867DFC92F26D6977">
    <w:name w:val="B66D07233B344B36867DFC92F26D6977"/>
    <w:rsid w:val="00663ED0"/>
    <w:pPr>
      <w:spacing w:after="200" w:line="276" w:lineRule="auto"/>
    </w:pPr>
  </w:style>
  <w:style w:type="paragraph" w:customStyle="1" w:styleId="646AEB8C9C0C41229ED636CECE207DB7">
    <w:name w:val="646AEB8C9C0C41229ED636CECE207DB7"/>
    <w:rsid w:val="00663ED0"/>
    <w:pPr>
      <w:spacing w:after="200" w:line="276" w:lineRule="auto"/>
    </w:pPr>
  </w:style>
  <w:style w:type="paragraph" w:customStyle="1" w:styleId="40047A32C9AA4861B6E83BB4BAA96257">
    <w:name w:val="40047A32C9AA4861B6E83BB4BAA96257"/>
    <w:rsid w:val="00663ED0"/>
    <w:pPr>
      <w:spacing w:after="200" w:line="276" w:lineRule="auto"/>
    </w:pPr>
  </w:style>
  <w:style w:type="paragraph" w:customStyle="1" w:styleId="61174DA5B29542F487328B7D92EE8013">
    <w:name w:val="61174DA5B29542F487328B7D92EE8013"/>
    <w:rsid w:val="00663ED0"/>
    <w:pPr>
      <w:spacing w:after="200" w:line="276" w:lineRule="auto"/>
    </w:pPr>
  </w:style>
  <w:style w:type="paragraph" w:customStyle="1" w:styleId="56116014364F49C4B736BF32ECA6D5FA">
    <w:name w:val="56116014364F49C4B736BF32ECA6D5FA"/>
    <w:rsid w:val="00663ED0"/>
    <w:pPr>
      <w:spacing w:after="200" w:line="276" w:lineRule="auto"/>
    </w:pPr>
  </w:style>
  <w:style w:type="paragraph" w:customStyle="1" w:styleId="038C3D8DBD09440090424B957122F333">
    <w:name w:val="038C3D8DBD09440090424B957122F333"/>
    <w:rsid w:val="00663ED0"/>
    <w:pPr>
      <w:spacing w:after="200" w:line="276" w:lineRule="auto"/>
    </w:pPr>
  </w:style>
  <w:style w:type="paragraph" w:customStyle="1" w:styleId="E0EBFB6733CC40BEA61A4F8AAE5CB290">
    <w:name w:val="E0EBFB6733CC40BEA61A4F8AAE5CB290"/>
    <w:rsid w:val="00663ED0"/>
    <w:pPr>
      <w:spacing w:after="200" w:line="276" w:lineRule="auto"/>
    </w:pPr>
  </w:style>
  <w:style w:type="paragraph" w:customStyle="1" w:styleId="38DDCAA72C8E466E834AC299258AC010">
    <w:name w:val="38DDCAA72C8E466E834AC299258AC010"/>
    <w:rsid w:val="00663ED0"/>
    <w:pPr>
      <w:spacing w:after="200" w:line="276" w:lineRule="auto"/>
    </w:pPr>
  </w:style>
  <w:style w:type="paragraph" w:customStyle="1" w:styleId="FFFC25FEC4E242728637319F5D75E2D4">
    <w:name w:val="FFFC25FEC4E242728637319F5D75E2D4"/>
    <w:rsid w:val="00663ED0"/>
    <w:pPr>
      <w:spacing w:after="200" w:line="276" w:lineRule="auto"/>
    </w:pPr>
  </w:style>
  <w:style w:type="paragraph" w:customStyle="1" w:styleId="EC782FAF61914FA5B0587F403DCCD4F3">
    <w:name w:val="EC782FAF61914FA5B0587F403DCCD4F3"/>
    <w:rsid w:val="00663ED0"/>
    <w:pPr>
      <w:spacing w:after="200" w:line="276" w:lineRule="auto"/>
    </w:pPr>
  </w:style>
  <w:style w:type="paragraph" w:customStyle="1" w:styleId="E5BFA17429E84EC1A9F35C1EA24E5AC1">
    <w:name w:val="E5BFA17429E84EC1A9F35C1EA24E5AC1"/>
    <w:rsid w:val="00663ED0"/>
    <w:pPr>
      <w:spacing w:after="200" w:line="276" w:lineRule="auto"/>
    </w:pPr>
  </w:style>
  <w:style w:type="paragraph" w:customStyle="1" w:styleId="FF2C51C917044513AF1BAC7E9262BB4E">
    <w:name w:val="FF2C51C917044513AF1BAC7E9262BB4E"/>
    <w:rsid w:val="00663ED0"/>
    <w:pPr>
      <w:spacing w:after="200" w:line="276" w:lineRule="auto"/>
    </w:pPr>
  </w:style>
  <w:style w:type="paragraph" w:customStyle="1" w:styleId="42B6952A90DB4AE0B73D074883A98078">
    <w:name w:val="42B6952A90DB4AE0B73D074883A98078"/>
    <w:rsid w:val="00663ED0"/>
    <w:pPr>
      <w:spacing w:after="200" w:line="276" w:lineRule="auto"/>
    </w:pPr>
  </w:style>
  <w:style w:type="paragraph" w:customStyle="1" w:styleId="3B95D079A8CA46ABAE76177E93595DE8">
    <w:name w:val="3B95D079A8CA46ABAE76177E93595DE8"/>
    <w:rsid w:val="00663ED0"/>
    <w:pPr>
      <w:spacing w:after="200" w:line="276" w:lineRule="auto"/>
    </w:pPr>
  </w:style>
  <w:style w:type="paragraph" w:customStyle="1" w:styleId="5C012CEDD562425194920878854F41E7">
    <w:name w:val="5C012CEDD562425194920878854F41E7"/>
    <w:rsid w:val="00663ED0"/>
    <w:pPr>
      <w:spacing w:after="200" w:line="276" w:lineRule="auto"/>
    </w:pPr>
  </w:style>
  <w:style w:type="paragraph" w:customStyle="1" w:styleId="3BA1CCD8864A49D2B9D182CE7F4569FA">
    <w:name w:val="3BA1CCD8864A49D2B9D182CE7F4569FA"/>
    <w:rsid w:val="00663ED0"/>
    <w:pPr>
      <w:spacing w:after="200" w:line="276" w:lineRule="auto"/>
    </w:pPr>
  </w:style>
  <w:style w:type="paragraph" w:customStyle="1" w:styleId="C937870D479A4D40B0BC12868FF0BBC1">
    <w:name w:val="C937870D479A4D40B0BC12868FF0BBC1"/>
    <w:rsid w:val="00663ED0"/>
    <w:pPr>
      <w:spacing w:after="200" w:line="276" w:lineRule="auto"/>
    </w:pPr>
  </w:style>
  <w:style w:type="paragraph" w:customStyle="1" w:styleId="0D42865E55E4413DB22DD9F92695EAB6">
    <w:name w:val="0D42865E55E4413DB22DD9F92695EAB6"/>
    <w:rsid w:val="00663ED0"/>
    <w:pPr>
      <w:spacing w:after="200" w:line="276" w:lineRule="auto"/>
    </w:pPr>
  </w:style>
  <w:style w:type="paragraph" w:customStyle="1" w:styleId="85516F1C076945F4A87C7A6DB5D33C82">
    <w:name w:val="85516F1C076945F4A87C7A6DB5D33C82"/>
    <w:rsid w:val="00663ED0"/>
    <w:pPr>
      <w:spacing w:after="200" w:line="276" w:lineRule="auto"/>
    </w:pPr>
  </w:style>
  <w:style w:type="paragraph" w:customStyle="1" w:styleId="9234095D9B214C76A441F200F885A961">
    <w:name w:val="9234095D9B214C76A441F200F885A961"/>
    <w:rsid w:val="00663ED0"/>
    <w:pPr>
      <w:spacing w:after="200" w:line="276" w:lineRule="auto"/>
    </w:pPr>
  </w:style>
  <w:style w:type="paragraph" w:customStyle="1" w:styleId="CA307F3391E841D3821EAFCD11BBEE7C">
    <w:name w:val="CA307F3391E841D3821EAFCD11BBEE7C"/>
    <w:rsid w:val="00663ED0"/>
    <w:pPr>
      <w:spacing w:after="200" w:line="276" w:lineRule="auto"/>
    </w:pPr>
  </w:style>
  <w:style w:type="paragraph" w:customStyle="1" w:styleId="356D1E9E2BCD43659BE379A1C8AD2CA2">
    <w:name w:val="356D1E9E2BCD43659BE379A1C8AD2CA2"/>
    <w:rsid w:val="00663ED0"/>
    <w:pPr>
      <w:spacing w:after="200" w:line="276" w:lineRule="auto"/>
    </w:pPr>
  </w:style>
  <w:style w:type="paragraph" w:customStyle="1" w:styleId="DD3499A8676E4F05806DCDC88F1E0125">
    <w:name w:val="DD3499A8676E4F05806DCDC88F1E0125"/>
    <w:rsid w:val="00663ED0"/>
    <w:pPr>
      <w:spacing w:after="200" w:line="276" w:lineRule="auto"/>
    </w:pPr>
  </w:style>
  <w:style w:type="paragraph" w:customStyle="1" w:styleId="EA30384CBC224EEE8C9FE4A79453C6A6">
    <w:name w:val="EA30384CBC224EEE8C9FE4A79453C6A6"/>
    <w:rsid w:val="00663ED0"/>
    <w:pPr>
      <w:spacing w:after="200" w:line="276" w:lineRule="auto"/>
    </w:pPr>
  </w:style>
  <w:style w:type="paragraph" w:customStyle="1" w:styleId="B903BB92130B4B77932026A610BC6CA8">
    <w:name w:val="B903BB92130B4B77932026A610BC6CA8"/>
    <w:rsid w:val="00663ED0"/>
    <w:pPr>
      <w:spacing w:after="200" w:line="276" w:lineRule="auto"/>
    </w:pPr>
  </w:style>
  <w:style w:type="paragraph" w:customStyle="1" w:styleId="0710649B62B641249B17EB3E8A8539D2">
    <w:name w:val="0710649B62B641249B17EB3E8A8539D2"/>
    <w:rsid w:val="00663ED0"/>
    <w:pPr>
      <w:spacing w:after="200" w:line="276" w:lineRule="auto"/>
    </w:pPr>
  </w:style>
  <w:style w:type="paragraph" w:customStyle="1" w:styleId="71779EBFB8874EAF837D835231CEBA0D">
    <w:name w:val="71779EBFB8874EAF837D835231CEBA0D"/>
    <w:rsid w:val="00663ED0"/>
    <w:pPr>
      <w:spacing w:after="200" w:line="276" w:lineRule="auto"/>
    </w:pPr>
  </w:style>
  <w:style w:type="paragraph" w:customStyle="1" w:styleId="C309D68AB9884E14AF51FC3AFCEF0A98">
    <w:name w:val="C309D68AB9884E14AF51FC3AFCEF0A98"/>
    <w:rsid w:val="00663ED0"/>
    <w:pPr>
      <w:spacing w:after="200" w:line="276" w:lineRule="auto"/>
    </w:pPr>
  </w:style>
  <w:style w:type="paragraph" w:customStyle="1" w:styleId="73239251471A494CA7261FB9098C6B90">
    <w:name w:val="73239251471A494CA7261FB9098C6B90"/>
    <w:rsid w:val="00663ED0"/>
    <w:pPr>
      <w:spacing w:after="200" w:line="276" w:lineRule="auto"/>
    </w:pPr>
  </w:style>
  <w:style w:type="paragraph" w:customStyle="1" w:styleId="981A309129064989BBFB054344C45212">
    <w:name w:val="981A309129064989BBFB054344C45212"/>
    <w:rsid w:val="00663ED0"/>
    <w:pPr>
      <w:spacing w:after="200" w:line="276" w:lineRule="auto"/>
    </w:pPr>
  </w:style>
  <w:style w:type="paragraph" w:customStyle="1" w:styleId="D889B9175384464C98802E94B2DA08C4">
    <w:name w:val="D889B9175384464C98802E94B2DA08C4"/>
    <w:rsid w:val="00663ED0"/>
    <w:pPr>
      <w:spacing w:after="200" w:line="276" w:lineRule="auto"/>
    </w:pPr>
  </w:style>
  <w:style w:type="paragraph" w:customStyle="1" w:styleId="4E9AA43A48244037B627F2DD39816BB1">
    <w:name w:val="4E9AA43A48244037B627F2DD39816BB1"/>
    <w:rsid w:val="00663ED0"/>
    <w:pPr>
      <w:spacing w:after="200" w:line="276" w:lineRule="auto"/>
    </w:pPr>
  </w:style>
  <w:style w:type="paragraph" w:customStyle="1" w:styleId="E345BD7DD103478E8B39E1C6ACF5394A">
    <w:name w:val="E345BD7DD103478E8B39E1C6ACF5394A"/>
    <w:rsid w:val="00663ED0"/>
    <w:pPr>
      <w:spacing w:after="200" w:line="276" w:lineRule="auto"/>
    </w:pPr>
  </w:style>
  <w:style w:type="paragraph" w:customStyle="1" w:styleId="A0F9F27E85D4448E99D86A21FF24E4AD">
    <w:name w:val="A0F9F27E85D4448E99D86A21FF24E4AD"/>
    <w:rsid w:val="00663ED0"/>
    <w:pPr>
      <w:spacing w:after="200" w:line="276" w:lineRule="auto"/>
    </w:pPr>
  </w:style>
  <w:style w:type="paragraph" w:customStyle="1" w:styleId="406B37929CB448989F5D2BC4107704B8">
    <w:name w:val="406B37929CB448989F5D2BC4107704B8"/>
    <w:rsid w:val="00663ED0"/>
    <w:pPr>
      <w:spacing w:after="200" w:line="276" w:lineRule="auto"/>
    </w:pPr>
  </w:style>
  <w:style w:type="paragraph" w:customStyle="1" w:styleId="7F91223286B64FC5A2DB8465423EDA2B">
    <w:name w:val="7F91223286B64FC5A2DB8465423EDA2B"/>
    <w:rsid w:val="00663ED0"/>
    <w:pPr>
      <w:spacing w:after="200" w:line="276" w:lineRule="auto"/>
    </w:pPr>
  </w:style>
  <w:style w:type="paragraph" w:customStyle="1" w:styleId="C699C894F07C42A39F0E9E50C30801E5">
    <w:name w:val="C699C894F07C42A39F0E9E50C30801E5"/>
    <w:rsid w:val="00663ED0"/>
    <w:pPr>
      <w:spacing w:after="200" w:line="276" w:lineRule="auto"/>
    </w:pPr>
  </w:style>
  <w:style w:type="paragraph" w:customStyle="1" w:styleId="E5512E36B3754B86B6BDA045A6C13EED">
    <w:name w:val="E5512E36B3754B86B6BDA045A6C13EED"/>
    <w:rsid w:val="00663ED0"/>
    <w:pPr>
      <w:spacing w:after="200" w:line="276" w:lineRule="auto"/>
    </w:pPr>
  </w:style>
  <w:style w:type="paragraph" w:customStyle="1" w:styleId="35EF6059C42D4B0CBDF6C706907E47FF">
    <w:name w:val="35EF6059C42D4B0CBDF6C706907E47FF"/>
    <w:rsid w:val="00663ED0"/>
    <w:pPr>
      <w:spacing w:after="200" w:line="276" w:lineRule="auto"/>
    </w:pPr>
  </w:style>
  <w:style w:type="paragraph" w:customStyle="1" w:styleId="C1D0F960536A455DA5AFE7A04A8888C6">
    <w:name w:val="C1D0F960536A455DA5AFE7A04A8888C6"/>
    <w:rsid w:val="00663ED0"/>
    <w:pPr>
      <w:spacing w:after="200" w:line="276" w:lineRule="auto"/>
    </w:pPr>
  </w:style>
  <w:style w:type="paragraph" w:customStyle="1" w:styleId="3C856F32CC7246DEAC7B32E0BE0862DE">
    <w:name w:val="3C856F32CC7246DEAC7B32E0BE0862DE"/>
    <w:rsid w:val="00663ED0"/>
    <w:pPr>
      <w:spacing w:after="200" w:line="276" w:lineRule="auto"/>
    </w:pPr>
  </w:style>
  <w:style w:type="paragraph" w:customStyle="1" w:styleId="C191A908411B433082B646E27F09870A">
    <w:name w:val="C191A908411B433082B646E27F09870A"/>
    <w:rsid w:val="00663ED0"/>
    <w:pPr>
      <w:spacing w:after="200" w:line="276" w:lineRule="auto"/>
    </w:pPr>
  </w:style>
  <w:style w:type="paragraph" w:customStyle="1" w:styleId="007AAA3A05174A5E936CFFD28F9DEB80">
    <w:name w:val="007AAA3A05174A5E936CFFD28F9DEB80"/>
    <w:rsid w:val="00663ED0"/>
    <w:pPr>
      <w:spacing w:after="200" w:line="276" w:lineRule="auto"/>
    </w:pPr>
  </w:style>
  <w:style w:type="paragraph" w:customStyle="1" w:styleId="0D67AE5857A442E3AD89EF8267264E64">
    <w:name w:val="0D67AE5857A442E3AD89EF8267264E64"/>
    <w:rsid w:val="00663ED0"/>
    <w:pPr>
      <w:spacing w:after="200" w:line="276" w:lineRule="auto"/>
    </w:pPr>
  </w:style>
  <w:style w:type="paragraph" w:customStyle="1" w:styleId="893B6119C07E45D29E94DAA3FCA61E90">
    <w:name w:val="893B6119C07E45D29E94DAA3FCA61E90"/>
    <w:rsid w:val="00663ED0"/>
    <w:pPr>
      <w:spacing w:after="200" w:line="276" w:lineRule="auto"/>
    </w:pPr>
  </w:style>
  <w:style w:type="paragraph" w:customStyle="1" w:styleId="86E3214806AC4FEAA00B2ADB2297B35C">
    <w:name w:val="86E3214806AC4FEAA00B2ADB2297B35C"/>
    <w:rsid w:val="00663ED0"/>
    <w:pPr>
      <w:spacing w:after="200" w:line="276" w:lineRule="auto"/>
    </w:pPr>
  </w:style>
  <w:style w:type="paragraph" w:customStyle="1" w:styleId="F422297E7E0A46E38C4E830A6C96E724">
    <w:name w:val="F422297E7E0A46E38C4E830A6C96E724"/>
    <w:rsid w:val="00663ED0"/>
    <w:pPr>
      <w:spacing w:after="200" w:line="276" w:lineRule="auto"/>
    </w:pPr>
  </w:style>
  <w:style w:type="paragraph" w:customStyle="1" w:styleId="0F72B1D717544D4C80EEB366EC127AB1">
    <w:name w:val="0F72B1D717544D4C80EEB366EC127AB1"/>
    <w:rsid w:val="00663ED0"/>
    <w:pPr>
      <w:spacing w:after="200" w:line="276" w:lineRule="auto"/>
    </w:pPr>
  </w:style>
  <w:style w:type="paragraph" w:customStyle="1" w:styleId="82022647D7484F3D9C52244DD4EBBB76">
    <w:name w:val="82022647D7484F3D9C52244DD4EBBB76"/>
    <w:rsid w:val="00663ED0"/>
    <w:pPr>
      <w:spacing w:after="200" w:line="276" w:lineRule="auto"/>
    </w:pPr>
  </w:style>
  <w:style w:type="paragraph" w:customStyle="1" w:styleId="A68BB0DF327A4F0FA707A7A67C8F3E88">
    <w:name w:val="A68BB0DF327A4F0FA707A7A67C8F3E88"/>
    <w:rsid w:val="00663ED0"/>
    <w:pPr>
      <w:spacing w:after="200" w:line="276" w:lineRule="auto"/>
    </w:pPr>
  </w:style>
  <w:style w:type="paragraph" w:customStyle="1" w:styleId="54DC54C05C404DF78AC2269024803C2B">
    <w:name w:val="54DC54C05C404DF78AC2269024803C2B"/>
    <w:rsid w:val="00663ED0"/>
    <w:pPr>
      <w:spacing w:after="200" w:line="276" w:lineRule="auto"/>
    </w:pPr>
  </w:style>
  <w:style w:type="paragraph" w:customStyle="1" w:styleId="FEEF7D2741354A10AA756C696EB9E8EC">
    <w:name w:val="FEEF7D2741354A10AA756C696EB9E8EC"/>
    <w:rsid w:val="00663ED0"/>
    <w:pPr>
      <w:spacing w:after="200" w:line="276" w:lineRule="auto"/>
    </w:pPr>
  </w:style>
  <w:style w:type="paragraph" w:customStyle="1" w:styleId="659EB398A637495BAB530E8CA1DA9608">
    <w:name w:val="659EB398A637495BAB530E8CA1DA9608"/>
    <w:rsid w:val="00663ED0"/>
    <w:pPr>
      <w:spacing w:after="200" w:line="276" w:lineRule="auto"/>
    </w:pPr>
  </w:style>
  <w:style w:type="paragraph" w:customStyle="1" w:styleId="EEAAA8B2CF7947B48872AD37826EA8D3">
    <w:name w:val="EEAAA8B2CF7947B48872AD37826EA8D3"/>
    <w:rsid w:val="00663ED0"/>
    <w:pPr>
      <w:spacing w:after="200" w:line="276" w:lineRule="auto"/>
    </w:pPr>
  </w:style>
  <w:style w:type="paragraph" w:customStyle="1" w:styleId="1AF6EC0C49AE45A091CB4F22CBD3295E">
    <w:name w:val="1AF6EC0C49AE45A091CB4F22CBD3295E"/>
    <w:rsid w:val="00663ED0"/>
    <w:pPr>
      <w:spacing w:after="200" w:line="276" w:lineRule="auto"/>
    </w:pPr>
  </w:style>
  <w:style w:type="paragraph" w:customStyle="1" w:styleId="DFCFB1CC7E3A4AC18A79DC8BF9A94401">
    <w:name w:val="DFCFB1CC7E3A4AC18A79DC8BF9A94401"/>
    <w:rsid w:val="00663ED0"/>
    <w:pPr>
      <w:spacing w:after="200" w:line="276" w:lineRule="auto"/>
    </w:pPr>
  </w:style>
  <w:style w:type="paragraph" w:customStyle="1" w:styleId="97123B98AAD14C0FBA35CB1D675A4E2C">
    <w:name w:val="97123B98AAD14C0FBA35CB1D675A4E2C"/>
    <w:rsid w:val="00663ED0"/>
    <w:pPr>
      <w:spacing w:after="200" w:line="276" w:lineRule="auto"/>
    </w:pPr>
  </w:style>
  <w:style w:type="paragraph" w:customStyle="1" w:styleId="F7784CA5FD27445086E432B71E8A3669">
    <w:name w:val="F7784CA5FD27445086E432B71E8A3669"/>
    <w:rsid w:val="00663ED0"/>
    <w:pPr>
      <w:spacing w:after="200" w:line="276" w:lineRule="auto"/>
    </w:pPr>
  </w:style>
  <w:style w:type="paragraph" w:customStyle="1" w:styleId="FB4BA2C39C684C67A3A3EE9798CDFC60">
    <w:name w:val="FB4BA2C39C684C67A3A3EE9798CDFC60"/>
    <w:rsid w:val="00663ED0"/>
    <w:pPr>
      <w:spacing w:after="200" w:line="276" w:lineRule="auto"/>
    </w:pPr>
  </w:style>
  <w:style w:type="paragraph" w:customStyle="1" w:styleId="1698C760FD51401A9BC6D8C34DA905EC">
    <w:name w:val="1698C760FD51401A9BC6D8C34DA905EC"/>
    <w:rsid w:val="00663ED0"/>
    <w:pPr>
      <w:spacing w:after="200" w:line="276" w:lineRule="auto"/>
    </w:pPr>
  </w:style>
  <w:style w:type="paragraph" w:customStyle="1" w:styleId="76F3E412D92D4FDAA2EC7DE404CA720A">
    <w:name w:val="76F3E412D92D4FDAA2EC7DE404CA720A"/>
    <w:rsid w:val="00663ED0"/>
    <w:pPr>
      <w:spacing w:after="200" w:line="276" w:lineRule="auto"/>
    </w:pPr>
  </w:style>
  <w:style w:type="paragraph" w:customStyle="1" w:styleId="243A701F0D8F4E458D4101EB6B3B125C">
    <w:name w:val="243A701F0D8F4E458D4101EB6B3B125C"/>
    <w:rsid w:val="00663ED0"/>
    <w:pPr>
      <w:spacing w:after="200" w:line="276" w:lineRule="auto"/>
    </w:pPr>
  </w:style>
  <w:style w:type="paragraph" w:customStyle="1" w:styleId="864183B79C0B49D1B0CDC31EC961A84E">
    <w:name w:val="864183B79C0B49D1B0CDC31EC961A84E"/>
    <w:rsid w:val="00663ED0"/>
    <w:pPr>
      <w:spacing w:after="200" w:line="276" w:lineRule="auto"/>
    </w:pPr>
  </w:style>
  <w:style w:type="paragraph" w:customStyle="1" w:styleId="0065B02A7B9343D592D818AD1D930496">
    <w:name w:val="0065B02A7B9343D592D818AD1D930496"/>
    <w:rsid w:val="00663ED0"/>
    <w:pPr>
      <w:spacing w:after="200" w:line="276" w:lineRule="auto"/>
    </w:pPr>
  </w:style>
  <w:style w:type="paragraph" w:customStyle="1" w:styleId="8D1B1D87AEE44C178EB564DF7D9209B7">
    <w:name w:val="8D1B1D87AEE44C178EB564DF7D9209B7"/>
    <w:rsid w:val="00663ED0"/>
    <w:pPr>
      <w:spacing w:after="200" w:line="276" w:lineRule="auto"/>
    </w:pPr>
  </w:style>
  <w:style w:type="paragraph" w:customStyle="1" w:styleId="91E61B7BCAF1495F88F844340BE3B7E1">
    <w:name w:val="91E61B7BCAF1495F88F844340BE3B7E1"/>
    <w:rsid w:val="00663ED0"/>
    <w:pPr>
      <w:spacing w:after="200" w:line="276" w:lineRule="auto"/>
    </w:pPr>
  </w:style>
  <w:style w:type="paragraph" w:customStyle="1" w:styleId="E80B5E8FF60B4FE79D3E888FBC3DA3CF">
    <w:name w:val="E80B5E8FF60B4FE79D3E888FBC3DA3CF"/>
    <w:rsid w:val="00663ED0"/>
    <w:pPr>
      <w:spacing w:after="200" w:line="276" w:lineRule="auto"/>
    </w:pPr>
  </w:style>
  <w:style w:type="paragraph" w:customStyle="1" w:styleId="0C90A2AF0F6B4E1181D5AF73808EA668">
    <w:name w:val="0C90A2AF0F6B4E1181D5AF73808EA668"/>
    <w:rsid w:val="00663ED0"/>
    <w:pPr>
      <w:spacing w:after="200" w:line="276" w:lineRule="auto"/>
    </w:pPr>
  </w:style>
  <w:style w:type="paragraph" w:customStyle="1" w:styleId="FE7E419A39FC4DA48929C71DE98094E6">
    <w:name w:val="FE7E419A39FC4DA48929C71DE98094E6"/>
    <w:rsid w:val="00663ED0"/>
    <w:pPr>
      <w:spacing w:after="200" w:line="276" w:lineRule="auto"/>
    </w:pPr>
  </w:style>
  <w:style w:type="paragraph" w:customStyle="1" w:styleId="BD42FEE18C24441BA829DBB306B8C11A">
    <w:name w:val="BD42FEE18C24441BA829DBB306B8C11A"/>
    <w:rsid w:val="00663ED0"/>
    <w:pPr>
      <w:spacing w:after="200" w:line="276" w:lineRule="auto"/>
    </w:pPr>
  </w:style>
  <w:style w:type="paragraph" w:customStyle="1" w:styleId="AE651DE733E74EACBC1A589BE909ED1F">
    <w:name w:val="AE651DE733E74EACBC1A589BE909ED1F"/>
    <w:rsid w:val="00663ED0"/>
    <w:pPr>
      <w:spacing w:after="200" w:line="276" w:lineRule="auto"/>
    </w:pPr>
  </w:style>
  <w:style w:type="paragraph" w:customStyle="1" w:styleId="8DFAF91754694B74B9152A4F95C4E71B">
    <w:name w:val="8DFAF91754694B74B9152A4F95C4E71B"/>
    <w:rsid w:val="00663ED0"/>
    <w:pPr>
      <w:spacing w:after="200" w:line="276" w:lineRule="auto"/>
    </w:pPr>
  </w:style>
  <w:style w:type="paragraph" w:customStyle="1" w:styleId="24987090BA8F4609A89F655C01BAF9BB">
    <w:name w:val="24987090BA8F4609A89F655C01BAF9BB"/>
    <w:rsid w:val="00663ED0"/>
    <w:pPr>
      <w:spacing w:after="200" w:line="276" w:lineRule="auto"/>
    </w:pPr>
  </w:style>
  <w:style w:type="paragraph" w:customStyle="1" w:styleId="5FD36FD419274214A9A7AAF763947185">
    <w:name w:val="5FD36FD419274214A9A7AAF763947185"/>
    <w:rsid w:val="00663ED0"/>
    <w:pPr>
      <w:spacing w:after="200" w:line="276" w:lineRule="auto"/>
    </w:pPr>
  </w:style>
  <w:style w:type="paragraph" w:customStyle="1" w:styleId="17C8320723504FBBAD71208DACA0AFAC">
    <w:name w:val="17C8320723504FBBAD71208DACA0AFAC"/>
    <w:rsid w:val="00663ED0"/>
    <w:pPr>
      <w:spacing w:after="200" w:line="276" w:lineRule="auto"/>
    </w:pPr>
  </w:style>
  <w:style w:type="paragraph" w:customStyle="1" w:styleId="3371296F70B4474BAA26906E6C21676B">
    <w:name w:val="3371296F70B4474BAA26906E6C21676B"/>
    <w:rsid w:val="00663ED0"/>
    <w:pPr>
      <w:spacing w:after="200" w:line="276" w:lineRule="auto"/>
    </w:pPr>
  </w:style>
  <w:style w:type="paragraph" w:customStyle="1" w:styleId="5FE202836FB54795AE1593D3C8C06749">
    <w:name w:val="5FE202836FB54795AE1593D3C8C06749"/>
    <w:rsid w:val="00663ED0"/>
    <w:pPr>
      <w:spacing w:after="200" w:line="276" w:lineRule="auto"/>
    </w:pPr>
  </w:style>
  <w:style w:type="paragraph" w:customStyle="1" w:styleId="67CCD35B95984EA08F43558003FA0DA2">
    <w:name w:val="67CCD35B95984EA08F43558003FA0DA2"/>
    <w:rsid w:val="00663ED0"/>
    <w:pPr>
      <w:spacing w:after="200" w:line="276" w:lineRule="auto"/>
    </w:pPr>
  </w:style>
  <w:style w:type="paragraph" w:customStyle="1" w:styleId="2D51DB8F340A49D2B1F49F267B7EA528">
    <w:name w:val="2D51DB8F340A49D2B1F49F267B7EA528"/>
    <w:rsid w:val="00663ED0"/>
    <w:pPr>
      <w:spacing w:after="200" w:line="276" w:lineRule="auto"/>
    </w:pPr>
  </w:style>
  <w:style w:type="paragraph" w:customStyle="1" w:styleId="BAA0104D4E604273A20711AAD0222EDD">
    <w:name w:val="BAA0104D4E604273A20711AAD0222EDD"/>
    <w:rsid w:val="00663ED0"/>
    <w:pPr>
      <w:spacing w:after="200" w:line="276" w:lineRule="auto"/>
    </w:pPr>
  </w:style>
  <w:style w:type="paragraph" w:customStyle="1" w:styleId="004B762B17D641EEB46059ED7B4BD5F7">
    <w:name w:val="004B762B17D641EEB46059ED7B4BD5F7"/>
    <w:rsid w:val="00663ED0"/>
    <w:pPr>
      <w:spacing w:after="200" w:line="276" w:lineRule="auto"/>
    </w:pPr>
  </w:style>
  <w:style w:type="paragraph" w:customStyle="1" w:styleId="65B1B864811C4E6CBFA41C5E5A4D0495">
    <w:name w:val="65B1B864811C4E6CBFA41C5E5A4D0495"/>
    <w:rsid w:val="00663ED0"/>
    <w:pPr>
      <w:spacing w:after="200" w:line="276" w:lineRule="auto"/>
    </w:pPr>
  </w:style>
  <w:style w:type="paragraph" w:customStyle="1" w:styleId="74DC660A902F477884C04E6F1E9A930A">
    <w:name w:val="74DC660A902F477884C04E6F1E9A930A"/>
    <w:rsid w:val="00663ED0"/>
    <w:pPr>
      <w:spacing w:after="200" w:line="276" w:lineRule="auto"/>
    </w:pPr>
  </w:style>
  <w:style w:type="paragraph" w:customStyle="1" w:styleId="93A2A323CD6F41468883444B6016E011">
    <w:name w:val="93A2A323CD6F41468883444B6016E011"/>
    <w:rsid w:val="00663ED0"/>
    <w:pPr>
      <w:spacing w:after="200" w:line="276" w:lineRule="auto"/>
    </w:pPr>
  </w:style>
  <w:style w:type="paragraph" w:customStyle="1" w:styleId="DDEBF8EBD1EF4317A649914909A1E436">
    <w:name w:val="DDEBF8EBD1EF4317A649914909A1E436"/>
    <w:rsid w:val="00663ED0"/>
    <w:pPr>
      <w:spacing w:after="200" w:line="276" w:lineRule="auto"/>
    </w:pPr>
  </w:style>
  <w:style w:type="paragraph" w:customStyle="1" w:styleId="9283836C97DD474389B9E7B66A673260">
    <w:name w:val="9283836C97DD474389B9E7B66A673260"/>
    <w:rsid w:val="00663ED0"/>
    <w:pPr>
      <w:spacing w:after="200" w:line="276" w:lineRule="auto"/>
    </w:pPr>
  </w:style>
  <w:style w:type="paragraph" w:customStyle="1" w:styleId="AA50D02D56534B4BA4354A6F84922B4C">
    <w:name w:val="AA50D02D56534B4BA4354A6F84922B4C"/>
    <w:rsid w:val="00663ED0"/>
    <w:pPr>
      <w:spacing w:after="200" w:line="276" w:lineRule="auto"/>
    </w:pPr>
  </w:style>
  <w:style w:type="paragraph" w:customStyle="1" w:styleId="266274207ED34AE6B6A2884DA66D1097">
    <w:name w:val="266274207ED34AE6B6A2884DA66D1097"/>
    <w:rsid w:val="00663ED0"/>
    <w:pPr>
      <w:spacing w:after="200" w:line="276" w:lineRule="auto"/>
    </w:pPr>
  </w:style>
  <w:style w:type="paragraph" w:customStyle="1" w:styleId="4E170982CC284366A203D820672F1382">
    <w:name w:val="4E170982CC284366A203D820672F1382"/>
    <w:rsid w:val="00663ED0"/>
    <w:pPr>
      <w:spacing w:after="200" w:line="276" w:lineRule="auto"/>
    </w:pPr>
  </w:style>
  <w:style w:type="paragraph" w:customStyle="1" w:styleId="CBF9273E8FEC43728314102D86BD96B2">
    <w:name w:val="CBF9273E8FEC43728314102D86BD96B2"/>
    <w:rsid w:val="00663ED0"/>
    <w:pPr>
      <w:spacing w:after="200" w:line="276" w:lineRule="auto"/>
    </w:pPr>
  </w:style>
  <w:style w:type="paragraph" w:customStyle="1" w:styleId="6F493A31495E41C983C56C442A43A6E5">
    <w:name w:val="6F493A31495E41C983C56C442A43A6E5"/>
    <w:rsid w:val="00663ED0"/>
    <w:pPr>
      <w:spacing w:after="200" w:line="276" w:lineRule="auto"/>
    </w:pPr>
  </w:style>
  <w:style w:type="paragraph" w:customStyle="1" w:styleId="9B0C60F35F814BFFB4F5B92A6F2A673D">
    <w:name w:val="9B0C60F35F814BFFB4F5B92A6F2A673D"/>
    <w:rsid w:val="00663ED0"/>
    <w:pPr>
      <w:spacing w:after="200" w:line="276" w:lineRule="auto"/>
    </w:pPr>
  </w:style>
  <w:style w:type="paragraph" w:customStyle="1" w:styleId="CBBECB120106425A81F2722525E9134D">
    <w:name w:val="CBBECB120106425A81F2722525E9134D"/>
    <w:rsid w:val="00663ED0"/>
    <w:pPr>
      <w:spacing w:after="200" w:line="276" w:lineRule="auto"/>
    </w:pPr>
  </w:style>
  <w:style w:type="paragraph" w:customStyle="1" w:styleId="290FB85E68304496980B161C96C26168">
    <w:name w:val="290FB85E68304496980B161C96C26168"/>
    <w:rsid w:val="00663ED0"/>
    <w:pPr>
      <w:spacing w:after="200" w:line="276" w:lineRule="auto"/>
    </w:pPr>
  </w:style>
  <w:style w:type="paragraph" w:customStyle="1" w:styleId="A0EF6F1CCCBD4556B281BE9A0C3AF59F">
    <w:name w:val="A0EF6F1CCCBD4556B281BE9A0C3AF59F"/>
    <w:rsid w:val="00663ED0"/>
    <w:pPr>
      <w:spacing w:after="200" w:line="276" w:lineRule="auto"/>
    </w:pPr>
  </w:style>
  <w:style w:type="paragraph" w:customStyle="1" w:styleId="E707F5AE431447CBA7D5B62373E8695E">
    <w:name w:val="E707F5AE431447CBA7D5B62373E8695E"/>
    <w:rsid w:val="00663ED0"/>
    <w:pPr>
      <w:spacing w:after="200" w:line="276" w:lineRule="auto"/>
    </w:pPr>
  </w:style>
  <w:style w:type="paragraph" w:customStyle="1" w:styleId="11A0CA32C1CD40C3ABEFD96EA095F9FB">
    <w:name w:val="11A0CA32C1CD40C3ABEFD96EA095F9FB"/>
    <w:rsid w:val="00663ED0"/>
    <w:pPr>
      <w:spacing w:after="200" w:line="276" w:lineRule="auto"/>
    </w:pPr>
  </w:style>
  <w:style w:type="paragraph" w:customStyle="1" w:styleId="8E64C68B6D074F098F86C6250E49A4DA">
    <w:name w:val="8E64C68B6D074F098F86C6250E49A4DA"/>
    <w:rsid w:val="00663ED0"/>
    <w:pPr>
      <w:spacing w:after="200" w:line="276" w:lineRule="auto"/>
    </w:pPr>
  </w:style>
  <w:style w:type="paragraph" w:customStyle="1" w:styleId="4F2BFCC9CF3040DA951A30F111BA0AE7">
    <w:name w:val="4F2BFCC9CF3040DA951A30F111BA0AE7"/>
    <w:rsid w:val="00663ED0"/>
    <w:pPr>
      <w:spacing w:after="200" w:line="276" w:lineRule="auto"/>
    </w:pPr>
  </w:style>
  <w:style w:type="paragraph" w:customStyle="1" w:styleId="65DE29FC40F74263A7A99AC9BEA60E6B">
    <w:name w:val="65DE29FC40F74263A7A99AC9BEA60E6B"/>
    <w:rsid w:val="00663ED0"/>
    <w:pPr>
      <w:spacing w:after="200" w:line="276" w:lineRule="auto"/>
    </w:pPr>
  </w:style>
  <w:style w:type="paragraph" w:customStyle="1" w:styleId="145D3173D9E947BF8DD960BC430D8A29">
    <w:name w:val="145D3173D9E947BF8DD960BC430D8A29"/>
    <w:rsid w:val="00663ED0"/>
    <w:pPr>
      <w:spacing w:after="200" w:line="276" w:lineRule="auto"/>
    </w:pPr>
  </w:style>
  <w:style w:type="paragraph" w:customStyle="1" w:styleId="4D756FCE09D146409E3C54AC87FB42AA">
    <w:name w:val="4D756FCE09D146409E3C54AC87FB42AA"/>
    <w:rsid w:val="00663ED0"/>
    <w:pPr>
      <w:spacing w:after="200" w:line="276" w:lineRule="auto"/>
    </w:pPr>
  </w:style>
  <w:style w:type="paragraph" w:customStyle="1" w:styleId="6D9A4C70E8FE48F1A91E2DFDD91BE79F">
    <w:name w:val="6D9A4C70E8FE48F1A91E2DFDD91BE79F"/>
    <w:rsid w:val="00663ED0"/>
    <w:pPr>
      <w:spacing w:after="200" w:line="276" w:lineRule="auto"/>
    </w:pPr>
  </w:style>
  <w:style w:type="paragraph" w:customStyle="1" w:styleId="9D13E74724B94F6B9CED0EF8F7F10B8A">
    <w:name w:val="9D13E74724B94F6B9CED0EF8F7F10B8A"/>
    <w:rsid w:val="00663ED0"/>
    <w:pPr>
      <w:spacing w:after="200" w:line="276" w:lineRule="auto"/>
    </w:pPr>
  </w:style>
  <w:style w:type="paragraph" w:customStyle="1" w:styleId="687B60CFAFA84033826343D9477CED9C">
    <w:name w:val="687B60CFAFA84033826343D9477CED9C"/>
    <w:rsid w:val="00663ED0"/>
    <w:pPr>
      <w:spacing w:after="200" w:line="276" w:lineRule="auto"/>
    </w:pPr>
  </w:style>
  <w:style w:type="paragraph" w:customStyle="1" w:styleId="8A85892DC38247E9A10B4C510B46E1BF">
    <w:name w:val="8A85892DC38247E9A10B4C510B46E1BF"/>
    <w:rsid w:val="00663ED0"/>
    <w:pPr>
      <w:spacing w:after="200" w:line="276" w:lineRule="auto"/>
    </w:pPr>
  </w:style>
  <w:style w:type="paragraph" w:customStyle="1" w:styleId="FB3C4BD711FA465A9272439CF4DF6958">
    <w:name w:val="FB3C4BD711FA465A9272439CF4DF6958"/>
    <w:rsid w:val="00663ED0"/>
    <w:pPr>
      <w:spacing w:after="200" w:line="276" w:lineRule="auto"/>
    </w:pPr>
  </w:style>
  <w:style w:type="paragraph" w:customStyle="1" w:styleId="45BF07E28EA3451793B1163665CE0168">
    <w:name w:val="45BF07E28EA3451793B1163665CE0168"/>
    <w:rsid w:val="00663ED0"/>
    <w:pPr>
      <w:spacing w:after="200" w:line="276" w:lineRule="auto"/>
    </w:pPr>
  </w:style>
  <w:style w:type="paragraph" w:customStyle="1" w:styleId="6CFEB19601914930B74F93F02D3CED87">
    <w:name w:val="6CFEB19601914930B74F93F02D3CED87"/>
    <w:rsid w:val="00663ED0"/>
    <w:pPr>
      <w:spacing w:after="200" w:line="276" w:lineRule="auto"/>
    </w:pPr>
  </w:style>
  <w:style w:type="paragraph" w:customStyle="1" w:styleId="1C66212074A7404BA65FC9820BCDC91C">
    <w:name w:val="1C66212074A7404BA65FC9820BCDC91C"/>
    <w:rsid w:val="00663ED0"/>
    <w:pPr>
      <w:spacing w:after="200" w:line="276" w:lineRule="auto"/>
    </w:pPr>
  </w:style>
  <w:style w:type="paragraph" w:customStyle="1" w:styleId="D3B2C83C9A2845C38D7BC29DF1587C0A">
    <w:name w:val="D3B2C83C9A2845C38D7BC29DF1587C0A"/>
    <w:rsid w:val="00663ED0"/>
    <w:pPr>
      <w:spacing w:after="200" w:line="276" w:lineRule="auto"/>
    </w:pPr>
  </w:style>
  <w:style w:type="paragraph" w:customStyle="1" w:styleId="4A5675487D1740359DF77067FAD07C5E">
    <w:name w:val="4A5675487D1740359DF77067FAD07C5E"/>
    <w:rsid w:val="00663ED0"/>
    <w:pPr>
      <w:spacing w:after="200" w:line="276" w:lineRule="auto"/>
    </w:pPr>
  </w:style>
  <w:style w:type="paragraph" w:customStyle="1" w:styleId="786F1A000B3F4552A6A9EEC10C29B6DD">
    <w:name w:val="786F1A000B3F4552A6A9EEC10C29B6DD"/>
    <w:rsid w:val="00663ED0"/>
    <w:pPr>
      <w:spacing w:after="200" w:line="276" w:lineRule="auto"/>
    </w:pPr>
  </w:style>
  <w:style w:type="paragraph" w:customStyle="1" w:styleId="908971E610DA441FAFA759DD08AF97D9">
    <w:name w:val="908971E610DA441FAFA759DD08AF97D9"/>
    <w:rsid w:val="00663ED0"/>
    <w:pPr>
      <w:spacing w:after="200" w:line="276" w:lineRule="auto"/>
    </w:pPr>
  </w:style>
  <w:style w:type="paragraph" w:customStyle="1" w:styleId="E1065F5154C14B44BB3F9A9080EEDC19">
    <w:name w:val="E1065F5154C14B44BB3F9A9080EEDC19"/>
    <w:rsid w:val="00663ED0"/>
    <w:pPr>
      <w:spacing w:after="200" w:line="276" w:lineRule="auto"/>
    </w:pPr>
  </w:style>
  <w:style w:type="paragraph" w:customStyle="1" w:styleId="D56C2714EEEE416CBECCB7E279859C2E">
    <w:name w:val="D56C2714EEEE416CBECCB7E279859C2E"/>
    <w:rsid w:val="00663ED0"/>
    <w:pPr>
      <w:spacing w:after="200" w:line="276" w:lineRule="auto"/>
    </w:pPr>
  </w:style>
  <w:style w:type="paragraph" w:customStyle="1" w:styleId="4674E112C43C4ED89EBE43F407B4D418">
    <w:name w:val="4674E112C43C4ED89EBE43F407B4D418"/>
    <w:rsid w:val="00663ED0"/>
    <w:pPr>
      <w:spacing w:after="200" w:line="276" w:lineRule="auto"/>
    </w:pPr>
  </w:style>
  <w:style w:type="paragraph" w:customStyle="1" w:styleId="06ED6031D2AF461CBEA92F538ADB15EA">
    <w:name w:val="06ED6031D2AF461CBEA92F538ADB15EA"/>
    <w:rsid w:val="00663ED0"/>
    <w:pPr>
      <w:spacing w:after="200" w:line="276" w:lineRule="auto"/>
    </w:pPr>
  </w:style>
  <w:style w:type="paragraph" w:customStyle="1" w:styleId="DD79F99196794A0C82E68C0CC74023FF">
    <w:name w:val="DD79F99196794A0C82E68C0CC74023FF"/>
    <w:rsid w:val="00663ED0"/>
    <w:pPr>
      <w:spacing w:after="200" w:line="276" w:lineRule="auto"/>
    </w:pPr>
  </w:style>
  <w:style w:type="paragraph" w:customStyle="1" w:styleId="27934F66D2014052BDAA9C5287412279">
    <w:name w:val="27934F66D2014052BDAA9C5287412279"/>
    <w:rsid w:val="00663ED0"/>
    <w:pPr>
      <w:spacing w:after="200" w:line="276" w:lineRule="auto"/>
    </w:pPr>
  </w:style>
  <w:style w:type="paragraph" w:customStyle="1" w:styleId="1540C5939136410489BAB37140860B27">
    <w:name w:val="1540C5939136410489BAB37140860B27"/>
    <w:rsid w:val="00663ED0"/>
    <w:pPr>
      <w:spacing w:after="200" w:line="276" w:lineRule="auto"/>
    </w:pPr>
  </w:style>
  <w:style w:type="paragraph" w:customStyle="1" w:styleId="D24A7EFB694A4B33A6C4783928331423">
    <w:name w:val="D24A7EFB694A4B33A6C4783928331423"/>
    <w:rsid w:val="00663ED0"/>
    <w:pPr>
      <w:spacing w:after="200" w:line="276" w:lineRule="auto"/>
    </w:pPr>
  </w:style>
  <w:style w:type="paragraph" w:customStyle="1" w:styleId="09A5D52BB30D4DC38EF523B179E2A9C7">
    <w:name w:val="09A5D52BB30D4DC38EF523B179E2A9C7"/>
    <w:rsid w:val="00663ED0"/>
    <w:pPr>
      <w:spacing w:after="200" w:line="276" w:lineRule="auto"/>
    </w:pPr>
  </w:style>
  <w:style w:type="paragraph" w:customStyle="1" w:styleId="DBAA05CF17434C879FD58F78EA45138B">
    <w:name w:val="DBAA05CF17434C879FD58F78EA45138B"/>
    <w:rsid w:val="00663ED0"/>
    <w:pPr>
      <w:spacing w:after="200" w:line="276" w:lineRule="auto"/>
    </w:pPr>
  </w:style>
  <w:style w:type="paragraph" w:customStyle="1" w:styleId="12617FB2F76E4C3086581D8BC270E804">
    <w:name w:val="12617FB2F76E4C3086581D8BC270E804"/>
    <w:rsid w:val="00663ED0"/>
    <w:pPr>
      <w:spacing w:after="200" w:line="276" w:lineRule="auto"/>
    </w:pPr>
  </w:style>
  <w:style w:type="paragraph" w:customStyle="1" w:styleId="5B4D0CCA66C340BC8EC2043627F1006F">
    <w:name w:val="5B4D0CCA66C340BC8EC2043627F1006F"/>
    <w:rsid w:val="00663ED0"/>
    <w:pPr>
      <w:spacing w:after="200" w:line="276" w:lineRule="auto"/>
    </w:pPr>
  </w:style>
  <w:style w:type="paragraph" w:customStyle="1" w:styleId="63A085D3DB9B428788FE36B2D9141FF3">
    <w:name w:val="63A085D3DB9B428788FE36B2D9141FF3"/>
    <w:rsid w:val="00663ED0"/>
    <w:pPr>
      <w:spacing w:after="200" w:line="276" w:lineRule="auto"/>
    </w:pPr>
  </w:style>
  <w:style w:type="paragraph" w:customStyle="1" w:styleId="90EFEDE4A24C415A94DF0B1852B4CB7D">
    <w:name w:val="90EFEDE4A24C415A94DF0B1852B4CB7D"/>
    <w:rsid w:val="00663ED0"/>
    <w:pPr>
      <w:spacing w:after="200" w:line="276" w:lineRule="auto"/>
    </w:pPr>
  </w:style>
  <w:style w:type="paragraph" w:customStyle="1" w:styleId="66DA53690D0A4EE28F9AC32707039D18">
    <w:name w:val="66DA53690D0A4EE28F9AC32707039D18"/>
    <w:rsid w:val="00663ED0"/>
    <w:pPr>
      <w:spacing w:after="200" w:line="276" w:lineRule="auto"/>
    </w:pPr>
  </w:style>
  <w:style w:type="paragraph" w:customStyle="1" w:styleId="5916AE4150284CA4835C28A9C3966D31">
    <w:name w:val="5916AE4150284CA4835C28A9C3966D31"/>
    <w:rsid w:val="00663ED0"/>
    <w:pPr>
      <w:spacing w:after="200" w:line="276" w:lineRule="auto"/>
    </w:pPr>
  </w:style>
  <w:style w:type="paragraph" w:customStyle="1" w:styleId="6C839CA4ADF046D8A7D6CC0440DA1F72">
    <w:name w:val="6C839CA4ADF046D8A7D6CC0440DA1F72"/>
    <w:rsid w:val="00663ED0"/>
    <w:pPr>
      <w:spacing w:after="200" w:line="276" w:lineRule="auto"/>
    </w:pPr>
  </w:style>
  <w:style w:type="paragraph" w:customStyle="1" w:styleId="32A973A7DCAD4C5C92EE6986AF85C935">
    <w:name w:val="32A973A7DCAD4C5C92EE6986AF85C935"/>
    <w:rsid w:val="00663ED0"/>
    <w:pPr>
      <w:spacing w:after="200" w:line="276" w:lineRule="auto"/>
    </w:pPr>
  </w:style>
  <w:style w:type="paragraph" w:customStyle="1" w:styleId="BE0180DBD81E4C529B7D91FC392ABF37">
    <w:name w:val="BE0180DBD81E4C529B7D91FC392ABF37"/>
    <w:rsid w:val="00663ED0"/>
    <w:pPr>
      <w:spacing w:after="200" w:line="276" w:lineRule="auto"/>
    </w:pPr>
  </w:style>
  <w:style w:type="paragraph" w:customStyle="1" w:styleId="3A72B3E1723249E3A837940283301C1F">
    <w:name w:val="3A72B3E1723249E3A837940283301C1F"/>
    <w:rsid w:val="00663ED0"/>
    <w:pPr>
      <w:spacing w:after="200" w:line="276" w:lineRule="auto"/>
    </w:pPr>
  </w:style>
  <w:style w:type="paragraph" w:customStyle="1" w:styleId="57316376057342EB9B29B2D8E33F3B92">
    <w:name w:val="57316376057342EB9B29B2D8E33F3B92"/>
    <w:rsid w:val="00663ED0"/>
    <w:pPr>
      <w:spacing w:after="200" w:line="276" w:lineRule="auto"/>
    </w:pPr>
  </w:style>
  <w:style w:type="paragraph" w:customStyle="1" w:styleId="9B55916CB79A454E9D2D7A2D0D2505FD">
    <w:name w:val="9B55916CB79A454E9D2D7A2D0D2505FD"/>
    <w:rsid w:val="00663ED0"/>
    <w:pPr>
      <w:spacing w:after="200" w:line="276" w:lineRule="auto"/>
    </w:pPr>
  </w:style>
  <w:style w:type="paragraph" w:customStyle="1" w:styleId="289F28E2B1B94BBF8E3603A341EF6B96">
    <w:name w:val="289F28E2B1B94BBF8E3603A341EF6B96"/>
    <w:rsid w:val="00663ED0"/>
    <w:pPr>
      <w:spacing w:after="200" w:line="276" w:lineRule="auto"/>
    </w:pPr>
  </w:style>
  <w:style w:type="paragraph" w:customStyle="1" w:styleId="28A6725F274F412DBB7457E0649507D8">
    <w:name w:val="28A6725F274F412DBB7457E0649507D8"/>
    <w:rsid w:val="00663ED0"/>
    <w:pPr>
      <w:spacing w:after="200" w:line="276" w:lineRule="auto"/>
    </w:pPr>
  </w:style>
  <w:style w:type="paragraph" w:customStyle="1" w:styleId="E44B448D2FFE403B873B165AAAD7A998">
    <w:name w:val="E44B448D2FFE403B873B165AAAD7A998"/>
    <w:rsid w:val="00663ED0"/>
    <w:pPr>
      <w:spacing w:after="200" w:line="276" w:lineRule="auto"/>
    </w:pPr>
  </w:style>
  <w:style w:type="paragraph" w:customStyle="1" w:styleId="CC3252EB2A844FC6B743A72A0CE29B5D">
    <w:name w:val="CC3252EB2A844FC6B743A72A0CE29B5D"/>
    <w:rsid w:val="00663ED0"/>
    <w:pPr>
      <w:spacing w:after="200" w:line="276" w:lineRule="auto"/>
    </w:pPr>
  </w:style>
  <w:style w:type="paragraph" w:customStyle="1" w:styleId="84009074D34D4C778E2B966D73B6B701">
    <w:name w:val="84009074D34D4C778E2B966D73B6B701"/>
    <w:rsid w:val="00663ED0"/>
    <w:pPr>
      <w:spacing w:after="200" w:line="276" w:lineRule="auto"/>
    </w:pPr>
  </w:style>
  <w:style w:type="paragraph" w:customStyle="1" w:styleId="EBD647A18C964B398FD6F0F2CF77E66B">
    <w:name w:val="EBD647A18C964B398FD6F0F2CF77E66B"/>
    <w:rsid w:val="00663ED0"/>
    <w:pPr>
      <w:spacing w:after="200" w:line="276" w:lineRule="auto"/>
    </w:pPr>
  </w:style>
  <w:style w:type="paragraph" w:customStyle="1" w:styleId="144012B931234C4AB044664F1E599858">
    <w:name w:val="144012B931234C4AB044664F1E599858"/>
    <w:rsid w:val="00663ED0"/>
    <w:pPr>
      <w:spacing w:after="200" w:line="276" w:lineRule="auto"/>
    </w:pPr>
  </w:style>
  <w:style w:type="paragraph" w:customStyle="1" w:styleId="FE66EC787F5F4B7C8B94EE5D4D00D0E4">
    <w:name w:val="FE66EC787F5F4B7C8B94EE5D4D00D0E4"/>
    <w:rsid w:val="00663ED0"/>
    <w:pPr>
      <w:spacing w:after="200" w:line="276" w:lineRule="auto"/>
    </w:pPr>
  </w:style>
  <w:style w:type="paragraph" w:customStyle="1" w:styleId="988468E8BB1146C597D574C2567DF9F6">
    <w:name w:val="988468E8BB1146C597D574C2567DF9F6"/>
    <w:rsid w:val="00663ED0"/>
    <w:pPr>
      <w:spacing w:after="200" w:line="276" w:lineRule="auto"/>
    </w:pPr>
  </w:style>
  <w:style w:type="paragraph" w:customStyle="1" w:styleId="610405A74F4245F28DA9B82BB835B13B">
    <w:name w:val="610405A74F4245F28DA9B82BB835B13B"/>
    <w:rsid w:val="00663ED0"/>
    <w:pPr>
      <w:spacing w:after="200" w:line="276" w:lineRule="auto"/>
    </w:pPr>
  </w:style>
  <w:style w:type="paragraph" w:customStyle="1" w:styleId="E5532AB8B9B94CCD9C555DB613E76EFB">
    <w:name w:val="E5532AB8B9B94CCD9C555DB613E76EFB"/>
    <w:rsid w:val="00663ED0"/>
    <w:pPr>
      <w:spacing w:after="200" w:line="276" w:lineRule="auto"/>
    </w:pPr>
  </w:style>
  <w:style w:type="paragraph" w:customStyle="1" w:styleId="EAD635DB276543AE87DE552D63847DFF">
    <w:name w:val="EAD635DB276543AE87DE552D63847DFF"/>
    <w:rsid w:val="00663ED0"/>
    <w:pPr>
      <w:spacing w:after="200" w:line="276" w:lineRule="auto"/>
    </w:pPr>
  </w:style>
  <w:style w:type="paragraph" w:customStyle="1" w:styleId="F90218308468477EA158CAAB87F0E9D8">
    <w:name w:val="F90218308468477EA158CAAB87F0E9D8"/>
    <w:rsid w:val="00663ED0"/>
    <w:pPr>
      <w:spacing w:after="200" w:line="276" w:lineRule="auto"/>
    </w:pPr>
  </w:style>
  <w:style w:type="paragraph" w:customStyle="1" w:styleId="AB0F9F077DC141C0AE91B1249FD177BD">
    <w:name w:val="AB0F9F077DC141C0AE91B1249FD177BD"/>
    <w:rsid w:val="00663ED0"/>
    <w:pPr>
      <w:spacing w:after="200" w:line="276" w:lineRule="auto"/>
    </w:pPr>
  </w:style>
  <w:style w:type="paragraph" w:customStyle="1" w:styleId="F66FAA1B9C88427C9A630D858E30BA49">
    <w:name w:val="F66FAA1B9C88427C9A630D858E30BA49"/>
    <w:rsid w:val="00663ED0"/>
    <w:pPr>
      <w:spacing w:after="200" w:line="276" w:lineRule="auto"/>
    </w:pPr>
  </w:style>
  <w:style w:type="paragraph" w:customStyle="1" w:styleId="AD3AACC41F784E79BEC02A9E721B4C3D">
    <w:name w:val="AD3AACC41F784E79BEC02A9E721B4C3D"/>
    <w:rsid w:val="00663ED0"/>
    <w:pPr>
      <w:spacing w:after="200" w:line="276" w:lineRule="auto"/>
    </w:pPr>
  </w:style>
  <w:style w:type="paragraph" w:customStyle="1" w:styleId="2A2E1E3ED3B74A1380790E566D0B666A">
    <w:name w:val="2A2E1E3ED3B74A1380790E566D0B666A"/>
    <w:rsid w:val="00663ED0"/>
    <w:pPr>
      <w:spacing w:after="200" w:line="276" w:lineRule="auto"/>
    </w:pPr>
  </w:style>
  <w:style w:type="paragraph" w:customStyle="1" w:styleId="09E3A40426384FAF855FF19C78222A3F">
    <w:name w:val="09E3A40426384FAF855FF19C78222A3F"/>
    <w:rsid w:val="00663ED0"/>
    <w:pPr>
      <w:spacing w:after="200" w:line="276" w:lineRule="auto"/>
    </w:pPr>
  </w:style>
  <w:style w:type="paragraph" w:customStyle="1" w:styleId="E8CCE269F3304EDCB7940756B10AAB88">
    <w:name w:val="E8CCE269F3304EDCB7940756B10AAB88"/>
    <w:rsid w:val="00663ED0"/>
    <w:pPr>
      <w:spacing w:after="200" w:line="276" w:lineRule="auto"/>
    </w:pPr>
  </w:style>
  <w:style w:type="paragraph" w:customStyle="1" w:styleId="4D79339F6C314078BC7AD2159C817E23">
    <w:name w:val="4D79339F6C314078BC7AD2159C817E23"/>
    <w:rsid w:val="00663ED0"/>
    <w:pPr>
      <w:spacing w:after="200" w:line="276" w:lineRule="auto"/>
    </w:pPr>
  </w:style>
  <w:style w:type="paragraph" w:customStyle="1" w:styleId="2C4CA91CD60D45DBB653F069AA895104">
    <w:name w:val="2C4CA91CD60D45DBB653F069AA895104"/>
    <w:rsid w:val="00663ED0"/>
    <w:pPr>
      <w:spacing w:after="200" w:line="276" w:lineRule="auto"/>
    </w:pPr>
  </w:style>
  <w:style w:type="paragraph" w:customStyle="1" w:styleId="2F054F7DC6FD4058B15F3D64E5355B58">
    <w:name w:val="2F054F7DC6FD4058B15F3D64E5355B58"/>
    <w:rsid w:val="00663ED0"/>
    <w:pPr>
      <w:spacing w:after="200" w:line="276" w:lineRule="auto"/>
    </w:pPr>
  </w:style>
  <w:style w:type="paragraph" w:customStyle="1" w:styleId="9F56413A5A8B4010A42F8622F711C972">
    <w:name w:val="9F56413A5A8B4010A42F8622F711C972"/>
    <w:rsid w:val="00663ED0"/>
    <w:pPr>
      <w:spacing w:after="200" w:line="276" w:lineRule="auto"/>
    </w:pPr>
  </w:style>
  <w:style w:type="paragraph" w:customStyle="1" w:styleId="D1F1AF1E36A24E108C9749A1B1591029">
    <w:name w:val="D1F1AF1E36A24E108C9749A1B1591029"/>
    <w:rsid w:val="00663ED0"/>
    <w:pPr>
      <w:spacing w:after="200" w:line="276" w:lineRule="auto"/>
    </w:pPr>
  </w:style>
  <w:style w:type="paragraph" w:customStyle="1" w:styleId="1DE9DDC622A34BBF904E9D584F0C0CF6">
    <w:name w:val="1DE9DDC622A34BBF904E9D584F0C0CF6"/>
    <w:rsid w:val="00663ED0"/>
    <w:pPr>
      <w:spacing w:after="200" w:line="276" w:lineRule="auto"/>
    </w:pPr>
  </w:style>
  <w:style w:type="paragraph" w:customStyle="1" w:styleId="EC34BEB7409349A8971E22F7ECE51525">
    <w:name w:val="EC34BEB7409349A8971E22F7ECE51525"/>
    <w:rsid w:val="00663ED0"/>
    <w:pPr>
      <w:spacing w:after="200" w:line="276" w:lineRule="auto"/>
    </w:pPr>
  </w:style>
  <w:style w:type="paragraph" w:customStyle="1" w:styleId="C1A91F56CE6E458F936792534B534434">
    <w:name w:val="C1A91F56CE6E458F936792534B534434"/>
    <w:rsid w:val="00663ED0"/>
    <w:pPr>
      <w:spacing w:after="200" w:line="276" w:lineRule="auto"/>
    </w:pPr>
  </w:style>
  <w:style w:type="paragraph" w:customStyle="1" w:styleId="F71A4B5066CA4BA5A4DAE36043DF2643">
    <w:name w:val="F71A4B5066CA4BA5A4DAE36043DF2643"/>
    <w:rsid w:val="00663ED0"/>
    <w:pPr>
      <w:spacing w:after="200" w:line="276" w:lineRule="auto"/>
    </w:pPr>
  </w:style>
  <w:style w:type="paragraph" w:customStyle="1" w:styleId="07ED0031CC10413E9E95B01EE6E28426">
    <w:name w:val="07ED0031CC10413E9E95B01EE6E28426"/>
    <w:rsid w:val="00663ED0"/>
    <w:pPr>
      <w:spacing w:after="200" w:line="276" w:lineRule="auto"/>
    </w:pPr>
  </w:style>
  <w:style w:type="paragraph" w:customStyle="1" w:styleId="13760595DE6A4D40B2EAD9A69023220A">
    <w:name w:val="13760595DE6A4D40B2EAD9A69023220A"/>
    <w:rsid w:val="00663ED0"/>
    <w:pPr>
      <w:spacing w:after="200" w:line="276" w:lineRule="auto"/>
    </w:pPr>
  </w:style>
  <w:style w:type="paragraph" w:customStyle="1" w:styleId="4F8844D49E6142AD8DEAE6E4A60B88C9">
    <w:name w:val="4F8844D49E6142AD8DEAE6E4A60B88C9"/>
    <w:rsid w:val="00663ED0"/>
    <w:pPr>
      <w:spacing w:after="200" w:line="276" w:lineRule="auto"/>
    </w:pPr>
  </w:style>
  <w:style w:type="paragraph" w:customStyle="1" w:styleId="ED49EFFEE9154E4E9516EF5E17428898">
    <w:name w:val="ED49EFFEE9154E4E9516EF5E17428898"/>
    <w:rsid w:val="00663ED0"/>
    <w:pPr>
      <w:spacing w:after="200" w:line="276" w:lineRule="auto"/>
    </w:pPr>
  </w:style>
  <w:style w:type="paragraph" w:customStyle="1" w:styleId="C7970B8995AE4A25BCF3C1D291CC6A93">
    <w:name w:val="C7970B8995AE4A25BCF3C1D291CC6A93"/>
    <w:rsid w:val="00663ED0"/>
    <w:pPr>
      <w:spacing w:after="200" w:line="276" w:lineRule="auto"/>
    </w:pPr>
  </w:style>
  <w:style w:type="paragraph" w:customStyle="1" w:styleId="B584AF0D9AA547C2A7B1B8D8CC81256E">
    <w:name w:val="B584AF0D9AA547C2A7B1B8D8CC81256E"/>
    <w:rsid w:val="00663ED0"/>
    <w:pPr>
      <w:spacing w:after="200" w:line="276" w:lineRule="auto"/>
    </w:pPr>
  </w:style>
  <w:style w:type="paragraph" w:customStyle="1" w:styleId="49603E7EEA6C4EEEA1FACAA9AFE0C3C3">
    <w:name w:val="49603E7EEA6C4EEEA1FACAA9AFE0C3C3"/>
    <w:rsid w:val="00663ED0"/>
    <w:pPr>
      <w:spacing w:after="200" w:line="276" w:lineRule="auto"/>
    </w:pPr>
  </w:style>
  <w:style w:type="paragraph" w:customStyle="1" w:styleId="BA3DE768152B4AE9B5A7664D493EA35F">
    <w:name w:val="BA3DE768152B4AE9B5A7664D493EA35F"/>
    <w:rsid w:val="00663ED0"/>
    <w:pPr>
      <w:spacing w:after="200" w:line="276" w:lineRule="auto"/>
    </w:pPr>
  </w:style>
  <w:style w:type="paragraph" w:customStyle="1" w:styleId="BB8134807DC14635B64CF2F7E047CECE">
    <w:name w:val="BB8134807DC14635B64CF2F7E047CECE"/>
    <w:rsid w:val="00663ED0"/>
    <w:pPr>
      <w:spacing w:after="200" w:line="276" w:lineRule="auto"/>
    </w:pPr>
  </w:style>
  <w:style w:type="paragraph" w:customStyle="1" w:styleId="B3D35B841042434497BC94A8B77728C6">
    <w:name w:val="B3D35B841042434497BC94A8B77728C6"/>
    <w:rsid w:val="00663ED0"/>
    <w:pPr>
      <w:spacing w:after="200" w:line="276" w:lineRule="auto"/>
    </w:pPr>
  </w:style>
  <w:style w:type="paragraph" w:customStyle="1" w:styleId="6C151F79186241E1944E0D5893C161ED">
    <w:name w:val="6C151F79186241E1944E0D5893C161ED"/>
    <w:rsid w:val="00663ED0"/>
    <w:pPr>
      <w:spacing w:after="200" w:line="276" w:lineRule="auto"/>
    </w:pPr>
  </w:style>
  <w:style w:type="paragraph" w:customStyle="1" w:styleId="40E259FF826B4020B027FEC5695E0932">
    <w:name w:val="40E259FF826B4020B027FEC5695E0932"/>
    <w:rsid w:val="00663ED0"/>
    <w:pPr>
      <w:spacing w:after="200" w:line="276" w:lineRule="auto"/>
    </w:pPr>
  </w:style>
  <w:style w:type="paragraph" w:customStyle="1" w:styleId="16EE4791DD9945A3A32997B25C096F7F">
    <w:name w:val="16EE4791DD9945A3A32997B25C096F7F"/>
    <w:rsid w:val="00663ED0"/>
    <w:pPr>
      <w:spacing w:after="200" w:line="276" w:lineRule="auto"/>
    </w:pPr>
  </w:style>
  <w:style w:type="paragraph" w:customStyle="1" w:styleId="EB23FAC5EC8F456EB2D4F6698CD847FA">
    <w:name w:val="EB23FAC5EC8F456EB2D4F6698CD847FA"/>
    <w:rsid w:val="00663ED0"/>
    <w:pPr>
      <w:spacing w:after="200" w:line="276" w:lineRule="auto"/>
    </w:pPr>
  </w:style>
  <w:style w:type="paragraph" w:customStyle="1" w:styleId="5090273DFDA741CE8BF3DEE5DAECB09E">
    <w:name w:val="5090273DFDA741CE8BF3DEE5DAECB09E"/>
    <w:rsid w:val="00663ED0"/>
    <w:pPr>
      <w:spacing w:after="200" w:line="276" w:lineRule="auto"/>
    </w:pPr>
  </w:style>
  <w:style w:type="paragraph" w:customStyle="1" w:styleId="885921E373F749A3BFCB061E96CB11A4">
    <w:name w:val="885921E373F749A3BFCB061E96CB11A4"/>
    <w:rsid w:val="00663ED0"/>
    <w:pPr>
      <w:spacing w:after="200" w:line="276" w:lineRule="auto"/>
    </w:pPr>
  </w:style>
  <w:style w:type="paragraph" w:customStyle="1" w:styleId="9EB807F7F23E44F49C4E096CDA9C48FD">
    <w:name w:val="9EB807F7F23E44F49C4E096CDA9C48FD"/>
    <w:rsid w:val="00663ED0"/>
    <w:pPr>
      <w:spacing w:after="200" w:line="276" w:lineRule="auto"/>
    </w:pPr>
  </w:style>
  <w:style w:type="paragraph" w:customStyle="1" w:styleId="A64AAE57F05346BCA8FA29F5972623CB">
    <w:name w:val="A64AAE57F05346BCA8FA29F5972623CB"/>
    <w:rsid w:val="00663ED0"/>
    <w:pPr>
      <w:spacing w:after="200" w:line="276" w:lineRule="auto"/>
    </w:pPr>
  </w:style>
  <w:style w:type="paragraph" w:customStyle="1" w:styleId="1A48BE5902C34B1294B15920A69FFABD">
    <w:name w:val="1A48BE5902C34B1294B15920A69FFABD"/>
    <w:rsid w:val="00663ED0"/>
    <w:pPr>
      <w:spacing w:after="200" w:line="276" w:lineRule="auto"/>
    </w:pPr>
  </w:style>
  <w:style w:type="paragraph" w:customStyle="1" w:styleId="4521328BE2034601A528FCEA260A8D19">
    <w:name w:val="4521328BE2034601A528FCEA260A8D19"/>
    <w:rsid w:val="00663ED0"/>
    <w:pPr>
      <w:spacing w:after="200" w:line="276" w:lineRule="auto"/>
    </w:pPr>
  </w:style>
  <w:style w:type="paragraph" w:customStyle="1" w:styleId="DBEE41216161461F917A3C591758C764">
    <w:name w:val="DBEE41216161461F917A3C591758C764"/>
    <w:rsid w:val="00663ED0"/>
    <w:pPr>
      <w:spacing w:after="200" w:line="276" w:lineRule="auto"/>
    </w:pPr>
  </w:style>
  <w:style w:type="paragraph" w:customStyle="1" w:styleId="181A188630B144D18C641B067AB76D6E">
    <w:name w:val="181A188630B144D18C641B067AB76D6E"/>
    <w:rsid w:val="00663ED0"/>
    <w:pPr>
      <w:spacing w:after="200" w:line="276" w:lineRule="auto"/>
    </w:pPr>
  </w:style>
  <w:style w:type="paragraph" w:customStyle="1" w:styleId="BA633B6A115947E58FE09220587AC2EA">
    <w:name w:val="BA633B6A115947E58FE09220587AC2EA"/>
    <w:rsid w:val="00663ED0"/>
    <w:pPr>
      <w:spacing w:after="200" w:line="276" w:lineRule="auto"/>
    </w:pPr>
  </w:style>
  <w:style w:type="paragraph" w:customStyle="1" w:styleId="84B37C5EF52F49B0B0FE09F235F6646C">
    <w:name w:val="84B37C5EF52F49B0B0FE09F235F6646C"/>
    <w:rsid w:val="00663ED0"/>
    <w:pPr>
      <w:spacing w:after="200" w:line="276" w:lineRule="auto"/>
    </w:pPr>
  </w:style>
  <w:style w:type="paragraph" w:customStyle="1" w:styleId="A3328AF050E94F71A9DC7EE040CC231A">
    <w:name w:val="A3328AF050E94F71A9DC7EE040CC231A"/>
    <w:rsid w:val="00663ED0"/>
    <w:pPr>
      <w:spacing w:after="200" w:line="276" w:lineRule="auto"/>
    </w:pPr>
  </w:style>
  <w:style w:type="paragraph" w:customStyle="1" w:styleId="AFDBE43BCF984FD49291CFC53313FC63">
    <w:name w:val="AFDBE43BCF984FD49291CFC53313FC63"/>
    <w:rsid w:val="00663ED0"/>
    <w:pPr>
      <w:spacing w:after="200" w:line="276" w:lineRule="auto"/>
    </w:pPr>
  </w:style>
  <w:style w:type="paragraph" w:customStyle="1" w:styleId="745E5A3A883B449D980697694E13B5CE">
    <w:name w:val="745E5A3A883B449D980697694E13B5CE"/>
    <w:rsid w:val="00663ED0"/>
    <w:pPr>
      <w:spacing w:after="200" w:line="276" w:lineRule="auto"/>
    </w:pPr>
  </w:style>
  <w:style w:type="paragraph" w:customStyle="1" w:styleId="D88484F6759341EDAB86C41FDC63B94C">
    <w:name w:val="D88484F6759341EDAB86C41FDC63B94C"/>
    <w:rsid w:val="00663ED0"/>
    <w:pPr>
      <w:spacing w:after="200" w:line="276" w:lineRule="auto"/>
    </w:pPr>
  </w:style>
  <w:style w:type="paragraph" w:customStyle="1" w:styleId="DCFDE375B76740179A17AF29168C0FD7">
    <w:name w:val="DCFDE375B76740179A17AF29168C0FD7"/>
    <w:rsid w:val="00663ED0"/>
    <w:pPr>
      <w:spacing w:after="200" w:line="276" w:lineRule="auto"/>
    </w:pPr>
  </w:style>
  <w:style w:type="paragraph" w:customStyle="1" w:styleId="421D6436DC114016979ADDAB01956EA1">
    <w:name w:val="421D6436DC114016979ADDAB01956EA1"/>
    <w:rsid w:val="00663ED0"/>
    <w:pPr>
      <w:spacing w:after="200" w:line="276" w:lineRule="auto"/>
    </w:pPr>
  </w:style>
  <w:style w:type="paragraph" w:customStyle="1" w:styleId="A9DF1801738740DEA817CDDCE8E18FF3">
    <w:name w:val="A9DF1801738740DEA817CDDCE8E18FF3"/>
    <w:rsid w:val="00663ED0"/>
    <w:pPr>
      <w:spacing w:after="200" w:line="276" w:lineRule="auto"/>
    </w:pPr>
  </w:style>
  <w:style w:type="paragraph" w:customStyle="1" w:styleId="D20D6B9B66514CF29211B43EE7FA0C39">
    <w:name w:val="D20D6B9B66514CF29211B43EE7FA0C39"/>
    <w:rsid w:val="00663ED0"/>
    <w:pPr>
      <w:spacing w:after="200" w:line="276" w:lineRule="auto"/>
    </w:pPr>
  </w:style>
  <w:style w:type="paragraph" w:customStyle="1" w:styleId="D1C6A3F07E3E4E6DAD532A7FA01C62FB">
    <w:name w:val="D1C6A3F07E3E4E6DAD532A7FA01C62FB"/>
    <w:rsid w:val="00663ED0"/>
    <w:pPr>
      <w:spacing w:after="200" w:line="276" w:lineRule="auto"/>
    </w:pPr>
  </w:style>
  <w:style w:type="paragraph" w:customStyle="1" w:styleId="522EF684EDFD466FBAB446BD8E0D301B">
    <w:name w:val="522EF684EDFD466FBAB446BD8E0D301B"/>
    <w:rsid w:val="00663ED0"/>
    <w:pPr>
      <w:spacing w:after="200" w:line="276" w:lineRule="auto"/>
    </w:pPr>
  </w:style>
  <w:style w:type="paragraph" w:customStyle="1" w:styleId="F68E6E8F3925414BB848837F477AA7EE">
    <w:name w:val="F68E6E8F3925414BB848837F477AA7EE"/>
    <w:rsid w:val="00663ED0"/>
    <w:pPr>
      <w:spacing w:after="200" w:line="276" w:lineRule="auto"/>
    </w:pPr>
  </w:style>
  <w:style w:type="paragraph" w:customStyle="1" w:styleId="18F919970D464CABA5912F8A2EC31E70">
    <w:name w:val="18F919970D464CABA5912F8A2EC31E70"/>
    <w:rsid w:val="00663ED0"/>
    <w:pPr>
      <w:spacing w:after="200" w:line="276" w:lineRule="auto"/>
    </w:pPr>
  </w:style>
  <w:style w:type="paragraph" w:customStyle="1" w:styleId="384085E15F824DB0A5DAFDE887D13B96">
    <w:name w:val="384085E15F824DB0A5DAFDE887D13B96"/>
    <w:rsid w:val="00663ED0"/>
    <w:pPr>
      <w:spacing w:after="200" w:line="276" w:lineRule="auto"/>
    </w:pPr>
  </w:style>
  <w:style w:type="paragraph" w:customStyle="1" w:styleId="6279C1B9E0854C118628ABDF6B571AB2">
    <w:name w:val="6279C1B9E0854C118628ABDF6B571AB2"/>
    <w:rsid w:val="00663ED0"/>
    <w:pPr>
      <w:spacing w:after="200" w:line="276" w:lineRule="auto"/>
    </w:pPr>
  </w:style>
  <w:style w:type="paragraph" w:customStyle="1" w:styleId="667B9C9E367C45849D2E5BDBD4AB4B28">
    <w:name w:val="667B9C9E367C45849D2E5BDBD4AB4B28"/>
    <w:rsid w:val="00663ED0"/>
    <w:pPr>
      <w:spacing w:after="200" w:line="276" w:lineRule="auto"/>
    </w:pPr>
  </w:style>
  <w:style w:type="paragraph" w:customStyle="1" w:styleId="51F790D8172244F9A62CD14F4711C4CE">
    <w:name w:val="51F790D8172244F9A62CD14F4711C4CE"/>
    <w:rsid w:val="00663ED0"/>
    <w:pPr>
      <w:spacing w:after="200" w:line="276" w:lineRule="auto"/>
    </w:pPr>
  </w:style>
  <w:style w:type="paragraph" w:customStyle="1" w:styleId="E53886ABCC494E5EA0C373CEAFBBD22F">
    <w:name w:val="E53886ABCC494E5EA0C373CEAFBBD22F"/>
    <w:rsid w:val="00663ED0"/>
    <w:pPr>
      <w:spacing w:after="200" w:line="276" w:lineRule="auto"/>
    </w:pPr>
  </w:style>
  <w:style w:type="paragraph" w:customStyle="1" w:styleId="078DA93AC6CE421B9A4C60936500B49E">
    <w:name w:val="078DA93AC6CE421B9A4C60936500B49E"/>
    <w:rsid w:val="00663ED0"/>
    <w:pPr>
      <w:spacing w:after="200" w:line="276" w:lineRule="auto"/>
    </w:pPr>
  </w:style>
  <w:style w:type="paragraph" w:customStyle="1" w:styleId="A8C6533C742F4E9BA0542FDCA64C358E">
    <w:name w:val="A8C6533C742F4E9BA0542FDCA64C358E"/>
    <w:rsid w:val="00663ED0"/>
    <w:pPr>
      <w:spacing w:after="200" w:line="276" w:lineRule="auto"/>
    </w:pPr>
  </w:style>
  <w:style w:type="paragraph" w:customStyle="1" w:styleId="5A3DB9C328094BB786CC1C9C3E1E610D">
    <w:name w:val="5A3DB9C328094BB786CC1C9C3E1E610D"/>
    <w:rsid w:val="00663ED0"/>
    <w:pPr>
      <w:spacing w:after="200" w:line="276" w:lineRule="auto"/>
    </w:pPr>
  </w:style>
  <w:style w:type="paragraph" w:customStyle="1" w:styleId="68C6A0274C034F10B5228801A7923B55">
    <w:name w:val="68C6A0274C034F10B5228801A7923B55"/>
    <w:rsid w:val="00663ED0"/>
    <w:pPr>
      <w:spacing w:after="200" w:line="276" w:lineRule="auto"/>
    </w:pPr>
  </w:style>
  <w:style w:type="paragraph" w:customStyle="1" w:styleId="10653E9655CD44D3B88D52FB51CCDD60">
    <w:name w:val="10653E9655CD44D3B88D52FB51CCDD60"/>
    <w:rsid w:val="00663ED0"/>
    <w:pPr>
      <w:spacing w:after="200" w:line="276" w:lineRule="auto"/>
    </w:pPr>
  </w:style>
  <w:style w:type="paragraph" w:customStyle="1" w:styleId="7120D32B564C4E83997B68C2E23A95E8">
    <w:name w:val="7120D32B564C4E83997B68C2E23A95E8"/>
    <w:rsid w:val="00663ED0"/>
    <w:pPr>
      <w:spacing w:after="200" w:line="276" w:lineRule="auto"/>
    </w:pPr>
  </w:style>
  <w:style w:type="paragraph" w:customStyle="1" w:styleId="7D942322D4BF4FF6BB36A9425EAA26CA">
    <w:name w:val="7D942322D4BF4FF6BB36A9425EAA26CA"/>
    <w:rsid w:val="00663ED0"/>
    <w:pPr>
      <w:spacing w:after="200" w:line="276" w:lineRule="auto"/>
    </w:pPr>
  </w:style>
  <w:style w:type="paragraph" w:customStyle="1" w:styleId="773BA9289F1A452D880416067955F88D">
    <w:name w:val="773BA9289F1A452D880416067955F88D"/>
    <w:rsid w:val="00663ED0"/>
    <w:pPr>
      <w:spacing w:after="200" w:line="276" w:lineRule="auto"/>
    </w:pPr>
  </w:style>
  <w:style w:type="paragraph" w:customStyle="1" w:styleId="3877416BD72544D7B034411681C5052A">
    <w:name w:val="3877416BD72544D7B034411681C5052A"/>
    <w:rsid w:val="00663ED0"/>
    <w:pPr>
      <w:spacing w:after="200" w:line="276" w:lineRule="auto"/>
    </w:pPr>
  </w:style>
  <w:style w:type="paragraph" w:customStyle="1" w:styleId="76D98D7CE5FE428CB7B65C4A53874FD8">
    <w:name w:val="76D98D7CE5FE428CB7B65C4A53874FD8"/>
    <w:rsid w:val="00663ED0"/>
    <w:pPr>
      <w:spacing w:after="200" w:line="276" w:lineRule="auto"/>
    </w:pPr>
  </w:style>
  <w:style w:type="paragraph" w:customStyle="1" w:styleId="6D43E29FB9C94601A294AC697CB55179">
    <w:name w:val="6D43E29FB9C94601A294AC697CB55179"/>
    <w:rsid w:val="00663ED0"/>
    <w:pPr>
      <w:spacing w:after="200" w:line="276" w:lineRule="auto"/>
    </w:pPr>
  </w:style>
  <w:style w:type="paragraph" w:customStyle="1" w:styleId="04036FA31DBF415DAD924F215DBDDA7F">
    <w:name w:val="04036FA31DBF415DAD924F215DBDDA7F"/>
    <w:rsid w:val="00663ED0"/>
    <w:pPr>
      <w:spacing w:after="200" w:line="276" w:lineRule="auto"/>
    </w:pPr>
  </w:style>
  <w:style w:type="paragraph" w:customStyle="1" w:styleId="7599FB9D4EA049CCB54B42B457826EAC">
    <w:name w:val="7599FB9D4EA049CCB54B42B457826EAC"/>
    <w:rsid w:val="00663ED0"/>
    <w:pPr>
      <w:spacing w:after="200" w:line="276" w:lineRule="auto"/>
    </w:pPr>
  </w:style>
  <w:style w:type="paragraph" w:customStyle="1" w:styleId="465BC9017D0241AFB6231ECE3D78BA51">
    <w:name w:val="465BC9017D0241AFB6231ECE3D78BA51"/>
    <w:rsid w:val="00663ED0"/>
    <w:pPr>
      <w:spacing w:after="200" w:line="276" w:lineRule="auto"/>
    </w:pPr>
  </w:style>
  <w:style w:type="paragraph" w:customStyle="1" w:styleId="030D7A8145CC4065BD256D36E8D0242A">
    <w:name w:val="030D7A8145CC4065BD256D36E8D0242A"/>
    <w:rsid w:val="00663ED0"/>
    <w:pPr>
      <w:spacing w:after="200" w:line="276" w:lineRule="auto"/>
    </w:pPr>
  </w:style>
  <w:style w:type="paragraph" w:customStyle="1" w:styleId="F973EB521E9E4283AD0865F1057E5FDA">
    <w:name w:val="F973EB521E9E4283AD0865F1057E5FDA"/>
    <w:rsid w:val="00663ED0"/>
    <w:pPr>
      <w:spacing w:after="200" w:line="276" w:lineRule="auto"/>
    </w:pPr>
  </w:style>
  <w:style w:type="paragraph" w:customStyle="1" w:styleId="FD842FDBF8BC409D853209CC483F301A">
    <w:name w:val="FD842FDBF8BC409D853209CC483F301A"/>
    <w:rsid w:val="00663ED0"/>
    <w:pPr>
      <w:spacing w:after="200" w:line="276" w:lineRule="auto"/>
    </w:pPr>
  </w:style>
  <w:style w:type="paragraph" w:customStyle="1" w:styleId="5FE710DF8A12423FA06DC739017CA9CB">
    <w:name w:val="5FE710DF8A12423FA06DC739017CA9CB"/>
    <w:rsid w:val="00663ED0"/>
    <w:pPr>
      <w:spacing w:after="200" w:line="276" w:lineRule="auto"/>
    </w:pPr>
  </w:style>
  <w:style w:type="paragraph" w:customStyle="1" w:styleId="35317A29EECE4D0ABCACA66037164580">
    <w:name w:val="35317A29EECE4D0ABCACA66037164580"/>
    <w:rsid w:val="00663ED0"/>
    <w:pPr>
      <w:spacing w:after="200" w:line="276" w:lineRule="auto"/>
    </w:pPr>
  </w:style>
  <w:style w:type="paragraph" w:customStyle="1" w:styleId="F5A80FD0E8F74B34A28EE2BCBF191017">
    <w:name w:val="F5A80FD0E8F74B34A28EE2BCBF191017"/>
    <w:rsid w:val="00663ED0"/>
    <w:pPr>
      <w:spacing w:after="200" w:line="276" w:lineRule="auto"/>
    </w:pPr>
  </w:style>
  <w:style w:type="paragraph" w:customStyle="1" w:styleId="73738C04DF74427180A0B66DCC6931E2">
    <w:name w:val="73738C04DF74427180A0B66DCC6931E2"/>
    <w:rsid w:val="00663ED0"/>
    <w:pPr>
      <w:spacing w:after="200" w:line="276" w:lineRule="auto"/>
    </w:pPr>
  </w:style>
  <w:style w:type="paragraph" w:customStyle="1" w:styleId="FA1FEB4DCE70489893F69D995ABDF15C">
    <w:name w:val="FA1FEB4DCE70489893F69D995ABDF15C"/>
    <w:rsid w:val="00663ED0"/>
    <w:pPr>
      <w:spacing w:after="200" w:line="276" w:lineRule="auto"/>
    </w:pPr>
  </w:style>
  <w:style w:type="paragraph" w:customStyle="1" w:styleId="9112B7C2F2054260840EA6925ACCDBAB">
    <w:name w:val="9112B7C2F2054260840EA6925ACCDBAB"/>
    <w:rsid w:val="00663ED0"/>
    <w:pPr>
      <w:spacing w:after="200" w:line="276" w:lineRule="auto"/>
    </w:pPr>
  </w:style>
  <w:style w:type="paragraph" w:customStyle="1" w:styleId="B126D773F5B84B0B89A9D7DF62D58FD7">
    <w:name w:val="B126D773F5B84B0B89A9D7DF62D58FD7"/>
    <w:rsid w:val="00663ED0"/>
    <w:pPr>
      <w:spacing w:after="200" w:line="276" w:lineRule="auto"/>
    </w:pPr>
  </w:style>
  <w:style w:type="paragraph" w:customStyle="1" w:styleId="DFD603D3520D4E70842549088FACCB2F">
    <w:name w:val="DFD603D3520D4E70842549088FACCB2F"/>
    <w:rsid w:val="00663ED0"/>
    <w:pPr>
      <w:spacing w:after="200" w:line="276" w:lineRule="auto"/>
    </w:pPr>
  </w:style>
  <w:style w:type="paragraph" w:customStyle="1" w:styleId="8833A89E9A6B4BE1A3ED8FDFF5706CE2">
    <w:name w:val="8833A89E9A6B4BE1A3ED8FDFF5706CE2"/>
    <w:rsid w:val="00663ED0"/>
    <w:pPr>
      <w:spacing w:after="200" w:line="276" w:lineRule="auto"/>
    </w:pPr>
  </w:style>
  <w:style w:type="paragraph" w:customStyle="1" w:styleId="8AA304E28C8149249471E07C2A3B76DB">
    <w:name w:val="8AA304E28C8149249471E07C2A3B76DB"/>
    <w:rsid w:val="00663ED0"/>
    <w:pPr>
      <w:spacing w:after="200" w:line="276" w:lineRule="auto"/>
    </w:pPr>
  </w:style>
  <w:style w:type="paragraph" w:customStyle="1" w:styleId="C8DF606991E4440F8C14AAEF1A3B1404">
    <w:name w:val="C8DF606991E4440F8C14AAEF1A3B1404"/>
    <w:rsid w:val="00663ED0"/>
    <w:pPr>
      <w:spacing w:after="200" w:line="276" w:lineRule="auto"/>
    </w:pPr>
  </w:style>
  <w:style w:type="paragraph" w:customStyle="1" w:styleId="B0B328F8396B4502A6513ACEE4AAA3C9">
    <w:name w:val="B0B328F8396B4502A6513ACEE4AAA3C9"/>
    <w:rsid w:val="00663ED0"/>
    <w:pPr>
      <w:spacing w:after="200" w:line="276" w:lineRule="auto"/>
    </w:pPr>
  </w:style>
  <w:style w:type="paragraph" w:customStyle="1" w:styleId="5D0D1A89FB094498B30C182CCE664033">
    <w:name w:val="5D0D1A89FB094498B30C182CCE664033"/>
    <w:rsid w:val="00663ED0"/>
    <w:pPr>
      <w:spacing w:after="200" w:line="276" w:lineRule="auto"/>
    </w:pPr>
  </w:style>
  <w:style w:type="paragraph" w:customStyle="1" w:styleId="D20F47DD321B441DAFB0D775D32CC715">
    <w:name w:val="D20F47DD321B441DAFB0D775D32CC715"/>
    <w:rsid w:val="00663ED0"/>
    <w:pPr>
      <w:spacing w:after="200" w:line="276" w:lineRule="auto"/>
    </w:pPr>
  </w:style>
  <w:style w:type="paragraph" w:customStyle="1" w:styleId="45BC32FEAB90418B979AC5FA86A68C97">
    <w:name w:val="45BC32FEAB90418B979AC5FA86A68C97"/>
    <w:rsid w:val="00663ED0"/>
    <w:pPr>
      <w:spacing w:after="200" w:line="276" w:lineRule="auto"/>
    </w:pPr>
  </w:style>
  <w:style w:type="paragraph" w:customStyle="1" w:styleId="622478A56EB2429E88EF6DC44BAB0F81">
    <w:name w:val="622478A56EB2429E88EF6DC44BAB0F81"/>
    <w:rsid w:val="00663ED0"/>
    <w:pPr>
      <w:spacing w:after="200" w:line="276" w:lineRule="auto"/>
    </w:pPr>
  </w:style>
  <w:style w:type="paragraph" w:customStyle="1" w:styleId="6B1F956D7D434291A464B20D8765CF67">
    <w:name w:val="6B1F956D7D434291A464B20D8765CF67"/>
    <w:rsid w:val="00663ED0"/>
    <w:pPr>
      <w:spacing w:after="200" w:line="276" w:lineRule="auto"/>
    </w:pPr>
  </w:style>
  <w:style w:type="paragraph" w:customStyle="1" w:styleId="833B608A5875419CA3078E099DBB1CF2">
    <w:name w:val="833B608A5875419CA3078E099DBB1CF2"/>
    <w:rsid w:val="00663ED0"/>
    <w:pPr>
      <w:spacing w:after="200" w:line="276" w:lineRule="auto"/>
    </w:pPr>
  </w:style>
  <w:style w:type="paragraph" w:customStyle="1" w:styleId="90F5EA529D2F45688CB175A743364F13">
    <w:name w:val="90F5EA529D2F45688CB175A743364F13"/>
    <w:rsid w:val="00663ED0"/>
    <w:pPr>
      <w:spacing w:after="200" w:line="276" w:lineRule="auto"/>
    </w:pPr>
  </w:style>
  <w:style w:type="paragraph" w:customStyle="1" w:styleId="4D5B2607ED724745920E7B1E6926193D">
    <w:name w:val="4D5B2607ED724745920E7B1E6926193D"/>
    <w:rsid w:val="00663ED0"/>
    <w:pPr>
      <w:spacing w:after="200" w:line="276" w:lineRule="auto"/>
    </w:pPr>
  </w:style>
  <w:style w:type="paragraph" w:customStyle="1" w:styleId="F1CE23F66E404C5A8467DD2F74F92FA8">
    <w:name w:val="F1CE23F66E404C5A8467DD2F74F92FA8"/>
    <w:rsid w:val="00663ED0"/>
    <w:pPr>
      <w:spacing w:after="200" w:line="276" w:lineRule="auto"/>
    </w:pPr>
  </w:style>
  <w:style w:type="paragraph" w:customStyle="1" w:styleId="CB2ECC945B37428B8A846C25A21C8B0B">
    <w:name w:val="CB2ECC945B37428B8A846C25A21C8B0B"/>
    <w:rsid w:val="00663ED0"/>
    <w:pPr>
      <w:spacing w:after="200" w:line="276" w:lineRule="auto"/>
    </w:pPr>
  </w:style>
  <w:style w:type="paragraph" w:customStyle="1" w:styleId="4A0FBC404DDA41B69A7887DE84A3D91B">
    <w:name w:val="4A0FBC404DDA41B69A7887DE84A3D91B"/>
    <w:rsid w:val="00663ED0"/>
    <w:pPr>
      <w:spacing w:after="200" w:line="276" w:lineRule="auto"/>
    </w:pPr>
  </w:style>
  <w:style w:type="paragraph" w:customStyle="1" w:styleId="B0EC191DE98448058D4238D22E5B99BF">
    <w:name w:val="B0EC191DE98448058D4238D22E5B99BF"/>
    <w:rsid w:val="00663ED0"/>
    <w:pPr>
      <w:spacing w:after="200" w:line="276" w:lineRule="auto"/>
    </w:pPr>
  </w:style>
  <w:style w:type="paragraph" w:customStyle="1" w:styleId="0C9E39CFC60D4F359AFF476531E58423">
    <w:name w:val="0C9E39CFC60D4F359AFF476531E58423"/>
    <w:rsid w:val="00663ED0"/>
    <w:pPr>
      <w:spacing w:after="200" w:line="276" w:lineRule="auto"/>
    </w:pPr>
  </w:style>
  <w:style w:type="paragraph" w:customStyle="1" w:styleId="C9E3517DAD11430CAD0110E4786E8C44">
    <w:name w:val="C9E3517DAD11430CAD0110E4786E8C44"/>
    <w:rsid w:val="00663ED0"/>
    <w:pPr>
      <w:spacing w:after="200" w:line="276" w:lineRule="auto"/>
    </w:pPr>
  </w:style>
  <w:style w:type="paragraph" w:customStyle="1" w:styleId="C39178A8EB9849A6A7970F47E922B033">
    <w:name w:val="C39178A8EB9849A6A7970F47E922B033"/>
    <w:rsid w:val="00663ED0"/>
    <w:pPr>
      <w:spacing w:after="200" w:line="276" w:lineRule="auto"/>
    </w:pPr>
  </w:style>
  <w:style w:type="paragraph" w:customStyle="1" w:styleId="DCBB9349CE7F4CB885E4AA416C505BC6">
    <w:name w:val="DCBB9349CE7F4CB885E4AA416C505BC6"/>
    <w:rsid w:val="00663ED0"/>
    <w:pPr>
      <w:spacing w:after="200" w:line="276" w:lineRule="auto"/>
    </w:pPr>
  </w:style>
  <w:style w:type="paragraph" w:customStyle="1" w:styleId="759DA34B58D945DD8D1344EB1B769B41">
    <w:name w:val="759DA34B58D945DD8D1344EB1B769B41"/>
    <w:rsid w:val="00663ED0"/>
    <w:pPr>
      <w:spacing w:after="200" w:line="276" w:lineRule="auto"/>
    </w:pPr>
  </w:style>
  <w:style w:type="paragraph" w:customStyle="1" w:styleId="69B44A1AC79A45F89053DE95632803C8">
    <w:name w:val="69B44A1AC79A45F89053DE95632803C8"/>
    <w:rsid w:val="00663ED0"/>
    <w:pPr>
      <w:spacing w:after="200" w:line="276" w:lineRule="auto"/>
    </w:pPr>
  </w:style>
  <w:style w:type="paragraph" w:customStyle="1" w:styleId="2686EAEB95254C9CB68A1F73CDB1B487">
    <w:name w:val="2686EAEB95254C9CB68A1F73CDB1B487"/>
    <w:rsid w:val="00663ED0"/>
    <w:pPr>
      <w:spacing w:after="200" w:line="276" w:lineRule="auto"/>
    </w:pPr>
  </w:style>
  <w:style w:type="paragraph" w:customStyle="1" w:styleId="CBD3A5D098BC434BA24288316816D520">
    <w:name w:val="CBD3A5D098BC434BA24288316816D520"/>
    <w:rsid w:val="00663ED0"/>
    <w:pPr>
      <w:spacing w:after="200" w:line="276" w:lineRule="auto"/>
    </w:pPr>
  </w:style>
  <w:style w:type="paragraph" w:customStyle="1" w:styleId="E4489F72C49E4BC9BDAD350B513169C7">
    <w:name w:val="E4489F72C49E4BC9BDAD350B513169C7"/>
    <w:rsid w:val="00663ED0"/>
    <w:pPr>
      <w:spacing w:after="200" w:line="276" w:lineRule="auto"/>
    </w:pPr>
  </w:style>
  <w:style w:type="paragraph" w:customStyle="1" w:styleId="95A2E1FBE8CE459D9484FBC5AD5119B0">
    <w:name w:val="95A2E1FBE8CE459D9484FBC5AD5119B0"/>
    <w:rsid w:val="00663ED0"/>
    <w:pPr>
      <w:spacing w:after="200" w:line="276" w:lineRule="auto"/>
    </w:pPr>
  </w:style>
  <w:style w:type="paragraph" w:customStyle="1" w:styleId="3D2C0C4116414243864259DB19C51FA2">
    <w:name w:val="3D2C0C4116414243864259DB19C51FA2"/>
    <w:rsid w:val="00663ED0"/>
    <w:pPr>
      <w:spacing w:after="200" w:line="276" w:lineRule="auto"/>
    </w:pPr>
  </w:style>
  <w:style w:type="paragraph" w:customStyle="1" w:styleId="12CD1B34BD1B4DC0A4EFBADC8DCF2D4C">
    <w:name w:val="12CD1B34BD1B4DC0A4EFBADC8DCF2D4C"/>
    <w:rsid w:val="00663ED0"/>
    <w:pPr>
      <w:spacing w:after="200" w:line="276" w:lineRule="auto"/>
    </w:pPr>
  </w:style>
  <w:style w:type="paragraph" w:customStyle="1" w:styleId="2300CB6B676A49C6BB2FD22F8EFC9DA8">
    <w:name w:val="2300CB6B676A49C6BB2FD22F8EFC9DA8"/>
    <w:rsid w:val="00663ED0"/>
    <w:pPr>
      <w:spacing w:after="200" w:line="276" w:lineRule="auto"/>
    </w:pPr>
  </w:style>
  <w:style w:type="paragraph" w:customStyle="1" w:styleId="9F178163149643BDB233974AD9BE4D62">
    <w:name w:val="9F178163149643BDB233974AD9BE4D62"/>
    <w:rsid w:val="00663ED0"/>
    <w:pPr>
      <w:spacing w:after="200" w:line="276" w:lineRule="auto"/>
    </w:pPr>
  </w:style>
  <w:style w:type="paragraph" w:customStyle="1" w:styleId="944D764CFB5A4482AB668BC8C7C0A4AE">
    <w:name w:val="944D764CFB5A4482AB668BC8C7C0A4AE"/>
    <w:rsid w:val="00663ED0"/>
    <w:pPr>
      <w:spacing w:after="200" w:line="276" w:lineRule="auto"/>
    </w:pPr>
  </w:style>
  <w:style w:type="paragraph" w:customStyle="1" w:styleId="EB73A139EAF84FCABDF945DA38BF886C">
    <w:name w:val="EB73A139EAF84FCABDF945DA38BF886C"/>
    <w:rsid w:val="00663ED0"/>
    <w:pPr>
      <w:spacing w:after="200" w:line="276" w:lineRule="auto"/>
    </w:pPr>
  </w:style>
  <w:style w:type="paragraph" w:customStyle="1" w:styleId="50E79258A99B4B6983E9F58725A23AED">
    <w:name w:val="50E79258A99B4B6983E9F58725A23AED"/>
    <w:rsid w:val="00663ED0"/>
    <w:pPr>
      <w:spacing w:after="200" w:line="276" w:lineRule="auto"/>
    </w:pPr>
  </w:style>
  <w:style w:type="paragraph" w:customStyle="1" w:styleId="F00476814D2C48A3A3BF93B07E2945AA">
    <w:name w:val="F00476814D2C48A3A3BF93B07E2945AA"/>
    <w:rsid w:val="00663ED0"/>
    <w:pPr>
      <w:spacing w:after="200" w:line="276" w:lineRule="auto"/>
    </w:pPr>
  </w:style>
  <w:style w:type="paragraph" w:customStyle="1" w:styleId="EC66ACEFE1F94463B54B56E0CE1E3661">
    <w:name w:val="EC66ACEFE1F94463B54B56E0CE1E3661"/>
    <w:rsid w:val="00663ED0"/>
    <w:pPr>
      <w:spacing w:after="200" w:line="276" w:lineRule="auto"/>
    </w:pPr>
  </w:style>
  <w:style w:type="paragraph" w:customStyle="1" w:styleId="C703E765877E4B5DBACF2DBD2FBA58B2">
    <w:name w:val="C703E765877E4B5DBACF2DBD2FBA58B2"/>
    <w:rsid w:val="00663ED0"/>
    <w:pPr>
      <w:spacing w:after="200" w:line="276" w:lineRule="auto"/>
    </w:pPr>
  </w:style>
  <w:style w:type="paragraph" w:customStyle="1" w:styleId="20C02CEA0F464088A3E606785B0750A5">
    <w:name w:val="20C02CEA0F464088A3E606785B0750A5"/>
    <w:rsid w:val="00663ED0"/>
    <w:pPr>
      <w:spacing w:after="200" w:line="276" w:lineRule="auto"/>
    </w:pPr>
  </w:style>
  <w:style w:type="paragraph" w:customStyle="1" w:styleId="B08BA661C1F4495D83FBA7FAB93EB5AC">
    <w:name w:val="B08BA661C1F4495D83FBA7FAB93EB5AC"/>
    <w:rsid w:val="00663ED0"/>
    <w:pPr>
      <w:spacing w:after="200" w:line="276" w:lineRule="auto"/>
    </w:pPr>
  </w:style>
  <w:style w:type="paragraph" w:customStyle="1" w:styleId="E53ECFE0FB144A72956D2E3EFD512510">
    <w:name w:val="E53ECFE0FB144A72956D2E3EFD512510"/>
    <w:rsid w:val="00663ED0"/>
    <w:pPr>
      <w:spacing w:after="200" w:line="276" w:lineRule="auto"/>
    </w:pPr>
  </w:style>
  <w:style w:type="paragraph" w:customStyle="1" w:styleId="29286490132240ECB4BCBA41CDFE30C2">
    <w:name w:val="29286490132240ECB4BCBA41CDFE30C2"/>
    <w:rsid w:val="00663ED0"/>
    <w:pPr>
      <w:spacing w:after="200" w:line="276" w:lineRule="auto"/>
    </w:pPr>
  </w:style>
  <w:style w:type="paragraph" w:customStyle="1" w:styleId="9FB2457039DD4F4689BE6B613CB44E96">
    <w:name w:val="9FB2457039DD4F4689BE6B613CB44E96"/>
    <w:rsid w:val="00663ED0"/>
    <w:pPr>
      <w:spacing w:after="200" w:line="276" w:lineRule="auto"/>
    </w:pPr>
  </w:style>
  <w:style w:type="paragraph" w:customStyle="1" w:styleId="640052AADB5B4BE79EADA41E1598D94B">
    <w:name w:val="640052AADB5B4BE79EADA41E1598D94B"/>
    <w:rsid w:val="00663ED0"/>
    <w:pPr>
      <w:spacing w:after="200" w:line="276" w:lineRule="auto"/>
    </w:pPr>
  </w:style>
  <w:style w:type="paragraph" w:customStyle="1" w:styleId="325891BAD5754582A0EA2B076611FCFB">
    <w:name w:val="325891BAD5754582A0EA2B076611FCFB"/>
    <w:rsid w:val="00663ED0"/>
    <w:pPr>
      <w:spacing w:after="200" w:line="276" w:lineRule="auto"/>
    </w:pPr>
  </w:style>
  <w:style w:type="paragraph" w:customStyle="1" w:styleId="CAC33B4247BC49DD8A74BAAF930F8343">
    <w:name w:val="CAC33B4247BC49DD8A74BAAF930F8343"/>
    <w:rsid w:val="00663ED0"/>
    <w:pPr>
      <w:spacing w:after="200" w:line="276" w:lineRule="auto"/>
    </w:pPr>
  </w:style>
  <w:style w:type="paragraph" w:customStyle="1" w:styleId="AFC675B5F72F4923994A5690CAD85A75">
    <w:name w:val="AFC675B5F72F4923994A5690CAD85A75"/>
    <w:rsid w:val="00663ED0"/>
    <w:pPr>
      <w:spacing w:after="200" w:line="276" w:lineRule="auto"/>
    </w:pPr>
  </w:style>
  <w:style w:type="paragraph" w:customStyle="1" w:styleId="39E96B5E9A024FE0879CEFEBDFFC40C4">
    <w:name w:val="39E96B5E9A024FE0879CEFEBDFFC40C4"/>
    <w:rsid w:val="00663ED0"/>
    <w:pPr>
      <w:spacing w:after="200" w:line="276" w:lineRule="auto"/>
    </w:pPr>
  </w:style>
  <w:style w:type="paragraph" w:customStyle="1" w:styleId="B95C2E2326784B14955D75E3012D794D">
    <w:name w:val="B95C2E2326784B14955D75E3012D794D"/>
    <w:rsid w:val="00663ED0"/>
    <w:pPr>
      <w:spacing w:after="200" w:line="276" w:lineRule="auto"/>
    </w:pPr>
  </w:style>
  <w:style w:type="paragraph" w:customStyle="1" w:styleId="D26F7CE77CB641CEA4E3A406BD4E3756">
    <w:name w:val="D26F7CE77CB641CEA4E3A406BD4E3756"/>
    <w:rsid w:val="00663ED0"/>
    <w:pPr>
      <w:spacing w:after="200" w:line="276" w:lineRule="auto"/>
    </w:pPr>
  </w:style>
  <w:style w:type="paragraph" w:customStyle="1" w:styleId="F387495A8EE048FB96BB091E311057C4">
    <w:name w:val="F387495A8EE048FB96BB091E311057C4"/>
    <w:rsid w:val="00663ED0"/>
    <w:pPr>
      <w:spacing w:after="200" w:line="276" w:lineRule="auto"/>
    </w:pPr>
  </w:style>
  <w:style w:type="paragraph" w:customStyle="1" w:styleId="3285DA54F3F94FD9A4D1E685E95106C4">
    <w:name w:val="3285DA54F3F94FD9A4D1E685E95106C4"/>
    <w:rsid w:val="00663ED0"/>
    <w:pPr>
      <w:spacing w:after="200" w:line="276" w:lineRule="auto"/>
    </w:pPr>
  </w:style>
  <w:style w:type="paragraph" w:customStyle="1" w:styleId="8588CE656E0745A5BEBEFC90A2D5E246">
    <w:name w:val="8588CE656E0745A5BEBEFC90A2D5E246"/>
    <w:rsid w:val="00663ED0"/>
    <w:pPr>
      <w:spacing w:after="200" w:line="276" w:lineRule="auto"/>
    </w:pPr>
  </w:style>
  <w:style w:type="paragraph" w:customStyle="1" w:styleId="23206356F82E45398B14C8DB81A25EEB">
    <w:name w:val="23206356F82E45398B14C8DB81A25EEB"/>
    <w:rsid w:val="00663ED0"/>
    <w:pPr>
      <w:spacing w:after="200" w:line="276" w:lineRule="auto"/>
    </w:pPr>
  </w:style>
  <w:style w:type="paragraph" w:customStyle="1" w:styleId="1F6B5CF7E62B4ABF8510F185584A1F05">
    <w:name w:val="1F6B5CF7E62B4ABF8510F185584A1F05"/>
    <w:rsid w:val="00663ED0"/>
    <w:pPr>
      <w:spacing w:after="200" w:line="276" w:lineRule="auto"/>
    </w:pPr>
  </w:style>
  <w:style w:type="paragraph" w:customStyle="1" w:styleId="4AA62B74185B47679E11A20B2EB52D86">
    <w:name w:val="4AA62B74185B47679E11A20B2EB52D86"/>
    <w:rsid w:val="00663ED0"/>
    <w:pPr>
      <w:spacing w:after="200" w:line="276" w:lineRule="auto"/>
    </w:pPr>
  </w:style>
  <w:style w:type="paragraph" w:customStyle="1" w:styleId="54CDB82B4E514525A11CE1EC9F05AF9E">
    <w:name w:val="54CDB82B4E514525A11CE1EC9F05AF9E"/>
    <w:rsid w:val="00663ED0"/>
    <w:pPr>
      <w:spacing w:after="200" w:line="276" w:lineRule="auto"/>
    </w:pPr>
  </w:style>
  <w:style w:type="paragraph" w:customStyle="1" w:styleId="CB2A26BF915347188A5957D5BC91C7AF">
    <w:name w:val="CB2A26BF915347188A5957D5BC91C7AF"/>
    <w:rsid w:val="00663ED0"/>
    <w:pPr>
      <w:spacing w:after="200" w:line="276" w:lineRule="auto"/>
    </w:pPr>
  </w:style>
  <w:style w:type="paragraph" w:customStyle="1" w:styleId="3F4011C5C1BC41C9ADBF98852A8D9BDB">
    <w:name w:val="3F4011C5C1BC41C9ADBF98852A8D9BDB"/>
    <w:rsid w:val="00663ED0"/>
    <w:pPr>
      <w:spacing w:after="200" w:line="276" w:lineRule="auto"/>
    </w:pPr>
  </w:style>
  <w:style w:type="paragraph" w:customStyle="1" w:styleId="8F3BA2DF13A34642A03AF673D5E007D0">
    <w:name w:val="8F3BA2DF13A34642A03AF673D5E007D0"/>
    <w:rsid w:val="00663ED0"/>
    <w:pPr>
      <w:spacing w:after="200" w:line="276" w:lineRule="auto"/>
    </w:pPr>
  </w:style>
  <w:style w:type="paragraph" w:customStyle="1" w:styleId="7B17AD7F1DEA450B92B9BA14DEF40D35">
    <w:name w:val="7B17AD7F1DEA450B92B9BA14DEF40D35"/>
    <w:rsid w:val="00663ED0"/>
    <w:pPr>
      <w:spacing w:after="200" w:line="276" w:lineRule="auto"/>
    </w:pPr>
  </w:style>
  <w:style w:type="paragraph" w:customStyle="1" w:styleId="29786EF300334DEE933AAAA99438387E">
    <w:name w:val="29786EF300334DEE933AAAA99438387E"/>
    <w:rsid w:val="00663ED0"/>
    <w:pPr>
      <w:spacing w:after="200" w:line="276" w:lineRule="auto"/>
    </w:pPr>
  </w:style>
  <w:style w:type="paragraph" w:customStyle="1" w:styleId="42D33B430106476B9FD1F6E171933824">
    <w:name w:val="42D33B430106476B9FD1F6E171933824"/>
    <w:rsid w:val="00663ED0"/>
    <w:pPr>
      <w:spacing w:after="200" w:line="276" w:lineRule="auto"/>
    </w:pPr>
  </w:style>
  <w:style w:type="paragraph" w:customStyle="1" w:styleId="D3830D2F9B50450A83CB21DADC9BCBC8">
    <w:name w:val="D3830D2F9B50450A83CB21DADC9BCBC8"/>
    <w:rsid w:val="00663ED0"/>
    <w:pPr>
      <w:spacing w:after="200" w:line="276" w:lineRule="auto"/>
    </w:pPr>
  </w:style>
  <w:style w:type="paragraph" w:customStyle="1" w:styleId="3FAD14CDA0D24517BD339E885C1EB3D3">
    <w:name w:val="3FAD14CDA0D24517BD339E885C1EB3D3"/>
    <w:rsid w:val="00663ED0"/>
    <w:pPr>
      <w:spacing w:after="200" w:line="276" w:lineRule="auto"/>
    </w:pPr>
  </w:style>
  <w:style w:type="paragraph" w:customStyle="1" w:styleId="8EC72D472BF24D9BB4CB33AFD1E9BB84">
    <w:name w:val="8EC72D472BF24D9BB4CB33AFD1E9BB84"/>
    <w:rsid w:val="00663ED0"/>
    <w:pPr>
      <w:spacing w:after="200" w:line="276" w:lineRule="auto"/>
    </w:pPr>
  </w:style>
  <w:style w:type="paragraph" w:customStyle="1" w:styleId="51D3BE218B694FDC8A2044ECA3AC5FFA">
    <w:name w:val="51D3BE218B694FDC8A2044ECA3AC5FFA"/>
    <w:rsid w:val="00663ED0"/>
    <w:pPr>
      <w:spacing w:after="200" w:line="276" w:lineRule="auto"/>
    </w:pPr>
  </w:style>
  <w:style w:type="paragraph" w:customStyle="1" w:styleId="4B74CB8A9680488987D5BED727EAB3C0">
    <w:name w:val="4B74CB8A9680488987D5BED727EAB3C0"/>
    <w:rsid w:val="00663ED0"/>
    <w:pPr>
      <w:spacing w:after="200" w:line="276" w:lineRule="auto"/>
    </w:pPr>
  </w:style>
  <w:style w:type="paragraph" w:customStyle="1" w:styleId="DCEC3F4768464C88BA215CBC5AC8DC4A">
    <w:name w:val="DCEC3F4768464C88BA215CBC5AC8DC4A"/>
    <w:rsid w:val="00663ED0"/>
    <w:pPr>
      <w:spacing w:after="200" w:line="276" w:lineRule="auto"/>
    </w:pPr>
  </w:style>
  <w:style w:type="paragraph" w:customStyle="1" w:styleId="753F88CDC9344E19BA9664D6EEC93BE4">
    <w:name w:val="753F88CDC9344E19BA9664D6EEC93BE4"/>
    <w:rsid w:val="00663ED0"/>
    <w:pPr>
      <w:spacing w:after="200" w:line="276" w:lineRule="auto"/>
    </w:pPr>
  </w:style>
  <w:style w:type="paragraph" w:customStyle="1" w:styleId="FD8C5C2FAD9C4D169906DF203A123758">
    <w:name w:val="FD8C5C2FAD9C4D169906DF203A123758"/>
    <w:rsid w:val="00663ED0"/>
    <w:pPr>
      <w:spacing w:after="200" w:line="276" w:lineRule="auto"/>
    </w:pPr>
  </w:style>
  <w:style w:type="paragraph" w:customStyle="1" w:styleId="2ADA2FAA497C4658A6EDD3A111786941">
    <w:name w:val="2ADA2FAA497C4658A6EDD3A111786941"/>
    <w:rsid w:val="00663ED0"/>
    <w:pPr>
      <w:spacing w:after="200" w:line="276" w:lineRule="auto"/>
    </w:pPr>
  </w:style>
  <w:style w:type="paragraph" w:customStyle="1" w:styleId="17EEF700891744638AD6FD9C6070BA96">
    <w:name w:val="17EEF700891744638AD6FD9C6070BA96"/>
    <w:rsid w:val="00663ED0"/>
    <w:pPr>
      <w:spacing w:after="200" w:line="276" w:lineRule="auto"/>
    </w:pPr>
  </w:style>
  <w:style w:type="paragraph" w:customStyle="1" w:styleId="0DD8E307A0474FC4A720C67AE067968E">
    <w:name w:val="0DD8E307A0474FC4A720C67AE067968E"/>
    <w:rsid w:val="00663ED0"/>
    <w:pPr>
      <w:spacing w:after="200" w:line="276" w:lineRule="auto"/>
    </w:pPr>
  </w:style>
  <w:style w:type="paragraph" w:customStyle="1" w:styleId="F6EC7BBC741146838A83C053AF20D2A8">
    <w:name w:val="F6EC7BBC741146838A83C053AF20D2A8"/>
    <w:rsid w:val="00663ED0"/>
    <w:pPr>
      <w:spacing w:after="200" w:line="276" w:lineRule="auto"/>
    </w:pPr>
  </w:style>
  <w:style w:type="paragraph" w:customStyle="1" w:styleId="07545B9990F24797BC4BBF9F93A01CAA">
    <w:name w:val="07545B9990F24797BC4BBF9F93A01CAA"/>
    <w:rsid w:val="00663ED0"/>
    <w:pPr>
      <w:spacing w:after="200" w:line="276" w:lineRule="auto"/>
    </w:pPr>
  </w:style>
  <w:style w:type="paragraph" w:customStyle="1" w:styleId="5B66CA0879264B48B3D8ECA82A212369">
    <w:name w:val="5B66CA0879264B48B3D8ECA82A212369"/>
    <w:rsid w:val="00663ED0"/>
    <w:pPr>
      <w:spacing w:after="200" w:line="276" w:lineRule="auto"/>
    </w:pPr>
  </w:style>
  <w:style w:type="paragraph" w:customStyle="1" w:styleId="33777F458FCE47C8954DDAF6BEF36FCA">
    <w:name w:val="33777F458FCE47C8954DDAF6BEF36FCA"/>
    <w:rsid w:val="00663ED0"/>
    <w:pPr>
      <w:spacing w:after="200" w:line="276" w:lineRule="auto"/>
    </w:pPr>
  </w:style>
  <w:style w:type="paragraph" w:customStyle="1" w:styleId="6E15F01E59A14F0E9C502C42EEFBE8B9">
    <w:name w:val="6E15F01E59A14F0E9C502C42EEFBE8B9"/>
    <w:rsid w:val="00663ED0"/>
    <w:pPr>
      <w:spacing w:after="200" w:line="276" w:lineRule="auto"/>
    </w:pPr>
  </w:style>
  <w:style w:type="paragraph" w:customStyle="1" w:styleId="50FA156417AE46CB9DA02CB1F9B19388">
    <w:name w:val="50FA156417AE46CB9DA02CB1F9B19388"/>
    <w:rsid w:val="00663ED0"/>
    <w:pPr>
      <w:spacing w:after="200" w:line="276" w:lineRule="auto"/>
    </w:pPr>
  </w:style>
  <w:style w:type="paragraph" w:customStyle="1" w:styleId="476BD88100844C548C20A9C9D815021C">
    <w:name w:val="476BD88100844C548C20A9C9D815021C"/>
    <w:rsid w:val="00663ED0"/>
    <w:pPr>
      <w:spacing w:after="200" w:line="276" w:lineRule="auto"/>
    </w:pPr>
  </w:style>
  <w:style w:type="paragraph" w:customStyle="1" w:styleId="7499C4E70A3747A5976BAFAA0415614E">
    <w:name w:val="7499C4E70A3747A5976BAFAA0415614E"/>
    <w:rsid w:val="00663ED0"/>
    <w:pPr>
      <w:spacing w:after="200" w:line="276" w:lineRule="auto"/>
    </w:pPr>
  </w:style>
  <w:style w:type="paragraph" w:customStyle="1" w:styleId="81522022C2994942A2425E8F5DBA10A6">
    <w:name w:val="81522022C2994942A2425E8F5DBA10A6"/>
    <w:rsid w:val="00663ED0"/>
    <w:pPr>
      <w:spacing w:after="200" w:line="276" w:lineRule="auto"/>
    </w:pPr>
  </w:style>
  <w:style w:type="paragraph" w:customStyle="1" w:styleId="C2E2686F1EBB4D6F9426950BBF4D920C">
    <w:name w:val="C2E2686F1EBB4D6F9426950BBF4D920C"/>
    <w:rsid w:val="00663ED0"/>
    <w:pPr>
      <w:spacing w:after="200" w:line="276" w:lineRule="auto"/>
    </w:pPr>
  </w:style>
  <w:style w:type="paragraph" w:customStyle="1" w:styleId="6DC9C04C70AE443E94EECBFDF9F31030">
    <w:name w:val="6DC9C04C70AE443E94EECBFDF9F31030"/>
    <w:rsid w:val="00663ED0"/>
    <w:pPr>
      <w:spacing w:after="200" w:line="276" w:lineRule="auto"/>
    </w:pPr>
  </w:style>
  <w:style w:type="paragraph" w:customStyle="1" w:styleId="C17A9301D7DE41EDBE1978689D078334">
    <w:name w:val="C17A9301D7DE41EDBE1978689D078334"/>
    <w:rsid w:val="00663ED0"/>
    <w:pPr>
      <w:spacing w:after="200" w:line="276" w:lineRule="auto"/>
    </w:pPr>
  </w:style>
  <w:style w:type="paragraph" w:customStyle="1" w:styleId="6B3615F708524CF99380C21E7BAD490E">
    <w:name w:val="6B3615F708524CF99380C21E7BAD490E"/>
    <w:rsid w:val="00663ED0"/>
    <w:pPr>
      <w:spacing w:after="200" w:line="276" w:lineRule="auto"/>
    </w:pPr>
  </w:style>
  <w:style w:type="paragraph" w:customStyle="1" w:styleId="3FFE029443CC453D91754407192F5894">
    <w:name w:val="3FFE029443CC453D91754407192F5894"/>
    <w:rsid w:val="00663ED0"/>
    <w:pPr>
      <w:spacing w:after="200" w:line="276" w:lineRule="auto"/>
    </w:pPr>
  </w:style>
  <w:style w:type="paragraph" w:customStyle="1" w:styleId="5B96846DC04E4A07A9022912D5B1125C">
    <w:name w:val="5B96846DC04E4A07A9022912D5B1125C"/>
    <w:rsid w:val="00663ED0"/>
    <w:pPr>
      <w:spacing w:after="200" w:line="276" w:lineRule="auto"/>
    </w:pPr>
  </w:style>
  <w:style w:type="paragraph" w:customStyle="1" w:styleId="647AAEADAFE64D49B691E7FAE0B7504A">
    <w:name w:val="647AAEADAFE64D49B691E7FAE0B7504A"/>
    <w:rsid w:val="00663ED0"/>
    <w:pPr>
      <w:spacing w:after="200" w:line="276" w:lineRule="auto"/>
    </w:pPr>
  </w:style>
  <w:style w:type="paragraph" w:customStyle="1" w:styleId="5557DE7DA9194EACBBB54B531FF628C4">
    <w:name w:val="5557DE7DA9194EACBBB54B531FF628C4"/>
    <w:rsid w:val="00663ED0"/>
    <w:pPr>
      <w:spacing w:after="200" w:line="276" w:lineRule="auto"/>
    </w:pPr>
  </w:style>
  <w:style w:type="paragraph" w:customStyle="1" w:styleId="02CAAF065B554584A22442AFA8C7A749">
    <w:name w:val="02CAAF065B554584A22442AFA8C7A749"/>
    <w:rsid w:val="00663ED0"/>
    <w:pPr>
      <w:spacing w:after="200" w:line="276" w:lineRule="auto"/>
    </w:pPr>
  </w:style>
  <w:style w:type="paragraph" w:customStyle="1" w:styleId="6A28047A27E14CF4BDFFFE1F45A492AF">
    <w:name w:val="6A28047A27E14CF4BDFFFE1F45A492AF"/>
    <w:rsid w:val="00663ED0"/>
    <w:pPr>
      <w:spacing w:after="200" w:line="276" w:lineRule="auto"/>
    </w:pPr>
  </w:style>
  <w:style w:type="paragraph" w:customStyle="1" w:styleId="C8496C5E0F4042E7A52CE366BD4746C0">
    <w:name w:val="C8496C5E0F4042E7A52CE366BD4746C0"/>
    <w:rsid w:val="00663ED0"/>
    <w:pPr>
      <w:spacing w:after="200" w:line="276" w:lineRule="auto"/>
    </w:pPr>
  </w:style>
  <w:style w:type="paragraph" w:customStyle="1" w:styleId="C3EC5DEF66D0450B934DD1D4F5951BCA">
    <w:name w:val="C3EC5DEF66D0450B934DD1D4F5951BCA"/>
    <w:rsid w:val="00663ED0"/>
    <w:pPr>
      <w:spacing w:after="200" w:line="276" w:lineRule="auto"/>
    </w:pPr>
  </w:style>
  <w:style w:type="paragraph" w:customStyle="1" w:styleId="9F29DF9DDED743EE8A1098C6DAB405F1">
    <w:name w:val="9F29DF9DDED743EE8A1098C6DAB405F1"/>
    <w:rsid w:val="00663ED0"/>
    <w:pPr>
      <w:spacing w:after="200" w:line="276" w:lineRule="auto"/>
    </w:pPr>
  </w:style>
  <w:style w:type="paragraph" w:customStyle="1" w:styleId="153EE65253664AA6A5CAF0A19B0B4197">
    <w:name w:val="153EE65253664AA6A5CAF0A19B0B4197"/>
    <w:rsid w:val="00663ED0"/>
    <w:pPr>
      <w:spacing w:after="200" w:line="276" w:lineRule="auto"/>
    </w:pPr>
  </w:style>
  <w:style w:type="paragraph" w:customStyle="1" w:styleId="E38718FCE2AC4AE092923B8E88D95939">
    <w:name w:val="E38718FCE2AC4AE092923B8E88D95939"/>
    <w:rsid w:val="00663ED0"/>
    <w:pPr>
      <w:spacing w:after="200" w:line="276" w:lineRule="auto"/>
    </w:pPr>
  </w:style>
  <w:style w:type="paragraph" w:customStyle="1" w:styleId="94FECE29F3EB44079D841F20EDAD154F">
    <w:name w:val="94FECE29F3EB44079D841F20EDAD154F"/>
    <w:rsid w:val="00663ED0"/>
    <w:pPr>
      <w:spacing w:after="200" w:line="276" w:lineRule="auto"/>
    </w:pPr>
  </w:style>
  <w:style w:type="paragraph" w:customStyle="1" w:styleId="7F4AB79673B44F9687D8A0F67F674E7A">
    <w:name w:val="7F4AB79673B44F9687D8A0F67F674E7A"/>
    <w:rsid w:val="00663ED0"/>
    <w:pPr>
      <w:spacing w:after="200" w:line="276" w:lineRule="auto"/>
    </w:pPr>
  </w:style>
  <w:style w:type="paragraph" w:customStyle="1" w:styleId="7A84492DA61A4EB2B2EFBD446D400B2E">
    <w:name w:val="7A84492DA61A4EB2B2EFBD446D400B2E"/>
    <w:rsid w:val="00663ED0"/>
    <w:pPr>
      <w:spacing w:after="200" w:line="276" w:lineRule="auto"/>
    </w:pPr>
  </w:style>
  <w:style w:type="paragraph" w:customStyle="1" w:styleId="6867335EF02B43D5B2B65613BBB8104B">
    <w:name w:val="6867335EF02B43D5B2B65613BBB8104B"/>
    <w:rsid w:val="00663ED0"/>
    <w:pPr>
      <w:spacing w:after="200" w:line="276" w:lineRule="auto"/>
    </w:pPr>
  </w:style>
  <w:style w:type="paragraph" w:customStyle="1" w:styleId="CECE19ABFB364DD69D106E34D02ADD60">
    <w:name w:val="CECE19ABFB364DD69D106E34D02ADD60"/>
    <w:rsid w:val="00663ED0"/>
    <w:pPr>
      <w:spacing w:after="200" w:line="276" w:lineRule="auto"/>
    </w:pPr>
  </w:style>
  <w:style w:type="paragraph" w:customStyle="1" w:styleId="123D8DB75A4B4A9B8C1745B9EFC0921C">
    <w:name w:val="123D8DB75A4B4A9B8C1745B9EFC0921C"/>
    <w:rsid w:val="00663ED0"/>
    <w:pPr>
      <w:spacing w:after="200" w:line="276" w:lineRule="auto"/>
    </w:pPr>
  </w:style>
  <w:style w:type="paragraph" w:customStyle="1" w:styleId="F15FE370F0E74030B0F9DC5503E71978">
    <w:name w:val="F15FE370F0E74030B0F9DC5503E71978"/>
    <w:rsid w:val="00663ED0"/>
    <w:pPr>
      <w:spacing w:after="200" w:line="276" w:lineRule="auto"/>
    </w:pPr>
  </w:style>
  <w:style w:type="paragraph" w:customStyle="1" w:styleId="1916232767AE4025B2EA24A35223C47B">
    <w:name w:val="1916232767AE4025B2EA24A35223C47B"/>
    <w:rsid w:val="00663ED0"/>
    <w:pPr>
      <w:spacing w:after="200" w:line="276" w:lineRule="auto"/>
    </w:pPr>
  </w:style>
  <w:style w:type="paragraph" w:customStyle="1" w:styleId="6FA5740CD60247B9A5DA86E16A2C5C9B">
    <w:name w:val="6FA5740CD60247B9A5DA86E16A2C5C9B"/>
    <w:rsid w:val="00663ED0"/>
    <w:pPr>
      <w:spacing w:after="200" w:line="276" w:lineRule="auto"/>
    </w:pPr>
  </w:style>
  <w:style w:type="paragraph" w:customStyle="1" w:styleId="43D5D9C2F0144727B1AAF5ACDC658EB3">
    <w:name w:val="43D5D9C2F0144727B1AAF5ACDC658EB3"/>
    <w:rsid w:val="00663ED0"/>
    <w:pPr>
      <w:spacing w:after="200" w:line="276" w:lineRule="auto"/>
    </w:pPr>
  </w:style>
  <w:style w:type="paragraph" w:customStyle="1" w:styleId="E318C02CBDCE42818B01DE0E56DD9426">
    <w:name w:val="E318C02CBDCE42818B01DE0E56DD9426"/>
    <w:rsid w:val="00663ED0"/>
    <w:pPr>
      <w:spacing w:after="200" w:line="276" w:lineRule="auto"/>
    </w:pPr>
  </w:style>
  <w:style w:type="paragraph" w:customStyle="1" w:styleId="FCAB1B30B9B442928CA22CB883B284AF">
    <w:name w:val="FCAB1B30B9B442928CA22CB883B284AF"/>
    <w:rsid w:val="00663ED0"/>
    <w:pPr>
      <w:spacing w:after="200" w:line="276" w:lineRule="auto"/>
    </w:pPr>
  </w:style>
  <w:style w:type="paragraph" w:customStyle="1" w:styleId="65E85944ECDE41A396575C841DF3768E">
    <w:name w:val="65E85944ECDE41A396575C841DF3768E"/>
    <w:rsid w:val="00663ED0"/>
    <w:pPr>
      <w:spacing w:after="200" w:line="276" w:lineRule="auto"/>
    </w:pPr>
  </w:style>
  <w:style w:type="paragraph" w:customStyle="1" w:styleId="C4037461F17847A7AF4CCF762D864BC5">
    <w:name w:val="C4037461F17847A7AF4CCF762D864BC5"/>
    <w:rsid w:val="00663ED0"/>
    <w:pPr>
      <w:spacing w:after="200" w:line="276" w:lineRule="auto"/>
    </w:pPr>
  </w:style>
  <w:style w:type="paragraph" w:customStyle="1" w:styleId="5B7D45CFF9B44868AE025897C126B33F">
    <w:name w:val="5B7D45CFF9B44868AE025897C126B33F"/>
    <w:rsid w:val="00663ED0"/>
    <w:pPr>
      <w:spacing w:after="200" w:line="276" w:lineRule="auto"/>
    </w:pPr>
  </w:style>
  <w:style w:type="paragraph" w:customStyle="1" w:styleId="36F71614BF8C41BC8297D66F95C7C7EF">
    <w:name w:val="36F71614BF8C41BC8297D66F95C7C7EF"/>
    <w:rsid w:val="00663ED0"/>
    <w:pPr>
      <w:spacing w:after="200" w:line="276" w:lineRule="auto"/>
    </w:pPr>
  </w:style>
  <w:style w:type="paragraph" w:customStyle="1" w:styleId="87C62CAAB12D4F79B385EE093703947E">
    <w:name w:val="87C62CAAB12D4F79B385EE093703947E"/>
    <w:rsid w:val="00663ED0"/>
    <w:pPr>
      <w:spacing w:after="200" w:line="276" w:lineRule="auto"/>
    </w:pPr>
  </w:style>
  <w:style w:type="paragraph" w:customStyle="1" w:styleId="D2AE2A1126704291869DFDFA0BD20860">
    <w:name w:val="D2AE2A1126704291869DFDFA0BD20860"/>
    <w:rsid w:val="00663ED0"/>
    <w:pPr>
      <w:spacing w:after="200" w:line="276" w:lineRule="auto"/>
    </w:pPr>
  </w:style>
  <w:style w:type="paragraph" w:customStyle="1" w:styleId="D1ABD492E2C741E493CE03A7883573B1">
    <w:name w:val="D1ABD492E2C741E493CE03A7883573B1"/>
    <w:rsid w:val="00663ED0"/>
    <w:pPr>
      <w:spacing w:after="200" w:line="276" w:lineRule="auto"/>
    </w:pPr>
  </w:style>
  <w:style w:type="paragraph" w:customStyle="1" w:styleId="637B73C298FD47BFBAF751A3B6DC4A6A">
    <w:name w:val="637B73C298FD47BFBAF751A3B6DC4A6A"/>
    <w:rsid w:val="00663ED0"/>
    <w:pPr>
      <w:spacing w:after="200" w:line="276" w:lineRule="auto"/>
    </w:pPr>
  </w:style>
  <w:style w:type="paragraph" w:customStyle="1" w:styleId="9DFD70454F764D8593A6B03D647CC1F9">
    <w:name w:val="9DFD70454F764D8593A6B03D647CC1F9"/>
    <w:rsid w:val="00663ED0"/>
    <w:pPr>
      <w:spacing w:after="200" w:line="276" w:lineRule="auto"/>
    </w:pPr>
  </w:style>
  <w:style w:type="paragraph" w:customStyle="1" w:styleId="C7C82D720ECA41EF92EFC3CC4A91B06F">
    <w:name w:val="C7C82D720ECA41EF92EFC3CC4A91B06F"/>
    <w:rsid w:val="00663ED0"/>
    <w:pPr>
      <w:spacing w:after="200" w:line="276" w:lineRule="auto"/>
    </w:pPr>
  </w:style>
  <w:style w:type="paragraph" w:customStyle="1" w:styleId="5F51C7455AE54FEF968C52B2544B47C4">
    <w:name w:val="5F51C7455AE54FEF968C52B2544B47C4"/>
    <w:rsid w:val="00663ED0"/>
    <w:pPr>
      <w:spacing w:after="200" w:line="276" w:lineRule="auto"/>
    </w:pPr>
  </w:style>
  <w:style w:type="paragraph" w:customStyle="1" w:styleId="1F26B6AB6DFC4DA090631670D501D710">
    <w:name w:val="1F26B6AB6DFC4DA090631670D501D710"/>
    <w:rsid w:val="00663ED0"/>
    <w:pPr>
      <w:spacing w:after="200" w:line="276" w:lineRule="auto"/>
    </w:pPr>
  </w:style>
  <w:style w:type="paragraph" w:customStyle="1" w:styleId="C676A8AA533E403D9C63C2AF8F186D5B">
    <w:name w:val="C676A8AA533E403D9C63C2AF8F186D5B"/>
    <w:rsid w:val="00663ED0"/>
    <w:pPr>
      <w:spacing w:after="200" w:line="276" w:lineRule="auto"/>
    </w:pPr>
  </w:style>
  <w:style w:type="paragraph" w:customStyle="1" w:styleId="AF0BFB18B9C24967A10B108C3F9DB810">
    <w:name w:val="AF0BFB18B9C24967A10B108C3F9DB810"/>
    <w:rsid w:val="00663ED0"/>
    <w:pPr>
      <w:spacing w:after="200" w:line="276" w:lineRule="auto"/>
    </w:pPr>
  </w:style>
  <w:style w:type="paragraph" w:customStyle="1" w:styleId="80E8D692093A4F4297DA0EC96BA95680">
    <w:name w:val="80E8D692093A4F4297DA0EC96BA95680"/>
    <w:rsid w:val="00663ED0"/>
    <w:pPr>
      <w:spacing w:after="200" w:line="276" w:lineRule="auto"/>
    </w:pPr>
  </w:style>
  <w:style w:type="paragraph" w:customStyle="1" w:styleId="085ED1E40F994A729BDDFB8DEF80EB53">
    <w:name w:val="085ED1E40F994A729BDDFB8DEF80EB53"/>
    <w:rsid w:val="00663ED0"/>
    <w:pPr>
      <w:spacing w:after="200" w:line="276" w:lineRule="auto"/>
    </w:pPr>
  </w:style>
  <w:style w:type="paragraph" w:customStyle="1" w:styleId="790F53DF3AA54F518C992686FC59157F">
    <w:name w:val="790F53DF3AA54F518C992686FC59157F"/>
    <w:rsid w:val="00663ED0"/>
    <w:pPr>
      <w:spacing w:after="200" w:line="276" w:lineRule="auto"/>
    </w:pPr>
  </w:style>
  <w:style w:type="paragraph" w:customStyle="1" w:styleId="AFF21ED57983470286E484963A546FC3">
    <w:name w:val="AFF21ED57983470286E484963A546FC3"/>
    <w:rsid w:val="00663ED0"/>
    <w:pPr>
      <w:spacing w:after="200" w:line="276" w:lineRule="auto"/>
    </w:pPr>
  </w:style>
  <w:style w:type="paragraph" w:customStyle="1" w:styleId="EE932E40349F4972AD35B6FB7D19C2BE">
    <w:name w:val="EE932E40349F4972AD35B6FB7D19C2BE"/>
    <w:rsid w:val="00663ED0"/>
    <w:pPr>
      <w:spacing w:after="200" w:line="276" w:lineRule="auto"/>
    </w:pPr>
  </w:style>
  <w:style w:type="paragraph" w:customStyle="1" w:styleId="81E81AA870FE436EA9973B624F74FA59">
    <w:name w:val="81E81AA870FE436EA9973B624F74FA59"/>
    <w:rsid w:val="00663ED0"/>
    <w:pPr>
      <w:spacing w:after="200" w:line="276" w:lineRule="auto"/>
    </w:pPr>
  </w:style>
  <w:style w:type="paragraph" w:customStyle="1" w:styleId="06683D60BA5A4428AAD26F04B989A338">
    <w:name w:val="06683D60BA5A4428AAD26F04B989A338"/>
    <w:rsid w:val="00663ED0"/>
    <w:pPr>
      <w:spacing w:after="200" w:line="276" w:lineRule="auto"/>
    </w:pPr>
  </w:style>
  <w:style w:type="paragraph" w:customStyle="1" w:styleId="477916C38D554380A0FCE38BE59D0B23">
    <w:name w:val="477916C38D554380A0FCE38BE59D0B23"/>
    <w:rsid w:val="00663ED0"/>
    <w:pPr>
      <w:spacing w:after="200" w:line="276" w:lineRule="auto"/>
    </w:pPr>
  </w:style>
  <w:style w:type="paragraph" w:customStyle="1" w:styleId="9B4B63EB0FBA4E07A84FA2E7EED0FEB3">
    <w:name w:val="9B4B63EB0FBA4E07A84FA2E7EED0FEB3"/>
    <w:rsid w:val="00663ED0"/>
    <w:pPr>
      <w:spacing w:after="200" w:line="276" w:lineRule="auto"/>
    </w:pPr>
  </w:style>
  <w:style w:type="paragraph" w:customStyle="1" w:styleId="F4F7DA17E05D4899997D3782705EEEFB">
    <w:name w:val="F4F7DA17E05D4899997D3782705EEEFB"/>
    <w:rsid w:val="00663ED0"/>
    <w:pPr>
      <w:spacing w:after="200" w:line="276" w:lineRule="auto"/>
    </w:pPr>
  </w:style>
  <w:style w:type="paragraph" w:customStyle="1" w:styleId="22BC2C26B51645EC9232840EBBFD0DE3">
    <w:name w:val="22BC2C26B51645EC9232840EBBFD0DE3"/>
    <w:rsid w:val="00663ED0"/>
    <w:pPr>
      <w:spacing w:after="200" w:line="276" w:lineRule="auto"/>
    </w:pPr>
  </w:style>
  <w:style w:type="paragraph" w:customStyle="1" w:styleId="A94E36B5AF08485691860CE8F4D40D3B">
    <w:name w:val="A94E36B5AF08485691860CE8F4D40D3B"/>
    <w:rsid w:val="00663ED0"/>
    <w:pPr>
      <w:spacing w:after="200" w:line="276" w:lineRule="auto"/>
    </w:pPr>
  </w:style>
  <w:style w:type="paragraph" w:customStyle="1" w:styleId="1CC1F441E60945128DEF9516C9CF9F1D">
    <w:name w:val="1CC1F441E60945128DEF9516C9CF9F1D"/>
    <w:rsid w:val="00663ED0"/>
    <w:pPr>
      <w:spacing w:after="200" w:line="276" w:lineRule="auto"/>
    </w:pPr>
  </w:style>
  <w:style w:type="paragraph" w:customStyle="1" w:styleId="47E15FFC505D4A10BBF8028948B38166">
    <w:name w:val="47E15FFC505D4A10BBF8028948B38166"/>
    <w:rsid w:val="00663ED0"/>
    <w:pPr>
      <w:spacing w:after="200" w:line="276" w:lineRule="auto"/>
    </w:pPr>
  </w:style>
  <w:style w:type="paragraph" w:customStyle="1" w:styleId="C8FFC8D0480147269B8A2B515D11910F">
    <w:name w:val="C8FFC8D0480147269B8A2B515D11910F"/>
    <w:rsid w:val="00663ED0"/>
    <w:pPr>
      <w:spacing w:after="200" w:line="276" w:lineRule="auto"/>
    </w:pPr>
  </w:style>
  <w:style w:type="paragraph" w:customStyle="1" w:styleId="A0D37D3D1B924017A767D4492C298BE0">
    <w:name w:val="A0D37D3D1B924017A767D4492C298BE0"/>
    <w:rsid w:val="00663ED0"/>
    <w:pPr>
      <w:spacing w:after="200" w:line="276" w:lineRule="auto"/>
    </w:pPr>
  </w:style>
  <w:style w:type="paragraph" w:customStyle="1" w:styleId="38476FBA2AA64208B6EA4A4A0B2025A7">
    <w:name w:val="38476FBA2AA64208B6EA4A4A0B2025A7"/>
    <w:rsid w:val="00663ED0"/>
    <w:pPr>
      <w:spacing w:after="200" w:line="276" w:lineRule="auto"/>
    </w:pPr>
  </w:style>
  <w:style w:type="paragraph" w:customStyle="1" w:styleId="B639F725100A4F9D9E0A9766FACE0812">
    <w:name w:val="B639F725100A4F9D9E0A9766FACE0812"/>
    <w:rsid w:val="00663ED0"/>
    <w:pPr>
      <w:spacing w:after="200" w:line="276" w:lineRule="auto"/>
    </w:pPr>
  </w:style>
  <w:style w:type="paragraph" w:customStyle="1" w:styleId="12423147653147499B4BC35449475D6E">
    <w:name w:val="12423147653147499B4BC35449475D6E"/>
    <w:rsid w:val="00663ED0"/>
    <w:pPr>
      <w:spacing w:after="200" w:line="276" w:lineRule="auto"/>
    </w:pPr>
  </w:style>
  <w:style w:type="paragraph" w:customStyle="1" w:styleId="BED4F193A5DA4F6DAF003589CA11D333">
    <w:name w:val="BED4F193A5DA4F6DAF003589CA11D333"/>
    <w:rsid w:val="00663ED0"/>
    <w:pPr>
      <w:spacing w:after="200" w:line="276" w:lineRule="auto"/>
    </w:pPr>
  </w:style>
  <w:style w:type="paragraph" w:customStyle="1" w:styleId="06A280E6EE9E411F961AA580C694CF63">
    <w:name w:val="06A280E6EE9E411F961AA580C694CF63"/>
    <w:rsid w:val="00663ED0"/>
    <w:pPr>
      <w:spacing w:after="200" w:line="276" w:lineRule="auto"/>
    </w:pPr>
  </w:style>
  <w:style w:type="paragraph" w:customStyle="1" w:styleId="1B058887ED404D5394CA1FC1EA079B23">
    <w:name w:val="1B058887ED404D5394CA1FC1EA079B23"/>
    <w:rsid w:val="00663ED0"/>
    <w:pPr>
      <w:spacing w:after="200" w:line="276" w:lineRule="auto"/>
    </w:pPr>
  </w:style>
  <w:style w:type="paragraph" w:customStyle="1" w:styleId="86838D302CDC4BB690AA4413B877D282">
    <w:name w:val="86838D302CDC4BB690AA4413B877D282"/>
    <w:rsid w:val="00663ED0"/>
    <w:pPr>
      <w:spacing w:after="200" w:line="276" w:lineRule="auto"/>
    </w:pPr>
  </w:style>
  <w:style w:type="paragraph" w:customStyle="1" w:styleId="FC5DFDC599A44CF9A580E0E1187BA0C3">
    <w:name w:val="FC5DFDC599A44CF9A580E0E1187BA0C3"/>
    <w:rsid w:val="00663ED0"/>
    <w:pPr>
      <w:spacing w:after="200" w:line="276" w:lineRule="auto"/>
    </w:pPr>
  </w:style>
  <w:style w:type="paragraph" w:customStyle="1" w:styleId="FA464642733942DF9A0C1B810C00013B">
    <w:name w:val="FA464642733942DF9A0C1B810C00013B"/>
    <w:rsid w:val="00663ED0"/>
    <w:pPr>
      <w:spacing w:after="200" w:line="276" w:lineRule="auto"/>
    </w:pPr>
  </w:style>
  <w:style w:type="paragraph" w:customStyle="1" w:styleId="DE0A5226F5134885B0C325FBCB06464C">
    <w:name w:val="DE0A5226F5134885B0C325FBCB06464C"/>
    <w:rsid w:val="00663ED0"/>
    <w:pPr>
      <w:spacing w:after="200" w:line="276" w:lineRule="auto"/>
    </w:pPr>
  </w:style>
  <w:style w:type="paragraph" w:customStyle="1" w:styleId="CDAB5485D4434A61A9130DC12D292979">
    <w:name w:val="CDAB5485D4434A61A9130DC12D292979"/>
    <w:rsid w:val="00663ED0"/>
    <w:pPr>
      <w:spacing w:after="200" w:line="276" w:lineRule="auto"/>
    </w:pPr>
  </w:style>
  <w:style w:type="paragraph" w:customStyle="1" w:styleId="0233C9CCABC14E4FBF82D871225113B3">
    <w:name w:val="0233C9CCABC14E4FBF82D871225113B3"/>
    <w:rsid w:val="00663ED0"/>
    <w:pPr>
      <w:spacing w:after="200" w:line="276" w:lineRule="auto"/>
    </w:pPr>
  </w:style>
  <w:style w:type="paragraph" w:customStyle="1" w:styleId="CF342615AF464D46B7479B45C3216B86">
    <w:name w:val="CF342615AF464D46B7479B45C3216B86"/>
    <w:rsid w:val="00663ED0"/>
    <w:pPr>
      <w:spacing w:after="200" w:line="276" w:lineRule="auto"/>
    </w:pPr>
  </w:style>
  <w:style w:type="paragraph" w:customStyle="1" w:styleId="EC432BB78FEF4DB2BBCF6EDA2DF2819A">
    <w:name w:val="EC432BB78FEF4DB2BBCF6EDA2DF2819A"/>
    <w:rsid w:val="00663ED0"/>
    <w:pPr>
      <w:spacing w:after="200" w:line="276" w:lineRule="auto"/>
    </w:pPr>
  </w:style>
  <w:style w:type="paragraph" w:customStyle="1" w:styleId="C5DB3C01C52940DDA079E7F483F5249D">
    <w:name w:val="C5DB3C01C52940DDA079E7F483F5249D"/>
    <w:rsid w:val="00663ED0"/>
    <w:pPr>
      <w:spacing w:after="200" w:line="276" w:lineRule="auto"/>
    </w:pPr>
  </w:style>
  <w:style w:type="paragraph" w:customStyle="1" w:styleId="F4C3C67529CC4BC88A00F3B5D6944D05">
    <w:name w:val="F4C3C67529CC4BC88A00F3B5D6944D05"/>
    <w:rsid w:val="00663ED0"/>
    <w:pPr>
      <w:spacing w:after="200" w:line="276" w:lineRule="auto"/>
    </w:pPr>
  </w:style>
  <w:style w:type="paragraph" w:customStyle="1" w:styleId="7CA6C6DA0DA840DDB362138DC10DC25F">
    <w:name w:val="7CA6C6DA0DA840DDB362138DC10DC25F"/>
    <w:rsid w:val="00663ED0"/>
    <w:pPr>
      <w:spacing w:after="200" w:line="276" w:lineRule="auto"/>
    </w:pPr>
  </w:style>
  <w:style w:type="paragraph" w:customStyle="1" w:styleId="9E5A476144BF4DA4A3ADEB002C28DCB8">
    <w:name w:val="9E5A476144BF4DA4A3ADEB002C28DCB8"/>
    <w:rsid w:val="00663ED0"/>
    <w:pPr>
      <w:spacing w:after="200" w:line="276" w:lineRule="auto"/>
    </w:pPr>
  </w:style>
  <w:style w:type="paragraph" w:customStyle="1" w:styleId="1FF377F083EC443BB781505AB2751085">
    <w:name w:val="1FF377F083EC443BB781505AB2751085"/>
    <w:rsid w:val="00663ED0"/>
    <w:pPr>
      <w:spacing w:after="200" w:line="276" w:lineRule="auto"/>
    </w:pPr>
  </w:style>
  <w:style w:type="paragraph" w:customStyle="1" w:styleId="A88A7FEDAFF347359DB38D845523371C">
    <w:name w:val="A88A7FEDAFF347359DB38D845523371C"/>
    <w:rsid w:val="00663ED0"/>
    <w:pPr>
      <w:spacing w:after="200" w:line="276" w:lineRule="auto"/>
    </w:pPr>
  </w:style>
  <w:style w:type="paragraph" w:customStyle="1" w:styleId="19222757C87B40BFB68532173F55BD39">
    <w:name w:val="19222757C87B40BFB68532173F55BD39"/>
    <w:rsid w:val="00663ED0"/>
    <w:pPr>
      <w:spacing w:after="200" w:line="276" w:lineRule="auto"/>
    </w:pPr>
  </w:style>
  <w:style w:type="paragraph" w:customStyle="1" w:styleId="776AD77B84114DFF90FFE49CD86073DD">
    <w:name w:val="776AD77B84114DFF90FFE49CD86073DD"/>
    <w:rsid w:val="00663ED0"/>
    <w:pPr>
      <w:spacing w:after="200" w:line="276" w:lineRule="auto"/>
    </w:pPr>
  </w:style>
  <w:style w:type="paragraph" w:customStyle="1" w:styleId="96C9F794E5BD486BA0E400FD4E67FF50">
    <w:name w:val="96C9F794E5BD486BA0E400FD4E67FF50"/>
    <w:rsid w:val="00663ED0"/>
    <w:pPr>
      <w:spacing w:after="200" w:line="276" w:lineRule="auto"/>
    </w:pPr>
  </w:style>
  <w:style w:type="paragraph" w:customStyle="1" w:styleId="8E099A7C238C407488674C8C69F9F59F">
    <w:name w:val="8E099A7C238C407488674C8C69F9F59F"/>
    <w:rsid w:val="00663ED0"/>
    <w:pPr>
      <w:spacing w:after="200" w:line="276" w:lineRule="auto"/>
    </w:pPr>
  </w:style>
  <w:style w:type="paragraph" w:customStyle="1" w:styleId="EC938607F8E346538A5C48A5FFC97D58">
    <w:name w:val="EC938607F8E346538A5C48A5FFC97D58"/>
    <w:rsid w:val="00663ED0"/>
    <w:pPr>
      <w:spacing w:after="200" w:line="276" w:lineRule="auto"/>
    </w:pPr>
  </w:style>
  <w:style w:type="paragraph" w:customStyle="1" w:styleId="BAC1574306AD46F0BFF412A834BF698E">
    <w:name w:val="BAC1574306AD46F0BFF412A834BF698E"/>
    <w:rsid w:val="00663ED0"/>
    <w:pPr>
      <w:spacing w:after="200" w:line="276" w:lineRule="auto"/>
    </w:pPr>
  </w:style>
  <w:style w:type="paragraph" w:customStyle="1" w:styleId="8435DA463FB14D6BBEADF007F49F760B">
    <w:name w:val="8435DA463FB14D6BBEADF007F49F760B"/>
    <w:rsid w:val="00663ED0"/>
    <w:pPr>
      <w:spacing w:after="200" w:line="276" w:lineRule="auto"/>
    </w:pPr>
  </w:style>
  <w:style w:type="paragraph" w:customStyle="1" w:styleId="D57435D104E443069417F2ACE3521C85">
    <w:name w:val="D57435D104E443069417F2ACE3521C85"/>
    <w:rsid w:val="00663ED0"/>
    <w:pPr>
      <w:spacing w:after="200" w:line="276" w:lineRule="auto"/>
    </w:pPr>
  </w:style>
  <w:style w:type="paragraph" w:customStyle="1" w:styleId="5FB2D254A48C4CC4BB9D632508B2F188">
    <w:name w:val="5FB2D254A48C4CC4BB9D632508B2F188"/>
    <w:rsid w:val="00663ED0"/>
    <w:pPr>
      <w:spacing w:after="200" w:line="276" w:lineRule="auto"/>
    </w:pPr>
  </w:style>
  <w:style w:type="paragraph" w:customStyle="1" w:styleId="8C2F1B64FDBC47159E48BC4CD60465C9">
    <w:name w:val="8C2F1B64FDBC47159E48BC4CD60465C9"/>
    <w:rsid w:val="00663ED0"/>
    <w:pPr>
      <w:spacing w:after="200" w:line="276" w:lineRule="auto"/>
    </w:pPr>
  </w:style>
  <w:style w:type="paragraph" w:customStyle="1" w:styleId="86C5F319ECD94EFEAA4489755B738BFC">
    <w:name w:val="86C5F319ECD94EFEAA4489755B738BFC"/>
    <w:rsid w:val="00663ED0"/>
    <w:pPr>
      <w:spacing w:after="200" w:line="276" w:lineRule="auto"/>
    </w:pPr>
  </w:style>
  <w:style w:type="paragraph" w:customStyle="1" w:styleId="7B81113AF37E42E3B722C6C43DA71B5C">
    <w:name w:val="7B81113AF37E42E3B722C6C43DA71B5C"/>
    <w:rsid w:val="00663ED0"/>
    <w:pPr>
      <w:spacing w:after="200" w:line="276" w:lineRule="auto"/>
    </w:pPr>
  </w:style>
  <w:style w:type="paragraph" w:customStyle="1" w:styleId="7DF69AF03F424719BED435B1FA8391E8">
    <w:name w:val="7DF69AF03F424719BED435B1FA8391E8"/>
    <w:rsid w:val="00663ED0"/>
    <w:pPr>
      <w:spacing w:after="200" w:line="276" w:lineRule="auto"/>
    </w:pPr>
  </w:style>
  <w:style w:type="paragraph" w:customStyle="1" w:styleId="FD2E7A6A515C45D981EB3487B3109159">
    <w:name w:val="FD2E7A6A515C45D981EB3487B3109159"/>
    <w:rsid w:val="00663ED0"/>
    <w:pPr>
      <w:spacing w:after="200" w:line="276" w:lineRule="auto"/>
    </w:pPr>
  </w:style>
  <w:style w:type="paragraph" w:customStyle="1" w:styleId="86859F23837A44998497119C10860697">
    <w:name w:val="86859F23837A44998497119C10860697"/>
    <w:rsid w:val="00663ED0"/>
    <w:pPr>
      <w:spacing w:after="200" w:line="276" w:lineRule="auto"/>
    </w:pPr>
  </w:style>
  <w:style w:type="paragraph" w:customStyle="1" w:styleId="8BEA8FAFF888494AA495CAEED04A4A97">
    <w:name w:val="8BEA8FAFF888494AA495CAEED04A4A97"/>
    <w:rsid w:val="00663ED0"/>
    <w:pPr>
      <w:spacing w:after="200" w:line="276" w:lineRule="auto"/>
    </w:pPr>
  </w:style>
  <w:style w:type="paragraph" w:customStyle="1" w:styleId="47521B0045ED4B0AA0244D7E0C79C259">
    <w:name w:val="47521B0045ED4B0AA0244D7E0C79C259"/>
    <w:rsid w:val="00663ED0"/>
    <w:pPr>
      <w:spacing w:after="200" w:line="276" w:lineRule="auto"/>
    </w:pPr>
  </w:style>
  <w:style w:type="paragraph" w:customStyle="1" w:styleId="B7F27153CF9F46A6BDA9AD5F96B8E66C">
    <w:name w:val="B7F27153CF9F46A6BDA9AD5F96B8E66C"/>
    <w:rsid w:val="00663ED0"/>
    <w:pPr>
      <w:spacing w:after="200" w:line="276" w:lineRule="auto"/>
    </w:pPr>
  </w:style>
  <w:style w:type="paragraph" w:customStyle="1" w:styleId="56092BECCA2F41E78F3E9B4F9E0C8504">
    <w:name w:val="56092BECCA2F41E78F3E9B4F9E0C8504"/>
    <w:rsid w:val="00663ED0"/>
    <w:pPr>
      <w:spacing w:after="200" w:line="276" w:lineRule="auto"/>
    </w:pPr>
  </w:style>
  <w:style w:type="paragraph" w:customStyle="1" w:styleId="C1696C7A74B94BB490E7620A9C5EC185">
    <w:name w:val="C1696C7A74B94BB490E7620A9C5EC185"/>
    <w:rsid w:val="00663ED0"/>
    <w:pPr>
      <w:spacing w:after="200" w:line="276" w:lineRule="auto"/>
    </w:pPr>
  </w:style>
  <w:style w:type="paragraph" w:customStyle="1" w:styleId="ADABEDA4CD4F4BDE9B9BD5C6D91BEE5F">
    <w:name w:val="ADABEDA4CD4F4BDE9B9BD5C6D91BEE5F"/>
    <w:rsid w:val="00663ED0"/>
    <w:pPr>
      <w:spacing w:after="200" w:line="276" w:lineRule="auto"/>
    </w:pPr>
  </w:style>
  <w:style w:type="paragraph" w:customStyle="1" w:styleId="D420EB5E65A44C4BAA556D94BE60F16A">
    <w:name w:val="D420EB5E65A44C4BAA556D94BE60F16A"/>
    <w:rsid w:val="00663ED0"/>
    <w:pPr>
      <w:spacing w:after="200" w:line="276" w:lineRule="auto"/>
    </w:pPr>
  </w:style>
  <w:style w:type="paragraph" w:customStyle="1" w:styleId="E3A9245A5EB04B94B7D226327E7CD2BD">
    <w:name w:val="E3A9245A5EB04B94B7D226327E7CD2BD"/>
    <w:rsid w:val="00663ED0"/>
    <w:pPr>
      <w:spacing w:after="200" w:line="276" w:lineRule="auto"/>
    </w:pPr>
  </w:style>
  <w:style w:type="paragraph" w:customStyle="1" w:styleId="3A86FFA2E0784FD690F4C9179FD3FF33">
    <w:name w:val="3A86FFA2E0784FD690F4C9179FD3FF33"/>
    <w:rsid w:val="00663ED0"/>
    <w:pPr>
      <w:spacing w:after="200" w:line="276" w:lineRule="auto"/>
    </w:pPr>
  </w:style>
  <w:style w:type="paragraph" w:customStyle="1" w:styleId="C1DFF87989644EDC949351D336DF22A3">
    <w:name w:val="C1DFF87989644EDC949351D336DF22A3"/>
    <w:rsid w:val="00663ED0"/>
    <w:pPr>
      <w:spacing w:after="200" w:line="276" w:lineRule="auto"/>
    </w:pPr>
  </w:style>
  <w:style w:type="paragraph" w:customStyle="1" w:styleId="C0BFC393E5E847EEBE1F26A202040200">
    <w:name w:val="C0BFC393E5E847EEBE1F26A202040200"/>
    <w:rsid w:val="00663ED0"/>
    <w:pPr>
      <w:spacing w:after="200" w:line="276" w:lineRule="auto"/>
    </w:pPr>
  </w:style>
  <w:style w:type="paragraph" w:customStyle="1" w:styleId="343C3F9BB67A474988DE709D19842256">
    <w:name w:val="343C3F9BB67A474988DE709D19842256"/>
    <w:rsid w:val="00663ED0"/>
    <w:pPr>
      <w:spacing w:after="200" w:line="276" w:lineRule="auto"/>
    </w:pPr>
  </w:style>
  <w:style w:type="paragraph" w:customStyle="1" w:styleId="537B82A9E1BD41A390A809CD2B00AD56">
    <w:name w:val="537B82A9E1BD41A390A809CD2B00AD56"/>
    <w:rsid w:val="00663ED0"/>
    <w:pPr>
      <w:spacing w:after="200" w:line="276" w:lineRule="auto"/>
    </w:pPr>
  </w:style>
  <w:style w:type="paragraph" w:customStyle="1" w:styleId="DF9EC6C756374F9B8FF94784F4B7A3D5">
    <w:name w:val="DF9EC6C756374F9B8FF94784F4B7A3D5"/>
    <w:rsid w:val="00663ED0"/>
    <w:pPr>
      <w:spacing w:after="200" w:line="276" w:lineRule="auto"/>
    </w:pPr>
  </w:style>
  <w:style w:type="paragraph" w:customStyle="1" w:styleId="E0C9786A6F39446D945851AE5A61A143">
    <w:name w:val="E0C9786A6F39446D945851AE5A61A143"/>
    <w:rsid w:val="00663ED0"/>
    <w:pPr>
      <w:spacing w:after="200" w:line="276" w:lineRule="auto"/>
    </w:pPr>
  </w:style>
  <w:style w:type="paragraph" w:customStyle="1" w:styleId="655B2E7B40514DEBB2F2C01AAC2B1D3D">
    <w:name w:val="655B2E7B40514DEBB2F2C01AAC2B1D3D"/>
    <w:rsid w:val="00663ED0"/>
    <w:pPr>
      <w:spacing w:after="200" w:line="276" w:lineRule="auto"/>
    </w:pPr>
  </w:style>
  <w:style w:type="paragraph" w:customStyle="1" w:styleId="F3C9B816B8D645BDBD1FF37B157B0BFE">
    <w:name w:val="F3C9B816B8D645BDBD1FF37B157B0BFE"/>
    <w:rsid w:val="00663ED0"/>
    <w:pPr>
      <w:spacing w:after="200" w:line="276" w:lineRule="auto"/>
    </w:pPr>
  </w:style>
  <w:style w:type="paragraph" w:customStyle="1" w:styleId="79903C23CE744A7E8365120F77155409">
    <w:name w:val="79903C23CE744A7E8365120F77155409"/>
    <w:rsid w:val="00663ED0"/>
    <w:pPr>
      <w:spacing w:after="200" w:line="276" w:lineRule="auto"/>
    </w:pPr>
  </w:style>
  <w:style w:type="paragraph" w:customStyle="1" w:styleId="95B9B9A76BA8482F82A40BF08E399891">
    <w:name w:val="95B9B9A76BA8482F82A40BF08E399891"/>
    <w:rsid w:val="00663ED0"/>
    <w:pPr>
      <w:spacing w:after="200" w:line="276" w:lineRule="auto"/>
    </w:pPr>
  </w:style>
  <w:style w:type="paragraph" w:customStyle="1" w:styleId="6A38B1ED358A4B4886E20BBFCEF257B8">
    <w:name w:val="6A38B1ED358A4B4886E20BBFCEF257B8"/>
    <w:rsid w:val="00663ED0"/>
    <w:pPr>
      <w:spacing w:after="200" w:line="276" w:lineRule="auto"/>
    </w:pPr>
  </w:style>
  <w:style w:type="paragraph" w:customStyle="1" w:styleId="3897554730E94E20B52FB5F930754624">
    <w:name w:val="3897554730E94E20B52FB5F930754624"/>
    <w:rsid w:val="00663ED0"/>
    <w:pPr>
      <w:spacing w:after="200" w:line="276" w:lineRule="auto"/>
    </w:pPr>
  </w:style>
  <w:style w:type="paragraph" w:customStyle="1" w:styleId="ADE71761D7CC44C1AED902BEE85A8333">
    <w:name w:val="ADE71761D7CC44C1AED902BEE85A8333"/>
    <w:rsid w:val="00663ED0"/>
    <w:pPr>
      <w:spacing w:after="200" w:line="276" w:lineRule="auto"/>
    </w:pPr>
  </w:style>
  <w:style w:type="paragraph" w:customStyle="1" w:styleId="3316C6B36A1E4A9180507C445CE29735">
    <w:name w:val="3316C6B36A1E4A9180507C445CE29735"/>
    <w:rsid w:val="00663ED0"/>
    <w:pPr>
      <w:spacing w:after="200" w:line="276" w:lineRule="auto"/>
    </w:pPr>
  </w:style>
  <w:style w:type="paragraph" w:customStyle="1" w:styleId="CF1A472BFAA648969B52581E2BDB2028">
    <w:name w:val="CF1A472BFAA648969B52581E2BDB2028"/>
    <w:rsid w:val="00663ED0"/>
    <w:pPr>
      <w:spacing w:after="200" w:line="276" w:lineRule="auto"/>
    </w:pPr>
  </w:style>
  <w:style w:type="paragraph" w:customStyle="1" w:styleId="33AB579411FD4085982CA3394C2F0EC9">
    <w:name w:val="33AB579411FD4085982CA3394C2F0EC9"/>
    <w:rsid w:val="00663ED0"/>
    <w:pPr>
      <w:spacing w:after="200" w:line="276" w:lineRule="auto"/>
    </w:pPr>
  </w:style>
  <w:style w:type="paragraph" w:customStyle="1" w:styleId="8763BCCA143446B499D77964CD1732C2">
    <w:name w:val="8763BCCA143446B499D77964CD1732C2"/>
    <w:rsid w:val="00663ED0"/>
    <w:pPr>
      <w:spacing w:after="200" w:line="276" w:lineRule="auto"/>
    </w:pPr>
  </w:style>
  <w:style w:type="paragraph" w:customStyle="1" w:styleId="7257F72844B149DDBC09890A13F2D918">
    <w:name w:val="7257F72844B149DDBC09890A13F2D918"/>
    <w:rsid w:val="00663ED0"/>
    <w:pPr>
      <w:spacing w:after="200" w:line="276" w:lineRule="auto"/>
    </w:pPr>
  </w:style>
  <w:style w:type="paragraph" w:customStyle="1" w:styleId="C89300BC81E34BB581C3966D294C8973">
    <w:name w:val="C89300BC81E34BB581C3966D294C8973"/>
    <w:rsid w:val="00663ED0"/>
    <w:pPr>
      <w:spacing w:after="200" w:line="276" w:lineRule="auto"/>
    </w:pPr>
  </w:style>
  <w:style w:type="paragraph" w:customStyle="1" w:styleId="9E302A6651A84517BA1196BEF667955C">
    <w:name w:val="9E302A6651A84517BA1196BEF667955C"/>
    <w:rsid w:val="00663ED0"/>
    <w:pPr>
      <w:spacing w:after="200" w:line="276" w:lineRule="auto"/>
    </w:pPr>
  </w:style>
  <w:style w:type="paragraph" w:customStyle="1" w:styleId="9ED1280D1A1642E084FE25521B65B452">
    <w:name w:val="9ED1280D1A1642E084FE25521B65B452"/>
    <w:rsid w:val="00663ED0"/>
    <w:pPr>
      <w:spacing w:after="200" w:line="276" w:lineRule="auto"/>
    </w:pPr>
  </w:style>
  <w:style w:type="paragraph" w:customStyle="1" w:styleId="D52EC388E0FF4A8B9F6AAA4F6D52044D">
    <w:name w:val="D52EC388E0FF4A8B9F6AAA4F6D52044D"/>
    <w:rsid w:val="00663ED0"/>
    <w:pPr>
      <w:spacing w:after="200" w:line="276" w:lineRule="auto"/>
    </w:pPr>
  </w:style>
  <w:style w:type="paragraph" w:customStyle="1" w:styleId="6CFB2928FFBF4723B4BD65CF1111FBB4">
    <w:name w:val="6CFB2928FFBF4723B4BD65CF1111FBB4"/>
    <w:rsid w:val="00663ED0"/>
    <w:pPr>
      <w:spacing w:after="200" w:line="276" w:lineRule="auto"/>
    </w:pPr>
  </w:style>
  <w:style w:type="paragraph" w:customStyle="1" w:styleId="59CCD5981B2F4776AEBF381527080D78">
    <w:name w:val="59CCD5981B2F4776AEBF381527080D78"/>
    <w:rsid w:val="00663ED0"/>
    <w:pPr>
      <w:spacing w:after="200" w:line="276" w:lineRule="auto"/>
    </w:pPr>
  </w:style>
  <w:style w:type="paragraph" w:customStyle="1" w:styleId="C84426F905F04AFB8AE6D2048E178AD4">
    <w:name w:val="C84426F905F04AFB8AE6D2048E178AD4"/>
    <w:rsid w:val="00663ED0"/>
    <w:pPr>
      <w:spacing w:after="200" w:line="276" w:lineRule="auto"/>
    </w:pPr>
  </w:style>
  <w:style w:type="paragraph" w:customStyle="1" w:styleId="F043491A38154216A6ACD558C57338EA">
    <w:name w:val="F043491A38154216A6ACD558C57338EA"/>
    <w:rsid w:val="00663ED0"/>
    <w:pPr>
      <w:spacing w:after="200" w:line="276" w:lineRule="auto"/>
    </w:pPr>
  </w:style>
  <w:style w:type="paragraph" w:customStyle="1" w:styleId="719748EF4C4B47278FE8E87FA7D1E620">
    <w:name w:val="719748EF4C4B47278FE8E87FA7D1E620"/>
    <w:rsid w:val="00663ED0"/>
    <w:pPr>
      <w:spacing w:after="200" w:line="276" w:lineRule="auto"/>
    </w:pPr>
  </w:style>
  <w:style w:type="paragraph" w:customStyle="1" w:styleId="908F54F08472481DA264F0FB304FA200">
    <w:name w:val="908F54F08472481DA264F0FB304FA200"/>
    <w:rsid w:val="00663ED0"/>
    <w:pPr>
      <w:spacing w:after="200" w:line="276" w:lineRule="auto"/>
    </w:pPr>
  </w:style>
  <w:style w:type="paragraph" w:customStyle="1" w:styleId="460A77006EEF4E658D3067DA9F1E77E0">
    <w:name w:val="460A77006EEF4E658D3067DA9F1E77E0"/>
    <w:rsid w:val="00663ED0"/>
    <w:pPr>
      <w:spacing w:after="200" w:line="276" w:lineRule="auto"/>
    </w:pPr>
  </w:style>
  <w:style w:type="paragraph" w:customStyle="1" w:styleId="A5511908EE584311B4B52FA3B0680A94">
    <w:name w:val="A5511908EE584311B4B52FA3B0680A94"/>
    <w:rsid w:val="00663ED0"/>
    <w:pPr>
      <w:spacing w:after="200" w:line="276" w:lineRule="auto"/>
    </w:pPr>
  </w:style>
  <w:style w:type="paragraph" w:customStyle="1" w:styleId="4AD39E8154214A2F9244B61DE20662AF">
    <w:name w:val="4AD39E8154214A2F9244B61DE20662AF"/>
    <w:rsid w:val="00663ED0"/>
    <w:pPr>
      <w:spacing w:after="200" w:line="276" w:lineRule="auto"/>
    </w:pPr>
  </w:style>
  <w:style w:type="paragraph" w:customStyle="1" w:styleId="5B7ACDFCC8764C7A9BE737EC05AE7A76">
    <w:name w:val="5B7ACDFCC8764C7A9BE737EC05AE7A76"/>
    <w:rsid w:val="00663ED0"/>
    <w:pPr>
      <w:spacing w:after="200" w:line="276" w:lineRule="auto"/>
    </w:pPr>
  </w:style>
  <w:style w:type="paragraph" w:customStyle="1" w:styleId="4C9B10DCB2E9435AAD43DE297CB1A2CB">
    <w:name w:val="4C9B10DCB2E9435AAD43DE297CB1A2CB"/>
    <w:rsid w:val="00663ED0"/>
    <w:pPr>
      <w:spacing w:after="200" w:line="276" w:lineRule="auto"/>
    </w:pPr>
  </w:style>
  <w:style w:type="paragraph" w:customStyle="1" w:styleId="C4D5D39EDFC54D2AADD502E312857C9B">
    <w:name w:val="C4D5D39EDFC54D2AADD502E312857C9B"/>
    <w:rsid w:val="00663ED0"/>
    <w:pPr>
      <w:spacing w:after="200" w:line="276" w:lineRule="auto"/>
    </w:pPr>
  </w:style>
  <w:style w:type="paragraph" w:customStyle="1" w:styleId="C1A87EAFF3C64654BA9B27AD51443359">
    <w:name w:val="C1A87EAFF3C64654BA9B27AD51443359"/>
    <w:rsid w:val="00663ED0"/>
    <w:pPr>
      <w:spacing w:after="200" w:line="276" w:lineRule="auto"/>
    </w:pPr>
  </w:style>
  <w:style w:type="paragraph" w:customStyle="1" w:styleId="4A575256DBE945FD82574CE7C269C7B3">
    <w:name w:val="4A575256DBE945FD82574CE7C269C7B3"/>
    <w:rsid w:val="00663ED0"/>
    <w:pPr>
      <w:spacing w:after="200" w:line="276" w:lineRule="auto"/>
    </w:pPr>
  </w:style>
  <w:style w:type="paragraph" w:customStyle="1" w:styleId="18D5C8B1224B47249ECCFFFA2D0D13CB">
    <w:name w:val="18D5C8B1224B47249ECCFFFA2D0D13CB"/>
    <w:rsid w:val="00663ED0"/>
    <w:pPr>
      <w:spacing w:after="200" w:line="276" w:lineRule="auto"/>
    </w:pPr>
  </w:style>
  <w:style w:type="paragraph" w:customStyle="1" w:styleId="5EEF359F49D449D7A5DC71EC833193C0">
    <w:name w:val="5EEF359F49D449D7A5DC71EC833193C0"/>
    <w:rsid w:val="00663ED0"/>
    <w:pPr>
      <w:spacing w:after="200" w:line="276" w:lineRule="auto"/>
    </w:pPr>
  </w:style>
  <w:style w:type="paragraph" w:customStyle="1" w:styleId="CDDB02D5259143D98922A52D7A8B50CF">
    <w:name w:val="CDDB02D5259143D98922A52D7A8B50CF"/>
    <w:rsid w:val="00663ED0"/>
    <w:pPr>
      <w:spacing w:after="200" w:line="276" w:lineRule="auto"/>
    </w:pPr>
  </w:style>
  <w:style w:type="paragraph" w:customStyle="1" w:styleId="ED3C821A417F40268698D1521ACD0108">
    <w:name w:val="ED3C821A417F40268698D1521ACD0108"/>
    <w:rsid w:val="00663ED0"/>
    <w:pPr>
      <w:spacing w:after="200" w:line="276" w:lineRule="auto"/>
    </w:pPr>
  </w:style>
  <w:style w:type="paragraph" w:customStyle="1" w:styleId="D4C07C692BB04A629EC1087642D324C4">
    <w:name w:val="D4C07C692BB04A629EC1087642D324C4"/>
    <w:rsid w:val="00663ED0"/>
    <w:pPr>
      <w:spacing w:after="200" w:line="276" w:lineRule="auto"/>
    </w:pPr>
  </w:style>
  <w:style w:type="paragraph" w:customStyle="1" w:styleId="7A2F520A130D4099A05F383BEBB80384">
    <w:name w:val="7A2F520A130D4099A05F383BEBB80384"/>
    <w:rsid w:val="00663ED0"/>
    <w:pPr>
      <w:spacing w:after="200" w:line="276" w:lineRule="auto"/>
    </w:pPr>
  </w:style>
  <w:style w:type="paragraph" w:customStyle="1" w:styleId="152B45A1A3AB4894AAA070550C283CCB">
    <w:name w:val="152B45A1A3AB4894AAA070550C283CCB"/>
    <w:rsid w:val="00663ED0"/>
    <w:pPr>
      <w:spacing w:after="200" w:line="276" w:lineRule="auto"/>
    </w:pPr>
  </w:style>
  <w:style w:type="paragraph" w:customStyle="1" w:styleId="17FE84E6FBD3425BA936C082F637B6F7">
    <w:name w:val="17FE84E6FBD3425BA936C082F637B6F7"/>
    <w:rsid w:val="00663ED0"/>
    <w:pPr>
      <w:spacing w:after="200" w:line="276" w:lineRule="auto"/>
    </w:pPr>
  </w:style>
  <w:style w:type="paragraph" w:customStyle="1" w:styleId="A02D04EB90DA4AAA8373F42856ED8BF4">
    <w:name w:val="A02D04EB90DA4AAA8373F42856ED8BF4"/>
    <w:rsid w:val="00663ED0"/>
    <w:pPr>
      <w:spacing w:after="200" w:line="276" w:lineRule="auto"/>
    </w:pPr>
  </w:style>
  <w:style w:type="paragraph" w:customStyle="1" w:styleId="57C527C9103D4E1E95256EFF3FB3B040">
    <w:name w:val="57C527C9103D4E1E95256EFF3FB3B040"/>
    <w:rsid w:val="00663ED0"/>
    <w:pPr>
      <w:spacing w:after="200" w:line="276" w:lineRule="auto"/>
    </w:pPr>
  </w:style>
  <w:style w:type="paragraph" w:customStyle="1" w:styleId="14F59BBE1A3C40DEB8AF2EEC87B32322">
    <w:name w:val="14F59BBE1A3C40DEB8AF2EEC87B32322"/>
    <w:rsid w:val="00663ED0"/>
    <w:pPr>
      <w:spacing w:after="200" w:line="276" w:lineRule="auto"/>
    </w:pPr>
  </w:style>
  <w:style w:type="paragraph" w:customStyle="1" w:styleId="494E6318D0F642C9B37C53C0A2215C1A">
    <w:name w:val="494E6318D0F642C9B37C53C0A2215C1A"/>
    <w:rsid w:val="00663ED0"/>
    <w:pPr>
      <w:spacing w:after="200" w:line="276" w:lineRule="auto"/>
    </w:pPr>
  </w:style>
  <w:style w:type="paragraph" w:customStyle="1" w:styleId="1A2A1D6F3E434B68825C93920F73C775">
    <w:name w:val="1A2A1D6F3E434B68825C93920F73C775"/>
    <w:rsid w:val="00663ED0"/>
    <w:pPr>
      <w:spacing w:after="200" w:line="276" w:lineRule="auto"/>
    </w:pPr>
  </w:style>
  <w:style w:type="paragraph" w:customStyle="1" w:styleId="F51D769917034F5D81A416B7F0A6960D">
    <w:name w:val="F51D769917034F5D81A416B7F0A6960D"/>
    <w:rsid w:val="00663ED0"/>
    <w:pPr>
      <w:spacing w:after="200" w:line="276" w:lineRule="auto"/>
    </w:pPr>
  </w:style>
  <w:style w:type="paragraph" w:customStyle="1" w:styleId="1C4AA9A6BE9F4D819CB972667C4AF950">
    <w:name w:val="1C4AA9A6BE9F4D819CB972667C4AF950"/>
    <w:rsid w:val="00663ED0"/>
    <w:pPr>
      <w:spacing w:after="200" w:line="276" w:lineRule="auto"/>
    </w:pPr>
  </w:style>
  <w:style w:type="paragraph" w:customStyle="1" w:styleId="3DD858BC7ED14F7AB46E2DC75543F9E1">
    <w:name w:val="3DD858BC7ED14F7AB46E2DC75543F9E1"/>
    <w:rsid w:val="00663ED0"/>
    <w:pPr>
      <w:spacing w:after="200" w:line="276" w:lineRule="auto"/>
    </w:pPr>
  </w:style>
  <w:style w:type="paragraph" w:customStyle="1" w:styleId="F7003492346C408D8898954AE1ACF0B2">
    <w:name w:val="F7003492346C408D8898954AE1ACF0B2"/>
    <w:rsid w:val="00663ED0"/>
    <w:pPr>
      <w:spacing w:after="200" w:line="276" w:lineRule="auto"/>
    </w:pPr>
  </w:style>
  <w:style w:type="paragraph" w:customStyle="1" w:styleId="F7033D6F0E634D53941E6E04DF909880">
    <w:name w:val="F7033D6F0E634D53941E6E04DF909880"/>
    <w:rsid w:val="00663ED0"/>
    <w:pPr>
      <w:spacing w:after="200" w:line="276" w:lineRule="auto"/>
    </w:pPr>
  </w:style>
  <w:style w:type="paragraph" w:customStyle="1" w:styleId="27F8B653E81E439B946ABD14EEFA7652">
    <w:name w:val="27F8B653E81E439B946ABD14EEFA7652"/>
    <w:rsid w:val="00663ED0"/>
    <w:pPr>
      <w:spacing w:after="200" w:line="276" w:lineRule="auto"/>
    </w:pPr>
  </w:style>
  <w:style w:type="paragraph" w:customStyle="1" w:styleId="E4A100AE5EDF4DC294DD48D207195DEF">
    <w:name w:val="E4A100AE5EDF4DC294DD48D207195DEF"/>
    <w:rsid w:val="00663ED0"/>
    <w:pPr>
      <w:spacing w:after="200" w:line="276" w:lineRule="auto"/>
    </w:pPr>
  </w:style>
  <w:style w:type="paragraph" w:customStyle="1" w:styleId="303220379A734061AAF21FB93C3B81A0">
    <w:name w:val="303220379A734061AAF21FB93C3B81A0"/>
    <w:rsid w:val="00663ED0"/>
    <w:pPr>
      <w:spacing w:after="200" w:line="276" w:lineRule="auto"/>
    </w:pPr>
  </w:style>
  <w:style w:type="paragraph" w:customStyle="1" w:styleId="2D1A7FCA2CFA4EBF980CE7D478148977">
    <w:name w:val="2D1A7FCA2CFA4EBF980CE7D478148977"/>
    <w:rsid w:val="00663ED0"/>
    <w:pPr>
      <w:spacing w:after="200" w:line="276" w:lineRule="auto"/>
    </w:pPr>
  </w:style>
  <w:style w:type="paragraph" w:customStyle="1" w:styleId="27413DB9F96B4D2A9A10A9D725EEEE4A">
    <w:name w:val="27413DB9F96B4D2A9A10A9D725EEEE4A"/>
    <w:rsid w:val="00663ED0"/>
    <w:pPr>
      <w:spacing w:after="200" w:line="276" w:lineRule="auto"/>
    </w:pPr>
  </w:style>
  <w:style w:type="paragraph" w:customStyle="1" w:styleId="F17AF487B2AB44EBA8E51FD7DCBAA2B4">
    <w:name w:val="F17AF487B2AB44EBA8E51FD7DCBAA2B4"/>
    <w:rsid w:val="00663ED0"/>
    <w:pPr>
      <w:spacing w:after="200" w:line="276" w:lineRule="auto"/>
    </w:pPr>
  </w:style>
  <w:style w:type="paragraph" w:customStyle="1" w:styleId="593E514B25964BCCB3241C3145201E1F">
    <w:name w:val="593E514B25964BCCB3241C3145201E1F"/>
    <w:rsid w:val="00663ED0"/>
    <w:pPr>
      <w:spacing w:after="200" w:line="276" w:lineRule="auto"/>
    </w:pPr>
  </w:style>
  <w:style w:type="paragraph" w:customStyle="1" w:styleId="369103E377C64CD4BB5B65B7670AD791">
    <w:name w:val="369103E377C64CD4BB5B65B7670AD791"/>
    <w:rsid w:val="00663ED0"/>
    <w:pPr>
      <w:spacing w:after="200" w:line="276" w:lineRule="auto"/>
    </w:pPr>
  </w:style>
  <w:style w:type="paragraph" w:customStyle="1" w:styleId="21D8A83608FC473B97B394D8D078BF4D">
    <w:name w:val="21D8A83608FC473B97B394D8D078BF4D"/>
    <w:rsid w:val="00663ED0"/>
    <w:pPr>
      <w:spacing w:after="200" w:line="276" w:lineRule="auto"/>
    </w:pPr>
  </w:style>
  <w:style w:type="paragraph" w:customStyle="1" w:styleId="C521CC0C97924546BC965E4CF1EEA48D">
    <w:name w:val="C521CC0C97924546BC965E4CF1EEA48D"/>
    <w:rsid w:val="00663ED0"/>
    <w:pPr>
      <w:spacing w:after="200" w:line="276" w:lineRule="auto"/>
    </w:pPr>
  </w:style>
  <w:style w:type="paragraph" w:customStyle="1" w:styleId="1E2331ED0C764DF09E8F646FA59531A1">
    <w:name w:val="1E2331ED0C764DF09E8F646FA59531A1"/>
    <w:rsid w:val="00663ED0"/>
    <w:pPr>
      <w:spacing w:after="200" w:line="276" w:lineRule="auto"/>
    </w:pPr>
  </w:style>
  <w:style w:type="paragraph" w:customStyle="1" w:styleId="044D877451CD4F4BA2910A898D5B6E2E">
    <w:name w:val="044D877451CD4F4BA2910A898D5B6E2E"/>
    <w:rsid w:val="00663ED0"/>
    <w:pPr>
      <w:spacing w:after="200" w:line="276" w:lineRule="auto"/>
    </w:pPr>
  </w:style>
  <w:style w:type="paragraph" w:customStyle="1" w:styleId="7426D39347BA4207B863B879613ED309">
    <w:name w:val="7426D39347BA4207B863B879613ED309"/>
    <w:rsid w:val="00663ED0"/>
    <w:pPr>
      <w:spacing w:after="200" w:line="276" w:lineRule="auto"/>
    </w:pPr>
  </w:style>
  <w:style w:type="paragraph" w:customStyle="1" w:styleId="0A13C674B447461CAFEA0680A7553C47">
    <w:name w:val="0A13C674B447461CAFEA0680A7553C47"/>
    <w:rsid w:val="00663ED0"/>
    <w:pPr>
      <w:spacing w:after="200" w:line="276" w:lineRule="auto"/>
    </w:pPr>
  </w:style>
  <w:style w:type="paragraph" w:customStyle="1" w:styleId="083515071FB2413BB6F060ABD8A0F3BD">
    <w:name w:val="083515071FB2413BB6F060ABD8A0F3BD"/>
    <w:rsid w:val="00663ED0"/>
    <w:pPr>
      <w:spacing w:after="200" w:line="276" w:lineRule="auto"/>
    </w:pPr>
  </w:style>
  <w:style w:type="paragraph" w:customStyle="1" w:styleId="EE926E31DF5249EA831431C31AA089B1">
    <w:name w:val="EE926E31DF5249EA831431C31AA089B1"/>
    <w:rsid w:val="00663ED0"/>
    <w:pPr>
      <w:spacing w:after="200" w:line="276" w:lineRule="auto"/>
    </w:pPr>
  </w:style>
  <w:style w:type="paragraph" w:customStyle="1" w:styleId="78806850AFBD46EAAA2DBE2B39B17754">
    <w:name w:val="78806850AFBD46EAAA2DBE2B39B17754"/>
    <w:rsid w:val="00663ED0"/>
    <w:pPr>
      <w:spacing w:after="200" w:line="276" w:lineRule="auto"/>
    </w:pPr>
  </w:style>
  <w:style w:type="paragraph" w:customStyle="1" w:styleId="B5E5CF53D48548668DC94F5915A2612A">
    <w:name w:val="B5E5CF53D48548668DC94F5915A2612A"/>
    <w:rsid w:val="00663ED0"/>
    <w:pPr>
      <w:spacing w:after="200" w:line="276" w:lineRule="auto"/>
    </w:pPr>
  </w:style>
  <w:style w:type="paragraph" w:customStyle="1" w:styleId="9D26209F086A425EAE094A1ADC66F5F1">
    <w:name w:val="9D26209F086A425EAE094A1ADC66F5F1"/>
    <w:rsid w:val="00663ED0"/>
    <w:pPr>
      <w:spacing w:after="200" w:line="276" w:lineRule="auto"/>
    </w:pPr>
  </w:style>
  <w:style w:type="paragraph" w:customStyle="1" w:styleId="3CD3F89848F24CC49C0CB25D0CCCEBC0">
    <w:name w:val="3CD3F89848F24CC49C0CB25D0CCCEBC0"/>
    <w:rsid w:val="00663ED0"/>
    <w:pPr>
      <w:spacing w:after="200" w:line="276" w:lineRule="auto"/>
    </w:pPr>
  </w:style>
  <w:style w:type="paragraph" w:customStyle="1" w:styleId="24A476BCADE049EB81BEB4704E186986">
    <w:name w:val="24A476BCADE049EB81BEB4704E186986"/>
    <w:rsid w:val="00663ED0"/>
    <w:pPr>
      <w:spacing w:after="200" w:line="276" w:lineRule="auto"/>
    </w:pPr>
  </w:style>
  <w:style w:type="paragraph" w:customStyle="1" w:styleId="858EA2BB2F234A748A74A1B2CDDEBB53">
    <w:name w:val="858EA2BB2F234A748A74A1B2CDDEBB53"/>
    <w:rsid w:val="00663ED0"/>
    <w:pPr>
      <w:spacing w:after="200" w:line="276" w:lineRule="auto"/>
    </w:pPr>
  </w:style>
  <w:style w:type="paragraph" w:customStyle="1" w:styleId="C4EFCD2A683E4F53ABFAFCCDCB8DD6BF">
    <w:name w:val="C4EFCD2A683E4F53ABFAFCCDCB8DD6BF"/>
    <w:rsid w:val="00663ED0"/>
    <w:pPr>
      <w:spacing w:after="200" w:line="276" w:lineRule="auto"/>
    </w:pPr>
  </w:style>
  <w:style w:type="paragraph" w:customStyle="1" w:styleId="0B843BACF6444AFEA9EEF829BE2A51D4">
    <w:name w:val="0B843BACF6444AFEA9EEF829BE2A51D4"/>
    <w:rsid w:val="00663ED0"/>
    <w:pPr>
      <w:spacing w:after="200" w:line="276" w:lineRule="auto"/>
    </w:pPr>
  </w:style>
  <w:style w:type="paragraph" w:customStyle="1" w:styleId="DA4C50775F4E464F83DC81582DBA2DCB">
    <w:name w:val="DA4C50775F4E464F83DC81582DBA2DCB"/>
    <w:rsid w:val="00663ED0"/>
    <w:pPr>
      <w:spacing w:after="200" w:line="276" w:lineRule="auto"/>
    </w:pPr>
  </w:style>
  <w:style w:type="paragraph" w:customStyle="1" w:styleId="A8FAA8354E0447C097EEC936E770C786">
    <w:name w:val="A8FAA8354E0447C097EEC936E770C786"/>
    <w:rsid w:val="00663ED0"/>
    <w:pPr>
      <w:spacing w:after="200" w:line="276" w:lineRule="auto"/>
    </w:pPr>
  </w:style>
  <w:style w:type="paragraph" w:customStyle="1" w:styleId="1034AE436A314184B6C799F555247A18">
    <w:name w:val="1034AE436A314184B6C799F555247A18"/>
    <w:rsid w:val="00663ED0"/>
    <w:pPr>
      <w:spacing w:after="200" w:line="276" w:lineRule="auto"/>
    </w:pPr>
  </w:style>
  <w:style w:type="paragraph" w:customStyle="1" w:styleId="77B05E04F0474687A3BC4F2F3C6212CA">
    <w:name w:val="77B05E04F0474687A3BC4F2F3C6212CA"/>
    <w:rsid w:val="00663ED0"/>
    <w:pPr>
      <w:spacing w:after="200" w:line="276" w:lineRule="auto"/>
    </w:pPr>
  </w:style>
  <w:style w:type="paragraph" w:customStyle="1" w:styleId="10402B927E0E46B9B20AB37F3A299CF2">
    <w:name w:val="10402B927E0E46B9B20AB37F3A299CF2"/>
    <w:rsid w:val="00663ED0"/>
    <w:pPr>
      <w:spacing w:after="200" w:line="276" w:lineRule="auto"/>
    </w:pPr>
  </w:style>
  <w:style w:type="paragraph" w:customStyle="1" w:styleId="50DCC37A368F49C3A9271AE79BA8EDC4">
    <w:name w:val="50DCC37A368F49C3A9271AE79BA8EDC4"/>
    <w:rsid w:val="00663ED0"/>
    <w:pPr>
      <w:spacing w:after="200" w:line="276" w:lineRule="auto"/>
    </w:pPr>
  </w:style>
  <w:style w:type="paragraph" w:customStyle="1" w:styleId="9A923E3275B842A586BD6635E72E0C59">
    <w:name w:val="9A923E3275B842A586BD6635E72E0C59"/>
    <w:rsid w:val="00663ED0"/>
    <w:pPr>
      <w:spacing w:after="200" w:line="276" w:lineRule="auto"/>
    </w:pPr>
  </w:style>
  <w:style w:type="paragraph" w:customStyle="1" w:styleId="F22DBC62E97547AB8DA018107944654D">
    <w:name w:val="F22DBC62E97547AB8DA018107944654D"/>
    <w:rsid w:val="00663ED0"/>
    <w:pPr>
      <w:spacing w:after="200" w:line="276" w:lineRule="auto"/>
    </w:pPr>
  </w:style>
  <w:style w:type="paragraph" w:customStyle="1" w:styleId="F90A1B9B69E84C1C9911C610D0DA8402">
    <w:name w:val="F90A1B9B69E84C1C9911C610D0DA8402"/>
    <w:rsid w:val="00663ED0"/>
    <w:pPr>
      <w:spacing w:after="200" w:line="276" w:lineRule="auto"/>
    </w:pPr>
  </w:style>
  <w:style w:type="paragraph" w:customStyle="1" w:styleId="5636A7FC27984600ABE261477D21042E">
    <w:name w:val="5636A7FC27984600ABE261477D21042E"/>
    <w:rsid w:val="00663ED0"/>
    <w:pPr>
      <w:spacing w:after="200" w:line="276" w:lineRule="auto"/>
    </w:pPr>
  </w:style>
  <w:style w:type="paragraph" w:customStyle="1" w:styleId="8CA0E79B97364F93927B3004566BE3F4">
    <w:name w:val="8CA0E79B97364F93927B3004566BE3F4"/>
    <w:rsid w:val="00663ED0"/>
    <w:pPr>
      <w:spacing w:after="200" w:line="276" w:lineRule="auto"/>
    </w:pPr>
  </w:style>
  <w:style w:type="paragraph" w:customStyle="1" w:styleId="A823D275491A4054994998B2FCE1544C">
    <w:name w:val="A823D275491A4054994998B2FCE1544C"/>
    <w:rsid w:val="00663ED0"/>
    <w:pPr>
      <w:spacing w:after="200" w:line="276" w:lineRule="auto"/>
    </w:pPr>
  </w:style>
  <w:style w:type="paragraph" w:customStyle="1" w:styleId="325AB593859F476A9D735984F0A71188">
    <w:name w:val="325AB593859F476A9D735984F0A71188"/>
    <w:rsid w:val="00663ED0"/>
    <w:pPr>
      <w:spacing w:after="200" w:line="276" w:lineRule="auto"/>
    </w:pPr>
  </w:style>
  <w:style w:type="paragraph" w:customStyle="1" w:styleId="D389179C7A404D019937A99C730664D0">
    <w:name w:val="D389179C7A404D019937A99C730664D0"/>
    <w:rsid w:val="00663ED0"/>
    <w:pPr>
      <w:spacing w:after="200" w:line="276" w:lineRule="auto"/>
    </w:pPr>
  </w:style>
  <w:style w:type="paragraph" w:customStyle="1" w:styleId="E867FDF13B2D4DA4B928BCD6B636B328">
    <w:name w:val="E867FDF13B2D4DA4B928BCD6B636B328"/>
    <w:rsid w:val="00663ED0"/>
    <w:pPr>
      <w:spacing w:after="200" w:line="276" w:lineRule="auto"/>
    </w:pPr>
  </w:style>
  <w:style w:type="paragraph" w:customStyle="1" w:styleId="C0A7FE9C57C440F39261C9BB39C466B7">
    <w:name w:val="C0A7FE9C57C440F39261C9BB39C466B7"/>
    <w:rsid w:val="00663ED0"/>
    <w:pPr>
      <w:spacing w:after="200" w:line="276" w:lineRule="auto"/>
    </w:pPr>
  </w:style>
  <w:style w:type="paragraph" w:customStyle="1" w:styleId="9BC1790093394FFFBCA1E958DE220C48">
    <w:name w:val="9BC1790093394FFFBCA1E958DE220C48"/>
    <w:rsid w:val="00663ED0"/>
    <w:pPr>
      <w:spacing w:after="200" w:line="276" w:lineRule="auto"/>
    </w:pPr>
  </w:style>
  <w:style w:type="paragraph" w:customStyle="1" w:styleId="8B3AC0B968F644B694889369A9E93FF7">
    <w:name w:val="8B3AC0B968F644B694889369A9E93FF7"/>
    <w:rsid w:val="00663ED0"/>
    <w:pPr>
      <w:spacing w:after="200" w:line="276" w:lineRule="auto"/>
    </w:pPr>
  </w:style>
  <w:style w:type="paragraph" w:customStyle="1" w:styleId="9BF08672387A4572B8A4FED5FC040CB2">
    <w:name w:val="9BF08672387A4572B8A4FED5FC040CB2"/>
    <w:rsid w:val="00663ED0"/>
    <w:pPr>
      <w:spacing w:after="200" w:line="276" w:lineRule="auto"/>
    </w:pPr>
  </w:style>
  <w:style w:type="paragraph" w:customStyle="1" w:styleId="78048B41C51844B59D3E97178EC703BB">
    <w:name w:val="78048B41C51844B59D3E97178EC703BB"/>
    <w:rsid w:val="00663ED0"/>
    <w:pPr>
      <w:spacing w:after="200" w:line="276" w:lineRule="auto"/>
    </w:pPr>
  </w:style>
  <w:style w:type="paragraph" w:customStyle="1" w:styleId="E7C39C3D0C87450CA12DA25C01C0820A">
    <w:name w:val="E7C39C3D0C87450CA12DA25C01C0820A"/>
    <w:rsid w:val="00663ED0"/>
    <w:pPr>
      <w:spacing w:after="200" w:line="276" w:lineRule="auto"/>
    </w:pPr>
  </w:style>
  <w:style w:type="paragraph" w:customStyle="1" w:styleId="5E76B0C445294A56A22C1B4EC526E6A1">
    <w:name w:val="5E76B0C445294A56A22C1B4EC526E6A1"/>
    <w:rsid w:val="00663ED0"/>
    <w:pPr>
      <w:spacing w:after="200" w:line="276" w:lineRule="auto"/>
    </w:pPr>
  </w:style>
  <w:style w:type="paragraph" w:customStyle="1" w:styleId="3AFDFDC697DF42C0BBD8E7A3E7884087">
    <w:name w:val="3AFDFDC697DF42C0BBD8E7A3E7884087"/>
    <w:rsid w:val="00663ED0"/>
    <w:pPr>
      <w:spacing w:after="200" w:line="276" w:lineRule="auto"/>
    </w:pPr>
  </w:style>
  <w:style w:type="paragraph" w:customStyle="1" w:styleId="1F9084F3FE0D413AB7511F58AF9A80AA">
    <w:name w:val="1F9084F3FE0D413AB7511F58AF9A80AA"/>
    <w:rsid w:val="00663ED0"/>
    <w:pPr>
      <w:spacing w:after="200" w:line="276" w:lineRule="auto"/>
    </w:pPr>
  </w:style>
  <w:style w:type="paragraph" w:customStyle="1" w:styleId="8B31ACA206D349BEA28A0AE7D88C3738">
    <w:name w:val="8B31ACA206D349BEA28A0AE7D88C3738"/>
    <w:rsid w:val="00663ED0"/>
    <w:pPr>
      <w:spacing w:after="200" w:line="276" w:lineRule="auto"/>
    </w:pPr>
  </w:style>
  <w:style w:type="paragraph" w:customStyle="1" w:styleId="F131D7119F0647E293D18A2C535A2364">
    <w:name w:val="F131D7119F0647E293D18A2C535A2364"/>
    <w:rsid w:val="00663ED0"/>
    <w:pPr>
      <w:spacing w:after="200" w:line="276" w:lineRule="auto"/>
    </w:pPr>
  </w:style>
  <w:style w:type="paragraph" w:customStyle="1" w:styleId="653CAE765BA14A5A8398022E6B858269">
    <w:name w:val="653CAE765BA14A5A8398022E6B858269"/>
    <w:rsid w:val="00663ED0"/>
    <w:pPr>
      <w:spacing w:after="200" w:line="276" w:lineRule="auto"/>
    </w:pPr>
  </w:style>
  <w:style w:type="paragraph" w:customStyle="1" w:styleId="D1A34B2012514953A392A0BD8EC593B6">
    <w:name w:val="D1A34B2012514953A392A0BD8EC593B6"/>
    <w:rsid w:val="00663ED0"/>
    <w:pPr>
      <w:spacing w:after="200" w:line="276" w:lineRule="auto"/>
    </w:pPr>
  </w:style>
  <w:style w:type="paragraph" w:customStyle="1" w:styleId="FFC40BCA9DD6497E80B5AEEE722C0AB5">
    <w:name w:val="FFC40BCA9DD6497E80B5AEEE722C0AB5"/>
    <w:rsid w:val="00663ED0"/>
    <w:pPr>
      <w:spacing w:after="200" w:line="276" w:lineRule="auto"/>
    </w:pPr>
  </w:style>
  <w:style w:type="paragraph" w:customStyle="1" w:styleId="419E2D60721F4F58BC0E2B5D05CE7745">
    <w:name w:val="419E2D60721F4F58BC0E2B5D05CE7745"/>
    <w:rsid w:val="00663ED0"/>
    <w:pPr>
      <w:spacing w:after="200" w:line="276" w:lineRule="auto"/>
    </w:pPr>
  </w:style>
  <w:style w:type="paragraph" w:customStyle="1" w:styleId="E6A9731F7DB1400C87E1910228D53ED3">
    <w:name w:val="E6A9731F7DB1400C87E1910228D53ED3"/>
    <w:rsid w:val="00663ED0"/>
    <w:pPr>
      <w:spacing w:after="200" w:line="276" w:lineRule="auto"/>
    </w:pPr>
  </w:style>
  <w:style w:type="paragraph" w:customStyle="1" w:styleId="C94379765E504D2E9C1B31D674B46A1F">
    <w:name w:val="C94379765E504D2E9C1B31D674B46A1F"/>
    <w:rsid w:val="00663ED0"/>
    <w:pPr>
      <w:spacing w:after="200" w:line="276" w:lineRule="auto"/>
    </w:pPr>
  </w:style>
  <w:style w:type="paragraph" w:customStyle="1" w:styleId="1ED4F1DDD07D43FC9E40982F43ED96A5">
    <w:name w:val="1ED4F1DDD07D43FC9E40982F43ED96A5"/>
    <w:rsid w:val="00663ED0"/>
    <w:pPr>
      <w:spacing w:after="200" w:line="276" w:lineRule="auto"/>
    </w:pPr>
  </w:style>
  <w:style w:type="paragraph" w:customStyle="1" w:styleId="FD87DD354DE4498499D07F45D20ED7A3">
    <w:name w:val="FD87DD354DE4498499D07F45D20ED7A3"/>
    <w:rsid w:val="00663ED0"/>
    <w:pPr>
      <w:spacing w:after="200" w:line="276" w:lineRule="auto"/>
    </w:pPr>
  </w:style>
  <w:style w:type="paragraph" w:customStyle="1" w:styleId="2085066055974EF08C9EE18621B00BF3">
    <w:name w:val="2085066055974EF08C9EE18621B00BF3"/>
    <w:rsid w:val="00663ED0"/>
    <w:pPr>
      <w:spacing w:after="200" w:line="276" w:lineRule="auto"/>
    </w:pPr>
  </w:style>
  <w:style w:type="paragraph" w:customStyle="1" w:styleId="371BA50099F64788BA4155DE5683C2B4">
    <w:name w:val="371BA50099F64788BA4155DE5683C2B4"/>
    <w:rsid w:val="00663ED0"/>
    <w:pPr>
      <w:spacing w:after="200" w:line="276" w:lineRule="auto"/>
    </w:pPr>
  </w:style>
  <w:style w:type="paragraph" w:customStyle="1" w:styleId="7294BC5F2F08461D96CACBA88E243EA9">
    <w:name w:val="7294BC5F2F08461D96CACBA88E243EA9"/>
    <w:rsid w:val="00663ED0"/>
    <w:pPr>
      <w:spacing w:after="200" w:line="276" w:lineRule="auto"/>
    </w:pPr>
  </w:style>
  <w:style w:type="paragraph" w:customStyle="1" w:styleId="BE80954A4E1F47B5AB3F76E69DB00725">
    <w:name w:val="BE80954A4E1F47B5AB3F76E69DB00725"/>
    <w:rsid w:val="00663ED0"/>
    <w:pPr>
      <w:spacing w:after="200" w:line="276" w:lineRule="auto"/>
    </w:pPr>
  </w:style>
  <w:style w:type="paragraph" w:customStyle="1" w:styleId="B0ACFC51A1C84FFABEE645F0A9DF1977">
    <w:name w:val="B0ACFC51A1C84FFABEE645F0A9DF1977"/>
    <w:rsid w:val="00663ED0"/>
    <w:pPr>
      <w:spacing w:after="200" w:line="276" w:lineRule="auto"/>
    </w:pPr>
  </w:style>
  <w:style w:type="paragraph" w:customStyle="1" w:styleId="AAD62E8D2F1F4500AD35C8E20DDF1915">
    <w:name w:val="AAD62E8D2F1F4500AD35C8E20DDF1915"/>
    <w:rsid w:val="00663ED0"/>
    <w:pPr>
      <w:spacing w:after="200" w:line="276" w:lineRule="auto"/>
    </w:pPr>
  </w:style>
  <w:style w:type="paragraph" w:customStyle="1" w:styleId="BE91C7ADC9D74740AB3A34BA3C7C53C1">
    <w:name w:val="BE91C7ADC9D74740AB3A34BA3C7C53C1"/>
    <w:rsid w:val="00663ED0"/>
    <w:pPr>
      <w:spacing w:after="200" w:line="276" w:lineRule="auto"/>
    </w:pPr>
  </w:style>
  <w:style w:type="paragraph" w:customStyle="1" w:styleId="99A761C43FA24D8DA24F3C4FCB3F9224">
    <w:name w:val="99A761C43FA24D8DA24F3C4FCB3F9224"/>
    <w:rsid w:val="00663ED0"/>
    <w:pPr>
      <w:spacing w:after="200" w:line="276" w:lineRule="auto"/>
    </w:pPr>
  </w:style>
  <w:style w:type="paragraph" w:customStyle="1" w:styleId="0A18A55E54AC4A8E99434B9E7E6E1BEC">
    <w:name w:val="0A18A55E54AC4A8E99434B9E7E6E1BEC"/>
    <w:rsid w:val="00663ED0"/>
    <w:pPr>
      <w:spacing w:after="200" w:line="276" w:lineRule="auto"/>
    </w:pPr>
  </w:style>
  <w:style w:type="paragraph" w:customStyle="1" w:styleId="2120C9BEABD94EECBD64AF7FDC65B59F">
    <w:name w:val="2120C9BEABD94EECBD64AF7FDC65B59F"/>
    <w:rsid w:val="00663ED0"/>
    <w:pPr>
      <w:spacing w:after="200" w:line="276" w:lineRule="auto"/>
    </w:pPr>
  </w:style>
  <w:style w:type="paragraph" w:customStyle="1" w:styleId="A6E60234123942A2A0E425F5EE55106D">
    <w:name w:val="A6E60234123942A2A0E425F5EE55106D"/>
    <w:rsid w:val="00663ED0"/>
    <w:pPr>
      <w:spacing w:after="200" w:line="276" w:lineRule="auto"/>
    </w:pPr>
  </w:style>
  <w:style w:type="paragraph" w:customStyle="1" w:styleId="177012765DB042A38CDCFA6EDF6F5483">
    <w:name w:val="177012765DB042A38CDCFA6EDF6F5483"/>
    <w:rsid w:val="00663ED0"/>
    <w:pPr>
      <w:spacing w:after="200" w:line="276" w:lineRule="auto"/>
    </w:pPr>
  </w:style>
  <w:style w:type="paragraph" w:customStyle="1" w:styleId="0F120454E0984CCEAABB268826A730ED">
    <w:name w:val="0F120454E0984CCEAABB268826A730ED"/>
    <w:rsid w:val="00663ED0"/>
    <w:pPr>
      <w:spacing w:after="200" w:line="276" w:lineRule="auto"/>
    </w:pPr>
  </w:style>
  <w:style w:type="paragraph" w:customStyle="1" w:styleId="6CA88A4384D544A1A23AEF761FBEDA29">
    <w:name w:val="6CA88A4384D544A1A23AEF761FBEDA29"/>
    <w:rsid w:val="00663ED0"/>
    <w:pPr>
      <w:spacing w:after="200" w:line="276" w:lineRule="auto"/>
    </w:pPr>
  </w:style>
  <w:style w:type="paragraph" w:customStyle="1" w:styleId="67BE4E6B20834E2887214C85D99F5E85">
    <w:name w:val="67BE4E6B20834E2887214C85D99F5E85"/>
    <w:rsid w:val="00663ED0"/>
    <w:pPr>
      <w:spacing w:after="200" w:line="276" w:lineRule="auto"/>
    </w:pPr>
  </w:style>
  <w:style w:type="paragraph" w:customStyle="1" w:styleId="A1DDB4A944E34F199BE92F42BCA3C91E">
    <w:name w:val="A1DDB4A944E34F199BE92F42BCA3C91E"/>
    <w:rsid w:val="00663ED0"/>
    <w:pPr>
      <w:spacing w:after="200" w:line="276" w:lineRule="auto"/>
    </w:pPr>
  </w:style>
  <w:style w:type="paragraph" w:customStyle="1" w:styleId="A91E5D7597934E2BB76D8B33BE51F17C">
    <w:name w:val="A91E5D7597934E2BB76D8B33BE51F17C"/>
    <w:rsid w:val="00663ED0"/>
    <w:pPr>
      <w:spacing w:after="200" w:line="276" w:lineRule="auto"/>
    </w:pPr>
  </w:style>
  <w:style w:type="paragraph" w:customStyle="1" w:styleId="79E95F4F62104361BC5C078FEE130F1E">
    <w:name w:val="79E95F4F62104361BC5C078FEE130F1E"/>
    <w:rsid w:val="00663ED0"/>
    <w:pPr>
      <w:spacing w:after="200" w:line="276" w:lineRule="auto"/>
    </w:pPr>
  </w:style>
  <w:style w:type="paragraph" w:customStyle="1" w:styleId="9E4701B6875E4826926801623A02A9E2">
    <w:name w:val="9E4701B6875E4826926801623A02A9E2"/>
    <w:rsid w:val="00663ED0"/>
    <w:pPr>
      <w:spacing w:after="200" w:line="276" w:lineRule="auto"/>
    </w:pPr>
  </w:style>
  <w:style w:type="paragraph" w:customStyle="1" w:styleId="F26CB7F49A8643A7971CE0115989848C">
    <w:name w:val="F26CB7F49A8643A7971CE0115989848C"/>
    <w:rsid w:val="00663ED0"/>
    <w:pPr>
      <w:spacing w:after="200" w:line="276" w:lineRule="auto"/>
    </w:pPr>
  </w:style>
  <w:style w:type="paragraph" w:customStyle="1" w:styleId="C0A3FC77A2424EF8891153548559DE45">
    <w:name w:val="C0A3FC77A2424EF8891153548559DE45"/>
    <w:rsid w:val="00663ED0"/>
    <w:pPr>
      <w:spacing w:after="200" w:line="276" w:lineRule="auto"/>
    </w:pPr>
  </w:style>
  <w:style w:type="paragraph" w:customStyle="1" w:styleId="B1E427E0C7A945F391F1383B5FBE1310">
    <w:name w:val="B1E427E0C7A945F391F1383B5FBE1310"/>
    <w:rsid w:val="00663ED0"/>
    <w:pPr>
      <w:spacing w:after="200" w:line="276" w:lineRule="auto"/>
    </w:pPr>
  </w:style>
  <w:style w:type="paragraph" w:customStyle="1" w:styleId="09D9E7C2ABAE44709C13C0F76CB8DAC7">
    <w:name w:val="09D9E7C2ABAE44709C13C0F76CB8DAC7"/>
    <w:rsid w:val="00663ED0"/>
    <w:pPr>
      <w:spacing w:after="200" w:line="276" w:lineRule="auto"/>
    </w:pPr>
  </w:style>
  <w:style w:type="paragraph" w:customStyle="1" w:styleId="10CEDE0136AA42D38D6FD8AC190C0358">
    <w:name w:val="10CEDE0136AA42D38D6FD8AC190C0358"/>
    <w:rsid w:val="00663ED0"/>
    <w:pPr>
      <w:spacing w:after="200" w:line="276" w:lineRule="auto"/>
    </w:pPr>
  </w:style>
  <w:style w:type="paragraph" w:customStyle="1" w:styleId="6F219EEF27FD43DC80B405486547EE42">
    <w:name w:val="6F219EEF27FD43DC80B405486547EE42"/>
    <w:rsid w:val="00663ED0"/>
    <w:pPr>
      <w:spacing w:after="200" w:line="276" w:lineRule="auto"/>
    </w:pPr>
  </w:style>
  <w:style w:type="paragraph" w:customStyle="1" w:styleId="0B212011AC99404DACA6F080DC9DFB97">
    <w:name w:val="0B212011AC99404DACA6F080DC9DFB97"/>
    <w:rsid w:val="00663ED0"/>
    <w:pPr>
      <w:spacing w:after="200" w:line="276" w:lineRule="auto"/>
    </w:pPr>
  </w:style>
  <w:style w:type="paragraph" w:customStyle="1" w:styleId="F16F3102B28B4A4B802B5091F66772F6">
    <w:name w:val="F16F3102B28B4A4B802B5091F66772F6"/>
    <w:rsid w:val="00663ED0"/>
    <w:pPr>
      <w:spacing w:after="200" w:line="276" w:lineRule="auto"/>
    </w:pPr>
  </w:style>
  <w:style w:type="paragraph" w:customStyle="1" w:styleId="19EAE09D6A054A318860319BD465C101">
    <w:name w:val="19EAE09D6A054A318860319BD465C101"/>
    <w:rsid w:val="00663ED0"/>
    <w:pPr>
      <w:spacing w:after="200" w:line="276" w:lineRule="auto"/>
    </w:pPr>
  </w:style>
  <w:style w:type="paragraph" w:customStyle="1" w:styleId="3C79D0B56E3342269A35397DE5854733">
    <w:name w:val="3C79D0B56E3342269A35397DE5854733"/>
    <w:rsid w:val="00663ED0"/>
    <w:pPr>
      <w:spacing w:after="200" w:line="276" w:lineRule="auto"/>
    </w:pPr>
  </w:style>
  <w:style w:type="paragraph" w:customStyle="1" w:styleId="96C8455E55D24F41A8CD212C5F6A6732">
    <w:name w:val="96C8455E55D24F41A8CD212C5F6A6732"/>
    <w:rsid w:val="00663ED0"/>
    <w:pPr>
      <w:spacing w:after="200" w:line="276" w:lineRule="auto"/>
    </w:pPr>
  </w:style>
  <w:style w:type="paragraph" w:customStyle="1" w:styleId="41FDFDF5800A41CA8A35D2263A9B8BFD">
    <w:name w:val="41FDFDF5800A41CA8A35D2263A9B8BFD"/>
    <w:rsid w:val="00663ED0"/>
    <w:pPr>
      <w:spacing w:after="200" w:line="276" w:lineRule="auto"/>
    </w:pPr>
  </w:style>
  <w:style w:type="paragraph" w:customStyle="1" w:styleId="1E4D525D749E4AE3A77DB31F61A57EC0">
    <w:name w:val="1E4D525D749E4AE3A77DB31F61A57EC0"/>
    <w:rsid w:val="00663ED0"/>
    <w:pPr>
      <w:spacing w:after="200" w:line="276" w:lineRule="auto"/>
    </w:pPr>
  </w:style>
  <w:style w:type="paragraph" w:customStyle="1" w:styleId="2594A5194706430799DECC48F603CE1B">
    <w:name w:val="2594A5194706430799DECC48F603CE1B"/>
    <w:rsid w:val="00663ED0"/>
    <w:pPr>
      <w:spacing w:after="200" w:line="276" w:lineRule="auto"/>
    </w:pPr>
  </w:style>
  <w:style w:type="paragraph" w:customStyle="1" w:styleId="0B883E028474453EB19AA728078FD2CB">
    <w:name w:val="0B883E028474453EB19AA728078FD2CB"/>
    <w:rsid w:val="00663ED0"/>
    <w:pPr>
      <w:spacing w:after="200" w:line="276" w:lineRule="auto"/>
    </w:pPr>
  </w:style>
  <w:style w:type="paragraph" w:customStyle="1" w:styleId="A16C88EB99DA4E13BE184AEC1B040568">
    <w:name w:val="A16C88EB99DA4E13BE184AEC1B040568"/>
    <w:rsid w:val="00663ED0"/>
    <w:pPr>
      <w:spacing w:after="200" w:line="276" w:lineRule="auto"/>
    </w:pPr>
  </w:style>
  <w:style w:type="paragraph" w:customStyle="1" w:styleId="EBD6E521275D4ABF954071EBCB64C250">
    <w:name w:val="EBD6E521275D4ABF954071EBCB64C250"/>
    <w:rsid w:val="00663ED0"/>
    <w:pPr>
      <w:spacing w:after="200" w:line="276" w:lineRule="auto"/>
    </w:pPr>
  </w:style>
  <w:style w:type="paragraph" w:customStyle="1" w:styleId="15191C9B768E4DD8BED1B9F85251F5D6">
    <w:name w:val="15191C9B768E4DD8BED1B9F85251F5D6"/>
    <w:rsid w:val="00663ED0"/>
    <w:pPr>
      <w:spacing w:after="200" w:line="276" w:lineRule="auto"/>
    </w:pPr>
  </w:style>
  <w:style w:type="paragraph" w:customStyle="1" w:styleId="53F0A11C95CE4CF79FA7034A67123C2D">
    <w:name w:val="53F0A11C95CE4CF79FA7034A67123C2D"/>
    <w:rsid w:val="00663ED0"/>
    <w:pPr>
      <w:spacing w:after="200" w:line="276" w:lineRule="auto"/>
    </w:pPr>
  </w:style>
  <w:style w:type="paragraph" w:customStyle="1" w:styleId="9AFF92A2163A4F2C81833CCFB04324F0">
    <w:name w:val="9AFF92A2163A4F2C81833CCFB04324F0"/>
    <w:rsid w:val="00663ED0"/>
    <w:pPr>
      <w:spacing w:after="200" w:line="276" w:lineRule="auto"/>
    </w:pPr>
  </w:style>
  <w:style w:type="paragraph" w:customStyle="1" w:styleId="FECF5F0CFCD54872A887B6DAEFBC9B31">
    <w:name w:val="FECF5F0CFCD54872A887B6DAEFBC9B31"/>
    <w:rsid w:val="00663ED0"/>
    <w:pPr>
      <w:spacing w:after="200" w:line="276" w:lineRule="auto"/>
    </w:pPr>
  </w:style>
  <w:style w:type="paragraph" w:customStyle="1" w:styleId="46C4A754F9F24049902C079C83D06E86">
    <w:name w:val="46C4A754F9F24049902C079C83D06E86"/>
    <w:rsid w:val="00663ED0"/>
    <w:pPr>
      <w:spacing w:after="200" w:line="276" w:lineRule="auto"/>
    </w:pPr>
  </w:style>
  <w:style w:type="paragraph" w:customStyle="1" w:styleId="0FAC3FC620B74731A1F9C5D68FCB42A2">
    <w:name w:val="0FAC3FC620B74731A1F9C5D68FCB42A2"/>
    <w:rsid w:val="00663ED0"/>
    <w:pPr>
      <w:spacing w:after="200" w:line="276" w:lineRule="auto"/>
    </w:pPr>
  </w:style>
  <w:style w:type="paragraph" w:customStyle="1" w:styleId="B4D4FC2A102244E8B9CBF2591DA7BC21">
    <w:name w:val="B4D4FC2A102244E8B9CBF2591DA7BC21"/>
    <w:rsid w:val="00663ED0"/>
    <w:pPr>
      <w:spacing w:after="200" w:line="276" w:lineRule="auto"/>
    </w:pPr>
  </w:style>
  <w:style w:type="paragraph" w:customStyle="1" w:styleId="6817E52B8153493692BB2A10708E2A65">
    <w:name w:val="6817E52B8153493692BB2A10708E2A65"/>
    <w:rsid w:val="00663ED0"/>
    <w:pPr>
      <w:spacing w:after="200" w:line="276" w:lineRule="auto"/>
    </w:pPr>
  </w:style>
  <w:style w:type="paragraph" w:customStyle="1" w:styleId="DD14F6E9B79E4DB091FF115DAE0F2828">
    <w:name w:val="DD14F6E9B79E4DB091FF115DAE0F2828"/>
    <w:rsid w:val="00663ED0"/>
    <w:pPr>
      <w:spacing w:after="200" w:line="276" w:lineRule="auto"/>
    </w:pPr>
  </w:style>
  <w:style w:type="paragraph" w:customStyle="1" w:styleId="4CB1D38649364238AD4D131775034B08">
    <w:name w:val="4CB1D38649364238AD4D131775034B08"/>
    <w:rsid w:val="00663ED0"/>
    <w:pPr>
      <w:spacing w:after="200" w:line="276" w:lineRule="auto"/>
    </w:pPr>
  </w:style>
  <w:style w:type="paragraph" w:customStyle="1" w:styleId="AC1374DEF15A42CBAED200460BF8E5BC">
    <w:name w:val="AC1374DEF15A42CBAED200460BF8E5BC"/>
    <w:rsid w:val="00663ED0"/>
    <w:pPr>
      <w:spacing w:after="200" w:line="276" w:lineRule="auto"/>
    </w:pPr>
  </w:style>
  <w:style w:type="paragraph" w:customStyle="1" w:styleId="A5543784E5F948A794AA62E046030BEA">
    <w:name w:val="A5543784E5F948A794AA62E046030BEA"/>
    <w:rsid w:val="00663ED0"/>
    <w:pPr>
      <w:spacing w:after="200" w:line="276" w:lineRule="auto"/>
    </w:pPr>
  </w:style>
  <w:style w:type="paragraph" w:customStyle="1" w:styleId="52929B748A6B42ABAFB491616CFD61D9">
    <w:name w:val="52929B748A6B42ABAFB491616CFD61D9"/>
    <w:rsid w:val="00663ED0"/>
    <w:pPr>
      <w:spacing w:after="200" w:line="276" w:lineRule="auto"/>
    </w:pPr>
  </w:style>
  <w:style w:type="paragraph" w:customStyle="1" w:styleId="47CF23F61B0F4ADBB7F50856916F301D">
    <w:name w:val="47CF23F61B0F4ADBB7F50856916F301D"/>
    <w:rsid w:val="00663ED0"/>
    <w:pPr>
      <w:spacing w:after="200" w:line="276" w:lineRule="auto"/>
    </w:pPr>
  </w:style>
  <w:style w:type="paragraph" w:customStyle="1" w:styleId="3B6384E0C1214C96A55341F367B19094">
    <w:name w:val="3B6384E0C1214C96A55341F367B19094"/>
    <w:rsid w:val="00663ED0"/>
    <w:pPr>
      <w:spacing w:after="200" w:line="276" w:lineRule="auto"/>
    </w:pPr>
  </w:style>
  <w:style w:type="paragraph" w:customStyle="1" w:styleId="CCF76EDDAFB940B5AC642D13B598E3FF">
    <w:name w:val="CCF76EDDAFB940B5AC642D13B598E3FF"/>
    <w:rsid w:val="00663ED0"/>
    <w:pPr>
      <w:spacing w:after="200" w:line="276" w:lineRule="auto"/>
    </w:pPr>
  </w:style>
  <w:style w:type="paragraph" w:customStyle="1" w:styleId="FC6239E01BA34BE0B5912382DE62A80A">
    <w:name w:val="FC6239E01BA34BE0B5912382DE62A80A"/>
    <w:rsid w:val="00663ED0"/>
    <w:pPr>
      <w:spacing w:after="200" w:line="276" w:lineRule="auto"/>
    </w:pPr>
  </w:style>
  <w:style w:type="paragraph" w:customStyle="1" w:styleId="F72C62795F604725B5AAD044AE525C9F">
    <w:name w:val="F72C62795F604725B5AAD044AE525C9F"/>
    <w:rsid w:val="00663ED0"/>
    <w:pPr>
      <w:spacing w:after="200" w:line="276" w:lineRule="auto"/>
    </w:pPr>
  </w:style>
  <w:style w:type="paragraph" w:customStyle="1" w:styleId="2E0AB26E808D4329B10A78A03E4CB4A7">
    <w:name w:val="2E0AB26E808D4329B10A78A03E4CB4A7"/>
    <w:rsid w:val="00663ED0"/>
    <w:pPr>
      <w:spacing w:after="200" w:line="276" w:lineRule="auto"/>
    </w:pPr>
  </w:style>
  <w:style w:type="paragraph" w:customStyle="1" w:styleId="D0B62C3543C3425D8CD1C66BEFB80A1A">
    <w:name w:val="D0B62C3543C3425D8CD1C66BEFB80A1A"/>
    <w:rsid w:val="00663ED0"/>
    <w:pPr>
      <w:spacing w:after="200" w:line="276" w:lineRule="auto"/>
    </w:pPr>
  </w:style>
  <w:style w:type="paragraph" w:customStyle="1" w:styleId="47095838949443E897EF04913F6964B6">
    <w:name w:val="47095838949443E897EF04913F6964B6"/>
    <w:rsid w:val="00663ED0"/>
    <w:pPr>
      <w:spacing w:after="200" w:line="276" w:lineRule="auto"/>
    </w:pPr>
  </w:style>
  <w:style w:type="paragraph" w:customStyle="1" w:styleId="20D4CB69283D43B09B8BD5132AD208EF">
    <w:name w:val="20D4CB69283D43B09B8BD5132AD208EF"/>
    <w:rsid w:val="00663ED0"/>
    <w:pPr>
      <w:spacing w:after="200" w:line="276" w:lineRule="auto"/>
    </w:pPr>
  </w:style>
  <w:style w:type="paragraph" w:customStyle="1" w:styleId="B92BC6B6231545A2AF259C4BAFCF3223">
    <w:name w:val="B92BC6B6231545A2AF259C4BAFCF3223"/>
    <w:rsid w:val="00663ED0"/>
    <w:pPr>
      <w:spacing w:after="200" w:line="276" w:lineRule="auto"/>
    </w:pPr>
  </w:style>
  <w:style w:type="paragraph" w:customStyle="1" w:styleId="F977116A8CCF4E5A89D3170A4C504C8F">
    <w:name w:val="F977116A8CCF4E5A89D3170A4C504C8F"/>
    <w:rsid w:val="00663ED0"/>
    <w:pPr>
      <w:spacing w:after="200" w:line="276" w:lineRule="auto"/>
    </w:pPr>
  </w:style>
  <w:style w:type="paragraph" w:customStyle="1" w:styleId="1747458CB8C64CD9B1E867D6A95563A5">
    <w:name w:val="1747458CB8C64CD9B1E867D6A95563A5"/>
    <w:rsid w:val="00663ED0"/>
    <w:pPr>
      <w:spacing w:after="200" w:line="276" w:lineRule="auto"/>
    </w:pPr>
  </w:style>
  <w:style w:type="paragraph" w:customStyle="1" w:styleId="D0F20E24B3164AC5B6D31AD8BC8B09FC">
    <w:name w:val="D0F20E24B3164AC5B6D31AD8BC8B09FC"/>
    <w:rsid w:val="00663ED0"/>
    <w:pPr>
      <w:spacing w:after="200" w:line="276" w:lineRule="auto"/>
    </w:pPr>
  </w:style>
  <w:style w:type="paragraph" w:customStyle="1" w:styleId="29CB327D2DF84880BE2F9AD6887B67CC">
    <w:name w:val="29CB327D2DF84880BE2F9AD6887B67CC"/>
    <w:rsid w:val="00663ED0"/>
    <w:pPr>
      <w:spacing w:after="200" w:line="276" w:lineRule="auto"/>
    </w:pPr>
  </w:style>
  <w:style w:type="paragraph" w:customStyle="1" w:styleId="CCCC001791D04A25862403B4C2A0112C">
    <w:name w:val="CCCC001791D04A25862403B4C2A0112C"/>
    <w:rsid w:val="00663ED0"/>
    <w:pPr>
      <w:spacing w:after="200" w:line="276" w:lineRule="auto"/>
    </w:pPr>
  </w:style>
  <w:style w:type="paragraph" w:customStyle="1" w:styleId="5616F62029544E8AA18E555992A8B86A">
    <w:name w:val="5616F62029544E8AA18E555992A8B86A"/>
    <w:rsid w:val="00663ED0"/>
    <w:pPr>
      <w:spacing w:after="200" w:line="276" w:lineRule="auto"/>
    </w:pPr>
  </w:style>
  <w:style w:type="paragraph" w:customStyle="1" w:styleId="267F6AE9D18F443FB8BB4F5F94B671A8">
    <w:name w:val="267F6AE9D18F443FB8BB4F5F94B671A8"/>
    <w:rsid w:val="00663ED0"/>
    <w:pPr>
      <w:spacing w:after="200" w:line="276" w:lineRule="auto"/>
    </w:pPr>
  </w:style>
  <w:style w:type="paragraph" w:customStyle="1" w:styleId="8AC60FD5DC6C4133AE83186FC2CBEE20">
    <w:name w:val="8AC60FD5DC6C4133AE83186FC2CBEE20"/>
    <w:rsid w:val="00663ED0"/>
    <w:pPr>
      <w:spacing w:after="200" w:line="276" w:lineRule="auto"/>
    </w:pPr>
  </w:style>
  <w:style w:type="paragraph" w:customStyle="1" w:styleId="CBA9EE8E47964295A1EC6C8241F0ABA4">
    <w:name w:val="CBA9EE8E47964295A1EC6C8241F0ABA4"/>
    <w:rsid w:val="00663ED0"/>
    <w:pPr>
      <w:spacing w:after="200" w:line="276" w:lineRule="auto"/>
    </w:pPr>
  </w:style>
  <w:style w:type="paragraph" w:customStyle="1" w:styleId="0B2B4572CC054977BAB670B52C1D2E1B">
    <w:name w:val="0B2B4572CC054977BAB670B52C1D2E1B"/>
    <w:rsid w:val="00663ED0"/>
    <w:pPr>
      <w:spacing w:after="200" w:line="276" w:lineRule="auto"/>
    </w:pPr>
  </w:style>
  <w:style w:type="paragraph" w:customStyle="1" w:styleId="A63C5D2147AD415DA4D6AA07690B2E34">
    <w:name w:val="A63C5D2147AD415DA4D6AA07690B2E34"/>
    <w:rsid w:val="00663ED0"/>
    <w:pPr>
      <w:spacing w:after="200" w:line="276" w:lineRule="auto"/>
    </w:pPr>
  </w:style>
  <w:style w:type="paragraph" w:customStyle="1" w:styleId="34408186AA3142F7B4BF333A5BB01ED7">
    <w:name w:val="34408186AA3142F7B4BF333A5BB01ED7"/>
    <w:rsid w:val="00663ED0"/>
    <w:pPr>
      <w:spacing w:after="200" w:line="276" w:lineRule="auto"/>
    </w:pPr>
  </w:style>
  <w:style w:type="paragraph" w:customStyle="1" w:styleId="3E8AC37ADFBE4ACD89CE70B930B521A4">
    <w:name w:val="3E8AC37ADFBE4ACD89CE70B930B521A4"/>
    <w:rsid w:val="00663ED0"/>
    <w:pPr>
      <w:spacing w:after="200" w:line="276" w:lineRule="auto"/>
    </w:pPr>
  </w:style>
  <w:style w:type="paragraph" w:customStyle="1" w:styleId="225FB406072746E188EEC8EDA09A69C3">
    <w:name w:val="225FB406072746E188EEC8EDA09A69C3"/>
    <w:rsid w:val="00663ED0"/>
    <w:pPr>
      <w:spacing w:after="200" w:line="276" w:lineRule="auto"/>
    </w:pPr>
  </w:style>
  <w:style w:type="paragraph" w:customStyle="1" w:styleId="6E4572506F944ABCB5A52A47B93FE554">
    <w:name w:val="6E4572506F944ABCB5A52A47B93FE554"/>
    <w:rsid w:val="00663ED0"/>
    <w:pPr>
      <w:spacing w:after="200" w:line="276" w:lineRule="auto"/>
    </w:pPr>
  </w:style>
  <w:style w:type="paragraph" w:customStyle="1" w:styleId="B7672C78799646BD92B9E73BC09165AA">
    <w:name w:val="B7672C78799646BD92B9E73BC09165AA"/>
    <w:rsid w:val="00663ED0"/>
    <w:pPr>
      <w:spacing w:after="200" w:line="276" w:lineRule="auto"/>
    </w:pPr>
  </w:style>
  <w:style w:type="paragraph" w:customStyle="1" w:styleId="19603FCBD8434C989DB18A5898B3C952">
    <w:name w:val="19603FCBD8434C989DB18A5898B3C952"/>
    <w:rsid w:val="00663ED0"/>
    <w:pPr>
      <w:spacing w:after="200" w:line="276" w:lineRule="auto"/>
    </w:pPr>
  </w:style>
  <w:style w:type="paragraph" w:customStyle="1" w:styleId="7B33B601F1E1489E8041A09CF0D558BE">
    <w:name w:val="7B33B601F1E1489E8041A09CF0D558BE"/>
    <w:rsid w:val="00663ED0"/>
    <w:pPr>
      <w:spacing w:after="200" w:line="276" w:lineRule="auto"/>
    </w:pPr>
  </w:style>
  <w:style w:type="paragraph" w:customStyle="1" w:styleId="FA99C77E6A0E479A8A86034ECFA9A79A">
    <w:name w:val="FA99C77E6A0E479A8A86034ECFA9A79A"/>
    <w:rsid w:val="00663ED0"/>
    <w:pPr>
      <w:spacing w:after="200" w:line="276" w:lineRule="auto"/>
    </w:pPr>
  </w:style>
  <w:style w:type="paragraph" w:customStyle="1" w:styleId="9D9C67971BB540E88A7914788817D899">
    <w:name w:val="9D9C67971BB540E88A7914788817D899"/>
    <w:rsid w:val="00663ED0"/>
    <w:pPr>
      <w:spacing w:after="200" w:line="276" w:lineRule="auto"/>
    </w:pPr>
  </w:style>
  <w:style w:type="paragraph" w:customStyle="1" w:styleId="08FE69EEF3A4451F839B7B47A3C3268D">
    <w:name w:val="08FE69EEF3A4451F839B7B47A3C3268D"/>
    <w:rsid w:val="00663ED0"/>
    <w:pPr>
      <w:spacing w:after="200" w:line="276" w:lineRule="auto"/>
    </w:pPr>
  </w:style>
  <w:style w:type="paragraph" w:customStyle="1" w:styleId="7C2C1F7EFCB349D588D93FE38B58EFEF">
    <w:name w:val="7C2C1F7EFCB349D588D93FE38B58EFEF"/>
    <w:rsid w:val="00663ED0"/>
    <w:pPr>
      <w:spacing w:after="200" w:line="276" w:lineRule="auto"/>
    </w:pPr>
  </w:style>
  <w:style w:type="paragraph" w:customStyle="1" w:styleId="96D5D52DAA9F4B5EA0E8F2CC5B33A9D5">
    <w:name w:val="96D5D52DAA9F4B5EA0E8F2CC5B33A9D5"/>
    <w:rsid w:val="00663ED0"/>
    <w:pPr>
      <w:spacing w:after="200" w:line="276" w:lineRule="auto"/>
    </w:pPr>
  </w:style>
  <w:style w:type="paragraph" w:customStyle="1" w:styleId="D167BDB679134E20B53DED735CEE2C6D">
    <w:name w:val="D167BDB679134E20B53DED735CEE2C6D"/>
    <w:rsid w:val="00663ED0"/>
    <w:pPr>
      <w:spacing w:after="200" w:line="276" w:lineRule="auto"/>
    </w:pPr>
  </w:style>
  <w:style w:type="paragraph" w:customStyle="1" w:styleId="7B6D9A7A29B94EFF943BEFB7C6C5B06A">
    <w:name w:val="7B6D9A7A29B94EFF943BEFB7C6C5B06A"/>
    <w:rsid w:val="00663ED0"/>
    <w:pPr>
      <w:spacing w:after="200" w:line="276" w:lineRule="auto"/>
    </w:pPr>
  </w:style>
  <w:style w:type="paragraph" w:customStyle="1" w:styleId="286B94CAD906462FACE9472B9DF37A33">
    <w:name w:val="286B94CAD906462FACE9472B9DF37A33"/>
    <w:rsid w:val="00663ED0"/>
    <w:pPr>
      <w:spacing w:after="200" w:line="276" w:lineRule="auto"/>
    </w:pPr>
  </w:style>
  <w:style w:type="paragraph" w:customStyle="1" w:styleId="DF7D322A80BD459D88690C1DFE5A4ABD">
    <w:name w:val="DF7D322A80BD459D88690C1DFE5A4ABD"/>
    <w:rsid w:val="00663ED0"/>
    <w:pPr>
      <w:spacing w:after="200" w:line="276" w:lineRule="auto"/>
    </w:pPr>
  </w:style>
  <w:style w:type="paragraph" w:customStyle="1" w:styleId="B87E069BF6D747CBA8D2C7704176D546">
    <w:name w:val="B87E069BF6D747CBA8D2C7704176D546"/>
    <w:rsid w:val="00663ED0"/>
    <w:pPr>
      <w:spacing w:after="200" w:line="276" w:lineRule="auto"/>
    </w:pPr>
  </w:style>
  <w:style w:type="paragraph" w:customStyle="1" w:styleId="DFAE6ABC27ED465B937807520B504E9B">
    <w:name w:val="DFAE6ABC27ED465B937807520B504E9B"/>
    <w:rsid w:val="00663ED0"/>
    <w:pPr>
      <w:spacing w:after="200" w:line="276" w:lineRule="auto"/>
    </w:pPr>
  </w:style>
  <w:style w:type="paragraph" w:customStyle="1" w:styleId="09C37C8FEBA8417DA52495E981F5122D">
    <w:name w:val="09C37C8FEBA8417DA52495E981F5122D"/>
    <w:rsid w:val="00663ED0"/>
    <w:pPr>
      <w:spacing w:after="200" w:line="276" w:lineRule="auto"/>
    </w:pPr>
  </w:style>
  <w:style w:type="paragraph" w:customStyle="1" w:styleId="81697463776D4B34A34CD035963F5BB4">
    <w:name w:val="81697463776D4B34A34CD035963F5BB4"/>
    <w:rsid w:val="00663ED0"/>
    <w:pPr>
      <w:spacing w:after="200" w:line="276" w:lineRule="auto"/>
    </w:pPr>
  </w:style>
  <w:style w:type="paragraph" w:customStyle="1" w:styleId="8C3BDFACCCC64BD68E08CDD030BF3328">
    <w:name w:val="8C3BDFACCCC64BD68E08CDD030BF3328"/>
    <w:rsid w:val="00663ED0"/>
    <w:pPr>
      <w:spacing w:after="200" w:line="276" w:lineRule="auto"/>
    </w:pPr>
  </w:style>
  <w:style w:type="paragraph" w:customStyle="1" w:styleId="5B853DB34612425AA54703E98CDB3F3B">
    <w:name w:val="5B853DB34612425AA54703E98CDB3F3B"/>
    <w:rsid w:val="00663ED0"/>
    <w:pPr>
      <w:spacing w:after="200" w:line="276" w:lineRule="auto"/>
    </w:pPr>
  </w:style>
  <w:style w:type="paragraph" w:customStyle="1" w:styleId="FAF66F8015A348DB93F4AFFEE4DD4431">
    <w:name w:val="FAF66F8015A348DB93F4AFFEE4DD4431"/>
    <w:rsid w:val="00663ED0"/>
    <w:pPr>
      <w:spacing w:after="200" w:line="276" w:lineRule="auto"/>
    </w:pPr>
  </w:style>
  <w:style w:type="paragraph" w:customStyle="1" w:styleId="82F9354297EE4778AE67BAAA3A284443">
    <w:name w:val="82F9354297EE4778AE67BAAA3A284443"/>
    <w:rsid w:val="00663ED0"/>
    <w:pPr>
      <w:spacing w:after="200" w:line="276" w:lineRule="auto"/>
    </w:pPr>
  </w:style>
  <w:style w:type="paragraph" w:customStyle="1" w:styleId="95395CF4992046A4AAB81929394C7A57">
    <w:name w:val="95395CF4992046A4AAB81929394C7A57"/>
    <w:rsid w:val="00663ED0"/>
    <w:pPr>
      <w:spacing w:after="200" w:line="276" w:lineRule="auto"/>
    </w:pPr>
  </w:style>
  <w:style w:type="paragraph" w:customStyle="1" w:styleId="FC96A92B3245496F9BA5F4991C220BD4">
    <w:name w:val="FC96A92B3245496F9BA5F4991C220BD4"/>
    <w:rsid w:val="00663ED0"/>
    <w:pPr>
      <w:spacing w:after="200" w:line="276" w:lineRule="auto"/>
    </w:pPr>
  </w:style>
  <w:style w:type="paragraph" w:customStyle="1" w:styleId="24991BD32D2D4DB6A772132F157D45A4">
    <w:name w:val="24991BD32D2D4DB6A772132F157D45A4"/>
    <w:rsid w:val="00663ED0"/>
    <w:pPr>
      <w:spacing w:after="200" w:line="276" w:lineRule="auto"/>
    </w:pPr>
  </w:style>
  <w:style w:type="paragraph" w:customStyle="1" w:styleId="5610F29ECE2D4790ADB790029E0B64EA">
    <w:name w:val="5610F29ECE2D4790ADB790029E0B64EA"/>
    <w:rsid w:val="00663ED0"/>
    <w:pPr>
      <w:spacing w:after="200" w:line="276" w:lineRule="auto"/>
    </w:pPr>
  </w:style>
  <w:style w:type="paragraph" w:customStyle="1" w:styleId="7D825B93B54542D59533182E19D55FB8">
    <w:name w:val="7D825B93B54542D59533182E19D55FB8"/>
    <w:rsid w:val="00663ED0"/>
    <w:pPr>
      <w:spacing w:after="200" w:line="276" w:lineRule="auto"/>
    </w:pPr>
  </w:style>
  <w:style w:type="paragraph" w:customStyle="1" w:styleId="C00A93F503AC4CBEB5B034E74F41ECF4">
    <w:name w:val="C00A93F503AC4CBEB5B034E74F41ECF4"/>
    <w:rsid w:val="00663ED0"/>
    <w:pPr>
      <w:spacing w:after="200" w:line="276" w:lineRule="auto"/>
    </w:pPr>
  </w:style>
  <w:style w:type="paragraph" w:customStyle="1" w:styleId="832E45F43C37454E9DE1091DD7AC2FCA">
    <w:name w:val="832E45F43C37454E9DE1091DD7AC2FCA"/>
    <w:rsid w:val="00663ED0"/>
    <w:pPr>
      <w:spacing w:after="200" w:line="276" w:lineRule="auto"/>
    </w:pPr>
  </w:style>
  <w:style w:type="paragraph" w:customStyle="1" w:styleId="87E8EC1D7E6E4639868921D35DDC0FBE">
    <w:name w:val="87E8EC1D7E6E4639868921D35DDC0FBE"/>
    <w:rsid w:val="00663ED0"/>
    <w:pPr>
      <w:spacing w:after="200" w:line="276" w:lineRule="auto"/>
    </w:pPr>
  </w:style>
  <w:style w:type="paragraph" w:customStyle="1" w:styleId="664606ADD6394F3983BDFFF00844EDBD">
    <w:name w:val="664606ADD6394F3983BDFFF00844EDBD"/>
    <w:rsid w:val="00663ED0"/>
    <w:pPr>
      <w:spacing w:after="200" w:line="276" w:lineRule="auto"/>
    </w:pPr>
  </w:style>
  <w:style w:type="paragraph" w:customStyle="1" w:styleId="670EBFDF7652454888561D2ADA1F88AF">
    <w:name w:val="670EBFDF7652454888561D2ADA1F88AF"/>
    <w:rsid w:val="00663ED0"/>
    <w:pPr>
      <w:spacing w:after="200" w:line="276" w:lineRule="auto"/>
    </w:pPr>
  </w:style>
  <w:style w:type="paragraph" w:customStyle="1" w:styleId="24E21B396E184D3EAD58BA70F426297B">
    <w:name w:val="24E21B396E184D3EAD58BA70F426297B"/>
    <w:rsid w:val="00663ED0"/>
    <w:pPr>
      <w:spacing w:after="200" w:line="276" w:lineRule="auto"/>
    </w:pPr>
  </w:style>
  <w:style w:type="paragraph" w:customStyle="1" w:styleId="6FDCBBA388AB4AE9939597214DDC798C">
    <w:name w:val="6FDCBBA388AB4AE9939597214DDC798C"/>
    <w:rsid w:val="00663ED0"/>
    <w:pPr>
      <w:spacing w:after="200" w:line="276" w:lineRule="auto"/>
    </w:pPr>
  </w:style>
  <w:style w:type="paragraph" w:customStyle="1" w:styleId="51C5148E10D74A869C7ADA86A67B61BA">
    <w:name w:val="51C5148E10D74A869C7ADA86A67B61BA"/>
    <w:rsid w:val="00663ED0"/>
    <w:pPr>
      <w:spacing w:after="200" w:line="276" w:lineRule="auto"/>
    </w:pPr>
  </w:style>
  <w:style w:type="paragraph" w:customStyle="1" w:styleId="6ED0F5908D0E460BA43FBAA5165638E9">
    <w:name w:val="6ED0F5908D0E460BA43FBAA5165638E9"/>
    <w:rsid w:val="00663ED0"/>
    <w:pPr>
      <w:spacing w:after="200" w:line="276" w:lineRule="auto"/>
    </w:pPr>
  </w:style>
  <w:style w:type="paragraph" w:customStyle="1" w:styleId="6FA59A69D8C8454293603D438EED2F1F">
    <w:name w:val="6FA59A69D8C8454293603D438EED2F1F"/>
    <w:rsid w:val="00663ED0"/>
    <w:pPr>
      <w:spacing w:after="200" w:line="276" w:lineRule="auto"/>
    </w:pPr>
  </w:style>
  <w:style w:type="paragraph" w:customStyle="1" w:styleId="D45CFB3B982F4128A42C31447548C49E">
    <w:name w:val="D45CFB3B982F4128A42C31447548C49E"/>
    <w:rsid w:val="00663ED0"/>
    <w:pPr>
      <w:spacing w:after="200" w:line="276" w:lineRule="auto"/>
    </w:pPr>
  </w:style>
  <w:style w:type="paragraph" w:customStyle="1" w:styleId="0C57F2A29B264DC18143BE11667596F9">
    <w:name w:val="0C57F2A29B264DC18143BE11667596F9"/>
    <w:rsid w:val="00663ED0"/>
    <w:pPr>
      <w:spacing w:after="200" w:line="276" w:lineRule="auto"/>
    </w:pPr>
  </w:style>
  <w:style w:type="paragraph" w:customStyle="1" w:styleId="307C11CEF9384FE2AD4964DABE6FB43D">
    <w:name w:val="307C11CEF9384FE2AD4964DABE6FB43D"/>
    <w:rsid w:val="00663ED0"/>
    <w:pPr>
      <w:spacing w:after="200" w:line="276" w:lineRule="auto"/>
    </w:pPr>
  </w:style>
  <w:style w:type="paragraph" w:customStyle="1" w:styleId="79864B3D378E44D2A1C1FE2550ECCACF">
    <w:name w:val="79864B3D378E44D2A1C1FE2550ECCACF"/>
    <w:rsid w:val="00663ED0"/>
    <w:pPr>
      <w:spacing w:after="200" w:line="276" w:lineRule="auto"/>
    </w:pPr>
  </w:style>
  <w:style w:type="paragraph" w:customStyle="1" w:styleId="3CDC7B2636494F8AB0C1F2CBD565FC81">
    <w:name w:val="3CDC7B2636494F8AB0C1F2CBD565FC81"/>
    <w:rsid w:val="00663ED0"/>
    <w:pPr>
      <w:spacing w:after="200" w:line="276" w:lineRule="auto"/>
    </w:pPr>
  </w:style>
  <w:style w:type="paragraph" w:customStyle="1" w:styleId="10C262B3DB7244F78CB1786BBD3AB970">
    <w:name w:val="10C262B3DB7244F78CB1786BBD3AB970"/>
    <w:rsid w:val="00663ED0"/>
    <w:pPr>
      <w:spacing w:after="200" w:line="276" w:lineRule="auto"/>
    </w:pPr>
  </w:style>
  <w:style w:type="paragraph" w:customStyle="1" w:styleId="8DF2C20A95724BC6B234C3667ABF6DC5">
    <w:name w:val="8DF2C20A95724BC6B234C3667ABF6DC5"/>
    <w:rsid w:val="00663ED0"/>
    <w:pPr>
      <w:spacing w:after="200" w:line="276" w:lineRule="auto"/>
    </w:pPr>
  </w:style>
  <w:style w:type="paragraph" w:customStyle="1" w:styleId="498170BDB81041759729C6089D380E73">
    <w:name w:val="498170BDB81041759729C6089D380E73"/>
    <w:rsid w:val="00663ED0"/>
    <w:pPr>
      <w:spacing w:after="200" w:line="276" w:lineRule="auto"/>
    </w:pPr>
  </w:style>
  <w:style w:type="paragraph" w:customStyle="1" w:styleId="0AE0B543F930485CB2F2E482E4196602">
    <w:name w:val="0AE0B543F930485CB2F2E482E4196602"/>
    <w:rsid w:val="00663ED0"/>
    <w:pPr>
      <w:spacing w:after="200" w:line="276" w:lineRule="auto"/>
    </w:pPr>
  </w:style>
  <w:style w:type="paragraph" w:customStyle="1" w:styleId="419D480B99AC4985B55C9570E6317E02">
    <w:name w:val="419D480B99AC4985B55C9570E6317E02"/>
    <w:rsid w:val="00663ED0"/>
    <w:pPr>
      <w:spacing w:after="200" w:line="276" w:lineRule="auto"/>
    </w:pPr>
  </w:style>
  <w:style w:type="paragraph" w:customStyle="1" w:styleId="5B5F106F6DF54D068F4AAD483A1BBF48">
    <w:name w:val="5B5F106F6DF54D068F4AAD483A1BBF48"/>
    <w:rsid w:val="00663ED0"/>
    <w:pPr>
      <w:spacing w:after="200" w:line="276" w:lineRule="auto"/>
    </w:pPr>
  </w:style>
  <w:style w:type="paragraph" w:customStyle="1" w:styleId="5A464CF877374DC9B4890B4DE547EB2A">
    <w:name w:val="5A464CF877374DC9B4890B4DE547EB2A"/>
    <w:rsid w:val="00663ED0"/>
    <w:pPr>
      <w:spacing w:after="200" w:line="276" w:lineRule="auto"/>
    </w:pPr>
  </w:style>
  <w:style w:type="paragraph" w:customStyle="1" w:styleId="FECBFBBF3DD44DDCA61B5B2F896134AB">
    <w:name w:val="FECBFBBF3DD44DDCA61B5B2F896134AB"/>
    <w:rsid w:val="00663ED0"/>
    <w:pPr>
      <w:spacing w:after="200" w:line="276" w:lineRule="auto"/>
    </w:pPr>
  </w:style>
  <w:style w:type="paragraph" w:customStyle="1" w:styleId="8CBB861B593D4542A1CD38994E93F525">
    <w:name w:val="8CBB861B593D4542A1CD38994E93F525"/>
    <w:rsid w:val="00663ED0"/>
    <w:pPr>
      <w:spacing w:after="200" w:line="276" w:lineRule="auto"/>
    </w:pPr>
  </w:style>
  <w:style w:type="paragraph" w:customStyle="1" w:styleId="42FE2D2527754EC084CF7A3C2472E278">
    <w:name w:val="42FE2D2527754EC084CF7A3C2472E278"/>
    <w:rsid w:val="00663ED0"/>
    <w:pPr>
      <w:spacing w:after="200" w:line="276" w:lineRule="auto"/>
    </w:pPr>
  </w:style>
  <w:style w:type="paragraph" w:customStyle="1" w:styleId="3303E4222482449484B7476C217F196E">
    <w:name w:val="3303E4222482449484B7476C217F196E"/>
    <w:rsid w:val="00663ED0"/>
    <w:pPr>
      <w:spacing w:after="200" w:line="276" w:lineRule="auto"/>
    </w:pPr>
  </w:style>
  <w:style w:type="paragraph" w:customStyle="1" w:styleId="F4B126F24D3C4B398796D7F64C0BBAD4">
    <w:name w:val="F4B126F24D3C4B398796D7F64C0BBAD4"/>
    <w:rsid w:val="00663ED0"/>
    <w:pPr>
      <w:spacing w:after="200" w:line="276" w:lineRule="auto"/>
    </w:pPr>
  </w:style>
  <w:style w:type="paragraph" w:customStyle="1" w:styleId="9912DBE361C847259403F152E6C27E9D">
    <w:name w:val="9912DBE361C847259403F152E6C27E9D"/>
    <w:rsid w:val="00663ED0"/>
    <w:pPr>
      <w:spacing w:after="200" w:line="276" w:lineRule="auto"/>
    </w:pPr>
  </w:style>
  <w:style w:type="paragraph" w:customStyle="1" w:styleId="7904D3203C8B4F97A9323E3674427EB7">
    <w:name w:val="7904D3203C8B4F97A9323E3674427EB7"/>
    <w:rsid w:val="00663ED0"/>
    <w:pPr>
      <w:spacing w:after="200" w:line="276" w:lineRule="auto"/>
    </w:pPr>
  </w:style>
  <w:style w:type="paragraph" w:customStyle="1" w:styleId="AFDB2630B0B340A3BE14736C33ED133C">
    <w:name w:val="AFDB2630B0B340A3BE14736C33ED133C"/>
    <w:rsid w:val="00663ED0"/>
    <w:pPr>
      <w:spacing w:after="200" w:line="276" w:lineRule="auto"/>
    </w:pPr>
  </w:style>
  <w:style w:type="paragraph" w:customStyle="1" w:styleId="495BC9F640824CE4B9A11FF261EDC029">
    <w:name w:val="495BC9F640824CE4B9A11FF261EDC029"/>
    <w:rsid w:val="00663ED0"/>
    <w:pPr>
      <w:spacing w:after="200" w:line="276" w:lineRule="auto"/>
    </w:pPr>
  </w:style>
  <w:style w:type="paragraph" w:customStyle="1" w:styleId="6E1C9E49081940A8AD058EC94E7A11B6">
    <w:name w:val="6E1C9E49081940A8AD058EC94E7A11B6"/>
    <w:rsid w:val="00663ED0"/>
    <w:pPr>
      <w:spacing w:after="200" w:line="276" w:lineRule="auto"/>
    </w:pPr>
  </w:style>
  <w:style w:type="paragraph" w:customStyle="1" w:styleId="30FF67F3B54446E797BE100C8265C8E2">
    <w:name w:val="30FF67F3B54446E797BE100C8265C8E2"/>
    <w:rsid w:val="00663ED0"/>
    <w:pPr>
      <w:spacing w:after="200" w:line="276" w:lineRule="auto"/>
    </w:pPr>
  </w:style>
  <w:style w:type="paragraph" w:customStyle="1" w:styleId="336D22A114274CDDA410C811E695D34A">
    <w:name w:val="336D22A114274CDDA410C811E695D34A"/>
    <w:rsid w:val="00663ED0"/>
    <w:pPr>
      <w:spacing w:after="200" w:line="276" w:lineRule="auto"/>
    </w:pPr>
  </w:style>
  <w:style w:type="paragraph" w:customStyle="1" w:styleId="C57516BCF64240CAAA54A0E434CECAD7">
    <w:name w:val="C57516BCF64240CAAA54A0E434CECAD7"/>
    <w:rsid w:val="00663ED0"/>
    <w:pPr>
      <w:spacing w:after="200" w:line="276" w:lineRule="auto"/>
    </w:pPr>
  </w:style>
  <w:style w:type="paragraph" w:customStyle="1" w:styleId="5BFC3896AA594EC2B482210F9F5EBFFE">
    <w:name w:val="5BFC3896AA594EC2B482210F9F5EBFFE"/>
    <w:rsid w:val="00663ED0"/>
    <w:pPr>
      <w:spacing w:after="200" w:line="276" w:lineRule="auto"/>
    </w:pPr>
  </w:style>
  <w:style w:type="paragraph" w:customStyle="1" w:styleId="88B7451ABCA6443CA080526E4FD124D7">
    <w:name w:val="88B7451ABCA6443CA080526E4FD124D7"/>
    <w:rsid w:val="00663ED0"/>
    <w:pPr>
      <w:spacing w:after="200" w:line="276" w:lineRule="auto"/>
    </w:pPr>
  </w:style>
  <w:style w:type="paragraph" w:customStyle="1" w:styleId="819D4C6DAE95462CA914096CEC18901E">
    <w:name w:val="819D4C6DAE95462CA914096CEC18901E"/>
    <w:rsid w:val="00663ED0"/>
    <w:pPr>
      <w:spacing w:after="200" w:line="276" w:lineRule="auto"/>
    </w:pPr>
  </w:style>
  <w:style w:type="paragraph" w:customStyle="1" w:styleId="92A93F681A6B4F0992B348D4E93E0C19">
    <w:name w:val="92A93F681A6B4F0992B348D4E93E0C19"/>
    <w:rsid w:val="00663ED0"/>
    <w:pPr>
      <w:spacing w:after="200" w:line="276" w:lineRule="auto"/>
    </w:pPr>
  </w:style>
  <w:style w:type="paragraph" w:customStyle="1" w:styleId="EBD92D44E8344207ABDECC9F47D556A9">
    <w:name w:val="EBD92D44E8344207ABDECC9F47D556A9"/>
    <w:rsid w:val="00663ED0"/>
    <w:pPr>
      <w:spacing w:after="200" w:line="276" w:lineRule="auto"/>
    </w:pPr>
  </w:style>
  <w:style w:type="paragraph" w:customStyle="1" w:styleId="0119F08A1D5A490087E5746E0C5622E3">
    <w:name w:val="0119F08A1D5A490087E5746E0C5622E3"/>
    <w:rsid w:val="00663ED0"/>
    <w:pPr>
      <w:spacing w:after="200" w:line="276" w:lineRule="auto"/>
    </w:pPr>
  </w:style>
  <w:style w:type="paragraph" w:customStyle="1" w:styleId="90B9E4CBBEAF4ED68DA919BFFF5C2280">
    <w:name w:val="90B9E4CBBEAF4ED68DA919BFFF5C2280"/>
    <w:rsid w:val="00663ED0"/>
    <w:pPr>
      <w:spacing w:after="200" w:line="276" w:lineRule="auto"/>
    </w:pPr>
  </w:style>
  <w:style w:type="paragraph" w:customStyle="1" w:styleId="C37E6D9F1B0749D586A1E3EFE50BBA96">
    <w:name w:val="C37E6D9F1B0749D586A1E3EFE50BBA96"/>
    <w:rsid w:val="00663ED0"/>
    <w:pPr>
      <w:spacing w:after="200" w:line="276" w:lineRule="auto"/>
    </w:pPr>
  </w:style>
  <w:style w:type="paragraph" w:customStyle="1" w:styleId="E63B81D5682743E4B4BA02F05BFF05F1">
    <w:name w:val="E63B81D5682743E4B4BA02F05BFF05F1"/>
    <w:rsid w:val="00663ED0"/>
    <w:pPr>
      <w:spacing w:after="200" w:line="276" w:lineRule="auto"/>
    </w:pPr>
  </w:style>
  <w:style w:type="paragraph" w:customStyle="1" w:styleId="3C861FE67EFD46569D4D83FC904F845D">
    <w:name w:val="3C861FE67EFD46569D4D83FC904F845D"/>
    <w:rsid w:val="00663ED0"/>
    <w:pPr>
      <w:spacing w:after="200" w:line="276" w:lineRule="auto"/>
    </w:pPr>
  </w:style>
  <w:style w:type="paragraph" w:customStyle="1" w:styleId="5B18B31BAA5E468DBB5FB5F8A1062098">
    <w:name w:val="5B18B31BAA5E468DBB5FB5F8A1062098"/>
    <w:rsid w:val="00663ED0"/>
    <w:pPr>
      <w:spacing w:after="200" w:line="276" w:lineRule="auto"/>
    </w:pPr>
  </w:style>
  <w:style w:type="paragraph" w:customStyle="1" w:styleId="6220CB82139E4B6DBAFB1354D894716B">
    <w:name w:val="6220CB82139E4B6DBAFB1354D894716B"/>
    <w:rsid w:val="00663ED0"/>
    <w:pPr>
      <w:spacing w:after="200" w:line="276" w:lineRule="auto"/>
    </w:pPr>
  </w:style>
  <w:style w:type="paragraph" w:customStyle="1" w:styleId="C8D2E2CD832B45CAB4F45DBB34A6C078">
    <w:name w:val="C8D2E2CD832B45CAB4F45DBB34A6C078"/>
    <w:rsid w:val="00663ED0"/>
    <w:pPr>
      <w:spacing w:after="200" w:line="276" w:lineRule="auto"/>
    </w:pPr>
  </w:style>
  <w:style w:type="paragraph" w:customStyle="1" w:styleId="CD47C951A4984ED78B308FBCD9D00975">
    <w:name w:val="CD47C951A4984ED78B308FBCD9D00975"/>
    <w:rsid w:val="00663ED0"/>
    <w:pPr>
      <w:spacing w:after="200" w:line="276" w:lineRule="auto"/>
    </w:pPr>
  </w:style>
  <w:style w:type="paragraph" w:customStyle="1" w:styleId="F4913E4E012E48E18110F571B85A8571">
    <w:name w:val="F4913E4E012E48E18110F571B85A8571"/>
    <w:rsid w:val="00663ED0"/>
    <w:pPr>
      <w:spacing w:after="200" w:line="276" w:lineRule="auto"/>
    </w:pPr>
  </w:style>
  <w:style w:type="paragraph" w:customStyle="1" w:styleId="3073577889A24D3C84E68CF13DDE6493">
    <w:name w:val="3073577889A24D3C84E68CF13DDE6493"/>
    <w:rsid w:val="00663ED0"/>
    <w:pPr>
      <w:spacing w:after="200" w:line="276" w:lineRule="auto"/>
    </w:pPr>
  </w:style>
  <w:style w:type="paragraph" w:customStyle="1" w:styleId="09C66D396DAF436CB733E1EAA57C1416">
    <w:name w:val="09C66D396DAF436CB733E1EAA57C1416"/>
    <w:rsid w:val="00663ED0"/>
    <w:pPr>
      <w:spacing w:after="200" w:line="276" w:lineRule="auto"/>
    </w:pPr>
  </w:style>
  <w:style w:type="paragraph" w:customStyle="1" w:styleId="BDD9FFBF60FF46048947332CA8628695">
    <w:name w:val="BDD9FFBF60FF46048947332CA8628695"/>
    <w:rsid w:val="00663ED0"/>
    <w:pPr>
      <w:spacing w:after="200" w:line="276" w:lineRule="auto"/>
    </w:pPr>
  </w:style>
  <w:style w:type="paragraph" w:customStyle="1" w:styleId="48A093B8E1814A33933CF7C5FE5D13A9">
    <w:name w:val="48A093B8E1814A33933CF7C5FE5D13A9"/>
    <w:rsid w:val="00663ED0"/>
    <w:pPr>
      <w:spacing w:after="200" w:line="276" w:lineRule="auto"/>
    </w:pPr>
  </w:style>
  <w:style w:type="paragraph" w:customStyle="1" w:styleId="B2EA2283579049769F22F37AA200A3F1">
    <w:name w:val="B2EA2283579049769F22F37AA200A3F1"/>
    <w:rsid w:val="00663ED0"/>
    <w:pPr>
      <w:spacing w:after="200" w:line="276" w:lineRule="auto"/>
    </w:pPr>
  </w:style>
  <w:style w:type="paragraph" w:customStyle="1" w:styleId="1E4659AC563E412DA02FBD4F055561A6">
    <w:name w:val="1E4659AC563E412DA02FBD4F055561A6"/>
    <w:rsid w:val="00663ED0"/>
    <w:pPr>
      <w:spacing w:after="200" w:line="276" w:lineRule="auto"/>
    </w:pPr>
  </w:style>
  <w:style w:type="paragraph" w:customStyle="1" w:styleId="4330BB51FB6348CCBB3D2C859DBCEB04">
    <w:name w:val="4330BB51FB6348CCBB3D2C859DBCEB04"/>
    <w:rsid w:val="00663ED0"/>
    <w:pPr>
      <w:spacing w:after="200" w:line="276" w:lineRule="auto"/>
    </w:pPr>
  </w:style>
  <w:style w:type="paragraph" w:customStyle="1" w:styleId="AA3A195484E84F36B0FDAFA163448C09">
    <w:name w:val="AA3A195484E84F36B0FDAFA163448C09"/>
    <w:rsid w:val="00663ED0"/>
    <w:pPr>
      <w:spacing w:after="200" w:line="276" w:lineRule="auto"/>
    </w:pPr>
  </w:style>
  <w:style w:type="paragraph" w:customStyle="1" w:styleId="4C0A0598BA0C4324B93659FEF462FA42">
    <w:name w:val="4C0A0598BA0C4324B93659FEF462FA42"/>
    <w:rsid w:val="00663ED0"/>
    <w:pPr>
      <w:spacing w:after="200" w:line="276" w:lineRule="auto"/>
    </w:pPr>
  </w:style>
  <w:style w:type="paragraph" w:customStyle="1" w:styleId="822B1D77CD9B45D29DADEF37F2209522">
    <w:name w:val="822B1D77CD9B45D29DADEF37F2209522"/>
    <w:rsid w:val="00663ED0"/>
    <w:pPr>
      <w:spacing w:after="200" w:line="276" w:lineRule="auto"/>
    </w:pPr>
  </w:style>
  <w:style w:type="paragraph" w:customStyle="1" w:styleId="5C129A2867AD41498D96117080BF57F2">
    <w:name w:val="5C129A2867AD41498D96117080BF57F2"/>
    <w:rsid w:val="00663ED0"/>
    <w:pPr>
      <w:spacing w:after="200" w:line="276" w:lineRule="auto"/>
    </w:pPr>
  </w:style>
  <w:style w:type="paragraph" w:customStyle="1" w:styleId="4A7CAEAE4B3A4E92B25864723660BA3F">
    <w:name w:val="4A7CAEAE4B3A4E92B25864723660BA3F"/>
    <w:rsid w:val="00663ED0"/>
    <w:pPr>
      <w:spacing w:after="200" w:line="276" w:lineRule="auto"/>
    </w:pPr>
  </w:style>
  <w:style w:type="paragraph" w:customStyle="1" w:styleId="7EA99046C0F34493BFC5F240A461A889">
    <w:name w:val="7EA99046C0F34493BFC5F240A461A889"/>
    <w:rsid w:val="00663ED0"/>
    <w:pPr>
      <w:spacing w:after="200" w:line="276" w:lineRule="auto"/>
    </w:pPr>
  </w:style>
  <w:style w:type="paragraph" w:customStyle="1" w:styleId="FED511C77C5947829E1628963054A2C9">
    <w:name w:val="FED511C77C5947829E1628963054A2C9"/>
    <w:rsid w:val="00663ED0"/>
    <w:pPr>
      <w:spacing w:after="200" w:line="276" w:lineRule="auto"/>
    </w:pPr>
  </w:style>
  <w:style w:type="paragraph" w:customStyle="1" w:styleId="25341BD4F563417EBE73F029ADDEC0B5">
    <w:name w:val="25341BD4F563417EBE73F029ADDEC0B5"/>
    <w:rsid w:val="00663ED0"/>
    <w:pPr>
      <w:spacing w:after="200" w:line="276" w:lineRule="auto"/>
    </w:pPr>
  </w:style>
  <w:style w:type="paragraph" w:customStyle="1" w:styleId="6C9FE16CCCA045B9885E84C88356DAEE">
    <w:name w:val="6C9FE16CCCA045B9885E84C88356DAEE"/>
    <w:rsid w:val="00663ED0"/>
    <w:pPr>
      <w:spacing w:after="200" w:line="276" w:lineRule="auto"/>
    </w:pPr>
  </w:style>
  <w:style w:type="paragraph" w:customStyle="1" w:styleId="6EFC374CB8EF4D36B516F8E7E0FF4F99">
    <w:name w:val="6EFC374CB8EF4D36B516F8E7E0FF4F99"/>
    <w:rsid w:val="00663ED0"/>
    <w:pPr>
      <w:spacing w:after="200" w:line="276" w:lineRule="auto"/>
    </w:pPr>
  </w:style>
  <w:style w:type="paragraph" w:customStyle="1" w:styleId="4056615B5CAD4C3E97726EA83A3B6738">
    <w:name w:val="4056615B5CAD4C3E97726EA83A3B6738"/>
    <w:rsid w:val="00663ED0"/>
    <w:pPr>
      <w:spacing w:after="200" w:line="276" w:lineRule="auto"/>
    </w:pPr>
  </w:style>
  <w:style w:type="paragraph" w:customStyle="1" w:styleId="F255A437DBD245DE9712A30F6F91FC02">
    <w:name w:val="F255A437DBD245DE9712A30F6F91FC02"/>
    <w:rsid w:val="00663ED0"/>
    <w:pPr>
      <w:spacing w:after="200" w:line="276" w:lineRule="auto"/>
    </w:pPr>
  </w:style>
  <w:style w:type="paragraph" w:customStyle="1" w:styleId="B2F6E5EABE6C434BB467CA0D79E70BE4">
    <w:name w:val="B2F6E5EABE6C434BB467CA0D79E70BE4"/>
    <w:rsid w:val="00663ED0"/>
    <w:pPr>
      <w:spacing w:after="200" w:line="276" w:lineRule="auto"/>
    </w:pPr>
  </w:style>
  <w:style w:type="paragraph" w:customStyle="1" w:styleId="92C3122ED4FA4D38864954F0AE4A7C30">
    <w:name w:val="92C3122ED4FA4D38864954F0AE4A7C30"/>
    <w:rsid w:val="00663ED0"/>
    <w:pPr>
      <w:spacing w:after="200" w:line="276" w:lineRule="auto"/>
    </w:pPr>
  </w:style>
  <w:style w:type="paragraph" w:customStyle="1" w:styleId="2A50975401494AB586B2ADBB715E6834">
    <w:name w:val="2A50975401494AB586B2ADBB715E6834"/>
    <w:rsid w:val="00663ED0"/>
    <w:pPr>
      <w:spacing w:after="200" w:line="276" w:lineRule="auto"/>
    </w:pPr>
  </w:style>
  <w:style w:type="paragraph" w:customStyle="1" w:styleId="878441D600474A3DB9A300D7224B1161">
    <w:name w:val="878441D600474A3DB9A300D7224B1161"/>
    <w:rsid w:val="00663ED0"/>
    <w:pPr>
      <w:spacing w:after="200" w:line="276" w:lineRule="auto"/>
    </w:pPr>
  </w:style>
  <w:style w:type="paragraph" w:customStyle="1" w:styleId="7F281DDF516847F3801DF6105153D8B8">
    <w:name w:val="7F281DDF516847F3801DF6105153D8B8"/>
    <w:rsid w:val="00663ED0"/>
    <w:pPr>
      <w:spacing w:after="200" w:line="276" w:lineRule="auto"/>
    </w:pPr>
  </w:style>
  <w:style w:type="paragraph" w:customStyle="1" w:styleId="069EEADE816D4285AD49AE2CA46F4C1F">
    <w:name w:val="069EEADE816D4285AD49AE2CA46F4C1F"/>
    <w:rsid w:val="00663ED0"/>
    <w:pPr>
      <w:spacing w:after="200" w:line="276" w:lineRule="auto"/>
    </w:pPr>
  </w:style>
  <w:style w:type="paragraph" w:customStyle="1" w:styleId="389D9399F72F4ACBBF8C73F2C67A4616">
    <w:name w:val="389D9399F72F4ACBBF8C73F2C67A4616"/>
    <w:rsid w:val="00663ED0"/>
    <w:pPr>
      <w:spacing w:after="200" w:line="276" w:lineRule="auto"/>
    </w:pPr>
  </w:style>
  <w:style w:type="paragraph" w:customStyle="1" w:styleId="7EFBFF043823416A98EB223B15889133">
    <w:name w:val="7EFBFF043823416A98EB223B15889133"/>
    <w:rsid w:val="00663ED0"/>
    <w:pPr>
      <w:spacing w:after="200" w:line="276" w:lineRule="auto"/>
    </w:pPr>
  </w:style>
  <w:style w:type="paragraph" w:customStyle="1" w:styleId="42BBA3859D5E4E0B931217BC62273E60">
    <w:name w:val="42BBA3859D5E4E0B931217BC62273E60"/>
    <w:rsid w:val="00663ED0"/>
    <w:pPr>
      <w:spacing w:after="200" w:line="276" w:lineRule="auto"/>
    </w:pPr>
  </w:style>
  <w:style w:type="paragraph" w:customStyle="1" w:styleId="EB079A8DEF704159975A2887B2F259B3">
    <w:name w:val="EB079A8DEF704159975A2887B2F259B3"/>
    <w:rsid w:val="00663ED0"/>
    <w:pPr>
      <w:spacing w:after="200" w:line="276" w:lineRule="auto"/>
    </w:pPr>
  </w:style>
  <w:style w:type="paragraph" w:customStyle="1" w:styleId="0ED45A041E8F49E8933C3A57CAC78E6F">
    <w:name w:val="0ED45A041E8F49E8933C3A57CAC78E6F"/>
    <w:rsid w:val="00663ED0"/>
    <w:pPr>
      <w:spacing w:after="200" w:line="276" w:lineRule="auto"/>
    </w:pPr>
  </w:style>
  <w:style w:type="paragraph" w:customStyle="1" w:styleId="AE6CF90DD3AA4F36851545797FC41159">
    <w:name w:val="AE6CF90DD3AA4F36851545797FC41159"/>
    <w:rsid w:val="00663ED0"/>
    <w:pPr>
      <w:spacing w:after="200" w:line="276" w:lineRule="auto"/>
    </w:pPr>
  </w:style>
  <w:style w:type="paragraph" w:customStyle="1" w:styleId="FDC91F27B6024001A0925718D34BC7D5">
    <w:name w:val="FDC91F27B6024001A0925718D34BC7D5"/>
    <w:rsid w:val="00663ED0"/>
    <w:pPr>
      <w:spacing w:after="200" w:line="276" w:lineRule="auto"/>
    </w:pPr>
  </w:style>
  <w:style w:type="paragraph" w:customStyle="1" w:styleId="03B579902E3D43BCB6912305F0ABABFC">
    <w:name w:val="03B579902E3D43BCB6912305F0ABABFC"/>
    <w:rsid w:val="00663ED0"/>
    <w:pPr>
      <w:spacing w:after="200" w:line="276" w:lineRule="auto"/>
    </w:pPr>
  </w:style>
  <w:style w:type="paragraph" w:customStyle="1" w:styleId="9451B87F15474CE0A74EEB2ABC082FBD">
    <w:name w:val="9451B87F15474CE0A74EEB2ABC082FBD"/>
    <w:rsid w:val="00663ED0"/>
    <w:pPr>
      <w:spacing w:after="200" w:line="276" w:lineRule="auto"/>
    </w:pPr>
  </w:style>
  <w:style w:type="paragraph" w:customStyle="1" w:styleId="4032AE4D088749AC8183FF8FC02E796C">
    <w:name w:val="4032AE4D088749AC8183FF8FC02E796C"/>
    <w:rsid w:val="00663ED0"/>
    <w:pPr>
      <w:spacing w:after="200" w:line="276" w:lineRule="auto"/>
    </w:pPr>
  </w:style>
  <w:style w:type="paragraph" w:customStyle="1" w:styleId="56DF348E280B4EFFA32186C2D9F0A730">
    <w:name w:val="56DF348E280B4EFFA32186C2D9F0A730"/>
    <w:rsid w:val="00663ED0"/>
    <w:pPr>
      <w:spacing w:after="200" w:line="276" w:lineRule="auto"/>
    </w:pPr>
  </w:style>
  <w:style w:type="paragraph" w:customStyle="1" w:styleId="050EBD0A89EB4B41B92D4F12680BC532">
    <w:name w:val="050EBD0A89EB4B41B92D4F12680BC532"/>
    <w:rsid w:val="00663ED0"/>
    <w:pPr>
      <w:spacing w:after="200" w:line="276" w:lineRule="auto"/>
    </w:pPr>
  </w:style>
  <w:style w:type="paragraph" w:customStyle="1" w:styleId="D586CD24BC064890BE0B409E1B4861D9">
    <w:name w:val="D586CD24BC064890BE0B409E1B4861D9"/>
    <w:rsid w:val="00663ED0"/>
    <w:pPr>
      <w:spacing w:after="200" w:line="276" w:lineRule="auto"/>
    </w:pPr>
  </w:style>
  <w:style w:type="paragraph" w:customStyle="1" w:styleId="10EBFC46AA064F458DB3F0AF8AA3DB65">
    <w:name w:val="10EBFC46AA064F458DB3F0AF8AA3DB65"/>
    <w:rsid w:val="00663ED0"/>
    <w:pPr>
      <w:spacing w:after="200" w:line="276" w:lineRule="auto"/>
    </w:pPr>
  </w:style>
  <w:style w:type="paragraph" w:customStyle="1" w:styleId="1B782E67403F456BBDDCE4421965B063">
    <w:name w:val="1B782E67403F456BBDDCE4421965B063"/>
    <w:rsid w:val="00663ED0"/>
    <w:pPr>
      <w:spacing w:after="200" w:line="276" w:lineRule="auto"/>
    </w:pPr>
  </w:style>
  <w:style w:type="paragraph" w:customStyle="1" w:styleId="A6A1168D20104DC0A99A945C5A67016F">
    <w:name w:val="A6A1168D20104DC0A99A945C5A67016F"/>
    <w:rsid w:val="00663ED0"/>
    <w:pPr>
      <w:spacing w:after="200" w:line="276" w:lineRule="auto"/>
    </w:pPr>
  </w:style>
  <w:style w:type="paragraph" w:customStyle="1" w:styleId="3CB5EF148FDC4D22BB64E70619AB0C4F">
    <w:name w:val="3CB5EF148FDC4D22BB64E70619AB0C4F"/>
    <w:rsid w:val="00663ED0"/>
    <w:pPr>
      <w:spacing w:after="200" w:line="276" w:lineRule="auto"/>
    </w:pPr>
  </w:style>
  <w:style w:type="paragraph" w:customStyle="1" w:styleId="DE191259106C49C9BAB8BB41FA35E94E">
    <w:name w:val="DE191259106C49C9BAB8BB41FA35E94E"/>
    <w:rsid w:val="00663ED0"/>
    <w:pPr>
      <w:spacing w:after="200" w:line="276" w:lineRule="auto"/>
    </w:pPr>
  </w:style>
  <w:style w:type="paragraph" w:customStyle="1" w:styleId="004F5C26B80A4DE4AD710896D4672623">
    <w:name w:val="004F5C26B80A4DE4AD710896D4672623"/>
    <w:rsid w:val="00663ED0"/>
    <w:pPr>
      <w:spacing w:after="200" w:line="276" w:lineRule="auto"/>
    </w:pPr>
  </w:style>
  <w:style w:type="paragraph" w:customStyle="1" w:styleId="B73B373BACD748B189EFEF7FCECB11B3">
    <w:name w:val="B73B373BACD748B189EFEF7FCECB11B3"/>
    <w:rsid w:val="00663ED0"/>
    <w:pPr>
      <w:spacing w:after="200" w:line="276" w:lineRule="auto"/>
    </w:pPr>
  </w:style>
  <w:style w:type="paragraph" w:customStyle="1" w:styleId="F6F91F1F82EB4B99BC9D5E8B2D7B8C86">
    <w:name w:val="F6F91F1F82EB4B99BC9D5E8B2D7B8C86"/>
    <w:rsid w:val="00663ED0"/>
    <w:pPr>
      <w:spacing w:after="200" w:line="276" w:lineRule="auto"/>
    </w:pPr>
  </w:style>
  <w:style w:type="paragraph" w:customStyle="1" w:styleId="8579F33F2EB04C04909FDE8FF82CC0DB">
    <w:name w:val="8579F33F2EB04C04909FDE8FF82CC0DB"/>
    <w:rsid w:val="00663ED0"/>
    <w:pPr>
      <w:spacing w:after="200" w:line="276" w:lineRule="auto"/>
    </w:pPr>
  </w:style>
  <w:style w:type="paragraph" w:customStyle="1" w:styleId="5DEFBAEE117343B6BA1C118E83DBC44C">
    <w:name w:val="5DEFBAEE117343B6BA1C118E83DBC44C"/>
    <w:rsid w:val="00663ED0"/>
    <w:pPr>
      <w:spacing w:after="200" w:line="276" w:lineRule="auto"/>
    </w:pPr>
  </w:style>
  <w:style w:type="paragraph" w:customStyle="1" w:styleId="29834BF64E114D48BCF12B4D5615FA9E">
    <w:name w:val="29834BF64E114D48BCF12B4D5615FA9E"/>
    <w:rsid w:val="00663ED0"/>
    <w:pPr>
      <w:spacing w:after="200" w:line="276" w:lineRule="auto"/>
    </w:pPr>
  </w:style>
  <w:style w:type="paragraph" w:customStyle="1" w:styleId="90563471545048A2BC204A831C0FC669">
    <w:name w:val="90563471545048A2BC204A831C0FC669"/>
    <w:rsid w:val="00663ED0"/>
    <w:pPr>
      <w:spacing w:after="200" w:line="276" w:lineRule="auto"/>
    </w:pPr>
  </w:style>
  <w:style w:type="paragraph" w:customStyle="1" w:styleId="62403E6AEF394A6687EAEF69AF7AD610">
    <w:name w:val="62403E6AEF394A6687EAEF69AF7AD610"/>
    <w:rsid w:val="00663ED0"/>
    <w:pPr>
      <w:spacing w:after="200" w:line="276" w:lineRule="auto"/>
    </w:pPr>
  </w:style>
  <w:style w:type="paragraph" w:customStyle="1" w:styleId="3989879142D84D228529E24A5D2143F8">
    <w:name w:val="3989879142D84D228529E24A5D2143F8"/>
    <w:rsid w:val="00663ED0"/>
    <w:pPr>
      <w:spacing w:after="200" w:line="276" w:lineRule="auto"/>
    </w:pPr>
  </w:style>
  <w:style w:type="paragraph" w:customStyle="1" w:styleId="1B5958E6DE2E4A9EA88FD6FB3A0DE039">
    <w:name w:val="1B5958E6DE2E4A9EA88FD6FB3A0DE039"/>
    <w:rsid w:val="00663ED0"/>
    <w:pPr>
      <w:spacing w:after="200" w:line="276" w:lineRule="auto"/>
    </w:pPr>
  </w:style>
  <w:style w:type="paragraph" w:customStyle="1" w:styleId="A855FF5E7C2B414E92FD11E43E15ADFE">
    <w:name w:val="A855FF5E7C2B414E92FD11E43E15ADFE"/>
    <w:rsid w:val="00663ED0"/>
    <w:pPr>
      <w:spacing w:after="200" w:line="276" w:lineRule="auto"/>
    </w:pPr>
  </w:style>
  <w:style w:type="paragraph" w:customStyle="1" w:styleId="5544CC4484D0437C92E359A3C33929A2">
    <w:name w:val="5544CC4484D0437C92E359A3C33929A2"/>
    <w:rsid w:val="00663ED0"/>
    <w:pPr>
      <w:spacing w:after="200" w:line="276" w:lineRule="auto"/>
    </w:pPr>
  </w:style>
  <w:style w:type="paragraph" w:customStyle="1" w:styleId="93103C430DF94E5A854F903330BDD38F">
    <w:name w:val="93103C430DF94E5A854F903330BDD38F"/>
    <w:rsid w:val="00663ED0"/>
    <w:pPr>
      <w:spacing w:after="200" w:line="276" w:lineRule="auto"/>
    </w:pPr>
  </w:style>
  <w:style w:type="paragraph" w:customStyle="1" w:styleId="1389661DFBC7422C926DF5FC08167F12">
    <w:name w:val="1389661DFBC7422C926DF5FC08167F12"/>
    <w:rsid w:val="00663ED0"/>
    <w:pPr>
      <w:spacing w:after="200" w:line="276" w:lineRule="auto"/>
    </w:pPr>
  </w:style>
  <w:style w:type="paragraph" w:customStyle="1" w:styleId="5C8A1C47CB354F3C96D266D03F8FC803">
    <w:name w:val="5C8A1C47CB354F3C96D266D03F8FC803"/>
    <w:rsid w:val="00663ED0"/>
    <w:pPr>
      <w:spacing w:after="200" w:line="276" w:lineRule="auto"/>
    </w:pPr>
  </w:style>
  <w:style w:type="paragraph" w:customStyle="1" w:styleId="50037C5B01AC4B4EBA24FB8A4B67433A">
    <w:name w:val="50037C5B01AC4B4EBA24FB8A4B67433A"/>
    <w:rsid w:val="00663ED0"/>
    <w:pPr>
      <w:spacing w:after="200" w:line="276" w:lineRule="auto"/>
    </w:pPr>
  </w:style>
  <w:style w:type="paragraph" w:customStyle="1" w:styleId="665373BCF8BC45E9BD40B4761444A76F">
    <w:name w:val="665373BCF8BC45E9BD40B4761444A76F"/>
    <w:rsid w:val="00663ED0"/>
    <w:pPr>
      <w:spacing w:after="200" w:line="276" w:lineRule="auto"/>
    </w:pPr>
  </w:style>
  <w:style w:type="paragraph" w:customStyle="1" w:styleId="2058BA2880F54842BD485B8F228B8EFE">
    <w:name w:val="2058BA2880F54842BD485B8F228B8EFE"/>
    <w:rsid w:val="00663ED0"/>
    <w:pPr>
      <w:spacing w:after="200" w:line="276" w:lineRule="auto"/>
    </w:pPr>
  </w:style>
  <w:style w:type="paragraph" w:customStyle="1" w:styleId="84AE270DAF10452295C7C2F7ECF5C09A">
    <w:name w:val="84AE270DAF10452295C7C2F7ECF5C09A"/>
    <w:rsid w:val="00663ED0"/>
    <w:pPr>
      <w:spacing w:after="200" w:line="276" w:lineRule="auto"/>
    </w:pPr>
  </w:style>
  <w:style w:type="paragraph" w:customStyle="1" w:styleId="25F70E539E7D4AC5B2E047145DF30943">
    <w:name w:val="25F70E539E7D4AC5B2E047145DF30943"/>
    <w:rsid w:val="00663ED0"/>
    <w:pPr>
      <w:spacing w:after="200" w:line="276" w:lineRule="auto"/>
    </w:pPr>
  </w:style>
  <w:style w:type="paragraph" w:customStyle="1" w:styleId="E5F70ABDC7C74C10B0A31D2602B13AE0">
    <w:name w:val="E5F70ABDC7C74C10B0A31D2602B13AE0"/>
    <w:rsid w:val="00663ED0"/>
    <w:pPr>
      <w:spacing w:after="200" w:line="276" w:lineRule="auto"/>
    </w:pPr>
  </w:style>
  <w:style w:type="paragraph" w:customStyle="1" w:styleId="CE04C6AD5800405AACE155F3CFDAC410">
    <w:name w:val="CE04C6AD5800405AACE155F3CFDAC410"/>
    <w:rsid w:val="00663ED0"/>
    <w:pPr>
      <w:spacing w:after="200" w:line="276" w:lineRule="auto"/>
    </w:pPr>
  </w:style>
  <w:style w:type="paragraph" w:customStyle="1" w:styleId="0DA3CE2CA12D4EEC87E63B29C09AEF6F">
    <w:name w:val="0DA3CE2CA12D4EEC87E63B29C09AEF6F"/>
    <w:rsid w:val="00663ED0"/>
    <w:pPr>
      <w:spacing w:after="200" w:line="276" w:lineRule="auto"/>
    </w:pPr>
  </w:style>
  <w:style w:type="paragraph" w:customStyle="1" w:styleId="DA749C918A394DDDB38AB52BC284CA50">
    <w:name w:val="DA749C918A394DDDB38AB52BC284CA50"/>
    <w:rsid w:val="00663ED0"/>
    <w:pPr>
      <w:spacing w:after="200" w:line="276" w:lineRule="auto"/>
    </w:pPr>
  </w:style>
  <w:style w:type="paragraph" w:customStyle="1" w:styleId="E4458052171F4E04BC29887C6865238E">
    <w:name w:val="E4458052171F4E04BC29887C6865238E"/>
    <w:rsid w:val="00663ED0"/>
    <w:pPr>
      <w:spacing w:after="200" w:line="276" w:lineRule="auto"/>
    </w:pPr>
  </w:style>
  <w:style w:type="paragraph" w:customStyle="1" w:styleId="C7AED6F8501048CEB6BDAADD0A9F48BB">
    <w:name w:val="C7AED6F8501048CEB6BDAADD0A9F48BB"/>
    <w:rsid w:val="00663ED0"/>
    <w:pPr>
      <w:spacing w:after="200" w:line="276" w:lineRule="auto"/>
    </w:pPr>
  </w:style>
  <w:style w:type="paragraph" w:customStyle="1" w:styleId="98CD9CE7951240BDBB0D6242BFCBE5CC">
    <w:name w:val="98CD9CE7951240BDBB0D6242BFCBE5CC"/>
    <w:rsid w:val="00663ED0"/>
    <w:pPr>
      <w:spacing w:after="200" w:line="276" w:lineRule="auto"/>
    </w:pPr>
  </w:style>
  <w:style w:type="paragraph" w:customStyle="1" w:styleId="2661176046554011B482ADD8F90E2546">
    <w:name w:val="2661176046554011B482ADD8F90E2546"/>
    <w:rsid w:val="00663ED0"/>
    <w:pPr>
      <w:spacing w:after="200" w:line="276" w:lineRule="auto"/>
    </w:pPr>
  </w:style>
  <w:style w:type="paragraph" w:customStyle="1" w:styleId="0B12EE37784649F1BC9040166BEEF3CB">
    <w:name w:val="0B12EE37784649F1BC9040166BEEF3CB"/>
    <w:rsid w:val="00663ED0"/>
    <w:pPr>
      <w:spacing w:after="200" w:line="276" w:lineRule="auto"/>
    </w:pPr>
  </w:style>
  <w:style w:type="paragraph" w:customStyle="1" w:styleId="7873854582E24BD0AA175630C5532ABC">
    <w:name w:val="7873854582E24BD0AA175630C5532ABC"/>
    <w:rsid w:val="00663ED0"/>
    <w:pPr>
      <w:spacing w:after="200" w:line="276" w:lineRule="auto"/>
    </w:pPr>
  </w:style>
  <w:style w:type="paragraph" w:customStyle="1" w:styleId="4C9F0888E9814BF69CE745BF81EDDB7A">
    <w:name w:val="4C9F0888E9814BF69CE745BF81EDDB7A"/>
    <w:rsid w:val="00663ED0"/>
    <w:pPr>
      <w:spacing w:after="200" w:line="276" w:lineRule="auto"/>
    </w:pPr>
  </w:style>
  <w:style w:type="paragraph" w:customStyle="1" w:styleId="C093B3570D5C4BA19689CFBFE6B5218E">
    <w:name w:val="C093B3570D5C4BA19689CFBFE6B5218E"/>
    <w:rsid w:val="00663ED0"/>
    <w:pPr>
      <w:spacing w:after="200" w:line="276" w:lineRule="auto"/>
    </w:pPr>
  </w:style>
  <w:style w:type="paragraph" w:customStyle="1" w:styleId="58F8CAB4BD8C47C39262745AF27C295B">
    <w:name w:val="58F8CAB4BD8C47C39262745AF27C295B"/>
    <w:rsid w:val="00663ED0"/>
    <w:pPr>
      <w:spacing w:after="200" w:line="276" w:lineRule="auto"/>
    </w:pPr>
  </w:style>
  <w:style w:type="paragraph" w:customStyle="1" w:styleId="1D221C6688C74237BE3CF9404D1A7AD3">
    <w:name w:val="1D221C6688C74237BE3CF9404D1A7AD3"/>
    <w:rsid w:val="00663ED0"/>
    <w:pPr>
      <w:spacing w:after="200" w:line="276" w:lineRule="auto"/>
    </w:pPr>
  </w:style>
  <w:style w:type="paragraph" w:customStyle="1" w:styleId="5C4A607868EA4F61B42EE18672AC95C0">
    <w:name w:val="5C4A607868EA4F61B42EE18672AC95C0"/>
    <w:rsid w:val="00663ED0"/>
    <w:pPr>
      <w:spacing w:after="200" w:line="276" w:lineRule="auto"/>
    </w:pPr>
  </w:style>
  <w:style w:type="paragraph" w:customStyle="1" w:styleId="92D59071BF9D4423B46C79B4919AEA83">
    <w:name w:val="92D59071BF9D4423B46C79B4919AEA83"/>
    <w:rsid w:val="00663ED0"/>
    <w:pPr>
      <w:spacing w:after="200" w:line="276" w:lineRule="auto"/>
    </w:pPr>
  </w:style>
  <w:style w:type="paragraph" w:customStyle="1" w:styleId="8D19986605BC4869AF2093A345237840">
    <w:name w:val="8D19986605BC4869AF2093A345237840"/>
    <w:rsid w:val="00663ED0"/>
    <w:pPr>
      <w:spacing w:after="200" w:line="276" w:lineRule="auto"/>
    </w:pPr>
  </w:style>
  <w:style w:type="paragraph" w:customStyle="1" w:styleId="D252740154D6447885A0BD61A297D49D">
    <w:name w:val="D252740154D6447885A0BD61A297D49D"/>
    <w:rsid w:val="00663ED0"/>
    <w:pPr>
      <w:spacing w:after="200" w:line="276" w:lineRule="auto"/>
    </w:pPr>
  </w:style>
  <w:style w:type="paragraph" w:customStyle="1" w:styleId="D231479014E64C4ABA7A2D92E7883B4A">
    <w:name w:val="D231479014E64C4ABA7A2D92E7883B4A"/>
    <w:rsid w:val="00663ED0"/>
    <w:pPr>
      <w:spacing w:after="200" w:line="276" w:lineRule="auto"/>
    </w:pPr>
  </w:style>
  <w:style w:type="paragraph" w:customStyle="1" w:styleId="324B13185B62457F84D8CD9AC843485B">
    <w:name w:val="324B13185B62457F84D8CD9AC843485B"/>
    <w:rsid w:val="00663ED0"/>
    <w:pPr>
      <w:spacing w:after="200" w:line="276" w:lineRule="auto"/>
    </w:pPr>
  </w:style>
  <w:style w:type="paragraph" w:customStyle="1" w:styleId="53BDF7D7570F4E97B974A06D9B637CC3">
    <w:name w:val="53BDF7D7570F4E97B974A06D9B637CC3"/>
    <w:rsid w:val="00663ED0"/>
    <w:pPr>
      <w:spacing w:after="200" w:line="276" w:lineRule="auto"/>
    </w:pPr>
  </w:style>
  <w:style w:type="paragraph" w:customStyle="1" w:styleId="EE4EC9B67D634E249ABE4E602DD53151">
    <w:name w:val="EE4EC9B67D634E249ABE4E602DD53151"/>
    <w:rsid w:val="00663ED0"/>
    <w:pPr>
      <w:spacing w:after="200" w:line="276" w:lineRule="auto"/>
    </w:pPr>
  </w:style>
  <w:style w:type="paragraph" w:customStyle="1" w:styleId="E1D0AF216B32465F9241B07C3F674645">
    <w:name w:val="E1D0AF216B32465F9241B07C3F674645"/>
    <w:rsid w:val="00663ED0"/>
    <w:pPr>
      <w:spacing w:after="200" w:line="276" w:lineRule="auto"/>
    </w:pPr>
  </w:style>
  <w:style w:type="paragraph" w:customStyle="1" w:styleId="A121FB12BE6541B69BCFDA0C6AFCDBDF">
    <w:name w:val="A121FB12BE6541B69BCFDA0C6AFCDBDF"/>
    <w:rsid w:val="00663ED0"/>
    <w:pPr>
      <w:spacing w:after="200" w:line="276" w:lineRule="auto"/>
    </w:pPr>
  </w:style>
  <w:style w:type="paragraph" w:customStyle="1" w:styleId="4CB8B771A977488ABD480D897A93B922">
    <w:name w:val="4CB8B771A977488ABD480D897A93B922"/>
    <w:rsid w:val="00663ED0"/>
    <w:pPr>
      <w:spacing w:after="200" w:line="276" w:lineRule="auto"/>
    </w:pPr>
  </w:style>
  <w:style w:type="paragraph" w:customStyle="1" w:styleId="5CB29CDA62A54CAB86C9B7C78D9416E2">
    <w:name w:val="5CB29CDA62A54CAB86C9B7C78D9416E2"/>
    <w:rsid w:val="00663ED0"/>
    <w:pPr>
      <w:spacing w:after="200" w:line="276" w:lineRule="auto"/>
    </w:pPr>
  </w:style>
  <w:style w:type="paragraph" w:customStyle="1" w:styleId="4CE8E49D2DEA44C8A506C0A43F8D6EC4">
    <w:name w:val="4CE8E49D2DEA44C8A506C0A43F8D6EC4"/>
    <w:rsid w:val="00663ED0"/>
    <w:pPr>
      <w:spacing w:after="200" w:line="276" w:lineRule="auto"/>
    </w:pPr>
  </w:style>
  <w:style w:type="paragraph" w:customStyle="1" w:styleId="B68A033D196440A393AB46671E668FBF">
    <w:name w:val="B68A033D196440A393AB46671E668FBF"/>
    <w:rsid w:val="00663ED0"/>
    <w:pPr>
      <w:spacing w:after="200" w:line="276" w:lineRule="auto"/>
    </w:pPr>
  </w:style>
  <w:style w:type="paragraph" w:customStyle="1" w:styleId="01A4C257200F41C682CFACD9A9DBB411">
    <w:name w:val="01A4C257200F41C682CFACD9A9DBB411"/>
    <w:rsid w:val="00663ED0"/>
    <w:pPr>
      <w:spacing w:after="200" w:line="276" w:lineRule="auto"/>
    </w:pPr>
  </w:style>
  <w:style w:type="paragraph" w:customStyle="1" w:styleId="5264D48E4EA84B769B07AB17B7CBCCE4">
    <w:name w:val="5264D48E4EA84B769B07AB17B7CBCCE4"/>
    <w:rsid w:val="00663ED0"/>
    <w:pPr>
      <w:spacing w:after="200" w:line="276" w:lineRule="auto"/>
    </w:pPr>
  </w:style>
  <w:style w:type="paragraph" w:customStyle="1" w:styleId="E738E3BE26734E6CBFA68CD318D119BE">
    <w:name w:val="E738E3BE26734E6CBFA68CD318D119BE"/>
    <w:rsid w:val="00663ED0"/>
    <w:pPr>
      <w:spacing w:after="200" w:line="276" w:lineRule="auto"/>
    </w:pPr>
  </w:style>
  <w:style w:type="paragraph" w:customStyle="1" w:styleId="EFD7706B84B2478B80B56C73FB53E8C6">
    <w:name w:val="EFD7706B84B2478B80B56C73FB53E8C6"/>
    <w:rsid w:val="00663ED0"/>
    <w:pPr>
      <w:spacing w:after="200" w:line="276" w:lineRule="auto"/>
    </w:pPr>
  </w:style>
  <w:style w:type="paragraph" w:customStyle="1" w:styleId="B9FB671ECFD246F5ACD917AE9578D652">
    <w:name w:val="B9FB671ECFD246F5ACD917AE9578D652"/>
    <w:rsid w:val="00663ED0"/>
    <w:pPr>
      <w:spacing w:after="200" w:line="276" w:lineRule="auto"/>
    </w:pPr>
  </w:style>
  <w:style w:type="paragraph" w:customStyle="1" w:styleId="ACAFAB927318496984434B52D58F4088">
    <w:name w:val="ACAFAB927318496984434B52D58F4088"/>
    <w:rsid w:val="00663ED0"/>
    <w:pPr>
      <w:spacing w:after="200" w:line="276" w:lineRule="auto"/>
    </w:pPr>
  </w:style>
  <w:style w:type="paragraph" w:customStyle="1" w:styleId="4E9E04C4DF4444F988CA549F2F75C795">
    <w:name w:val="4E9E04C4DF4444F988CA549F2F75C795"/>
    <w:rsid w:val="00663ED0"/>
    <w:pPr>
      <w:spacing w:after="200" w:line="276" w:lineRule="auto"/>
    </w:pPr>
  </w:style>
  <w:style w:type="paragraph" w:customStyle="1" w:styleId="37F63DE0040E4DC58016837E45AA7887">
    <w:name w:val="37F63DE0040E4DC58016837E45AA7887"/>
    <w:rsid w:val="00663ED0"/>
    <w:pPr>
      <w:spacing w:after="200" w:line="276" w:lineRule="auto"/>
    </w:pPr>
  </w:style>
  <w:style w:type="paragraph" w:customStyle="1" w:styleId="847790B616D24AC6A899688AE45A4686">
    <w:name w:val="847790B616D24AC6A899688AE45A4686"/>
    <w:rsid w:val="00663ED0"/>
    <w:pPr>
      <w:spacing w:after="200" w:line="276" w:lineRule="auto"/>
    </w:pPr>
  </w:style>
  <w:style w:type="paragraph" w:customStyle="1" w:styleId="C2E82D3B7FA9412D9887BFFAAE97CDF5">
    <w:name w:val="C2E82D3B7FA9412D9887BFFAAE97CDF5"/>
    <w:rsid w:val="00663ED0"/>
    <w:pPr>
      <w:spacing w:after="200" w:line="276" w:lineRule="auto"/>
    </w:pPr>
  </w:style>
  <w:style w:type="paragraph" w:customStyle="1" w:styleId="7E989F834CF443FDA3C5846B1DFBA59E">
    <w:name w:val="7E989F834CF443FDA3C5846B1DFBA59E"/>
    <w:rsid w:val="00663ED0"/>
    <w:pPr>
      <w:spacing w:after="200" w:line="276" w:lineRule="auto"/>
    </w:pPr>
  </w:style>
  <w:style w:type="paragraph" w:customStyle="1" w:styleId="7123B3D70F01448C9BD6917E542FB025">
    <w:name w:val="7123B3D70F01448C9BD6917E542FB025"/>
    <w:rsid w:val="00663ED0"/>
    <w:pPr>
      <w:spacing w:after="200" w:line="276" w:lineRule="auto"/>
    </w:pPr>
  </w:style>
  <w:style w:type="paragraph" w:customStyle="1" w:styleId="943739BC9347438B87712AA8C63EA469">
    <w:name w:val="943739BC9347438B87712AA8C63EA469"/>
    <w:rsid w:val="00663ED0"/>
    <w:pPr>
      <w:spacing w:after="200" w:line="276" w:lineRule="auto"/>
    </w:pPr>
  </w:style>
  <w:style w:type="paragraph" w:customStyle="1" w:styleId="87D1D1D8996B444B854CC3ED5D9139E5">
    <w:name w:val="87D1D1D8996B444B854CC3ED5D9139E5"/>
    <w:rsid w:val="00663ED0"/>
    <w:pPr>
      <w:spacing w:after="200" w:line="276" w:lineRule="auto"/>
    </w:pPr>
  </w:style>
  <w:style w:type="paragraph" w:customStyle="1" w:styleId="01F493298C6C45BCB42EA8C14FE50618">
    <w:name w:val="01F493298C6C45BCB42EA8C14FE50618"/>
    <w:rsid w:val="00663ED0"/>
    <w:pPr>
      <w:spacing w:after="200" w:line="276" w:lineRule="auto"/>
    </w:pPr>
  </w:style>
  <w:style w:type="paragraph" w:customStyle="1" w:styleId="F0ECC5961CC142079D11F92E4A8BE975">
    <w:name w:val="F0ECC5961CC142079D11F92E4A8BE975"/>
    <w:rsid w:val="00663ED0"/>
    <w:pPr>
      <w:spacing w:after="200" w:line="276" w:lineRule="auto"/>
    </w:pPr>
  </w:style>
  <w:style w:type="paragraph" w:customStyle="1" w:styleId="3D068A672F1B4A3596C1400135FC9B83">
    <w:name w:val="3D068A672F1B4A3596C1400135FC9B83"/>
    <w:rsid w:val="00663ED0"/>
    <w:pPr>
      <w:spacing w:after="200" w:line="276" w:lineRule="auto"/>
    </w:pPr>
  </w:style>
  <w:style w:type="paragraph" w:customStyle="1" w:styleId="4A56E481636749999680543F43D12EE1">
    <w:name w:val="4A56E481636749999680543F43D12EE1"/>
    <w:rsid w:val="00663ED0"/>
    <w:pPr>
      <w:spacing w:after="200" w:line="276" w:lineRule="auto"/>
    </w:pPr>
  </w:style>
  <w:style w:type="paragraph" w:customStyle="1" w:styleId="AC044D5CA7094F1C891CA701DEBADE6A">
    <w:name w:val="AC044D5CA7094F1C891CA701DEBADE6A"/>
    <w:rsid w:val="00663ED0"/>
    <w:pPr>
      <w:spacing w:after="200" w:line="276" w:lineRule="auto"/>
    </w:pPr>
  </w:style>
  <w:style w:type="paragraph" w:customStyle="1" w:styleId="6A04AF5CB31E41F3ACE427C0F6801A78">
    <w:name w:val="6A04AF5CB31E41F3ACE427C0F6801A78"/>
    <w:rsid w:val="00663ED0"/>
    <w:pPr>
      <w:spacing w:after="200" w:line="276" w:lineRule="auto"/>
    </w:pPr>
  </w:style>
  <w:style w:type="paragraph" w:customStyle="1" w:styleId="B9B61224FDEF4B5886660BD8A17142E4">
    <w:name w:val="B9B61224FDEF4B5886660BD8A17142E4"/>
    <w:rsid w:val="00663ED0"/>
    <w:pPr>
      <w:spacing w:after="200" w:line="276" w:lineRule="auto"/>
    </w:pPr>
  </w:style>
  <w:style w:type="paragraph" w:customStyle="1" w:styleId="5398E6258E294E34B73B8EEB2D2EA8C4">
    <w:name w:val="5398E6258E294E34B73B8EEB2D2EA8C4"/>
    <w:rsid w:val="00663ED0"/>
    <w:pPr>
      <w:spacing w:after="200" w:line="276" w:lineRule="auto"/>
    </w:pPr>
  </w:style>
  <w:style w:type="paragraph" w:customStyle="1" w:styleId="30E8A7DD46054EFDB7857A583E0FEFB6">
    <w:name w:val="30E8A7DD46054EFDB7857A583E0FEFB6"/>
    <w:rsid w:val="00663ED0"/>
    <w:pPr>
      <w:spacing w:after="200" w:line="276" w:lineRule="auto"/>
    </w:pPr>
  </w:style>
  <w:style w:type="paragraph" w:customStyle="1" w:styleId="F5F6E14CFECC417B86484EA42B3059B3">
    <w:name w:val="F5F6E14CFECC417B86484EA42B3059B3"/>
    <w:rsid w:val="00663ED0"/>
    <w:pPr>
      <w:spacing w:after="200" w:line="276" w:lineRule="auto"/>
    </w:pPr>
  </w:style>
  <w:style w:type="paragraph" w:customStyle="1" w:styleId="8B5749D8DB6E4072B19FBC6F285456E5">
    <w:name w:val="8B5749D8DB6E4072B19FBC6F285456E5"/>
    <w:rsid w:val="00663ED0"/>
    <w:pPr>
      <w:spacing w:after="200" w:line="276" w:lineRule="auto"/>
    </w:pPr>
  </w:style>
  <w:style w:type="paragraph" w:customStyle="1" w:styleId="6468253229B245FBBC5665A275098FCC">
    <w:name w:val="6468253229B245FBBC5665A275098FCC"/>
    <w:rsid w:val="00663ED0"/>
    <w:pPr>
      <w:spacing w:after="200" w:line="276" w:lineRule="auto"/>
    </w:pPr>
  </w:style>
  <w:style w:type="paragraph" w:customStyle="1" w:styleId="CD4B0C640DA74A0192CE2D46D3A71F54">
    <w:name w:val="CD4B0C640DA74A0192CE2D46D3A71F54"/>
    <w:rsid w:val="00663ED0"/>
    <w:pPr>
      <w:spacing w:after="200" w:line="276" w:lineRule="auto"/>
    </w:pPr>
  </w:style>
  <w:style w:type="paragraph" w:customStyle="1" w:styleId="AA1DAEC718C34729B05064B12835673C">
    <w:name w:val="AA1DAEC718C34729B05064B12835673C"/>
    <w:rsid w:val="00663ED0"/>
    <w:pPr>
      <w:spacing w:after="200" w:line="276" w:lineRule="auto"/>
    </w:pPr>
  </w:style>
  <w:style w:type="paragraph" w:customStyle="1" w:styleId="E5331C3F1B444AE79D47934DC955F5A0">
    <w:name w:val="E5331C3F1B444AE79D47934DC955F5A0"/>
    <w:rsid w:val="00663ED0"/>
    <w:pPr>
      <w:spacing w:after="200" w:line="276" w:lineRule="auto"/>
    </w:pPr>
  </w:style>
  <w:style w:type="paragraph" w:customStyle="1" w:styleId="BEEA1100260942B784240D67906CC114">
    <w:name w:val="BEEA1100260942B784240D67906CC114"/>
    <w:rsid w:val="00663ED0"/>
    <w:pPr>
      <w:spacing w:after="200" w:line="276" w:lineRule="auto"/>
    </w:pPr>
  </w:style>
  <w:style w:type="paragraph" w:customStyle="1" w:styleId="9167861A1192453AB6AB8EF1179753CC">
    <w:name w:val="9167861A1192453AB6AB8EF1179753CC"/>
    <w:rsid w:val="00663ED0"/>
    <w:pPr>
      <w:spacing w:after="200" w:line="276" w:lineRule="auto"/>
    </w:pPr>
  </w:style>
  <w:style w:type="paragraph" w:customStyle="1" w:styleId="EC5918B354FE463193EB1697156A9BD4">
    <w:name w:val="EC5918B354FE463193EB1697156A9BD4"/>
    <w:rsid w:val="00663ED0"/>
    <w:pPr>
      <w:spacing w:after="200" w:line="276" w:lineRule="auto"/>
    </w:pPr>
  </w:style>
  <w:style w:type="paragraph" w:customStyle="1" w:styleId="949423C4EAA44CD6A7B20726546684A2">
    <w:name w:val="949423C4EAA44CD6A7B20726546684A2"/>
    <w:rsid w:val="00663ED0"/>
    <w:pPr>
      <w:spacing w:after="200" w:line="276" w:lineRule="auto"/>
    </w:pPr>
  </w:style>
  <w:style w:type="paragraph" w:customStyle="1" w:styleId="80434B3940324C8086222BF0E69CD3F3">
    <w:name w:val="80434B3940324C8086222BF0E69CD3F3"/>
    <w:rsid w:val="00663ED0"/>
    <w:pPr>
      <w:spacing w:after="200" w:line="276" w:lineRule="auto"/>
    </w:pPr>
  </w:style>
  <w:style w:type="paragraph" w:customStyle="1" w:styleId="E514F6E493BB44EF950D16BC24A44B89">
    <w:name w:val="E514F6E493BB44EF950D16BC24A44B89"/>
    <w:rsid w:val="00663ED0"/>
    <w:pPr>
      <w:spacing w:after="200" w:line="276" w:lineRule="auto"/>
    </w:pPr>
  </w:style>
  <w:style w:type="paragraph" w:customStyle="1" w:styleId="2C381DAC37E043E8961BF2C21E72136E">
    <w:name w:val="2C381DAC37E043E8961BF2C21E72136E"/>
    <w:rsid w:val="00663ED0"/>
    <w:pPr>
      <w:spacing w:after="200" w:line="276" w:lineRule="auto"/>
    </w:pPr>
  </w:style>
  <w:style w:type="paragraph" w:customStyle="1" w:styleId="FA6E146C49AE476A851DDA842D7CC37F">
    <w:name w:val="FA6E146C49AE476A851DDA842D7CC37F"/>
    <w:rsid w:val="00663ED0"/>
    <w:pPr>
      <w:spacing w:after="200" w:line="276" w:lineRule="auto"/>
    </w:pPr>
  </w:style>
  <w:style w:type="paragraph" w:customStyle="1" w:styleId="4C321D9848424EAB9AA7238F70219036">
    <w:name w:val="4C321D9848424EAB9AA7238F70219036"/>
    <w:rsid w:val="00663ED0"/>
    <w:pPr>
      <w:spacing w:after="200" w:line="276" w:lineRule="auto"/>
    </w:pPr>
  </w:style>
  <w:style w:type="paragraph" w:customStyle="1" w:styleId="2438F817DA6A4E588D9F431EDEF58DAA">
    <w:name w:val="2438F817DA6A4E588D9F431EDEF58DAA"/>
    <w:rsid w:val="00663ED0"/>
    <w:pPr>
      <w:spacing w:after="200" w:line="276" w:lineRule="auto"/>
    </w:pPr>
  </w:style>
  <w:style w:type="paragraph" w:customStyle="1" w:styleId="B772E185290C4B1E89FBCBD10867E229">
    <w:name w:val="B772E185290C4B1E89FBCBD10867E229"/>
    <w:rsid w:val="00663ED0"/>
    <w:pPr>
      <w:spacing w:after="200" w:line="276" w:lineRule="auto"/>
    </w:pPr>
  </w:style>
  <w:style w:type="paragraph" w:customStyle="1" w:styleId="572ACA4964A14D89A68D41B749090A24">
    <w:name w:val="572ACA4964A14D89A68D41B749090A24"/>
    <w:rsid w:val="00663ED0"/>
    <w:pPr>
      <w:spacing w:after="200" w:line="276" w:lineRule="auto"/>
    </w:pPr>
  </w:style>
  <w:style w:type="paragraph" w:customStyle="1" w:styleId="5555E6EFB98C4067BBC8E594058A806B">
    <w:name w:val="5555E6EFB98C4067BBC8E594058A806B"/>
    <w:rsid w:val="00663ED0"/>
    <w:pPr>
      <w:spacing w:after="200" w:line="276" w:lineRule="auto"/>
    </w:pPr>
  </w:style>
  <w:style w:type="paragraph" w:customStyle="1" w:styleId="DF1261328F284975A95318FA875DD134">
    <w:name w:val="DF1261328F284975A95318FA875DD134"/>
    <w:rsid w:val="00663ED0"/>
    <w:pPr>
      <w:spacing w:after="200" w:line="276" w:lineRule="auto"/>
    </w:pPr>
  </w:style>
  <w:style w:type="paragraph" w:customStyle="1" w:styleId="B415195E3A9D445DA265CE272371A14D">
    <w:name w:val="B415195E3A9D445DA265CE272371A14D"/>
    <w:rsid w:val="00663ED0"/>
    <w:pPr>
      <w:spacing w:after="200" w:line="276" w:lineRule="auto"/>
    </w:pPr>
  </w:style>
  <w:style w:type="paragraph" w:customStyle="1" w:styleId="B25A549E050E47C7958627BA5DFBF844">
    <w:name w:val="B25A549E050E47C7958627BA5DFBF844"/>
    <w:rsid w:val="00663ED0"/>
    <w:pPr>
      <w:spacing w:after="200" w:line="276" w:lineRule="auto"/>
    </w:pPr>
  </w:style>
  <w:style w:type="paragraph" w:customStyle="1" w:styleId="09321FFECD894C76B4CFE58171C8F7F3">
    <w:name w:val="09321FFECD894C76B4CFE58171C8F7F3"/>
    <w:rsid w:val="00663ED0"/>
    <w:pPr>
      <w:spacing w:after="200" w:line="276" w:lineRule="auto"/>
    </w:pPr>
  </w:style>
  <w:style w:type="paragraph" w:customStyle="1" w:styleId="20C0F55879D94BB6B4207E50AA5E7C29">
    <w:name w:val="20C0F55879D94BB6B4207E50AA5E7C29"/>
    <w:rsid w:val="00663ED0"/>
    <w:pPr>
      <w:spacing w:after="200" w:line="276" w:lineRule="auto"/>
    </w:pPr>
  </w:style>
  <w:style w:type="paragraph" w:customStyle="1" w:styleId="0D9292B31562442FB52DD5155DE914CE">
    <w:name w:val="0D9292B31562442FB52DD5155DE914CE"/>
    <w:rsid w:val="00663ED0"/>
    <w:pPr>
      <w:spacing w:after="200" w:line="276" w:lineRule="auto"/>
    </w:pPr>
  </w:style>
  <w:style w:type="paragraph" w:customStyle="1" w:styleId="7B9B2BD686BC4F568EAA6004D251A370">
    <w:name w:val="7B9B2BD686BC4F568EAA6004D251A370"/>
    <w:rsid w:val="00663ED0"/>
    <w:pPr>
      <w:spacing w:after="200" w:line="276" w:lineRule="auto"/>
    </w:pPr>
  </w:style>
  <w:style w:type="paragraph" w:customStyle="1" w:styleId="B75C84BDA4E54D18A680389A6624D76D">
    <w:name w:val="B75C84BDA4E54D18A680389A6624D76D"/>
    <w:rsid w:val="00663ED0"/>
    <w:pPr>
      <w:spacing w:after="200" w:line="276" w:lineRule="auto"/>
    </w:pPr>
  </w:style>
  <w:style w:type="paragraph" w:customStyle="1" w:styleId="9DADEB9B9D3F4FB7A077EFC987FBDE9D">
    <w:name w:val="9DADEB9B9D3F4FB7A077EFC987FBDE9D"/>
    <w:rsid w:val="00663ED0"/>
    <w:pPr>
      <w:spacing w:after="200" w:line="276" w:lineRule="auto"/>
    </w:pPr>
  </w:style>
  <w:style w:type="paragraph" w:customStyle="1" w:styleId="6A9DC0BE58EA438CAD599051A449D205">
    <w:name w:val="6A9DC0BE58EA438CAD599051A449D205"/>
    <w:rsid w:val="00663ED0"/>
    <w:pPr>
      <w:spacing w:after="200" w:line="276" w:lineRule="auto"/>
    </w:pPr>
  </w:style>
  <w:style w:type="paragraph" w:customStyle="1" w:styleId="4F5CE5DFD8C94F3387C47130BB999A69">
    <w:name w:val="4F5CE5DFD8C94F3387C47130BB999A69"/>
    <w:rsid w:val="00663ED0"/>
    <w:pPr>
      <w:spacing w:after="200" w:line="276" w:lineRule="auto"/>
    </w:pPr>
  </w:style>
  <w:style w:type="paragraph" w:customStyle="1" w:styleId="F0F24F489D394ACF8CB98B75356D7921">
    <w:name w:val="F0F24F489D394ACF8CB98B75356D7921"/>
    <w:rsid w:val="00663ED0"/>
    <w:pPr>
      <w:spacing w:after="200" w:line="276" w:lineRule="auto"/>
    </w:pPr>
  </w:style>
  <w:style w:type="paragraph" w:customStyle="1" w:styleId="3048FB0E938E49BAA25921D49986890B">
    <w:name w:val="3048FB0E938E49BAA25921D49986890B"/>
    <w:rsid w:val="00663ED0"/>
    <w:pPr>
      <w:spacing w:after="200" w:line="276" w:lineRule="auto"/>
    </w:pPr>
  </w:style>
  <w:style w:type="paragraph" w:customStyle="1" w:styleId="F4B10B450E7A4BF29D84B18B26F5A2C9">
    <w:name w:val="F4B10B450E7A4BF29D84B18B26F5A2C9"/>
    <w:rsid w:val="00663ED0"/>
    <w:pPr>
      <w:spacing w:after="200" w:line="276" w:lineRule="auto"/>
    </w:pPr>
  </w:style>
  <w:style w:type="paragraph" w:customStyle="1" w:styleId="B1AE2240DD9143C48FAA1E9AFFD5F44D">
    <w:name w:val="B1AE2240DD9143C48FAA1E9AFFD5F44D"/>
    <w:rsid w:val="00663ED0"/>
    <w:pPr>
      <w:spacing w:after="200" w:line="276" w:lineRule="auto"/>
    </w:pPr>
  </w:style>
  <w:style w:type="paragraph" w:customStyle="1" w:styleId="DBA9F5387DEB423597C40D7EDCF3D25F">
    <w:name w:val="DBA9F5387DEB423597C40D7EDCF3D25F"/>
    <w:rsid w:val="00663ED0"/>
    <w:pPr>
      <w:spacing w:after="200" w:line="276" w:lineRule="auto"/>
    </w:pPr>
  </w:style>
  <w:style w:type="paragraph" w:customStyle="1" w:styleId="52D502519C1D4ABD9E78A30C36C952AA">
    <w:name w:val="52D502519C1D4ABD9E78A30C36C952AA"/>
    <w:rsid w:val="00663ED0"/>
    <w:pPr>
      <w:spacing w:after="200" w:line="276" w:lineRule="auto"/>
    </w:pPr>
  </w:style>
  <w:style w:type="paragraph" w:customStyle="1" w:styleId="00F8BEA90874453DA82DC3E67FC81B9B">
    <w:name w:val="00F8BEA90874453DA82DC3E67FC81B9B"/>
    <w:rsid w:val="00663ED0"/>
    <w:pPr>
      <w:spacing w:after="200" w:line="276" w:lineRule="auto"/>
    </w:pPr>
  </w:style>
  <w:style w:type="paragraph" w:customStyle="1" w:styleId="F944D89589544EA5B36E85654DE2C2C5">
    <w:name w:val="F944D89589544EA5B36E85654DE2C2C5"/>
    <w:rsid w:val="00663ED0"/>
    <w:pPr>
      <w:spacing w:after="200" w:line="276" w:lineRule="auto"/>
    </w:pPr>
  </w:style>
  <w:style w:type="paragraph" w:customStyle="1" w:styleId="695325B26CEC4B83AF55154886A69432">
    <w:name w:val="695325B26CEC4B83AF55154886A69432"/>
    <w:rsid w:val="00663ED0"/>
    <w:pPr>
      <w:spacing w:after="200" w:line="276" w:lineRule="auto"/>
    </w:pPr>
  </w:style>
  <w:style w:type="paragraph" w:customStyle="1" w:styleId="754014FE6D8544B59ABB20F031D53876">
    <w:name w:val="754014FE6D8544B59ABB20F031D53876"/>
    <w:rsid w:val="00663ED0"/>
    <w:pPr>
      <w:spacing w:after="200" w:line="276" w:lineRule="auto"/>
    </w:pPr>
  </w:style>
  <w:style w:type="paragraph" w:customStyle="1" w:styleId="A295397E1F554D43A68C484DF5CDFB68">
    <w:name w:val="A295397E1F554D43A68C484DF5CDFB68"/>
    <w:rsid w:val="00663ED0"/>
    <w:pPr>
      <w:spacing w:after="200" w:line="276" w:lineRule="auto"/>
    </w:pPr>
  </w:style>
  <w:style w:type="paragraph" w:customStyle="1" w:styleId="88D20D293B4444D9B9B3F49953397BF3">
    <w:name w:val="88D20D293B4444D9B9B3F49953397BF3"/>
    <w:rsid w:val="00663ED0"/>
    <w:pPr>
      <w:spacing w:after="200" w:line="276" w:lineRule="auto"/>
    </w:pPr>
  </w:style>
  <w:style w:type="paragraph" w:customStyle="1" w:styleId="A85E839E78CE405F9F9DEBECF314FEE0">
    <w:name w:val="A85E839E78CE405F9F9DEBECF314FEE0"/>
    <w:rsid w:val="00663ED0"/>
    <w:pPr>
      <w:spacing w:after="200" w:line="276" w:lineRule="auto"/>
    </w:pPr>
  </w:style>
  <w:style w:type="paragraph" w:customStyle="1" w:styleId="77F84D7319C848E784ED99BC0D160957">
    <w:name w:val="77F84D7319C848E784ED99BC0D160957"/>
    <w:rsid w:val="00663ED0"/>
    <w:pPr>
      <w:spacing w:after="200" w:line="276" w:lineRule="auto"/>
    </w:pPr>
  </w:style>
  <w:style w:type="paragraph" w:customStyle="1" w:styleId="3CDB729FDC0547DE9D59F06E54C68A69">
    <w:name w:val="3CDB729FDC0547DE9D59F06E54C68A69"/>
    <w:rsid w:val="00663ED0"/>
    <w:pPr>
      <w:spacing w:after="200" w:line="276" w:lineRule="auto"/>
    </w:pPr>
  </w:style>
  <w:style w:type="paragraph" w:customStyle="1" w:styleId="56D886A442474A5D8223F379ABF9141D">
    <w:name w:val="56D886A442474A5D8223F379ABF9141D"/>
    <w:rsid w:val="00663ED0"/>
    <w:pPr>
      <w:spacing w:after="200" w:line="276" w:lineRule="auto"/>
    </w:pPr>
  </w:style>
  <w:style w:type="paragraph" w:customStyle="1" w:styleId="96F498141634487892E0DBA472F75148">
    <w:name w:val="96F498141634487892E0DBA472F75148"/>
    <w:rsid w:val="00663ED0"/>
    <w:pPr>
      <w:spacing w:after="200" w:line="276" w:lineRule="auto"/>
    </w:pPr>
  </w:style>
  <w:style w:type="paragraph" w:customStyle="1" w:styleId="E94A668794994DE0839C2775B96CD846">
    <w:name w:val="E94A668794994DE0839C2775B96CD846"/>
    <w:rsid w:val="00663ED0"/>
    <w:pPr>
      <w:spacing w:after="200" w:line="276" w:lineRule="auto"/>
    </w:pPr>
  </w:style>
  <w:style w:type="paragraph" w:customStyle="1" w:styleId="8276716F3C8E427DB853080F0F232FB4">
    <w:name w:val="8276716F3C8E427DB853080F0F232FB4"/>
    <w:rsid w:val="00663ED0"/>
    <w:pPr>
      <w:spacing w:after="200" w:line="276" w:lineRule="auto"/>
    </w:pPr>
  </w:style>
  <w:style w:type="paragraph" w:customStyle="1" w:styleId="09E7F8307F7F452896C56073D6F63F74">
    <w:name w:val="09E7F8307F7F452896C56073D6F63F74"/>
    <w:rsid w:val="00663ED0"/>
    <w:pPr>
      <w:spacing w:after="200" w:line="276" w:lineRule="auto"/>
    </w:pPr>
  </w:style>
  <w:style w:type="paragraph" w:customStyle="1" w:styleId="824910294283420AA0ADE25A850845D0">
    <w:name w:val="824910294283420AA0ADE25A850845D0"/>
    <w:rsid w:val="00663ED0"/>
    <w:pPr>
      <w:spacing w:after="200" w:line="276" w:lineRule="auto"/>
    </w:pPr>
  </w:style>
  <w:style w:type="paragraph" w:customStyle="1" w:styleId="4C913B5222214F6D8C96A91325104970">
    <w:name w:val="4C913B5222214F6D8C96A91325104970"/>
    <w:rsid w:val="00663ED0"/>
    <w:pPr>
      <w:spacing w:after="200" w:line="276" w:lineRule="auto"/>
    </w:pPr>
  </w:style>
  <w:style w:type="paragraph" w:customStyle="1" w:styleId="F81D16C938AB4862A48B600AE5F74FEA">
    <w:name w:val="F81D16C938AB4862A48B600AE5F74FEA"/>
    <w:rsid w:val="00663ED0"/>
    <w:pPr>
      <w:spacing w:after="200" w:line="276" w:lineRule="auto"/>
    </w:pPr>
  </w:style>
  <w:style w:type="paragraph" w:customStyle="1" w:styleId="11A1684CF54C46E0A26ECC88D453011D">
    <w:name w:val="11A1684CF54C46E0A26ECC88D453011D"/>
    <w:rsid w:val="00663ED0"/>
    <w:pPr>
      <w:spacing w:after="200" w:line="276" w:lineRule="auto"/>
    </w:pPr>
  </w:style>
  <w:style w:type="paragraph" w:customStyle="1" w:styleId="C5C2D47F038344CFB09967720650700F">
    <w:name w:val="C5C2D47F038344CFB09967720650700F"/>
    <w:rsid w:val="00663ED0"/>
    <w:pPr>
      <w:spacing w:after="200" w:line="276" w:lineRule="auto"/>
    </w:pPr>
  </w:style>
  <w:style w:type="paragraph" w:customStyle="1" w:styleId="8C13129BD8704641AFBC8B94E83C430B">
    <w:name w:val="8C13129BD8704641AFBC8B94E83C430B"/>
    <w:rsid w:val="00663ED0"/>
    <w:pPr>
      <w:spacing w:after="200" w:line="276" w:lineRule="auto"/>
    </w:pPr>
  </w:style>
  <w:style w:type="paragraph" w:customStyle="1" w:styleId="94424E5D21A742C99A3A702568912657">
    <w:name w:val="94424E5D21A742C99A3A702568912657"/>
    <w:rsid w:val="00663ED0"/>
    <w:pPr>
      <w:spacing w:after="200" w:line="276" w:lineRule="auto"/>
    </w:pPr>
  </w:style>
  <w:style w:type="paragraph" w:customStyle="1" w:styleId="F51104D756324A4C8D2BC72E63A893C5">
    <w:name w:val="F51104D756324A4C8D2BC72E63A893C5"/>
    <w:rsid w:val="00663ED0"/>
    <w:pPr>
      <w:spacing w:after="200" w:line="276" w:lineRule="auto"/>
    </w:pPr>
  </w:style>
  <w:style w:type="paragraph" w:customStyle="1" w:styleId="D10B0D108E6D45EDA0053E6A4483B2C2">
    <w:name w:val="D10B0D108E6D45EDA0053E6A4483B2C2"/>
    <w:rsid w:val="00663ED0"/>
    <w:pPr>
      <w:spacing w:after="200" w:line="276" w:lineRule="auto"/>
    </w:pPr>
  </w:style>
  <w:style w:type="paragraph" w:customStyle="1" w:styleId="CB3DDB93E0504E98965FC92E19C2841D">
    <w:name w:val="CB3DDB93E0504E98965FC92E19C2841D"/>
    <w:rsid w:val="00663ED0"/>
    <w:pPr>
      <w:spacing w:after="200" w:line="276" w:lineRule="auto"/>
    </w:pPr>
  </w:style>
  <w:style w:type="paragraph" w:customStyle="1" w:styleId="E27AE5142B6B430EAEC49C2D2A74739C">
    <w:name w:val="E27AE5142B6B430EAEC49C2D2A74739C"/>
    <w:rsid w:val="00663ED0"/>
    <w:pPr>
      <w:spacing w:after="200" w:line="276" w:lineRule="auto"/>
    </w:pPr>
  </w:style>
  <w:style w:type="paragraph" w:customStyle="1" w:styleId="171F2B3A3491426C919F05BF5542565B">
    <w:name w:val="171F2B3A3491426C919F05BF5542565B"/>
    <w:rsid w:val="00663ED0"/>
    <w:pPr>
      <w:spacing w:after="200" w:line="276" w:lineRule="auto"/>
    </w:pPr>
  </w:style>
  <w:style w:type="paragraph" w:customStyle="1" w:styleId="9FD5CEAD18004F77BC639FE6A66E9250">
    <w:name w:val="9FD5CEAD18004F77BC639FE6A66E9250"/>
    <w:rsid w:val="00663ED0"/>
    <w:pPr>
      <w:spacing w:after="200" w:line="276" w:lineRule="auto"/>
    </w:pPr>
  </w:style>
  <w:style w:type="paragraph" w:customStyle="1" w:styleId="CEC5C4AC6A8F43CE8061809B7377897C">
    <w:name w:val="CEC5C4AC6A8F43CE8061809B7377897C"/>
    <w:rsid w:val="00663ED0"/>
    <w:pPr>
      <w:spacing w:after="200" w:line="276" w:lineRule="auto"/>
    </w:pPr>
  </w:style>
  <w:style w:type="paragraph" w:customStyle="1" w:styleId="56289CEC2F5846BEA00CA3EB87C998E8">
    <w:name w:val="56289CEC2F5846BEA00CA3EB87C998E8"/>
    <w:rsid w:val="00663ED0"/>
    <w:pPr>
      <w:spacing w:after="200" w:line="276" w:lineRule="auto"/>
    </w:pPr>
  </w:style>
  <w:style w:type="paragraph" w:customStyle="1" w:styleId="7D407D0456CC4975B0126E92CEC6B5FC">
    <w:name w:val="7D407D0456CC4975B0126E92CEC6B5FC"/>
    <w:rsid w:val="00663ED0"/>
    <w:pPr>
      <w:spacing w:after="200" w:line="276" w:lineRule="auto"/>
    </w:pPr>
  </w:style>
  <w:style w:type="paragraph" w:customStyle="1" w:styleId="892C310B08D143E7A688DABED85C533F">
    <w:name w:val="892C310B08D143E7A688DABED85C533F"/>
    <w:rsid w:val="00663ED0"/>
    <w:pPr>
      <w:spacing w:after="200" w:line="276" w:lineRule="auto"/>
    </w:pPr>
  </w:style>
  <w:style w:type="paragraph" w:customStyle="1" w:styleId="16A6990B3F6942F09C561884D9FED6F6">
    <w:name w:val="16A6990B3F6942F09C561884D9FED6F6"/>
    <w:rsid w:val="00663ED0"/>
    <w:pPr>
      <w:spacing w:after="200" w:line="276" w:lineRule="auto"/>
    </w:pPr>
  </w:style>
  <w:style w:type="paragraph" w:customStyle="1" w:styleId="4C98AB0E3E7F465894370291C845FCAA">
    <w:name w:val="4C98AB0E3E7F465894370291C845FCAA"/>
    <w:rsid w:val="00663ED0"/>
    <w:pPr>
      <w:spacing w:after="200" w:line="276" w:lineRule="auto"/>
    </w:pPr>
  </w:style>
  <w:style w:type="paragraph" w:customStyle="1" w:styleId="AB8783008EF04FF1A282614044BB9B8C">
    <w:name w:val="AB8783008EF04FF1A282614044BB9B8C"/>
    <w:rsid w:val="00663ED0"/>
    <w:pPr>
      <w:spacing w:after="200" w:line="276" w:lineRule="auto"/>
    </w:pPr>
  </w:style>
  <w:style w:type="paragraph" w:customStyle="1" w:styleId="4D2ADDCA88C34F54921E30BC2597D35E">
    <w:name w:val="4D2ADDCA88C34F54921E30BC2597D35E"/>
    <w:rsid w:val="00663ED0"/>
    <w:pPr>
      <w:spacing w:after="200" w:line="276" w:lineRule="auto"/>
    </w:pPr>
  </w:style>
  <w:style w:type="paragraph" w:customStyle="1" w:styleId="100BB2D437544FAD99EB678E959C2AC0">
    <w:name w:val="100BB2D437544FAD99EB678E959C2AC0"/>
    <w:rsid w:val="00663ED0"/>
    <w:pPr>
      <w:spacing w:after="200" w:line="276" w:lineRule="auto"/>
    </w:pPr>
  </w:style>
  <w:style w:type="paragraph" w:customStyle="1" w:styleId="4266415977AC4D59A8D290395C5E49DB">
    <w:name w:val="4266415977AC4D59A8D290395C5E49DB"/>
    <w:rsid w:val="00663ED0"/>
    <w:pPr>
      <w:spacing w:after="200" w:line="276" w:lineRule="auto"/>
    </w:pPr>
  </w:style>
  <w:style w:type="paragraph" w:customStyle="1" w:styleId="8F76845C45B84B3095C1C1FC3339F9D2">
    <w:name w:val="8F76845C45B84B3095C1C1FC3339F9D2"/>
    <w:rsid w:val="00663ED0"/>
    <w:pPr>
      <w:spacing w:after="200" w:line="276" w:lineRule="auto"/>
    </w:pPr>
  </w:style>
  <w:style w:type="paragraph" w:customStyle="1" w:styleId="434F09645C074903975C152904DC5987">
    <w:name w:val="434F09645C074903975C152904DC5987"/>
    <w:rsid w:val="00663ED0"/>
    <w:pPr>
      <w:spacing w:after="200" w:line="276" w:lineRule="auto"/>
    </w:pPr>
  </w:style>
  <w:style w:type="paragraph" w:customStyle="1" w:styleId="96C189AD270C4E359F257C76A3E8CFE5">
    <w:name w:val="96C189AD270C4E359F257C76A3E8CFE5"/>
    <w:rsid w:val="00663ED0"/>
    <w:pPr>
      <w:spacing w:after="200" w:line="276" w:lineRule="auto"/>
    </w:pPr>
  </w:style>
  <w:style w:type="paragraph" w:customStyle="1" w:styleId="9406518BF0034B909E3AA6E666E9D107">
    <w:name w:val="9406518BF0034B909E3AA6E666E9D107"/>
    <w:rsid w:val="00663ED0"/>
    <w:pPr>
      <w:spacing w:after="200" w:line="276" w:lineRule="auto"/>
    </w:pPr>
  </w:style>
  <w:style w:type="paragraph" w:customStyle="1" w:styleId="01DB4B5D35DE4F5E80B2F277B0CB38B0">
    <w:name w:val="01DB4B5D35DE4F5E80B2F277B0CB38B0"/>
    <w:rsid w:val="00663ED0"/>
    <w:pPr>
      <w:spacing w:after="200" w:line="276" w:lineRule="auto"/>
    </w:pPr>
  </w:style>
  <w:style w:type="paragraph" w:customStyle="1" w:styleId="6A30794A3E914BDA9A1B1D8C242ED23D">
    <w:name w:val="6A30794A3E914BDA9A1B1D8C242ED23D"/>
    <w:rsid w:val="00663ED0"/>
    <w:pPr>
      <w:spacing w:after="200" w:line="276" w:lineRule="auto"/>
    </w:pPr>
  </w:style>
  <w:style w:type="paragraph" w:customStyle="1" w:styleId="FE39F292CD404DD88AC5417844DCBED1">
    <w:name w:val="FE39F292CD404DD88AC5417844DCBED1"/>
    <w:rsid w:val="00663ED0"/>
    <w:pPr>
      <w:spacing w:after="200" w:line="276" w:lineRule="auto"/>
    </w:pPr>
  </w:style>
  <w:style w:type="paragraph" w:customStyle="1" w:styleId="BEEE95666B264245838268AF50D04386">
    <w:name w:val="BEEE95666B264245838268AF50D04386"/>
    <w:rsid w:val="00663ED0"/>
    <w:pPr>
      <w:spacing w:after="200" w:line="276" w:lineRule="auto"/>
    </w:pPr>
  </w:style>
  <w:style w:type="paragraph" w:customStyle="1" w:styleId="A0DFDEA0684244B1831636A4D80D6B42">
    <w:name w:val="A0DFDEA0684244B1831636A4D80D6B42"/>
    <w:rsid w:val="00663ED0"/>
    <w:pPr>
      <w:spacing w:after="200" w:line="276" w:lineRule="auto"/>
    </w:pPr>
  </w:style>
  <w:style w:type="paragraph" w:customStyle="1" w:styleId="1A983A68F9AC4301AFB5B438B6BE5B8E">
    <w:name w:val="1A983A68F9AC4301AFB5B438B6BE5B8E"/>
    <w:rsid w:val="00663ED0"/>
    <w:pPr>
      <w:spacing w:after="200" w:line="276" w:lineRule="auto"/>
    </w:pPr>
  </w:style>
  <w:style w:type="paragraph" w:customStyle="1" w:styleId="9FC79BCF04B0402F9623BAC7A89EC3C4">
    <w:name w:val="9FC79BCF04B0402F9623BAC7A89EC3C4"/>
    <w:rsid w:val="00663ED0"/>
    <w:pPr>
      <w:spacing w:after="200" w:line="276" w:lineRule="auto"/>
    </w:pPr>
  </w:style>
  <w:style w:type="paragraph" w:customStyle="1" w:styleId="82DCA7AF6B934453B9A4A31F6B8F17D5">
    <w:name w:val="82DCA7AF6B934453B9A4A31F6B8F17D5"/>
    <w:rsid w:val="00663ED0"/>
    <w:pPr>
      <w:spacing w:after="200" w:line="276" w:lineRule="auto"/>
    </w:pPr>
  </w:style>
  <w:style w:type="paragraph" w:customStyle="1" w:styleId="45565492369946388F0ADC84D2538109">
    <w:name w:val="45565492369946388F0ADC84D2538109"/>
    <w:rsid w:val="00663ED0"/>
    <w:pPr>
      <w:spacing w:after="200" w:line="276" w:lineRule="auto"/>
    </w:pPr>
  </w:style>
  <w:style w:type="paragraph" w:customStyle="1" w:styleId="AC53274ECB6442F687342B099CD58A19">
    <w:name w:val="AC53274ECB6442F687342B099CD58A19"/>
    <w:rsid w:val="00663ED0"/>
    <w:pPr>
      <w:spacing w:after="200" w:line="276" w:lineRule="auto"/>
    </w:pPr>
  </w:style>
  <w:style w:type="paragraph" w:customStyle="1" w:styleId="9FFAFF6BB46D4E6F926E07C69BC76596">
    <w:name w:val="9FFAFF6BB46D4E6F926E07C69BC76596"/>
    <w:rsid w:val="00663ED0"/>
    <w:pPr>
      <w:spacing w:after="200" w:line="276" w:lineRule="auto"/>
    </w:pPr>
  </w:style>
  <w:style w:type="paragraph" w:customStyle="1" w:styleId="FED820E2A8B049B9A803B8413100AC68">
    <w:name w:val="FED820E2A8B049B9A803B8413100AC68"/>
    <w:rsid w:val="00663ED0"/>
    <w:pPr>
      <w:spacing w:after="200" w:line="276" w:lineRule="auto"/>
    </w:pPr>
  </w:style>
  <w:style w:type="paragraph" w:customStyle="1" w:styleId="886CBA614E9A45D591CBA679BA10DF7B">
    <w:name w:val="886CBA614E9A45D591CBA679BA10DF7B"/>
    <w:rsid w:val="00663ED0"/>
    <w:pPr>
      <w:spacing w:after="200" w:line="276" w:lineRule="auto"/>
    </w:pPr>
  </w:style>
  <w:style w:type="paragraph" w:customStyle="1" w:styleId="04E52FE85F864910BDCD8893D7185C07">
    <w:name w:val="04E52FE85F864910BDCD8893D7185C07"/>
    <w:rsid w:val="00663ED0"/>
    <w:pPr>
      <w:spacing w:after="200" w:line="276" w:lineRule="auto"/>
    </w:pPr>
  </w:style>
  <w:style w:type="paragraph" w:customStyle="1" w:styleId="44E36212FD614F69A781D4C11B41677F">
    <w:name w:val="44E36212FD614F69A781D4C11B41677F"/>
    <w:rsid w:val="00663ED0"/>
    <w:pPr>
      <w:spacing w:after="200" w:line="276" w:lineRule="auto"/>
    </w:pPr>
  </w:style>
  <w:style w:type="paragraph" w:customStyle="1" w:styleId="0956F26DC9C3445EA74657D1D8F74397">
    <w:name w:val="0956F26DC9C3445EA74657D1D8F74397"/>
    <w:rsid w:val="00663ED0"/>
    <w:pPr>
      <w:spacing w:after="200" w:line="276" w:lineRule="auto"/>
    </w:pPr>
  </w:style>
  <w:style w:type="paragraph" w:customStyle="1" w:styleId="E68D033A1B414C05981191C778061F7F">
    <w:name w:val="E68D033A1B414C05981191C778061F7F"/>
    <w:rsid w:val="00663ED0"/>
    <w:pPr>
      <w:spacing w:after="200" w:line="276" w:lineRule="auto"/>
    </w:pPr>
  </w:style>
  <w:style w:type="paragraph" w:customStyle="1" w:styleId="DFA5D526523C4E5BA64AACB8E9104F61">
    <w:name w:val="DFA5D526523C4E5BA64AACB8E9104F61"/>
    <w:rsid w:val="00663ED0"/>
    <w:pPr>
      <w:spacing w:after="200" w:line="276" w:lineRule="auto"/>
    </w:pPr>
  </w:style>
  <w:style w:type="paragraph" w:customStyle="1" w:styleId="3747C966C409477F8D8D260B6A1B8DA5">
    <w:name w:val="3747C966C409477F8D8D260B6A1B8DA5"/>
    <w:rsid w:val="00663ED0"/>
    <w:pPr>
      <w:spacing w:after="200" w:line="276" w:lineRule="auto"/>
    </w:pPr>
  </w:style>
  <w:style w:type="paragraph" w:customStyle="1" w:styleId="CAD131B774FE4C66AF59BE19CBE6A299">
    <w:name w:val="CAD131B774FE4C66AF59BE19CBE6A299"/>
    <w:rsid w:val="00663ED0"/>
    <w:pPr>
      <w:spacing w:after="200" w:line="276" w:lineRule="auto"/>
    </w:pPr>
  </w:style>
  <w:style w:type="paragraph" w:customStyle="1" w:styleId="56CD7B02DF774F5DBCE8028DADD3C6A7">
    <w:name w:val="56CD7B02DF774F5DBCE8028DADD3C6A7"/>
    <w:rsid w:val="00663ED0"/>
    <w:pPr>
      <w:spacing w:after="200" w:line="276" w:lineRule="auto"/>
    </w:pPr>
  </w:style>
  <w:style w:type="paragraph" w:customStyle="1" w:styleId="0088B2C9633F4C07812719A0B260C76E">
    <w:name w:val="0088B2C9633F4C07812719A0B260C76E"/>
    <w:rsid w:val="00663ED0"/>
    <w:pPr>
      <w:spacing w:after="200" w:line="276" w:lineRule="auto"/>
    </w:pPr>
  </w:style>
  <w:style w:type="paragraph" w:customStyle="1" w:styleId="7B91BB6473744C2688E242A5A86522DF">
    <w:name w:val="7B91BB6473744C2688E242A5A86522DF"/>
    <w:rsid w:val="00663ED0"/>
    <w:pPr>
      <w:spacing w:after="200" w:line="276" w:lineRule="auto"/>
    </w:pPr>
  </w:style>
  <w:style w:type="paragraph" w:customStyle="1" w:styleId="0138349D32714BD5A2B4CAA10B82E510">
    <w:name w:val="0138349D32714BD5A2B4CAA10B82E510"/>
    <w:rsid w:val="00663ED0"/>
    <w:pPr>
      <w:spacing w:after="200" w:line="276" w:lineRule="auto"/>
    </w:pPr>
  </w:style>
  <w:style w:type="paragraph" w:customStyle="1" w:styleId="C736B429B3DA46E1A750E1D0A4260F0E">
    <w:name w:val="C736B429B3DA46E1A750E1D0A4260F0E"/>
    <w:rsid w:val="00663ED0"/>
    <w:pPr>
      <w:spacing w:after="200" w:line="276" w:lineRule="auto"/>
    </w:pPr>
  </w:style>
  <w:style w:type="paragraph" w:customStyle="1" w:styleId="FD6725C9CF75486C8AFEE0FA7018E502">
    <w:name w:val="FD6725C9CF75486C8AFEE0FA7018E502"/>
    <w:rsid w:val="00663ED0"/>
    <w:pPr>
      <w:spacing w:after="200" w:line="276" w:lineRule="auto"/>
    </w:pPr>
  </w:style>
  <w:style w:type="paragraph" w:customStyle="1" w:styleId="95F011E4A88641059E89F8F71AC852F1">
    <w:name w:val="95F011E4A88641059E89F8F71AC852F1"/>
    <w:rsid w:val="00663ED0"/>
    <w:pPr>
      <w:spacing w:after="200" w:line="276" w:lineRule="auto"/>
    </w:pPr>
  </w:style>
  <w:style w:type="paragraph" w:customStyle="1" w:styleId="911DDDBAC5EB452CBDCDEF8021C59C01">
    <w:name w:val="911DDDBAC5EB452CBDCDEF8021C59C01"/>
    <w:rsid w:val="00663ED0"/>
    <w:pPr>
      <w:spacing w:after="200" w:line="276" w:lineRule="auto"/>
    </w:pPr>
  </w:style>
  <w:style w:type="paragraph" w:customStyle="1" w:styleId="1269A3B958F346FAB27E3E0B2321D08E">
    <w:name w:val="1269A3B958F346FAB27E3E0B2321D08E"/>
    <w:rsid w:val="00663ED0"/>
    <w:pPr>
      <w:spacing w:after="200" w:line="276" w:lineRule="auto"/>
    </w:pPr>
  </w:style>
  <w:style w:type="paragraph" w:customStyle="1" w:styleId="D55490C393FC439984D602CBB21C037F">
    <w:name w:val="D55490C393FC439984D602CBB21C037F"/>
    <w:rsid w:val="00663ED0"/>
    <w:pPr>
      <w:spacing w:after="200" w:line="276" w:lineRule="auto"/>
    </w:pPr>
  </w:style>
  <w:style w:type="paragraph" w:customStyle="1" w:styleId="07B3F9EC2A2F4BC98464C89A78820078">
    <w:name w:val="07B3F9EC2A2F4BC98464C89A78820078"/>
    <w:rsid w:val="00663ED0"/>
    <w:pPr>
      <w:spacing w:after="200" w:line="276" w:lineRule="auto"/>
    </w:pPr>
  </w:style>
  <w:style w:type="paragraph" w:customStyle="1" w:styleId="3CC6DB57634E4106A051A5E585C37D56">
    <w:name w:val="3CC6DB57634E4106A051A5E585C37D56"/>
    <w:rsid w:val="00663ED0"/>
    <w:pPr>
      <w:spacing w:after="200" w:line="276" w:lineRule="auto"/>
    </w:pPr>
  </w:style>
  <w:style w:type="paragraph" w:customStyle="1" w:styleId="D995946DF9434FCE880D064448CB82A0">
    <w:name w:val="D995946DF9434FCE880D064448CB82A0"/>
    <w:rsid w:val="00663ED0"/>
    <w:pPr>
      <w:spacing w:after="200" w:line="276" w:lineRule="auto"/>
    </w:pPr>
  </w:style>
  <w:style w:type="paragraph" w:customStyle="1" w:styleId="4E5513555EF04E7CB9D6BE0CFDF8AB0E">
    <w:name w:val="4E5513555EF04E7CB9D6BE0CFDF8AB0E"/>
    <w:rsid w:val="00663ED0"/>
    <w:pPr>
      <w:spacing w:after="200" w:line="276" w:lineRule="auto"/>
    </w:pPr>
  </w:style>
  <w:style w:type="paragraph" w:customStyle="1" w:styleId="F809B9A0FC274DC8A1034A6D744AC9C1">
    <w:name w:val="F809B9A0FC274DC8A1034A6D744AC9C1"/>
    <w:rsid w:val="00663ED0"/>
    <w:pPr>
      <w:spacing w:after="200" w:line="276" w:lineRule="auto"/>
    </w:pPr>
  </w:style>
  <w:style w:type="paragraph" w:customStyle="1" w:styleId="425F6387ED1E49D08E48E4D7310EB82B">
    <w:name w:val="425F6387ED1E49D08E48E4D7310EB82B"/>
    <w:rsid w:val="00663ED0"/>
    <w:pPr>
      <w:spacing w:after="200" w:line="276" w:lineRule="auto"/>
    </w:pPr>
  </w:style>
  <w:style w:type="paragraph" w:customStyle="1" w:styleId="F747181FCD8E4F0199E7496A4C30A7F5">
    <w:name w:val="F747181FCD8E4F0199E7496A4C30A7F5"/>
    <w:rsid w:val="00663ED0"/>
    <w:pPr>
      <w:spacing w:after="200" w:line="276" w:lineRule="auto"/>
    </w:pPr>
  </w:style>
  <w:style w:type="paragraph" w:customStyle="1" w:styleId="4936C4BC602548AFBCD7C898871306C9">
    <w:name w:val="4936C4BC602548AFBCD7C898871306C9"/>
    <w:rsid w:val="00663ED0"/>
    <w:pPr>
      <w:spacing w:after="200" w:line="276" w:lineRule="auto"/>
    </w:pPr>
  </w:style>
  <w:style w:type="paragraph" w:customStyle="1" w:styleId="D7594E4931D641448B869FCBE85D156E">
    <w:name w:val="D7594E4931D641448B869FCBE85D156E"/>
    <w:rsid w:val="00663ED0"/>
    <w:pPr>
      <w:spacing w:after="200" w:line="276" w:lineRule="auto"/>
    </w:pPr>
  </w:style>
  <w:style w:type="paragraph" w:customStyle="1" w:styleId="6033323B3D24453CA0BE60FF01B0CD31">
    <w:name w:val="6033323B3D24453CA0BE60FF01B0CD31"/>
    <w:rsid w:val="00663ED0"/>
    <w:pPr>
      <w:spacing w:after="200" w:line="276" w:lineRule="auto"/>
    </w:pPr>
  </w:style>
  <w:style w:type="paragraph" w:customStyle="1" w:styleId="E95A4B17C0484CB0AE97687CEDFB3E54">
    <w:name w:val="E95A4B17C0484CB0AE97687CEDFB3E54"/>
    <w:rsid w:val="00663ED0"/>
    <w:pPr>
      <w:spacing w:after="200" w:line="276" w:lineRule="auto"/>
    </w:pPr>
  </w:style>
  <w:style w:type="paragraph" w:customStyle="1" w:styleId="1F88270F1BAA44148747E13120CC752C">
    <w:name w:val="1F88270F1BAA44148747E13120CC752C"/>
    <w:rsid w:val="00663ED0"/>
    <w:pPr>
      <w:spacing w:after="200" w:line="276" w:lineRule="auto"/>
    </w:pPr>
  </w:style>
  <w:style w:type="paragraph" w:customStyle="1" w:styleId="0C38B0D1F312429499EC7F41B91C7607">
    <w:name w:val="0C38B0D1F312429499EC7F41B91C7607"/>
    <w:rsid w:val="00663ED0"/>
    <w:pPr>
      <w:spacing w:after="200" w:line="276" w:lineRule="auto"/>
    </w:pPr>
  </w:style>
  <w:style w:type="paragraph" w:customStyle="1" w:styleId="D5AE3F12AD5B44A7ACF2BCDD36AD09AF">
    <w:name w:val="D5AE3F12AD5B44A7ACF2BCDD36AD09AF"/>
    <w:rsid w:val="00663ED0"/>
    <w:pPr>
      <w:spacing w:after="200" w:line="276" w:lineRule="auto"/>
    </w:pPr>
  </w:style>
  <w:style w:type="paragraph" w:customStyle="1" w:styleId="1FAC163386E545FAB193ABF0D967CFBF">
    <w:name w:val="1FAC163386E545FAB193ABF0D967CFBF"/>
    <w:rsid w:val="00663ED0"/>
    <w:pPr>
      <w:spacing w:after="200" w:line="276" w:lineRule="auto"/>
    </w:pPr>
  </w:style>
  <w:style w:type="paragraph" w:customStyle="1" w:styleId="10AA9CA936A3453385FD5949C351428F">
    <w:name w:val="10AA9CA936A3453385FD5949C351428F"/>
    <w:rsid w:val="00663ED0"/>
    <w:pPr>
      <w:spacing w:after="200" w:line="276" w:lineRule="auto"/>
    </w:pPr>
  </w:style>
  <w:style w:type="paragraph" w:customStyle="1" w:styleId="702349DB3F9243DF9C00029633B27495">
    <w:name w:val="702349DB3F9243DF9C00029633B27495"/>
    <w:rsid w:val="00663ED0"/>
    <w:pPr>
      <w:spacing w:after="200" w:line="276" w:lineRule="auto"/>
    </w:pPr>
  </w:style>
  <w:style w:type="paragraph" w:customStyle="1" w:styleId="701750814A39403AA44B4A86DC22CFED">
    <w:name w:val="701750814A39403AA44B4A86DC22CFED"/>
    <w:rsid w:val="00663ED0"/>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6E7BF-BB74-4FD3-AD9A-52B50A8D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16307</Words>
  <Characters>92952</Characters>
  <Application>Microsoft Office Word</Application>
  <DocSecurity>0</DocSecurity>
  <Lines>774</Lines>
  <Paragraphs>218</Paragraphs>
  <ScaleCrop>false</ScaleCrop>
  <Company/>
  <LinksUpToDate>false</LinksUpToDate>
  <CharactersWithSpaces>109041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2022-03-31T07:12:00Z</dcterms:created>
  <dcterms:modified xsi:type="dcterms:W3CDTF">2022-03-31T07:12:00Z</dcterms:modified>
</cp:coreProperties>
</file>